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86D" w:rsidRPr="003D586D" w:rsidRDefault="003D586D" w:rsidP="00A05669">
      <w:pPr>
        <w:ind w:left="142" w:firstLine="1843"/>
        <w:rPr>
          <w:sz w:val="40"/>
          <w:szCs w:val="40"/>
        </w:rPr>
      </w:pPr>
    </w:p>
    <w:p w:rsidR="003D586D" w:rsidRDefault="003D586D" w:rsidP="005625AB">
      <w:pPr>
        <w:ind w:firstLine="1843"/>
        <w:jc w:val="center"/>
      </w:pPr>
    </w:p>
    <w:p w:rsidR="003D586D" w:rsidRDefault="003D586D" w:rsidP="005625AB">
      <w:pPr>
        <w:ind w:firstLine="1843"/>
        <w:jc w:val="center"/>
      </w:pPr>
    </w:p>
    <w:p w:rsidR="003D586D" w:rsidRDefault="003D586D" w:rsidP="005625AB">
      <w:pPr>
        <w:ind w:firstLine="1843"/>
        <w:jc w:val="center"/>
      </w:pPr>
    </w:p>
    <w:p w:rsidR="003D586D" w:rsidRDefault="003D586D" w:rsidP="005625AB">
      <w:pPr>
        <w:ind w:firstLine="1843"/>
        <w:jc w:val="center"/>
      </w:pPr>
    </w:p>
    <w:p w:rsidR="003D586D" w:rsidRDefault="003D586D" w:rsidP="005625AB">
      <w:pPr>
        <w:ind w:firstLine="1843"/>
        <w:jc w:val="center"/>
      </w:pPr>
    </w:p>
    <w:p w:rsidR="003D586D" w:rsidRDefault="003D586D" w:rsidP="005625AB">
      <w:pPr>
        <w:ind w:firstLine="1843"/>
        <w:jc w:val="center"/>
      </w:pPr>
    </w:p>
    <w:p w:rsidR="003D586D" w:rsidRDefault="003D586D" w:rsidP="005625AB">
      <w:pPr>
        <w:ind w:firstLine="1843"/>
        <w:jc w:val="center"/>
      </w:pPr>
    </w:p>
    <w:p w:rsidR="003D586D" w:rsidRDefault="003D586D" w:rsidP="005625AB">
      <w:pPr>
        <w:ind w:firstLine="1843"/>
        <w:jc w:val="center"/>
      </w:pPr>
    </w:p>
    <w:p w:rsidR="003D586D" w:rsidRDefault="003D586D" w:rsidP="005625AB">
      <w:pPr>
        <w:ind w:firstLine="1843"/>
        <w:jc w:val="center"/>
        <w:rPr>
          <w:sz w:val="40"/>
          <w:szCs w:val="40"/>
        </w:rPr>
      </w:pPr>
    </w:p>
    <w:p w:rsidR="003D586D" w:rsidRDefault="003D586D" w:rsidP="005625AB">
      <w:pPr>
        <w:ind w:firstLine="1843"/>
        <w:jc w:val="center"/>
        <w:rPr>
          <w:sz w:val="40"/>
          <w:szCs w:val="40"/>
        </w:rPr>
      </w:pPr>
    </w:p>
    <w:p w:rsidR="00AA6F25" w:rsidRDefault="005625AB" w:rsidP="00AA6F25">
      <w:pPr>
        <w:ind w:firstLine="1843"/>
        <w:rPr>
          <w:sz w:val="40"/>
          <w:szCs w:val="40"/>
        </w:rPr>
      </w:pPr>
      <w:r>
        <w:rPr>
          <w:sz w:val="40"/>
          <w:szCs w:val="40"/>
        </w:rPr>
        <w:t xml:space="preserve">         </w:t>
      </w:r>
      <w:r w:rsidR="00AA6F25">
        <w:rPr>
          <w:sz w:val="40"/>
          <w:szCs w:val="40"/>
        </w:rPr>
        <w:t xml:space="preserve">      </w:t>
      </w:r>
      <w:r>
        <w:rPr>
          <w:sz w:val="40"/>
          <w:szCs w:val="40"/>
        </w:rPr>
        <w:t xml:space="preserve">  </w:t>
      </w:r>
      <w:r w:rsidR="003D586D" w:rsidRPr="003D586D">
        <w:rPr>
          <w:sz w:val="40"/>
          <w:szCs w:val="40"/>
        </w:rPr>
        <w:t>Д О К Л А Д</w:t>
      </w:r>
    </w:p>
    <w:p w:rsidR="00181463" w:rsidRDefault="00AA6F25" w:rsidP="00AA6F25">
      <w:pPr>
        <w:rPr>
          <w:sz w:val="40"/>
          <w:szCs w:val="40"/>
        </w:rPr>
      </w:pPr>
      <w:r>
        <w:rPr>
          <w:sz w:val="40"/>
          <w:szCs w:val="40"/>
        </w:rPr>
        <w:t>О результатах работы муниципального образования  «</w:t>
      </w:r>
      <w:proofErr w:type="spellStart"/>
      <w:r>
        <w:rPr>
          <w:sz w:val="40"/>
          <w:szCs w:val="40"/>
        </w:rPr>
        <w:t>Невельский</w:t>
      </w:r>
      <w:proofErr w:type="spellEnd"/>
      <w:r>
        <w:rPr>
          <w:sz w:val="40"/>
          <w:szCs w:val="40"/>
        </w:rPr>
        <w:t xml:space="preserve"> район» по реализации полномочий </w:t>
      </w:r>
      <w:proofErr w:type="gramStart"/>
      <w:r>
        <w:rPr>
          <w:sz w:val="40"/>
          <w:szCs w:val="40"/>
        </w:rPr>
        <w:t>в</w:t>
      </w:r>
      <w:proofErr w:type="gramEnd"/>
      <w:r>
        <w:rPr>
          <w:sz w:val="40"/>
          <w:szCs w:val="40"/>
        </w:rPr>
        <w:t xml:space="preserve"> </w:t>
      </w:r>
    </w:p>
    <w:p w:rsidR="003D586D" w:rsidRPr="003D586D" w:rsidRDefault="00181463" w:rsidP="00AA6F25">
      <w:pPr>
        <w:rPr>
          <w:sz w:val="40"/>
          <w:szCs w:val="40"/>
        </w:rPr>
      </w:pPr>
      <w:r>
        <w:rPr>
          <w:sz w:val="40"/>
          <w:szCs w:val="40"/>
        </w:rPr>
        <w:t xml:space="preserve">                </w:t>
      </w:r>
      <w:r w:rsidR="00AA6F25">
        <w:rPr>
          <w:sz w:val="40"/>
          <w:szCs w:val="40"/>
        </w:rPr>
        <w:t xml:space="preserve">области </w:t>
      </w:r>
      <w:r>
        <w:rPr>
          <w:sz w:val="40"/>
          <w:szCs w:val="40"/>
        </w:rPr>
        <w:t xml:space="preserve"> </w:t>
      </w:r>
      <w:r w:rsidR="00802FD4">
        <w:rPr>
          <w:sz w:val="40"/>
          <w:szCs w:val="40"/>
        </w:rPr>
        <w:t xml:space="preserve"> культуры  в 2015</w:t>
      </w:r>
      <w:r w:rsidR="00AA6F25">
        <w:rPr>
          <w:sz w:val="40"/>
          <w:szCs w:val="40"/>
        </w:rPr>
        <w:t xml:space="preserve"> году</w:t>
      </w:r>
    </w:p>
    <w:p w:rsidR="003D586D" w:rsidRPr="003D586D" w:rsidRDefault="003D586D" w:rsidP="005625AB">
      <w:pPr>
        <w:ind w:firstLine="1843"/>
        <w:jc w:val="center"/>
        <w:rPr>
          <w:sz w:val="40"/>
          <w:szCs w:val="40"/>
        </w:rPr>
      </w:pPr>
    </w:p>
    <w:p w:rsidR="003D586D" w:rsidRDefault="003D586D" w:rsidP="005625AB">
      <w:pPr>
        <w:ind w:firstLine="1843"/>
        <w:jc w:val="center"/>
      </w:pPr>
    </w:p>
    <w:p w:rsidR="003D586D" w:rsidRDefault="003D586D"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4113B2" w:rsidRDefault="004113B2" w:rsidP="005625AB">
      <w:pPr>
        <w:ind w:firstLine="1843"/>
        <w:jc w:val="center"/>
      </w:pPr>
    </w:p>
    <w:p w:rsidR="00AA6F25" w:rsidRDefault="00AA6F25" w:rsidP="005625AB">
      <w:pPr>
        <w:ind w:firstLine="1843"/>
        <w:jc w:val="center"/>
      </w:pPr>
    </w:p>
    <w:p w:rsidR="00AA6F25" w:rsidRDefault="00AA6F25" w:rsidP="005625AB">
      <w:pPr>
        <w:ind w:firstLine="1843"/>
        <w:jc w:val="center"/>
      </w:pPr>
    </w:p>
    <w:p w:rsidR="00AA6F25" w:rsidRDefault="00AA6F25" w:rsidP="005625AB">
      <w:pPr>
        <w:ind w:firstLine="1843"/>
        <w:jc w:val="center"/>
      </w:pPr>
    </w:p>
    <w:p w:rsidR="00AA6F25" w:rsidRDefault="00AA6F25" w:rsidP="005625AB">
      <w:pPr>
        <w:ind w:firstLine="1843"/>
        <w:jc w:val="center"/>
      </w:pPr>
    </w:p>
    <w:p w:rsidR="00AA6F25" w:rsidRDefault="00AA6F25" w:rsidP="005625AB">
      <w:pPr>
        <w:ind w:firstLine="1843"/>
        <w:jc w:val="center"/>
      </w:pPr>
    </w:p>
    <w:p w:rsidR="00AA6F25" w:rsidRDefault="00AA6F25" w:rsidP="005625AB">
      <w:pPr>
        <w:ind w:firstLine="1843"/>
        <w:jc w:val="center"/>
      </w:pPr>
    </w:p>
    <w:p w:rsidR="003D586D" w:rsidRDefault="00D13B2E" w:rsidP="00D13B2E">
      <w:pPr>
        <w:jc w:val="center"/>
      </w:pPr>
      <w:r>
        <w:t>г</w:t>
      </w:r>
      <w:proofErr w:type="gramStart"/>
      <w:r w:rsidR="003D586D">
        <w:t>.Н</w:t>
      </w:r>
      <w:proofErr w:type="gramEnd"/>
      <w:r w:rsidR="003D586D">
        <w:t>ЕВЕЛЬ</w:t>
      </w:r>
    </w:p>
    <w:p w:rsidR="003904CC" w:rsidRDefault="00802FD4" w:rsidP="00D13B2E">
      <w:pPr>
        <w:jc w:val="center"/>
      </w:pPr>
      <w:r>
        <w:t>2016</w:t>
      </w:r>
      <w:r w:rsidR="003904CC">
        <w:t>г.</w:t>
      </w:r>
    </w:p>
    <w:p w:rsidR="00A32060" w:rsidRDefault="00A32060" w:rsidP="005625AB">
      <w:pPr>
        <w:ind w:firstLine="1843"/>
        <w:jc w:val="center"/>
      </w:pPr>
    </w:p>
    <w:p w:rsidR="00A32060" w:rsidRDefault="00A32060" w:rsidP="005625AB">
      <w:pPr>
        <w:ind w:firstLine="1843"/>
        <w:jc w:val="center"/>
      </w:pPr>
    </w:p>
    <w:p w:rsidR="00A32060" w:rsidRDefault="00A32060" w:rsidP="005625AB">
      <w:pPr>
        <w:ind w:firstLine="1843"/>
        <w:jc w:val="center"/>
      </w:pPr>
    </w:p>
    <w:p w:rsidR="00A32060" w:rsidRDefault="00A32060" w:rsidP="005625AB">
      <w:pPr>
        <w:ind w:firstLine="1843"/>
        <w:jc w:val="center"/>
      </w:pPr>
    </w:p>
    <w:p w:rsidR="00A32060" w:rsidRDefault="00A32060" w:rsidP="005625AB">
      <w:pPr>
        <w:ind w:firstLine="1843"/>
        <w:jc w:val="center"/>
      </w:pPr>
    </w:p>
    <w:p w:rsidR="003904CC" w:rsidRDefault="00A32060" w:rsidP="00181463">
      <w:pPr>
        <w:jc w:val="both"/>
        <w:rPr>
          <w:b/>
        </w:rPr>
      </w:pPr>
      <w:r>
        <w:rPr>
          <w:b/>
        </w:rPr>
        <w:lastRenderedPageBreak/>
        <w:t>1</w:t>
      </w:r>
      <w:r w:rsidR="00CE41A4" w:rsidRPr="00F611B2">
        <w:rPr>
          <w:b/>
        </w:rPr>
        <w:t>.Сведения о сети учреждений культуры муниципального образован</w:t>
      </w:r>
      <w:r w:rsidR="003904CC">
        <w:rPr>
          <w:b/>
        </w:rPr>
        <w:t>ия.</w:t>
      </w:r>
    </w:p>
    <w:p w:rsidR="00CE41A4" w:rsidRDefault="00CE41A4" w:rsidP="00181463">
      <w:pPr>
        <w:jc w:val="both"/>
      </w:pPr>
      <w:r>
        <w:t>1.</w:t>
      </w:r>
      <w:r w:rsidR="00802FD4">
        <w:t>1.Информация об изменении в 2015</w:t>
      </w:r>
      <w:r>
        <w:t xml:space="preserve"> году сети муниципальных учреждений культуры:</w:t>
      </w:r>
    </w:p>
    <w:p w:rsidR="00592CD6" w:rsidRDefault="00BC2A1C" w:rsidP="00181463">
      <w:pPr>
        <w:jc w:val="both"/>
        <w:rPr>
          <w:szCs w:val="28"/>
        </w:rPr>
      </w:pPr>
      <w:r>
        <w:t xml:space="preserve">          </w:t>
      </w:r>
      <w:r w:rsidR="00802FD4">
        <w:t>В 2015</w:t>
      </w:r>
      <w:r w:rsidR="00E20306">
        <w:t xml:space="preserve"> году</w:t>
      </w:r>
      <w:r w:rsidR="004A6EA2">
        <w:t xml:space="preserve"> </w:t>
      </w:r>
      <w:r w:rsidR="008C105C">
        <w:t xml:space="preserve"> </w:t>
      </w:r>
      <w:r w:rsidR="004A6EA2">
        <w:t>сеть</w:t>
      </w:r>
      <w:r w:rsidR="008C105C">
        <w:t xml:space="preserve"> структурных  подразделения</w:t>
      </w:r>
      <w:r w:rsidR="004A6EA2">
        <w:t xml:space="preserve"> </w:t>
      </w:r>
      <w:r w:rsidR="00E20306">
        <w:t xml:space="preserve"> МУК «Культура и досуг»</w:t>
      </w:r>
      <w:r w:rsidR="00802FD4">
        <w:t xml:space="preserve"> уменьшилась на 7 единиц. Закрыты 2 сельские библиотеки </w:t>
      </w:r>
      <w:proofErr w:type="spellStart"/>
      <w:r w:rsidR="00802FD4">
        <w:t>Чернецовская</w:t>
      </w:r>
      <w:proofErr w:type="spellEnd"/>
      <w:r w:rsidR="00802FD4">
        <w:t xml:space="preserve"> и </w:t>
      </w:r>
      <w:proofErr w:type="spellStart"/>
      <w:r w:rsidR="00802FD4">
        <w:t>Чернухинская</w:t>
      </w:r>
      <w:proofErr w:type="spellEnd"/>
      <w:r w:rsidR="00802FD4">
        <w:t>, к</w:t>
      </w:r>
      <w:r w:rsidR="009368E9">
        <w:t xml:space="preserve">инотеатр «Ракета», </w:t>
      </w:r>
      <w:proofErr w:type="spellStart"/>
      <w:r w:rsidR="009368E9">
        <w:t>Усовская</w:t>
      </w:r>
      <w:proofErr w:type="spellEnd"/>
      <w:r w:rsidR="009368E9">
        <w:t xml:space="preserve"> библиотека объединилась с </w:t>
      </w:r>
      <w:proofErr w:type="spellStart"/>
      <w:r w:rsidR="009368E9">
        <w:t>Усовским</w:t>
      </w:r>
      <w:proofErr w:type="spellEnd"/>
      <w:r w:rsidR="009368E9">
        <w:t xml:space="preserve"> клубом, </w:t>
      </w:r>
      <w:proofErr w:type="spellStart"/>
      <w:r w:rsidR="009368E9">
        <w:t>Рукавецкий</w:t>
      </w:r>
      <w:proofErr w:type="spellEnd"/>
      <w:r w:rsidR="009368E9">
        <w:t xml:space="preserve"> клуб объединился с </w:t>
      </w:r>
      <w:proofErr w:type="spellStart"/>
      <w:r w:rsidR="009368E9">
        <w:t>Рукавецкой</w:t>
      </w:r>
      <w:proofErr w:type="spellEnd"/>
      <w:r w:rsidR="009368E9">
        <w:t xml:space="preserve"> библиотекой, </w:t>
      </w:r>
      <w:proofErr w:type="spellStart"/>
      <w:r w:rsidR="009368E9">
        <w:t>Лобковский</w:t>
      </w:r>
      <w:proofErr w:type="spellEnd"/>
      <w:r w:rsidR="009368E9">
        <w:t xml:space="preserve"> клуб объединился с </w:t>
      </w:r>
      <w:proofErr w:type="spellStart"/>
      <w:r w:rsidR="009368E9">
        <w:t>Лобковской</w:t>
      </w:r>
      <w:proofErr w:type="spellEnd"/>
      <w:r w:rsidR="009368E9">
        <w:t xml:space="preserve"> библиотекой, Ивановский клуб  с Ивановской библиотекой.</w:t>
      </w:r>
      <w:r w:rsidR="006100E4">
        <w:t xml:space="preserve"> </w:t>
      </w:r>
      <w:r w:rsidR="00C01022">
        <w:t>Сокращено 11</w:t>
      </w:r>
      <w:r w:rsidR="00056E7C">
        <w:t>,05 единиц штатной численности.</w:t>
      </w:r>
    </w:p>
    <w:p w:rsidR="006A2FC2" w:rsidRDefault="006A2FC2" w:rsidP="00181463">
      <w:pPr>
        <w:pStyle w:val="a3"/>
        <w:ind w:firstLine="567"/>
        <w:rPr>
          <w:szCs w:val="28"/>
        </w:rPr>
      </w:pPr>
      <w:r w:rsidRPr="00592CD6">
        <w:rPr>
          <w:szCs w:val="28"/>
        </w:rPr>
        <w:t>Сеть структурных подразделений Муниципального учреждения культуры Невельского район</w:t>
      </w:r>
      <w:r w:rsidR="00355C48">
        <w:rPr>
          <w:szCs w:val="28"/>
        </w:rPr>
        <w:t>а «Культура и досуг» указана в таблице №1</w:t>
      </w:r>
      <w:r w:rsidR="00592D11">
        <w:rPr>
          <w:szCs w:val="28"/>
        </w:rPr>
        <w:t>.</w:t>
      </w:r>
      <w:r w:rsidR="00BC6382">
        <w:rPr>
          <w:szCs w:val="28"/>
        </w:rPr>
        <w:t xml:space="preserve">                                                                </w:t>
      </w:r>
    </w:p>
    <w:p w:rsidR="00BC6382" w:rsidRPr="00592CD6" w:rsidRDefault="00BC6382" w:rsidP="00181463">
      <w:pPr>
        <w:pStyle w:val="a3"/>
        <w:ind w:firstLine="567"/>
        <w:rPr>
          <w:szCs w:val="28"/>
        </w:rPr>
      </w:pPr>
      <w:r>
        <w:rPr>
          <w:szCs w:val="28"/>
        </w:rPr>
        <w:t xml:space="preserve">                                                                                   Таблица №1</w:t>
      </w:r>
    </w:p>
    <w:p w:rsidR="006A2FC2" w:rsidRDefault="006A2FC2" w:rsidP="00181463">
      <w:pPr>
        <w:pStyle w:val="a3"/>
        <w:ind w:firstLine="567"/>
        <w:rPr>
          <w:sz w:val="10"/>
        </w:rPr>
      </w:pPr>
    </w:p>
    <w:tbl>
      <w:tblPr>
        <w:tblStyle w:val="a8"/>
        <w:tblW w:w="0" w:type="auto"/>
        <w:tblLook w:val="04A0"/>
      </w:tblPr>
      <w:tblGrid>
        <w:gridCol w:w="2968"/>
        <w:gridCol w:w="2969"/>
        <w:gridCol w:w="2969"/>
      </w:tblGrid>
      <w:tr w:rsidR="006A2FC2" w:rsidTr="00CE68FA">
        <w:trPr>
          <w:trHeight w:val="1035"/>
        </w:trPr>
        <w:tc>
          <w:tcPr>
            <w:tcW w:w="2968" w:type="dxa"/>
            <w:tcBorders>
              <w:bottom w:val="single" w:sz="4" w:space="0" w:color="auto"/>
            </w:tcBorders>
          </w:tcPr>
          <w:p w:rsidR="00A96D10" w:rsidRPr="000366B2" w:rsidRDefault="006A2FC2" w:rsidP="00181463">
            <w:pPr>
              <w:jc w:val="both"/>
            </w:pPr>
            <w:r>
              <w:t xml:space="preserve">Наименование структурных </w:t>
            </w:r>
            <w:r w:rsidRPr="0032579C">
              <w:t>подразделений</w:t>
            </w:r>
          </w:p>
        </w:tc>
        <w:tc>
          <w:tcPr>
            <w:tcW w:w="2969" w:type="dxa"/>
            <w:tcBorders>
              <w:bottom w:val="single" w:sz="4" w:space="0" w:color="auto"/>
            </w:tcBorders>
          </w:tcPr>
          <w:p w:rsidR="006A2FC2" w:rsidRDefault="006A2FC2" w:rsidP="00181463">
            <w:pPr>
              <w:jc w:val="both"/>
            </w:pPr>
            <w:r>
              <w:t xml:space="preserve">    Количество</w:t>
            </w:r>
          </w:p>
          <w:p w:rsidR="006A2FC2" w:rsidRPr="000366B2" w:rsidRDefault="006A2FC2" w:rsidP="00181463">
            <w:pPr>
              <w:jc w:val="both"/>
              <w:rPr>
                <w:u w:val="single"/>
              </w:rPr>
            </w:pPr>
            <w:r>
              <w:t xml:space="preserve">       </w:t>
            </w:r>
            <w:r w:rsidR="00056E7C">
              <w:rPr>
                <w:u w:val="single"/>
              </w:rPr>
              <w:t>2014</w:t>
            </w:r>
            <w:r w:rsidRPr="000366B2">
              <w:rPr>
                <w:u w:val="single"/>
              </w:rPr>
              <w:t>г.</w:t>
            </w:r>
          </w:p>
          <w:p w:rsidR="00A96D10" w:rsidRDefault="00A96D10" w:rsidP="00181463">
            <w:pPr>
              <w:jc w:val="both"/>
            </w:pPr>
          </w:p>
        </w:tc>
        <w:tc>
          <w:tcPr>
            <w:tcW w:w="2969" w:type="dxa"/>
            <w:tcBorders>
              <w:bottom w:val="single" w:sz="4" w:space="0" w:color="auto"/>
            </w:tcBorders>
          </w:tcPr>
          <w:p w:rsidR="006A2FC2" w:rsidRDefault="006A2FC2" w:rsidP="00181463">
            <w:pPr>
              <w:jc w:val="both"/>
            </w:pPr>
            <w:r>
              <w:t xml:space="preserve">     Количество</w:t>
            </w:r>
          </w:p>
          <w:p w:rsidR="006A2FC2" w:rsidRPr="000366B2" w:rsidRDefault="006A2FC2" w:rsidP="00181463">
            <w:pPr>
              <w:jc w:val="both"/>
              <w:rPr>
                <w:u w:val="single"/>
              </w:rPr>
            </w:pPr>
            <w:r>
              <w:t xml:space="preserve">          </w:t>
            </w:r>
            <w:r w:rsidR="00056E7C">
              <w:rPr>
                <w:u w:val="single"/>
              </w:rPr>
              <w:t>2015</w:t>
            </w:r>
            <w:r w:rsidRPr="000366B2">
              <w:rPr>
                <w:u w:val="single"/>
              </w:rPr>
              <w:t>г.</w:t>
            </w:r>
          </w:p>
          <w:p w:rsidR="00A96D10" w:rsidRDefault="00A96D10" w:rsidP="00181463">
            <w:pPr>
              <w:jc w:val="both"/>
            </w:pPr>
          </w:p>
        </w:tc>
      </w:tr>
      <w:tr w:rsidR="00CE68FA" w:rsidTr="00CE68FA">
        <w:trPr>
          <w:trHeight w:val="6375"/>
        </w:trPr>
        <w:tc>
          <w:tcPr>
            <w:tcW w:w="2968" w:type="dxa"/>
            <w:tcBorders>
              <w:top w:val="single" w:sz="4" w:space="0" w:color="auto"/>
            </w:tcBorders>
          </w:tcPr>
          <w:p w:rsidR="00CE68FA" w:rsidRDefault="00CE68FA" w:rsidP="00181463">
            <w:pPr>
              <w:jc w:val="both"/>
              <w:rPr>
                <w:u w:val="single"/>
              </w:rPr>
            </w:pPr>
          </w:p>
          <w:p w:rsidR="00CE68FA" w:rsidRDefault="00CE68FA" w:rsidP="00181463">
            <w:pPr>
              <w:jc w:val="both"/>
              <w:rPr>
                <w:u w:val="single"/>
              </w:rPr>
            </w:pPr>
            <w:r>
              <w:rPr>
                <w:u w:val="single"/>
              </w:rPr>
              <w:t>Клубные учреждения</w:t>
            </w:r>
          </w:p>
          <w:p w:rsidR="00CE68FA" w:rsidRDefault="00CE68FA" w:rsidP="00181463">
            <w:pPr>
              <w:jc w:val="both"/>
            </w:pPr>
            <w:r w:rsidRPr="0032579C">
              <w:t xml:space="preserve"> Всего:</w:t>
            </w:r>
            <w:r>
              <w:t xml:space="preserve"> в т. ч.</w:t>
            </w:r>
          </w:p>
          <w:p w:rsidR="00CE68FA" w:rsidRDefault="00CE68FA" w:rsidP="00181463">
            <w:pPr>
              <w:jc w:val="both"/>
            </w:pPr>
            <w:r>
              <w:t xml:space="preserve"> СДК</w:t>
            </w:r>
          </w:p>
          <w:p w:rsidR="00CE68FA" w:rsidRDefault="00CE68FA" w:rsidP="00181463">
            <w:pPr>
              <w:jc w:val="both"/>
            </w:pPr>
            <w:r>
              <w:t xml:space="preserve"> Сельские клубы</w:t>
            </w:r>
          </w:p>
          <w:p w:rsidR="00CE68FA" w:rsidRDefault="00CE68FA" w:rsidP="00181463">
            <w:pPr>
              <w:jc w:val="both"/>
            </w:pPr>
            <w:r>
              <w:t xml:space="preserve"> Клуб-библиотека</w:t>
            </w:r>
          </w:p>
          <w:p w:rsidR="00CE68FA" w:rsidRDefault="00CE68FA" w:rsidP="00181463">
            <w:pPr>
              <w:jc w:val="both"/>
            </w:pPr>
            <w:r>
              <w:t>Районный Дом культуры</w:t>
            </w:r>
          </w:p>
          <w:p w:rsidR="00CE68FA" w:rsidRDefault="00CE68FA" w:rsidP="00181463">
            <w:pPr>
              <w:jc w:val="both"/>
            </w:pPr>
          </w:p>
          <w:p w:rsidR="00CE68FA" w:rsidRDefault="00CE68FA" w:rsidP="00181463">
            <w:pPr>
              <w:jc w:val="both"/>
              <w:rPr>
                <w:u w:val="single"/>
              </w:rPr>
            </w:pPr>
            <w:r w:rsidRPr="000366B2">
              <w:rPr>
                <w:u w:val="single"/>
              </w:rPr>
              <w:t>Библиотеки</w:t>
            </w:r>
          </w:p>
          <w:p w:rsidR="00CE68FA" w:rsidRDefault="00CE68FA" w:rsidP="00181463">
            <w:pPr>
              <w:jc w:val="both"/>
            </w:pPr>
            <w:r w:rsidRPr="000366B2">
              <w:t>Всего: в т.ч.</w:t>
            </w:r>
          </w:p>
          <w:p w:rsidR="00CE68FA" w:rsidRDefault="00CE68FA" w:rsidP="00181463">
            <w:pPr>
              <w:jc w:val="both"/>
            </w:pPr>
            <w:r>
              <w:t>Сельские библиотеки</w:t>
            </w:r>
          </w:p>
          <w:p w:rsidR="00CE68FA" w:rsidRDefault="00CE68FA" w:rsidP="00181463">
            <w:pPr>
              <w:jc w:val="both"/>
            </w:pPr>
            <w:r>
              <w:t>Библиотека-клуб</w:t>
            </w:r>
          </w:p>
          <w:p w:rsidR="00BC2A1C" w:rsidRDefault="00BC2A1C" w:rsidP="00181463">
            <w:pPr>
              <w:jc w:val="both"/>
            </w:pPr>
            <w:r>
              <w:t>Модельная библиотека</w:t>
            </w:r>
          </w:p>
          <w:p w:rsidR="00CE68FA" w:rsidRDefault="00CE68FA" w:rsidP="00181463">
            <w:pPr>
              <w:jc w:val="both"/>
            </w:pPr>
            <w:r>
              <w:t>Районная библиотека</w:t>
            </w:r>
          </w:p>
          <w:p w:rsidR="00CE68FA" w:rsidRDefault="00CE68FA" w:rsidP="00181463">
            <w:pPr>
              <w:jc w:val="both"/>
            </w:pPr>
          </w:p>
          <w:p w:rsidR="00CE68FA" w:rsidRPr="00A96D10" w:rsidRDefault="00CE68FA" w:rsidP="00181463">
            <w:pPr>
              <w:jc w:val="both"/>
              <w:rPr>
                <w:u w:val="single"/>
              </w:rPr>
            </w:pPr>
            <w:r w:rsidRPr="00A96D10">
              <w:rPr>
                <w:u w:val="single"/>
              </w:rPr>
              <w:t>Кинотеатры</w:t>
            </w:r>
          </w:p>
          <w:p w:rsidR="00CE68FA" w:rsidRDefault="00CE68FA" w:rsidP="00181463">
            <w:pPr>
              <w:jc w:val="both"/>
            </w:pPr>
            <w:r>
              <w:t>Киноустановки на селе</w:t>
            </w:r>
          </w:p>
        </w:tc>
        <w:tc>
          <w:tcPr>
            <w:tcW w:w="2969" w:type="dxa"/>
            <w:tcBorders>
              <w:top w:val="single" w:sz="4" w:space="0" w:color="auto"/>
            </w:tcBorders>
          </w:tcPr>
          <w:p w:rsidR="00CE68FA" w:rsidRDefault="00CE68FA" w:rsidP="00181463">
            <w:pPr>
              <w:jc w:val="both"/>
            </w:pPr>
          </w:p>
          <w:p w:rsidR="00CE68FA" w:rsidRDefault="00CE68FA" w:rsidP="00181463">
            <w:pPr>
              <w:jc w:val="both"/>
            </w:pPr>
          </w:p>
          <w:p w:rsidR="00CE68FA" w:rsidRDefault="004A6EA2" w:rsidP="00181463">
            <w:pPr>
              <w:jc w:val="both"/>
            </w:pPr>
            <w:r>
              <w:t xml:space="preserve">           17</w:t>
            </w:r>
          </w:p>
          <w:p w:rsidR="00CE68FA" w:rsidRDefault="004A6EA2" w:rsidP="00181463">
            <w:pPr>
              <w:jc w:val="both"/>
            </w:pPr>
            <w:r>
              <w:t xml:space="preserve">            6</w:t>
            </w:r>
          </w:p>
          <w:p w:rsidR="00CE68FA" w:rsidRDefault="004A6EA2" w:rsidP="00181463">
            <w:pPr>
              <w:jc w:val="both"/>
            </w:pPr>
            <w:r>
              <w:t xml:space="preserve">            7</w:t>
            </w:r>
          </w:p>
          <w:p w:rsidR="00CE68FA" w:rsidRDefault="00CE68FA" w:rsidP="00181463">
            <w:pPr>
              <w:jc w:val="both"/>
            </w:pPr>
            <w:r>
              <w:t xml:space="preserve">            3</w:t>
            </w:r>
          </w:p>
          <w:p w:rsidR="00CE68FA" w:rsidRDefault="00CE68FA" w:rsidP="00181463">
            <w:pPr>
              <w:jc w:val="both"/>
            </w:pPr>
            <w:r>
              <w:t xml:space="preserve">            1</w:t>
            </w:r>
          </w:p>
          <w:p w:rsidR="00CE68FA" w:rsidRDefault="00CE68FA" w:rsidP="00181463">
            <w:pPr>
              <w:jc w:val="both"/>
            </w:pPr>
          </w:p>
          <w:p w:rsidR="00BC2A1C" w:rsidRDefault="00BC2A1C" w:rsidP="00181463">
            <w:pPr>
              <w:jc w:val="both"/>
            </w:pPr>
          </w:p>
          <w:p w:rsidR="00BC2A1C" w:rsidRDefault="00BC2A1C" w:rsidP="00181463">
            <w:pPr>
              <w:jc w:val="both"/>
            </w:pPr>
          </w:p>
          <w:p w:rsidR="00CE68FA" w:rsidRDefault="00EE54B3" w:rsidP="00181463">
            <w:pPr>
              <w:jc w:val="both"/>
            </w:pPr>
            <w:r>
              <w:t xml:space="preserve">            </w:t>
            </w:r>
            <w:r w:rsidR="00CE68FA">
              <w:t>22</w:t>
            </w:r>
          </w:p>
          <w:p w:rsidR="00CE68FA" w:rsidRDefault="00056E7C" w:rsidP="00181463">
            <w:pPr>
              <w:jc w:val="both"/>
            </w:pPr>
            <w:r>
              <w:t xml:space="preserve">            13</w:t>
            </w:r>
          </w:p>
          <w:p w:rsidR="00CE68FA" w:rsidRDefault="004A6EA2" w:rsidP="00181463">
            <w:pPr>
              <w:jc w:val="both"/>
            </w:pPr>
            <w:r>
              <w:t xml:space="preserve">             3</w:t>
            </w:r>
          </w:p>
          <w:p w:rsidR="00CE68FA" w:rsidRDefault="00BC2A1C" w:rsidP="00181463">
            <w:pPr>
              <w:jc w:val="both"/>
            </w:pPr>
            <w:r>
              <w:t xml:space="preserve">             </w:t>
            </w:r>
          </w:p>
          <w:p w:rsidR="00EE54B3" w:rsidRDefault="00CE68FA" w:rsidP="00181463">
            <w:pPr>
              <w:jc w:val="both"/>
            </w:pPr>
            <w:r>
              <w:t xml:space="preserve">             </w:t>
            </w:r>
            <w:r w:rsidR="00056E7C">
              <w:t>5</w:t>
            </w:r>
          </w:p>
          <w:p w:rsidR="00BC2A1C" w:rsidRDefault="00EE54B3" w:rsidP="00181463">
            <w:pPr>
              <w:jc w:val="both"/>
            </w:pPr>
            <w:r>
              <w:t xml:space="preserve">           </w:t>
            </w:r>
            <w:r w:rsidR="004A6EA2">
              <w:t xml:space="preserve"> </w:t>
            </w:r>
            <w:r>
              <w:t xml:space="preserve"> </w:t>
            </w:r>
            <w:r w:rsidR="00BC2A1C">
              <w:t>1</w:t>
            </w:r>
          </w:p>
          <w:p w:rsidR="00BC2A1C" w:rsidRDefault="00BC2A1C" w:rsidP="00181463">
            <w:pPr>
              <w:jc w:val="both"/>
            </w:pPr>
          </w:p>
          <w:p w:rsidR="00CE68FA" w:rsidRDefault="00BC2A1C" w:rsidP="00181463">
            <w:pPr>
              <w:jc w:val="both"/>
            </w:pPr>
            <w:r>
              <w:t xml:space="preserve">             </w:t>
            </w:r>
            <w:r w:rsidR="00EE54B3">
              <w:t xml:space="preserve"> </w:t>
            </w:r>
            <w:r w:rsidR="00CE68FA">
              <w:t>1</w:t>
            </w:r>
          </w:p>
          <w:p w:rsidR="00CE68FA" w:rsidRDefault="00CE68FA" w:rsidP="00181463">
            <w:pPr>
              <w:jc w:val="both"/>
            </w:pPr>
          </w:p>
          <w:p w:rsidR="00CE68FA" w:rsidRDefault="00CE68FA" w:rsidP="00181463">
            <w:pPr>
              <w:jc w:val="both"/>
            </w:pPr>
            <w:r>
              <w:t xml:space="preserve">              4</w:t>
            </w:r>
          </w:p>
        </w:tc>
        <w:tc>
          <w:tcPr>
            <w:tcW w:w="2969" w:type="dxa"/>
            <w:tcBorders>
              <w:top w:val="single" w:sz="4" w:space="0" w:color="auto"/>
            </w:tcBorders>
          </w:tcPr>
          <w:p w:rsidR="00CE68FA" w:rsidRDefault="00CE68FA" w:rsidP="00181463">
            <w:pPr>
              <w:jc w:val="both"/>
            </w:pPr>
          </w:p>
          <w:p w:rsidR="00CE68FA" w:rsidRDefault="00CE68FA" w:rsidP="00181463">
            <w:pPr>
              <w:jc w:val="both"/>
            </w:pPr>
          </w:p>
          <w:p w:rsidR="00CE68FA" w:rsidRDefault="00056E7C" w:rsidP="00181463">
            <w:pPr>
              <w:jc w:val="both"/>
            </w:pPr>
            <w:r>
              <w:t xml:space="preserve">         16</w:t>
            </w:r>
          </w:p>
          <w:p w:rsidR="00CE68FA" w:rsidRDefault="00056E7C" w:rsidP="00181463">
            <w:pPr>
              <w:jc w:val="both"/>
            </w:pPr>
            <w:r>
              <w:t xml:space="preserve">           4</w:t>
            </w:r>
          </w:p>
          <w:p w:rsidR="00CE68FA" w:rsidRDefault="008C105C" w:rsidP="00181463">
            <w:pPr>
              <w:jc w:val="both"/>
            </w:pPr>
            <w:r>
              <w:t xml:space="preserve">          </w:t>
            </w:r>
            <w:r w:rsidR="00162486">
              <w:t xml:space="preserve"> </w:t>
            </w:r>
            <w:r w:rsidR="00056E7C">
              <w:t>5</w:t>
            </w:r>
          </w:p>
          <w:p w:rsidR="00CE68FA" w:rsidRDefault="00056E7C" w:rsidP="00181463">
            <w:pPr>
              <w:jc w:val="both"/>
            </w:pPr>
            <w:r>
              <w:t xml:space="preserve">           6</w:t>
            </w:r>
          </w:p>
          <w:p w:rsidR="00CE68FA" w:rsidRDefault="00CE68FA" w:rsidP="00181463">
            <w:pPr>
              <w:jc w:val="both"/>
            </w:pPr>
            <w:r>
              <w:t xml:space="preserve">           </w:t>
            </w:r>
            <w:r w:rsidR="00EE54B3">
              <w:t>1</w:t>
            </w:r>
          </w:p>
          <w:p w:rsidR="00CE68FA" w:rsidRDefault="00EE54B3" w:rsidP="00181463">
            <w:pPr>
              <w:jc w:val="both"/>
            </w:pPr>
            <w:r>
              <w:t xml:space="preserve">                    </w:t>
            </w:r>
          </w:p>
          <w:p w:rsidR="00CE68FA" w:rsidRDefault="00CE68FA" w:rsidP="00181463">
            <w:pPr>
              <w:jc w:val="both"/>
            </w:pPr>
          </w:p>
          <w:p w:rsidR="00EE54B3" w:rsidRDefault="00CE68FA" w:rsidP="00181463">
            <w:pPr>
              <w:jc w:val="both"/>
            </w:pPr>
            <w:r>
              <w:t xml:space="preserve">          </w:t>
            </w:r>
          </w:p>
          <w:p w:rsidR="00CE68FA" w:rsidRDefault="00EE54B3" w:rsidP="00181463">
            <w:pPr>
              <w:jc w:val="both"/>
            </w:pPr>
            <w:r>
              <w:t xml:space="preserve">          </w:t>
            </w:r>
            <w:r w:rsidR="00056E7C">
              <w:t xml:space="preserve"> 17</w:t>
            </w:r>
          </w:p>
          <w:p w:rsidR="00CE68FA" w:rsidRDefault="00056E7C" w:rsidP="00181463">
            <w:pPr>
              <w:jc w:val="both"/>
            </w:pPr>
            <w:r>
              <w:t xml:space="preserve">           7</w:t>
            </w:r>
          </w:p>
          <w:p w:rsidR="00CE68FA" w:rsidRDefault="00056E7C" w:rsidP="00181463">
            <w:pPr>
              <w:jc w:val="both"/>
            </w:pPr>
            <w:r>
              <w:t xml:space="preserve">           4</w:t>
            </w:r>
          </w:p>
          <w:p w:rsidR="00CE68FA" w:rsidRDefault="00BC2A1C" w:rsidP="00181463">
            <w:pPr>
              <w:jc w:val="both"/>
            </w:pPr>
            <w:r>
              <w:t xml:space="preserve">             </w:t>
            </w:r>
          </w:p>
          <w:p w:rsidR="00EE54B3" w:rsidRDefault="00056E7C" w:rsidP="00181463">
            <w:pPr>
              <w:jc w:val="both"/>
            </w:pPr>
            <w:r>
              <w:t xml:space="preserve">           </w:t>
            </w:r>
            <w:r w:rsidR="004A6EA2">
              <w:t>5</w:t>
            </w:r>
          </w:p>
          <w:p w:rsidR="00BC2A1C" w:rsidRDefault="00EE54B3" w:rsidP="00181463">
            <w:pPr>
              <w:jc w:val="both"/>
            </w:pPr>
            <w:r>
              <w:t xml:space="preserve">           </w:t>
            </w:r>
            <w:r w:rsidR="006100E4">
              <w:t>1</w:t>
            </w:r>
          </w:p>
          <w:p w:rsidR="00BC2A1C" w:rsidRDefault="00BC2A1C" w:rsidP="00181463">
            <w:pPr>
              <w:jc w:val="both"/>
            </w:pPr>
          </w:p>
          <w:p w:rsidR="00056E7C" w:rsidRDefault="00BC2A1C" w:rsidP="00181463">
            <w:pPr>
              <w:jc w:val="both"/>
            </w:pPr>
            <w:r>
              <w:t xml:space="preserve">           </w:t>
            </w:r>
            <w:r w:rsidR="00EE54B3">
              <w:t xml:space="preserve">  </w:t>
            </w:r>
            <w:r w:rsidR="00056E7C">
              <w:t>-</w:t>
            </w:r>
          </w:p>
          <w:p w:rsidR="00056E7C" w:rsidRDefault="00056E7C" w:rsidP="00181463">
            <w:pPr>
              <w:jc w:val="both"/>
            </w:pPr>
          </w:p>
          <w:p w:rsidR="00056E7C" w:rsidRDefault="00056E7C" w:rsidP="00181463">
            <w:pPr>
              <w:jc w:val="both"/>
            </w:pPr>
            <w:r>
              <w:t xml:space="preserve">             -</w:t>
            </w:r>
          </w:p>
          <w:p w:rsidR="00CE68FA" w:rsidRDefault="00CE68FA" w:rsidP="00181463">
            <w:pPr>
              <w:jc w:val="both"/>
            </w:pPr>
          </w:p>
        </w:tc>
      </w:tr>
    </w:tbl>
    <w:p w:rsidR="006A2FC2" w:rsidRDefault="006A2FC2" w:rsidP="00181463">
      <w:pPr>
        <w:jc w:val="both"/>
      </w:pPr>
    </w:p>
    <w:tbl>
      <w:tblPr>
        <w:tblW w:w="8821" w:type="dxa"/>
        <w:tblInd w:w="40" w:type="dxa"/>
        <w:tblLayout w:type="fixed"/>
        <w:tblCellMar>
          <w:left w:w="40" w:type="dxa"/>
          <w:right w:w="40" w:type="dxa"/>
        </w:tblCellMar>
        <w:tblLook w:val="0000"/>
      </w:tblPr>
      <w:tblGrid>
        <w:gridCol w:w="5129"/>
        <w:gridCol w:w="2384"/>
        <w:gridCol w:w="1308"/>
      </w:tblGrid>
      <w:tr w:rsidR="0032579C" w:rsidTr="000366B2">
        <w:trPr>
          <w:trHeight w:hRule="exact" w:val="317"/>
        </w:trPr>
        <w:tc>
          <w:tcPr>
            <w:tcW w:w="5129" w:type="dxa"/>
            <w:shd w:val="clear" w:color="auto" w:fill="FFFFFF"/>
          </w:tcPr>
          <w:p w:rsidR="0032579C" w:rsidRDefault="0032579C" w:rsidP="00181463">
            <w:pPr>
              <w:jc w:val="both"/>
            </w:pPr>
          </w:p>
        </w:tc>
        <w:tc>
          <w:tcPr>
            <w:tcW w:w="2384" w:type="dxa"/>
            <w:shd w:val="clear" w:color="auto" w:fill="FFFFFF"/>
          </w:tcPr>
          <w:p w:rsidR="0032579C" w:rsidRDefault="0032579C" w:rsidP="00181463">
            <w:pPr>
              <w:shd w:val="clear" w:color="auto" w:fill="FFFFFF"/>
              <w:ind w:left="851" w:hanging="76"/>
              <w:jc w:val="both"/>
            </w:pPr>
          </w:p>
        </w:tc>
        <w:tc>
          <w:tcPr>
            <w:tcW w:w="1308" w:type="dxa"/>
            <w:shd w:val="clear" w:color="auto" w:fill="FFFFFF"/>
          </w:tcPr>
          <w:p w:rsidR="0032579C" w:rsidRDefault="0032579C" w:rsidP="00181463">
            <w:pPr>
              <w:shd w:val="clear" w:color="auto" w:fill="FFFFFF"/>
              <w:ind w:left="851" w:hanging="76"/>
              <w:jc w:val="both"/>
            </w:pPr>
          </w:p>
        </w:tc>
      </w:tr>
      <w:tr w:rsidR="0032579C" w:rsidTr="000366B2">
        <w:trPr>
          <w:trHeight w:hRule="exact" w:val="307"/>
        </w:trPr>
        <w:tc>
          <w:tcPr>
            <w:tcW w:w="5129" w:type="dxa"/>
            <w:shd w:val="clear" w:color="auto" w:fill="FFFFFF"/>
          </w:tcPr>
          <w:p w:rsidR="00A96D10" w:rsidRDefault="00A96D10" w:rsidP="00181463">
            <w:pPr>
              <w:shd w:val="clear" w:color="auto" w:fill="FFFFFF"/>
              <w:ind w:left="851" w:hanging="76"/>
              <w:jc w:val="both"/>
            </w:pPr>
          </w:p>
        </w:tc>
        <w:tc>
          <w:tcPr>
            <w:tcW w:w="2384" w:type="dxa"/>
            <w:shd w:val="clear" w:color="auto" w:fill="FFFFFF"/>
          </w:tcPr>
          <w:p w:rsidR="0032579C" w:rsidRPr="00863D23" w:rsidRDefault="0032579C" w:rsidP="00181463">
            <w:pPr>
              <w:shd w:val="clear" w:color="auto" w:fill="FFFFFF"/>
              <w:jc w:val="both"/>
              <w:rPr>
                <w:b/>
              </w:rPr>
            </w:pPr>
          </w:p>
        </w:tc>
        <w:tc>
          <w:tcPr>
            <w:tcW w:w="1308" w:type="dxa"/>
            <w:shd w:val="clear" w:color="auto" w:fill="FFFFFF"/>
          </w:tcPr>
          <w:p w:rsidR="0032579C" w:rsidRPr="00863D23" w:rsidRDefault="0032579C" w:rsidP="00181463">
            <w:pPr>
              <w:shd w:val="clear" w:color="auto" w:fill="FFFFFF"/>
              <w:jc w:val="both"/>
              <w:rPr>
                <w:b/>
              </w:rPr>
            </w:pPr>
          </w:p>
        </w:tc>
      </w:tr>
      <w:tr w:rsidR="0032579C" w:rsidTr="000366B2">
        <w:trPr>
          <w:trHeight w:hRule="exact" w:val="317"/>
        </w:trPr>
        <w:tc>
          <w:tcPr>
            <w:tcW w:w="5129" w:type="dxa"/>
            <w:shd w:val="clear" w:color="auto" w:fill="FFFFFF"/>
          </w:tcPr>
          <w:p w:rsidR="0032579C" w:rsidRDefault="0032579C" w:rsidP="00181463">
            <w:pPr>
              <w:shd w:val="clear" w:color="auto" w:fill="FFFFFF"/>
              <w:ind w:left="851" w:hanging="76"/>
              <w:jc w:val="both"/>
            </w:pPr>
          </w:p>
        </w:tc>
        <w:tc>
          <w:tcPr>
            <w:tcW w:w="2384" w:type="dxa"/>
            <w:shd w:val="clear" w:color="auto" w:fill="FFFFFF"/>
          </w:tcPr>
          <w:p w:rsidR="0032579C" w:rsidRDefault="0032579C" w:rsidP="00181463">
            <w:pPr>
              <w:shd w:val="clear" w:color="auto" w:fill="FFFFFF"/>
              <w:ind w:left="851" w:hanging="76"/>
              <w:jc w:val="both"/>
            </w:pPr>
          </w:p>
        </w:tc>
        <w:tc>
          <w:tcPr>
            <w:tcW w:w="1308" w:type="dxa"/>
            <w:shd w:val="clear" w:color="auto" w:fill="FFFFFF"/>
          </w:tcPr>
          <w:p w:rsidR="0032579C" w:rsidRDefault="0032579C" w:rsidP="00181463">
            <w:pPr>
              <w:shd w:val="clear" w:color="auto" w:fill="FFFFFF"/>
              <w:jc w:val="both"/>
            </w:pPr>
          </w:p>
        </w:tc>
      </w:tr>
      <w:tr w:rsidR="0032579C" w:rsidTr="000366B2">
        <w:trPr>
          <w:trHeight w:hRule="exact" w:val="355"/>
        </w:trPr>
        <w:tc>
          <w:tcPr>
            <w:tcW w:w="5129" w:type="dxa"/>
            <w:shd w:val="clear" w:color="auto" w:fill="FFFFFF"/>
          </w:tcPr>
          <w:p w:rsidR="0032579C" w:rsidRDefault="0032579C" w:rsidP="00181463">
            <w:pPr>
              <w:shd w:val="clear" w:color="auto" w:fill="FFFFFF"/>
              <w:ind w:left="851" w:hanging="76"/>
              <w:jc w:val="both"/>
              <w:rPr>
                <w:color w:val="000000"/>
                <w:spacing w:val="-3"/>
              </w:rPr>
            </w:pPr>
          </w:p>
        </w:tc>
        <w:tc>
          <w:tcPr>
            <w:tcW w:w="2384" w:type="dxa"/>
            <w:shd w:val="clear" w:color="auto" w:fill="FFFFFF"/>
          </w:tcPr>
          <w:p w:rsidR="0032579C" w:rsidRDefault="0032579C" w:rsidP="00181463">
            <w:pPr>
              <w:shd w:val="clear" w:color="auto" w:fill="FFFFFF"/>
              <w:ind w:left="851" w:hanging="76"/>
              <w:jc w:val="both"/>
              <w:rPr>
                <w:color w:val="000000"/>
              </w:rPr>
            </w:pPr>
          </w:p>
        </w:tc>
        <w:tc>
          <w:tcPr>
            <w:tcW w:w="1308" w:type="dxa"/>
            <w:shd w:val="clear" w:color="auto" w:fill="FFFFFF"/>
          </w:tcPr>
          <w:p w:rsidR="0032579C" w:rsidRDefault="0032579C" w:rsidP="00181463">
            <w:pPr>
              <w:shd w:val="clear" w:color="auto" w:fill="FFFFFF"/>
              <w:ind w:left="851" w:hanging="76"/>
              <w:jc w:val="both"/>
            </w:pPr>
          </w:p>
        </w:tc>
      </w:tr>
      <w:tr w:rsidR="0032579C" w:rsidTr="000366B2">
        <w:trPr>
          <w:trHeight w:hRule="exact" w:val="355"/>
        </w:trPr>
        <w:tc>
          <w:tcPr>
            <w:tcW w:w="5129" w:type="dxa"/>
            <w:shd w:val="clear" w:color="auto" w:fill="FFFFFF"/>
          </w:tcPr>
          <w:p w:rsidR="0032579C" w:rsidRDefault="0032579C" w:rsidP="00181463">
            <w:pPr>
              <w:shd w:val="clear" w:color="auto" w:fill="FFFFFF"/>
              <w:ind w:left="851" w:hanging="76"/>
              <w:jc w:val="both"/>
            </w:pPr>
          </w:p>
        </w:tc>
        <w:tc>
          <w:tcPr>
            <w:tcW w:w="2384" w:type="dxa"/>
            <w:shd w:val="clear" w:color="auto" w:fill="FFFFFF"/>
          </w:tcPr>
          <w:p w:rsidR="0032579C" w:rsidRDefault="0032579C" w:rsidP="00181463">
            <w:pPr>
              <w:shd w:val="clear" w:color="auto" w:fill="FFFFFF"/>
              <w:ind w:left="851" w:hanging="76"/>
              <w:jc w:val="both"/>
            </w:pPr>
          </w:p>
        </w:tc>
        <w:tc>
          <w:tcPr>
            <w:tcW w:w="1308" w:type="dxa"/>
            <w:shd w:val="clear" w:color="auto" w:fill="FFFFFF"/>
          </w:tcPr>
          <w:p w:rsidR="0032579C" w:rsidRDefault="0032579C" w:rsidP="00181463">
            <w:pPr>
              <w:shd w:val="clear" w:color="auto" w:fill="FFFFFF"/>
              <w:ind w:left="851" w:hanging="76"/>
              <w:jc w:val="both"/>
            </w:pPr>
          </w:p>
        </w:tc>
      </w:tr>
      <w:tr w:rsidR="0032579C" w:rsidTr="000366B2">
        <w:trPr>
          <w:trHeight w:hRule="exact" w:val="326"/>
        </w:trPr>
        <w:tc>
          <w:tcPr>
            <w:tcW w:w="5129" w:type="dxa"/>
            <w:shd w:val="clear" w:color="auto" w:fill="FFFFFF"/>
          </w:tcPr>
          <w:p w:rsidR="0032579C" w:rsidRDefault="0032579C" w:rsidP="00181463">
            <w:pPr>
              <w:shd w:val="clear" w:color="auto" w:fill="FFFFFF"/>
              <w:ind w:left="851" w:hanging="76"/>
              <w:jc w:val="both"/>
              <w:rPr>
                <w:color w:val="000000"/>
                <w:spacing w:val="-1"/>
              </w:rPr>
            </w:pPr>
          </w:p>
        </w:tc>
        <w:tc>
          <w:tcPr>
            <w:tcW w:w="2384" w:type="dxa"/>
            <w:shd w:val="clear" w:color="auto" w:fill="FFFFFF"/>
          </w:tcPr>
          <w:p w:rsidR="0032579C" w:rsidRDefault="0032579C" w:rsidP="00181463">
            <w:pPr>
              <w:shd w:val="clear" w:color="auto" w:fill="FFFFFF"/>
              <w:ind w:left="851" w:hanging="76"/>
              <w:jc w:val="both"/>
              <w:rPr>
                <w:color w:val="000000"/>
              </w:rPr>
            </w:pPr>
          </w:p>
        </w:tc>
        <w:tc>
          <w:tcPr>
            <w:tcW w:w="1308" w:type="dxa"/>
            <w:shd w:val="clear" w:color="auto" w:fill="FFFFFF"/>
          </w:tcPr>
          <w:p w:rsidR="0032579C" w:rsidRDefault="0032579C" w:rsidP="00181463">
            <w:pPr>
              <w:shd w:val="clear" w:color="auto" w:fill="FFFFFF"/>
              <w:ind w:left="851" w:hanging="76"/>
              <w:jc w:val="both"/>
            </w:pPr>
          </w:p>
        </w:tc>
      </w:tr>
      <w:tr w:rsidR="0032579C" w:rsidTr="000366B2">
        <w:trPr>
          <w:trHeight w:hRule="exact" w:val="326"/>
        </w:trPr>
        <w:tc>
          <w:tcPr>
            <w:tcW w:w="5129" w:type="dxa"/>
            <w:shd w:val="clear" w:color="auto" w:fill="FFFFFF"/>
          </w:tcPr>
          <w:p w:rsidR="0032579C" w:rsidRDefault="0032579C" w:rsidP="00181463">
            <w:pPr>
              <w:shd w:val="clear" w:color="auto" w:fill="FFFFFF"/>
              <w:ind w:left="851" w:hanging="76"/>
              <w:jc w:val="both"/>
            </w:pPr>
          </w:p>
        </w:tc>
        <w:tc>
          <w:tcPr>
            <w:tcW w:w="2384" w:type="dxa"/>
            <w:shd w:val="clear" w:color="auto" w:fill="FFFFFF"/>
          </w:tcPr>
          <w:p w:rsidR="0032579C" w:rsidRDefault="0032579C" w:rsidP="00181463">
            <w:pPr>
              <w:shd w:val="clear" w:color="auto" w:fill="FFFFFF"/>
              <w:ind w:left="851" w:hanging="76"/>
              <w:jc w:val="both"/>
            </w:pPr>
          </w:p>
        </w:tc>
        <w:tc>
          <w:tcPr>
            <w:tcW w:w="1308" w:type="dxa"/>
            <w:shd w:val="clear" w:color="auto" w:fill="FFFFFF"/>
          </w:tcPr>
          <w:p w:rsidR="0032579C" w:rsidRDefault="0032579C" w:rsidP="00181463">
            <w:pPr>
              <w:shd w:val="clear" w:color="auto" w:fill="FFFFFF"/>
              <w:ind w:left="851" w:hanging="76"/>
              <w:jc w:val="both"/>
            </w:pPr>
          </w:p>
        </w:tc>
      </w:tr>
      <w:tr w:rsidR="0032579C" w:rsidTr="000366B2">
        <w:trPr>
          <w:trHeight w:hRule="exact" w:val="336"/>
        </w:trPr>
        <w:tc>
          <w:tcPr>
            <w:tcW w:w="5129" w:type="dxa"/>
            <w:shd w:val="clear" w:color="auto" w:fill="FFFFFF"/>
          </w:tcPr>
          <w:p w:rsidR="0032579C" w:rsidRDefault="0032579C" w:rsidP="00181463">
            <w:pPr>
              <w:shd w:val="clear" w:color="auto" w:fill="FFFFFF"/>
              <w:ind w:left="851" w:hanging="76"/>
              <w:jc w:val="both"/>
            </w:pPr>
          </w:p>
        </w:tc>
        <w:tc>
          <w:tcPr>
            <w:tcW w:w="2384" w:type="dxa"/>
            <w:shd w:val="clear" w:color="auto" w:fill="FFFFFF"/>
          </w:tcPr>
          <w:p w:rsidR="0032579C" w:rsidRDefault="0032579C" w:rsidP="00181463">
            <w:pPr>
              <w:shd w:val="clear" w:color="auto" w:fill="FFFFFF"/>
              <w:ind w:left="851" w:hanging="76"/>
              <w:jc w:val="both"/>
            </w:pPr>
          </w:p>
        </w:tc>
        <w:tc>
          <w:tcPr>
            <w:tcW w:w="1308" w:type="dxa"/>
            <w:shd w:val="clear" w:color="auto" w:fill="FFFFFF"/>
          </w:tcPr>
          <w:p w:rsidR="0032579C" w:rsidRDefault="0032579C" w:rsidP="00181463">
            <w:pPr>
              <w:shd w:val="clear" w:color="auto" w:fill="FFFFFF"/>
              <w:ind w:left="851" w:hanging="76"/>
              <w:jc w:val="both"/>
            </w:pPr>
          </w:p>
        </w:tc>
      </w:tr>
      <w:tr w:rsidR="0032579C" w:rsidTr="000366B2">
        <w:trPr>
          <w:trHeight w:hRule="exact" w:val="298"/>
        </w:trPr>
        <w:tc>
          <w:tcPr>
            <w:tcW w:w="5129" w:type="dxa"/>
            <w:shd w:val="clear" w:color="auto" w:fill="FFFFFF"/>
          </w:tcPr>
          <w:p w:rsidR="0032579C" w:rsidRDefault="0032579C" w:rsidP="00181463">
            <w:pPr>
              <w:shd w:val="clear" w:color="auto" w:fill="FFFFFF"/>
              <w:ind w:left="851" w:hanging="76"/>
              <w:jc w:val="both"/>
            </w:pPr>
          </w:p>
        </w:tc>
        <w:tc>
          <w:tcPr>
            <w:tcW w:w="2384" w:type="dxa"/>
            <w:shd w:val="clear" w:color="auto" w:fill="FFFFFF"/>
          </w:tcPr>
          <w:p w:rsidR="0032579C" w:rsidRDefault="0032579C" w:rsidP="00181463">
            <w:pPr>
              <w:shd w:val="clear" w:color="auto" w:fill="FFFFFF"/>
              <w:ind w:left="851" w:hanging="76"/>
              <w:jc w:val="both"/>
            </w:pPr>
          </w:p>
        </w:tc>
        <w:tc>
          <w:tcPr>
            <w:tcW w:w="1308" w:type="dxa"/>
            <w:shd w:val="clear" w:color="auto" w:fill="FFFFFF"/>
          </w:tcPr>
          <w:p w:rsidR="0032579C" w:rsidRDefault="0032579C" w:rsidP="00181463">
            <w:pPr>
              <w:shd w:val="clear" w:color="auto" w:fill="FFFFFF"/>
              <w:ind w:left="851" w:hanging="76"/>
              <w:jc w:val="both"/>
            </w:pPr>
          </w:p>
        </w:tc>
      </w:tr>
    </w:tbl>
    <w:p w:rsidR="003904CC" w:rsidRPr="00FF1F2D" w:rsidRDefault="00750923" w:rsidP="00181463">
      <w:pPr>
        <w:jc w:val="both"/>
        <w:rPr>
          <w:b/>
        </w:rPr>
      </w:pPr>
      <w:r w:rsidRPr="00FF1F2D">
        <w:rPr>
          <w:b/>
        </w:rPr>
        <w:t>1.2.Информация о формировании многофункциональных комплексов (социально-культурных, культурно-образовательных, культурно-спортивных и других):</w:t>
      </w:r>
    </w:p>
    <w:p w:rsidR="00750923" w:rsidRDefault="00592CD6" w:rsidP="00181463">
      <w:pPr>
        <w:jc w:val="both"/>
        <w:rPr>
          <w:szCs w:val="28"/>
        </w:rPr>
      </w:pPr>
      <w:r>
        <w:rPr>
          <w:szCs w:val="28"/>
        </w:rPr>
        <w:t xml:space="preserve">             </w:t>
      </w:r>
      <w:r w:rsidR="00750923">
        <w:rPr>
          <w:szCs w:val="28"/>
        </w:rPr>
        <w:t>Так называемых многофункциональных комплексов (социально-культурных, культурно-образовательных, культурно-спортивных</w:t>
      </w:r>
      <w:r w:rsidR="006100E4">
        <w:rPr>
          <w:szCs w:val="28"/>
        </w:rPr>
        <w:t xml:space="preserve"> и других</w:t>
      </w:r>
      <w:r w:rsidR="00750923">
        <w:rPr>
          <w:szCs w:val="28"/>
        </w:rPr>
        <w:t>) где был бы единый штат, совместный план работы в сети МУК «Культура и досуг» нет,  есть объединения под одной крышей, но функции каждое учреждение выполняет свои это:</w:t>
      </w:r>
    </w:p>
    <w:p w:rsidR="003904CC" w:rsidRDefault="00344B78" w:rsidP="00181463">
      <w:pPr>
        <w:jc w:val="both"/>
      </w:pPr>
      <w:r>
        <w:t>-</w:t>
      </w:r>
      <w:proofErr w:type="spellStart"/>
      <w:r>
        <w:t>Усовская</w:t>
      </w:r>
      <w:proofErr w:type="spellEnd"/>
      <w:r>
        <w:t xml:space="preserve"> библиотека-клуб</w:t>
      </w:r>
      <w:r w:rsidR="00750923">
        <w:t xml:space="preserve">— </w:t>
      </w:r>
      <w:proofErr w:type="spellStart"/>
      <w:r w:rsidR="00750923">
        <w:t>Невельский</w:t>
      </w:r>
      <w:proofErr w:type="spellEnd"/>
      <w:r w:rsidR="00750923">
        <w:t xml:space="preserve"> район, д</w:t>
      </w:r>
      <w:proofErr w:type="gramStart"/>
      <w:r w:rsidR="00750923">
        <w:t>.У</w:t>
      </w:r>
      <w:proofErr w:type="gramEnd"/>
      <w:r w:rsidR="00750923">
        <w:t xml:space="preserve">сово, </w:t>
      </w:r>
      <w:r w:rsidR="00B03B3E">
        <w:t>д.56— библиотека, клуб</w:t>
      </w:r>
      <w:r w:rsidR="004113B2">
        <w:t>,</w:t>
      </w:r>
      <w:r w:rsidR="00B03B3E">
        <w:t xml:space="preserve"> школа,</w:t>
      </w:r>
      <w:r w:rsidR="004113B2">
        <w:t xml:space="preserve"> фельдшерско-акушерский пункт</w:t>
      </w:r>
      <w:r w:rsidR="00750923">
        <w:t xml:space="preserve"> (образовательные услуги, организация досуга, библиотечное обслуживание, медицинская помощь);</w:t>
      </w:r>
    </w:p>
    <w:p w:rsidR="00750923" w:rsidRDefault="00750923" w:rsidP="00181463">
      <w:pPr>
        <w:jc w:val="both"/>
      </w:pPr>
      <w:r>
        <w:t>-</w:t>
      </w:r>
      <w:proofErr w:type="spellStart"/>
      <w:r>
        <w:t>Туричинский</w:t>
      </w:r>
      <w:proofErr w:type="spellEnd"/>
      <w:r>
        <w:t xml:space="preserve"> сельский Дом культуры  -</w:t>
      </w:r>
      <w:proofErr w:type="spellStart"/>
      <w:r>
        <w:t>Невельский</w:t>
      </w:r>
      <w:proofErr w:type="spellEnd"/>
      <w:r>
        <w:t xml:space="preserve"> район, </w:t>
      </w:r>
      <w:proofErr w:type="spellStart"/>
      <w:r>
        <w:t>д</w:t>
      </w:r>
      <w:proofErr w:type="gramStart"/>
      <w:r>
        <w:t>.Т</w:t>
      </w:r>
      <w:proofErr w:type="gramEnd"/>
      <w:r>
        <w:t>уричино</w:t>
      </w:r>
      <w:proofErr w:type="spellEnd"/>
      <w:r>
        <w:t>, ул. Центральная, д.53 —Дом культуры, библиотека, амбулатория, почта, сельское поселение, магазин, трактир (организация досуга, библиотечное обслуживание, медицинская помощь, услуги почты, магазина и др.) ;</w:t>
      </w:r>
    </w:p>
    <w:p w:rsidR="00750923" w:rsidRDefault="00750923" w:rsidP="00181463">
      <w:pPr>
        <w:jc w:val="both"/>
      </w:pPr>
      <w:r>
        <w:t xml:space="preserve">- </w:t>
      </w:r>
      <w:proofErr w:type="spellStart"/>
      <w:r>
        <w:t>Леховский</w:t>
      </w:r>
      <w:proofErr w:type="spellEnd"/>
      <w:r>
        <w:t xml:space="preserve"> сельский Дом культуры — </w:t>
      </w:r>
      <w:proofErr w:type="spellStart"/>
      <w:r>
        <w:t>Невельский</w:t>
      </w:r>
      <w:proofErr w:type="spellEnd"/>
      <w:r>
        <w:t xml:space="preserve"> район, </w:t>
      </w:r>
      <w:proofErr w:type="spellStart"/>
      <w:r>
        <w:t>д</w:t>
      </w:r>
      <w:proofErr w:type="gramStart"/>
      <w:r>
        <w:t>.Л</w:t>
      </w:r>
      <w:proofErr w:type="gramEnd"/>
      <w:r>
        <w:t>ехово</w:t>
      </w:r>
      <w:proofErr w:type="spellEnd"/>
      <w:r>
        <w:t>, ул.Центральная, д.10 — Дом культуры, библиотека, сельское поселение,  почта (организация досуга, библиотечное обслуживание, услуги почты</w:t>
      </w:r>
      <w:r w:rsidR="004113B2">
        <w:t>, местное самоуправление</w:t>
      </w:r>
      <w:r>
        <w:t>);</w:t>
      </w:r>
    </w:p>
    <w:p w:rsidR="003904CC" w:rsidRDefault="00750923" w:rsidP="00181463">
      <w:pPr>
        <w:jc w:val="both"/>
      </w:pPr>
      <w:r>
        <w:t>-</w:t>
      </w:r>
      <w:proofErr w:type="spellStart"/>
      <w:r>
        <w:t>Новохованская</w:t>
      </w:r>
      <w:proofErr w:type="spellEnd"/>
      <w:r>
        <w:t xml:space="preserve"> библиотека -</w:t>
      </w:r>
      <w:proofErr w:type="spellStart"/>
      <w:r>
        <w:t>Невельский</w:t>
      </w:r>
      <w:proofErr w:type="spellEnd"/>
      <w:r>
        <w:t xml:space="preserve"> район, д</w:t>
      </w:r>
      <w:proofErr w:type="gramStart"/>
      <w:r>
        <w:t>.Н</w:t>
      </w:r>
      <w:proofErr w:type="gramEnd"/>
      <w:r>
        <w:t>овохованск, ул.Ленина, д.22 — библиотека, сельское поселение,  ФАП, (библиотечное обслуживание, медицинское обслуживание</w:t>
      </w:r>
      <w:r w:rsidR="004113B2">
        <w:t>,</w:t>
      </w:r>
      <w:r w:rsidR="004113B2" w:rsidRPr="004113B2">
        <w:t xml:space="preserve"> </w:t>
      </w:r>
      <w:r w:rsidR="004113B2">
        <w:t>местное самоуправление</w:t>
      </w:r>
      <w:r>
        <w:t>);</w:t>
      </w:r>
    </w:p>
    <w:p w:rsidR="003904CC" w:rsidRDefault="00750923" w:rsidP="00181463">
      <w:pPr>
        <w:jc w:val="both"/>
      </w:pPr>
      <w:r>
        <w:t xml:space="preserve">-Артемовский клуб — </w:t>
      </w:r>
      <w:proofErr w:type="spellStart"/>
      <w:r>
        <w:t>Невельский</w:t>
      </w:r>
      <w:proofErr w:type="spellEnd"/>
      <w:r>
        <w:t xml:space="preserve"> район, </w:t>
      </w:r>
      <w:proofErr w:type="spellStart"/>
      <w:r>
        <w:t>д</w:t>
      </w:r>
      <w:proofErr w:type="gramStart"/>
      <w:r>
        <w:t>.А</w:t>
      </w:r>
      <w:proofErr w:type="gramEnd"/>
      <w:r>
        <w:t>ртемово</w:t>
      </w:r>
      <w:proofErr w:type="spellEnd"/>
      <w:r>
        <w:t>, д.27 —</w:t>
      </w:r>
      <w:r w:rsidR="00F611B2">
        <w:t xml:space="preserve">клуб, </w:t>
      </w:r>
      <w:r>
        <w:t xml:space="preserve"> библиотека, фельдшерско-акушерский пункт (организация досуга, библиотечное</w:t>
      </w:r>
      <w:r w:rsidR="00B03B3E">
        <w:t xml:space="preserve"> обслуживание, медицинская помощ</w:t>
      </w:r>
      <w:r>
        <w:t>ь)</w:t>
      </w:r>
      <w:r w:rsidR="003904CC">
        <w:t>;</w:t>
      </w:r>
    </w:p>
    <w:p w:rsidR="003904CC" w:rsidRDefault="003904CC" w:rsidP="00181463">
      <w:pPr>
        <w:jc w:val="both"/>
      </w:pPr>
      <w:r>
        <w:t>-</w:t>
      </w:r>
      <w:r w:rsidR="00750923">
        <w:t xml:space="preserve"> И</w:t>
      </w:r>
      <w:r w:rsidR="00344B78">
        <w:t>вановский сельский клуб-библиотека</w:t>
      </w:r>
      <w:r w:rsidR="00750923">
        <w:t xml:space="preserve">— </w:t>
      </w:r>
      <w:proofErr w:type="spellStart"/>
      <w:r w:rsidR="00750923">
        <w:t>Невельский</w:t>
      </w:r>
      <w:proofErr w:type="spellEnd"/>
      <w:r w:rsidR="00750923">
        <w:t xml:space="preserve">  район, д</w:t>
      </w:r>
      <w:proofErr w:type="gramStart"/>
      <w:r w:rsidR="00750923">
        <w:t>.И</w:t>
      </w:r>
      <w:proofErr w:type="gramEnd"/>
      <w:r w:rsidR="00750923">
        <w:t>ваново, д.31-</w:t>
      </w:r>
      <w:r w:rsidR="00F611B2">
        <w:t xml:space="preserve"> Дом культуры,</w:t>
      </w:r>
      <w:r w:rsidR="00750923">
        <w:t xml:space="preserve"> библиотека, сельское поселение, фельдшерско-акушерский пункт, почта (организация досуга, библиотечное обслуживание, медицинская помощь, услуги почты</w:t>
      </w:r>
      <w:r w:rsidR="004113B2">
        <w:t>,</w:t>
      </w:r>
      <w:r w:rsidR="004113B2" w:rsidRPr="004113B2">
        <w:t xml:space="preserve"> </w:t>
      </w:r>
      <w:r w:rsidR="004113B2">
        <w:t>местное самоуправление</w:t>
      </w:r>
      <w:r w:rsidR="00750923">
        <w:t>);</w:t>
      </w:r>
    </w:p>
    <w:p w:rsidR="005D4193" w:rsidRDefault="005D419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6B6E73" w:rsidRDefault="006B6E73" w:rsidP="00181463">
      <w:pPr>
        <w:jc w:val="both"/>
        <w:rPr>
          <w:b/>
        </w:rPr>
      </w:pPr>
    </w:p>
    <w:p w:rsidR="003904CC" w:rsidRPr="00FF1F2D" w:rsidRDefault="00F611B2" w:rsidP="00181463">
      <w:pPr>
        <w:jc w:val="both"/>
        <w:rPr>
          <w:b/>
        </w:rPr>
      </w:pPr>
      <w:r w:rsidRPr="00FF1F2D">
        <w:rPr>
          <w:b/>
        </w:rPr>
        <w:lastRenderedPageBreak/>
        <w:t>1.3.Характеристика действующей сети с указанием адресов местонахождение головного учреждения, филиалов и иных структурных подразделений.</w:t>
      </w:r>
    </w:p>
    <w:p w:rsidR="00F611B2" w:rsidRDefault="00592CD6" w:rsidP="00181463">
      <w:pPr>
        <w:jc w:val="both"/>
      </w:pPr>
      <w:r>
        <w:t xml:space="preserve">     </w:t>
      </w:r>
      <w:r w:rsidR="00CE68FA">
        <w:t xml:space="preserve">     </w:t>
      </w:r>
      <w:r>
        <w:t xml:space="preserve"> </w:t>
      </w:r>
      <w:r w:rsidR="00F611B2">
        <w:t xml:space="preserve">Муниципальное учреждение культуры Невельского района «Культура и досуг» находится по адресу: </w:t>
      </w:r>
      <w:r w:rsidR="005D4193">
        <w:t>182500,</w:t>
      </w:r>
      <w:r w:rsidR="006B6E73">
        <w:t xml:space="preserve"> Псковская область,</w:t>
      </w:r>
      <w:r w:rsidR="005D4193">
        <w:t xml:space="preserve"> </w:t>
      </w:r>
      <w:r w:rsidR="00F611B2">
        <w:t>г</w:t>
      </w:r>
      <w:proofErr w:type="gramStart"/>
      <w:r w:rsidR="00F611B2">
        <w:t>.Н</w:t>
      </w:r>
      <w:proofErr w:type="gramEnd"/>
      <w:r w:rsidR="00F611B2">
        <w:t>евель, ул.Ленина д.7.</w:t>
      </w:r>
    </w:p>
    <w:p w:rsidR="00F611B2" w:rsidRDefault="005A2384" w:rsidP="00181463">
      <w:pPr>
        <w:autoSpaceDE w:val="0"/>
        <w:jc w:val="both"/>
        <w:rPr>
          <w:szCs w:val="28"/>
        </w:rPr>
      </w:pPr>
      <w:r>
        <w:rPr>
          <w:rFonts w:eastAsia="Arial CYR" w:cs="Arial CYR"/>
          <w:color w:val="000000"/>
          <w:szCs w:val="28"/>
        </w:rPr>
        <w:t xml:space="preserve">          </w:t>
      </w:r>
      <w:r w:rsidR="00CE68FA">
        <w:rPr>
          <w:rFonts w:eastAsia="Arial CYR" w:cs="Arial CYR"/>
          <w:color w:val="000000"/>
          <w:szCs w:val="28"/>
        </w:rPr>
        <w:t xml:space="preserve"> </w:t>
      </w:r>
      <w:r w:rsidR="00F611B2">
        <w:rPr>
          <w:rFonts w:eastAsia="Arial CYR" w:cs="Arial CYR"/>
          <w:color w:val="000000"/>
          <w:szCs w:val="28"/>
        </w:rPr>
        <w:t>МУК «Культура и досуг» имеет следующие</w:t>
      </w:r>
      <w:r w:rsidR="00F611B2">
        <w:rPr>
          <w:szCs w:val="28"/>
        </w:rPr>
        <w:t xml:space="preserve">  структурные подразделения:</w:t>
      </w:r>
    </w:p>
    <w:p w:rsidR="00D13B2E" w:rsidRDefault="00D13B2E" w:rsidP="00181463">
      <w:pPr>
        <w:pStyle w:val="ConsPlusNonformat"/>
        <w:ind w:firstLine="1843"/>
        <w:jc w:val="both"/>
        <w:rPr>
          <w:rFonts w:ascii="Times New Roman" w:hAnsi="Times New Roman" w:cs="Times New Roman"/>
          <w:sz w:val="28"/>
          <w:szCs w:val="28"/>
        </w:rPr>
      </w:pPr>
    </w:p>
    <w:p w:rsidR="00F611B2" w:rsidRDefault="00355C48" w:rsidP="00181463">
      <w:pPr>
        <w:pStyle w:val="ConsPlusNonformat"/>
        <w:ind w:firstLine="1843"/>
        <w:jc w:val="both"/>
        <w:rPr>
          <w:rFonts w:ascii="Times New Roman" w:hAnsi="Times New Roman" w:cs="Times New Roman"/>
          <w:sz w:val="28"/>
          <w:szCs w:val="28"/>
        </w:rPr>
      </w:pPr>
      <w:r>
        <w:rPr>
          <w:rFonts w:ascii="Times New Roman" w:hAnsi="Times New Roman" w:cs="Times New Roman"/>
          <w:sz w:val="28"/>
          <w:szCs w:val="28"/>
        </w:rPr>
        <w:t xml:space="preserve">                                                                          Таблица №2</w:t>
      </w:r>
    </w:p>
    <w:tbl>
      <w:tblPr>
        <w:tblW w:w="14672" w:type="dxa"/>
        <w:tblInd w:w="-15" w:type="dxa"/>
        <w:tblLayout w:type="fixed"/>
        <w:tblLook w:val="0000"/>
      </w:tblPr>
      <w:tblGrid>
        <w:gridCol w:w="832"/>
        <w:gridCol w:w="4200"/>
        <w:gridCol w:w="4730"/>
        <w:gridCol w:w="4910"/>
      </w:tblGrid>
      <w:tr w:rsidR="00F611B2" w:rsidTr="00F9050E">
        <w:trPr>
          <w:trHeight w:val="433"/>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w:t>
            </w:r>
            <w:proofErr w:type="spellStart"/>
            <w:proofErr w:type="gramStart"/>
            <w:r>
              <w:rPr>
                <w:szCs w:val="28"/>
              </w:rPr>
              <w:t>п</w:t>
            </w:r>
            <w:proofErr w:type="spellEnd"/>
            <w:proofErr w:type="gramEnd"/>
            <w:r>
              <w:rPr>
                <w:szCs w:val="28"/>
              </w:rPr>
              <w:t>/</w:t>
            </w:r>
            <w:proofErr w:type="spellStart"/>
            <w:r>
              <w:rPr>
                <w:szCs w:val="28"/>
              </w:rPr>
              <w:t>п</w:t>
            </w:r>
            <w:proofErr w:type="spellEnd"/>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r>
              <w:rPr>
                <w:szCs w:val="28"/>
              </w:rPr>
              <w:t>Наименование объекта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pStyle w:val="2"/>
              <w:snapToGrid w:val="0"/>
              <w:ind w:firstLine="1843"/>
              <w:rPr>
                <w:szCs w:val="28"/>
              </w:rPr>
            </w:pPr>
            <w:r>
              <w:rPr>
                <w:szCs w:val="28"/>
              </w:rPr>
              <w:t>Адрес местонахождения</w:t>
            </w:r>
          </w:p>
        </w:tc>
        <w:tc>
          <w:tcPr>
            <w:tcW w:w="4910" w:type="dxa"/>
            <w:tcBorders>
              <w:left w:val="single" w:sz="4" w:space="0" w:color="auto"/>
            </w:tcBorders>
          </w:tcPr>
          <w:p w:rsidR="00F611B2" w:rsidRDefault="00F611B2" w:rsidP="00181463">
            <w:pPr>
              <w:pStyle w:val="2"/>
              <w:snapToGrid w:val="0"/>
              <w:ind w:firstLine="1843"/>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5625AB" w:rsidP="00181463">
            <w:pPr>
              <w:snapToGrid w:val="0"/>
              <w:ind w:firstLine="1843"/>
              <w:jc w:val="both"/>
              <w:rPr>
                <w:szCs w:val="28"/>
              </w:rPr>
            </w:pPr>
            <w:r>
              <w:rPr>
                <w:szCs w:val="28"/>
              </w:rPr>
              <w:t>1</w:t>
            </w:r>
            <w:r w:rsidR="00F611B2">
              <w:rPr>
                <w:szCs w:val="28"/>
              </w:rPr>
              <w:t>1</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r>
              <w:rPr>
                <w:szCs w:val="28"/>
              </w:rPr>
              <w:t>Районный Дом культуры</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r>
              <w:rPr>
                <w:szCs w:val="28"/>
              </w:rPr>
              <w:t>г</w:t>
            </w:r>
            <w:proofErr w:type="gramStart"/>
            <w:r>
              <w:rPr>
                <w:szCs w:val="28"/>
              </w:rPr>
              <w:t>.Н</w:t>
            </w:r>
            <w:proofErr w:type="gramEnd"/>
            <w:r>
              <w:rPr>
                <w:szCs w:val="28"/>
              </w:rPr>
              <w:t>евель, ул. Ленина д.7</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5625AB" w:rsidP="00181463">
            <w:pPr>
              <w:snapToGrid w:val="0"/>
              <w:ind w:firstLine="1843"/>
              <w:jc w:val="both"/>
              <w:rPr>
                <w:szCs w:val="28"/>
              </w:rPr>
            </w:pPr>
            <w:r>
              <w:rPr>
                <w:szCs w:val="28"/>
              </w:rPr>
              <w:t>3</w:t>
            </w:r>
            <w:r w:rsidR="006B6E73">
              <w:rPr>
                <w:szCs w:val="28"/>
              </w:rPr>
              <w:t>2</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r>
              <w:rPr>
                <w:szCs w:val="28"/>
              </w:rPr>
              <w:t>Центральная районная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3904CC" w:rsidP="00181463">
            <w:pPr>
              <w:snapToGrid w:val="0"/>
              <w:jc w:val="both"/>
              <w:rPr>
                <w:szCs w:val="28"/>
              </w:rPr>
            </w:pPr>
            <w:r>
              <w:rPr>
                <w:szCs w:val="28"/>
              </w:rPr>
              <w:t>г</w:t>
            </w:r>
            <w:proofErr w:type="gramStart"/>
            <w:r w:rsidR="00F611B2">
              <w:rPr>
                <w:szCs w:val="28"/>
              </w:rPr>
              <w:t>.Н</w:t>
            </w:r>
            <w:proofErr w:type="gramEnd"/>
            <w:r w:rsidR="00F611B2">
              <w:rPr>
                <w:szCs w:val="28"/>
              </w:rPr>
              <w:t>евель,  ул. Энгельса 2</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5625AB" w:rsidP="00181463">
            <w:pPr>
              <w:snapToGrid w:val="0"/>
              <w:ind w:firstLine="1843"/>
              <w:jc w:val="both"/>
              <w:rPr>
                <w:szCs w:val="28"/>
              </w:rPr>
            </w:pPr>
            <w:r>
              <w:rPr>
                <w:szCs w:val="28"/>
              </w:rPr>
              <w:t>4</w:t>
            </w:r>
            <w:r w:rsidR="006B6E73">
              <w:rPr>
                <w:szCs w:val="28"/>
              </w:rPr>
              <w:t>3</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Мошенинская</w:t>
            </w:r>
            <w:proofErr w:type="spellEnd"/>
            <w:r>
              <w:rPr>
                <w:szCs w:val="28"/>
              </w:rPr>
              <w:t xml:space="preserve"> библиотека-клуб</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район, </w:t>
            </w:r>
            <w:proofErr w:type="spellStart"/>
            <w:r>
              <w:rPr>
                <w:szCs w:val="28"/>
              </w:rPr>
              <w:t>д</w:t>
            </w:r>
            <w:proofErr w:type="gramStart"/>
            <w:r>
              <w:rPr>
                <w:szCs w:val="28"/>
              </w:rPr>
              <w:t>.М</w:t>
            </w:r>
            <w:proofErr w:type="gramEnd"/>
            <w:r>
              <w:rPr>
                <w:szCs w:val="28"/>
              </w:rPr>
              <w:t>ошенино</w:t>
            </w:r>
            <w:proofErr w:type="spellEnd"/>
            <w:r>
              <w:rPr>
                <w:szCs w:val="28"/>
              </w:rPr>
              <w:t xml:space="preserve"> д.43</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5625AB" w:rsidP="00181463">
            <w:pPr>
              <w:snapToGrid w:val="0"/>
              <w:ind w:firstLine="1843"/>
              <w:jc w:val="both"/>
              <w:rPr>
                <w:szCs w:val="28"/>
              </w:rPr>
            </w:pPr>
            <w:r>
              <w:rPr>
                <w:szCs w:val="28"/>
              </w:rPr>
              <w:t>5</w:t>
            </w:r>
            <w:r w:rsidR="006B6E73">
              <w:rPr>
                <w:szCs w:val="28"/>
              </w:rPr>
              <w:t>4</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Кошелёвский</w:t>
            </w:r>
            <w:proofErr w:type="spellEnd"/>
            <w:r>
              <w:rPr>
                <w:szCs w:val="28"/>
              </w:rPr>
              <w:t xml:space="preserve">  клуб-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район, д. </w:t>
            </w:r>
            <w:proofErr w:type="spellStart"/>
            <w:r>
              <w:rPr>
                <w:szCs w:val="28"/>
              </w:rPr>
              <w:t>Кошелёво</w:t>
            </w:r>
            <w:proofErr w:type="spellEnd"/>
            <w:r>
              <w:rPr>
                <w:szCs w:val="28"/>
              </w:rPr>
              <w:t xml:space="preserve"> д. 89</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5625AB" w:rsidP="00181463">
            <w:pPr>
              <w:snapToGrid w:val="0"/>
              <w:ind w:firstLine="1843"/>
              <w:jc w:val="both"/>
              <w:rPr>
                <w:szCs w:val="28"/>
              </w:rPr>
            </w:pPr>
            <w:r>
              <w:rPr>
                <w:szCs w:val="28"/>
              </w:rPr>
              <w:t>6</w:t>
            </w:r>
            <w:r w:rsidR="006B6E73">
              <w:rPr>
                <w:szCs w:val="28"/>
              </w:rPr>
              <w:t>5</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r>
              <w:rPr>
                <w:szCs w:val="28"/>
              </w:rPr>
              <w:t>Артемовская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район, </w:t>
            </w:r>
            <w:proofErr w:type="spellStart"/>
            <w:r>
              <w:rPr>
                <w:szCs w:val="28"/>
              </w:rPr>
              <w:t>д</w:t>
            </w:r>
            <w:proofErr w:type="gramStart"/>
            <w:r>
              <w:rPr>
                <w:szCs w:val="28"/>
              </w:rPr>
              <w:t>.А</w:t>
            </w:r>
            <w:proofErr w:type="gramEnd"/>
            <w:r>
              <w:rPr>
                <w:szCs w:val="28"/>
              </w:rPr>
              <w:t>ртемово</w:t>
            </w:r>
            <w:proofErr w:type="spellEnd"/>
            <w:r>
              <w:rPr>
                <w:szCs w:val="28"/>
              </w:rPr>
              <w:t xml:space="preserve"> д.27</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5625AB" w:rsidP="00181463">
            <w:pPr>
              <w:snapToGrid w:val="0"/>
              <w:ind w:firstLine="1843"/>
              <w:jc w:val="both"/>
              <w:rPr>
                <w:szCs w:val="28"/>
              </w:rPr>
            </w:pPr>
            <w:r>
              <w:rPr>
                <w:szCs w:val="28"/>
              </w:rPr>
              <w:t>7</w:t>
            </w:r>
            <w:r w:rsidR="006B6E73">
              <w:rPr>
                <w:szCs w:val="28"/>
              </w:rPr>
              <w:t>6</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r>
              <w:rPr>
                <w:szCs w:val="28"/>
              </w:rPr>
              <w:t>Артёмовский клуб</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район. </w:t>
            </w:r>
            <w:proofErr w:type="spellStart"/>
            <w:r>
              <w:rPr>
                <w:szCs w:val="28"/>
              </w:rPr>
              <w:t>д</w:t>
            </w:r>
            <w:proofErr w:type="gramStart"/>
            <w:r>
              <w:rPr>
                <w:szCs w:val="28"/>
              </w:rPr>
              <w:t>.А</w:t>
            </w:r>
            <w:proofErr w:type="gramEnd"/>
            <w:r>
              <w:rPr>
                <w:szCs w:val="28"/>
              </w:rPr>
              <w:t>ртёмово</w:t>
            </w:r>
            <w:proofErr w:type="spellEnd"/>
            <w:r>
              <w:rPr>
                <w:szCs w:val="28"/>
              </w:rPr>
              <w:t xml:space="preserve"> д. 27</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6B6E73" w:rsidP="00181463">
            <w:pPr>
              <w:snapToGrid w:val="0"/>
              <w:ind w:firstLine="1843"/>
              <w:jc w:val="both"/>
              <w:rPr>
                <w:szCs w:val="28"/>
              </w:rPr>
            </w:pPr>
            <w:r>
              <w:rPr>
                <w:szCs w:val="28"/>
              </w:rPr>
              <w:t>77</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Опухликовская</w:t>
            </w:r>
            <w:proofErr w:type="spellEnd"/>
            <w:r>
              <w:rPr>
                <w:szCs w:val="28"/>
              </w:rPr>
              <w:t xml:space="preserve"> </w:t>
            </w:r>
            <w:r w:rsidR="004F1F1D">
              <w:rPr>
                <w:szCs w:val="28"/>
              </w:rPr>
              <w:t xml:space="preserve">модельная </w:t>
            </w:r>
            <w:r>
              <w:rPr>
                <w:szCs w:val="28"/>
              </w:rPr>
              <w:t>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район, д. </w:t>
            </w:r>
            <w:proofErr w:type="spellStart"/>
            <w:r>
              <w:rPr>
                <w:szCs w:val="28"/>
              </w:rPr>
              <w:t>Опухлики</w:t>
            </w:r>
            <w:proofErr w:type="spellEnd"/>
            <w:r>
              <w:rPr>
                <w:szCs w:val="28"/>
              </w:rPr>
              <w:t xml:space="preserve"> д.36</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5625AB" w:rsidP="00181463">
            <w:pPr>
              <w:snapToGrid w:val="0"/>
              <w:ind w:firstLine="1843"/>
              <w:jc w:val="both"/>
              <w:rPr>
                <w:szCs w:val="28"/>
              </w:rPr>
            </w:pPr>
            <w:r>
              <w:rPr>
                <w:szCs w:val="28"/>
              </w:rPr>
              <w:t>9</w:t>
            </w:r>
            <w:r w:rsidR="006B6E73">
              <w:rPr>
                <w:szCs w:val="28"/>
              </w:rPr>
              <w:t>8</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Опухликовский</w:t>
            </w:r>
            <w:proofErr w:type="spellEnd"/>
            <w:r>
              <w:rPr>
                <w:szCs w:val="28"/>
              </w:rPr>
              <w:t xml:space="preserve"> клуб</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район, д. </w:t>
            </w:r>
            <w:proofErr w:type="spellStart"/>
            <w:r>
              <w:rPr>
                <w:szCs w:val="28"/>
              </w:rPr>
              <w:t>Опухлики</w:t>
            </w:r>
            <w:proofErr w:type="spellEnd"/>
            <w:r>
              <w:rPr>
                <w:szCs w:val="28"/>
              </w:rPr>
              <w:t xml:space="preserve"> д. 43</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5625AB" w:rsidP="00181463">
            <w:pPr>
              <w:snapToGrid w:val="0"/>
              <w:ind w:firstLine="1843"/>
              <w:jc w:val="both"/>
              <w:rPr>
                <w:szCs w:val="28"/>
              </w:rPr>
            </w:pPr>
            <w:r>
              <w:rPr>
                <w:szCs w:val="28"/>
              </w:rPr>
              <w:t>1</w:t>
            </w:r>
            <w:r w:rsidR="006B6E73">
              <w:rPr>
                <w:szCs w:val="28"/>
              </w:rPr>
              <w:t>9</w:t>
            </w:r>
          </w:p>
        </w:tc>
        <w:tc>
          <w:tcPr>
            <w:tcW w:w="4200" w:type="dxa"/>
            <w:tcBorders>
              <w:top w:val="single" w:sz="4" w:space="0" w:color="000000"/>
              <w:left w:val="single" w:sz="4" w:space="0" w:color="000000"/>
              <w:bottom w:val="single" w:sz="4" w:space="0" w:color="000000"/>
            </w:tcBorders>
          </w:tcPr>
          <w:p w:rsidR="00F611B2" w:rsidRDefault="006B6E73" w:rsidP="00181463">
            <w:pPr>
              <w:snapToGrid w:val="0"/>
              <w:jc w:val="both"/>
              <w:rPr>
                <w:szCs w:val="28"/>
              </w:rPr>
            </w:pPr>
            <w:r>
              <w:rPr>
                <w:szCs w:val="28"/>
              </w:rPr>
              <w:t>Ивановский клуб-библиотека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 Иваново, д. 31</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1</w:t>
            </w:r>
            <w:r w:rsidR="005625AB">
              <w:rPr>
                <w:szCs w:val="28"/>
              </w:rPr>
              <w:t xml:space="preserve"> 1</w:t>
            </w:r>
            <w:r w:rsidR="006B6E73">
              <w:rPr>
                <w:szCs w:val="28"/>
              </w:rPr>
              <w:t>0</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Рыкалёвская</w:t>
            </w:r>
            <w:proofErr w:type="spellEnd"/>
            <w:r>
              <w:rPr>
                <w:szCs w:val="28"/>
              </w:rPr>
              <w:t xml:space="preserve">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Рыкалёво</w:t>
            </w:r>
            <w:proofErr w:type="spellEnd"/>
            <w:r>
              <w:rPr>
                <w:szCs w:val="28"/>
              </w:rPr>
              <w:t>, д.7кв 3</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5625AB" w:rsidP="00181463">
            <w:pPr>
              <w:snapToGrid w:val="0"/>
              <w:ind w:firstLine="1843"/>
              <w:jc w:val="both"/>
              <w:rPr>
                <w:szCs w:val="28"/>
              </w:rPr>
            </w:pPr>
            <w:r>
              <w:rPr>
                <w:szCs w:val="28"/>
              </w:rPr>
              <w:t>1</w:t>
            </w:r>
            <w:r w:rsidR="003926AA">
              <w:rPr>
                <w:szCs w:val="28"/>
              </w:rPr>
              <w:t>1</w:t>
            </w:r>
            <w:r w:rsidR="006B6E73">
              <w:rPr>
                <w:szCs w:val="28"/>
              </w:rPr>
              <w:t>1</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Лёховский</w:t>
            </w:r>
            <w:proofErr w:type="spellEnd"/>
            <w:r>
              <w:rPr>
                <w:szCs w:val="28"/>
              </w:rPr>
              <w:t xml:space="preserve"> СДК</w:t>
            </w:r>
          </w:p>
          <w:p w:rsidR="00F611B2" w:rsidRDefault="00F611B2" w:rsidP="00181463">
            <w:pPr>
              <w:ind w:firstLine="1843"/>
              <w:jc w:val="both"/>
              <w:rPr>
                <w:szCs w:val="28"/>
              </w:rPr>
            </w:pP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Лёхово</w:t>
            </w:r>
            <w:proofErr w:type="spellEnd"/>
            <w:r>
              <w:rPr>
                <w:szCs w:val="28"/>
              </w:rPr>
              <w:t xml:space="preserve"> ул. Центральная, д.10</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1</w:t>
            </w:r>
            <w:r w:rsidR="005625AB">
              <w:rPr>
                <w:szCs w:val="28"/>
              </w:rPr>
              <w:t xml:space="preserve"> 1</w:t>
            </w:r>
            <w:r w:rsidR="006B6E73">
              <w:rPr>
                <w:szCs w:val="28"/>
              </w:rPr>
              <w:t>2</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Леховская</w:t>
            </w:r>
            <w:proofErr w:type="spellEnd"/>
            <w:r>
              <w:rPr>
                <w:szCs w:val="28"/>
              </w:rPr>
              <w:t xml:space="preserve"> </w:t>
            </w:r>
            <w:r w:rsidR="004F1F1D">
              <w:rPr>
                <w:szCs w:val="28"/>
              </w:rPr>
              <w:t xml:space="preserve">модельная </w:t>
            </w:r>
            <w:r>
              <w:rPr>
                <w:szCs w:val="28"/>
              </w:rPr>
              <w:t>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Лёхово</w:t>
            </w:r>
            <w:proofErr w:type="spellEnd"/>
            <w:r>
              <w:rPr>
                <w:szCs w:val="28"/>
              </w:rPr>
              <w:t xml:space="preserve"> ул. Центральная, д.10</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1</w:t>
            </w:r>
            <w:r w:rsidR="005625AB">
              <w:rPr>
                <w:szCs w:val="28"/>
              </w:rPr>
              <w:t xml:space="preserve"> 1</w:t>
            </w:r>
            <w:r w:rsidR="006B6E73">
              <w:rPr>
                <w:szCs w:val="28"/>
              </w:rPr>
              <w:t>3</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Лобковский</w:t>
            </w:r>
            <w:proofErr w:type="spellEnd"/>
            <w:r>
              <w:rPr>
                <w:szCs w:val="28"/>
              </w:rPr>
              <w:t xml:space="preserve"> клуб</w:t>
            </w:r>
            <w:r w:rsidR="006B6E73">
              <w:rPr>
                <w:szCs w:val="28"/>
              </w:rPr>
              <w:t>-библиотека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6B6E73"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 Лобок, д.21, д.25</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1</w:t>
            </w:r>
            <w:r w:rsidR="005625AB">
              <w:rPr>
                <w:szCs w:val="28"/>
              </w:rPr>
              <w:t xml:space="preserve"> 1</w:t>
            </w:r>
            <w:r w:rsidR="006B6E73">
              <w:rPr>
                <w:szCs w:val="28"/>
              </w:rPr>
              <w:t>4</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Язненская</w:t>
            </w:r>
            <w:proofErr w:type="spellEnd"/>
            <w:r>
              <w:rPr>
                <w:szCs w:val="28"/>
              </w:rPr>
              <w:t xml:space="preserve"> библиотека- клуб</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Язно</w:t>
            </w:r>
            <w:proofErr w:type="spellEnd"/>
            <w:r>
              <w:rPr>
                <w:szCs w:val="28"/>
              </w:rPr>
              <w:t>, д.24</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2</w:t>
            </w:r>
            <w:r w:rsidR="005625AB">
              <w:rPr>
                <w:szCs w:val="28"/>
              </w:rPr>
              <w:t xml:space="preserve"> </w:t>
            </w:r>
            <w:r w:rsidR="003926AA">
              <w:rPr>
                <w:szCs w:val="28"/>
              </w:rPr>
              <w:t>1</w:t>
            </w:r>
            <w:r w:rsidR="006B6E73">
              <w:rPr>
                <w:szCs w:val="28"/>
              </w:rPr>
              <w:t>5</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r>
              <w:rPr>
                <w:szCs w:val="28"/>
              </w:rPr>
              <w:t>Ловецкая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w:t>
            </w:r>
            <w:proofErr w:type="gramStart"/>
            <w:r>
              <w:rPr>
                <w:szCs w:val="28"/>
              </w:rPr>
              <w:t>.Л</w:t>
            </w:r>
            <w:proofErr w:type="gramEnd"/>
            <w:r>
              <w:rPr>
                <w:szCs w:val="28"/>
              </w:rPr>
              <w:t>овец, д.5</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2</w:t>
            </w:r>
            <w:r w:rsidR="005625AB">
              <w:rPr>
                <w:szCs w:val="28"/>
              </w:rPr>
              <w:t xml:space="preserve"> </w:t>
            </w:r>
            <w:r w:rsidR="006B6E73">
              <w:rPr>
                <w:szCs w:val="28"/>
              </w:rPr>
              <w:t>16</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Новохованский</w:t>
            </w:r>
            <w:proofErr w:type="spellEnd"/>
            <w:r>
              <w:rPr>
                <w:szCs w:val="28"/>
              </w:rPr>
              <w:t xml:space="preserve"> СДК</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 Новохованск, ул. Ленина, д. 41-б</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2</w:t>
            </w:r>
            <w:r w:rsidR="005625AB">
              <w:rPr>
                <w:szCs w:val="28"/>
              </w:rPr>
              <w:lastRenderedPageBreak/>
              <w:t xml:space="preserve"> </w:t>
            </w:r>
            <w:r w:rsidR="006B6E73">
              <w:rPr>
                <w:szCs w:val="28"/>
              </w:rPr>
              <w:t>17</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lastRenderedPageBreak/>
              <w:t>Новохованская</w:t>
            </w:r>
            <w:proofErr w:type="spellEnd"/>
            <w:r w:rsidR="005D4193">
              <w:rPr>
                <w:szCs w:val="28"/>
              </w:rPr>
              <w:t xml:space="preserve"> модельная</w:t>
            </w:r>
            <w:r>
              <w:rPr>
                <w:szCs w:val="28"/>
              </w:rPr>
              <w:t xml:space="preserve"> </w:t>
            </w:r>
            <w:r>
              <w:rPr>
                <w:szCs w:val="28"/>
              </w:rPr>
              <w:lastRenderedPageBreak/>
              <w:t>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lastRenderedPageBreak/>
              <w:t>Невельский</w:t>
            </w:r>
            <w:proofErr w:type="spellEnd"/>
            <w:r>
              <w:rPr>
                <w:szCs w:val="28"/>
              </w:rPr>
              <w:t xml:space="preserve"> </w:t>
            </w:r>
            <w:proofErr w:type="spellStart"/>
            <w:r>
              <w:rPr>
                <w:szCs w:val="28"/>
              </w:rPr>
              <w:t>р-он</w:t>
            </w:r>
            <w:proofErr w:type="spellEnd"/>
            <w:r>
              <w:rPr>
                <w:szCs w:val="28"/>
              </w:rPr>
              <w:t xml:space="preserve">, д. Новохованск, ул. </w:t>
            </w:r>
            <w:r>
              <w:rPr>
                <w:szCs w:val="28"/>
              </w:rPr>
              <w:lastRenderedPageBreak/>
              <w:t>Ленина, д.22</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lastRenderedPageBreak/>
              <w:t>2</w:t>
            </w:r>
            <w:r w:rsidR="005625AB">
              <w:rPr>
                <w:szCs w:val="28"/>
              </w:rPr>
              <w:t xml:space="preserve"> </w:t>
            </w:r>
            <w:r w:rsidR="006B6E73">
              <w:rPr>
                <w:szCs w:val="28"/>
              </w:rPr>
              <w:t>18</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Пучковский</w:t>
            </w:r>
            <w:proofErr w:type="spellEnd"/>
            <w:r>
              <w:rPr>
                <w:szCs w:val="28"/>
              </w:rPr>
              <w:t xml:space="preserve"> клуб-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w:t>
            </w:r>
            <w:proofErr w:type="gramStart"/>
            <w:r>
              <w:rPr>
                <w:szCs w:val="28"/>
              </w:rPr>
              <w:t>.Б</w:t>
            </w:r>
            <w:proofErr w:type="gramEnd"/>
            <w:r>
              <w:rPr>
                <w:szCs w:val="28"/>
              </w:rPr>
              <w:t>арканы, д.10</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2</w:t>
            </w:r>
            <w:r w:rsidR="005625AB">
              <w:rPr>
                <w:szCs w:val="28"/>
              </w:rPr>
              <w:t xml:space="preserve"> </w:t>
            </w:r>
            <w:r w:rsidR="006B6E73">
              <w:rPr>
                <w:szCs w:val="28"/>
              </w:rPr>
              <w:t>19</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r>
              <w:rPr>
                <w:szCs w:val="28"/>
              </w:rPr>
              <w:t>Дубровинский клуб</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 Дубровка, д. 43</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2</w:t>
            </w:r>
            <w:r w:rsidR="005625AB">
              <w:rPr>
                <w:szCs w:val="28"/>
              </w:rPr>
              <w:t xml:space="preserve"> 2</w:t>
            </w:r>
            <w:r w:rsidR="006B6E73">
              <w:rPr>
                <w:szCs w:val="28"/>
              </w:rPr>
              <w:t>0</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r>
              <w:rPr>
                <w:szCs w:val="28"/>
              </w:rPr>
              <w:t>Дубровинская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 Дубровка, д. 43</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2</w:t>
            </w:r>
            <w:r w:rsidR="005625AB">
              <w:rPr>
                <w:szCs w:val="28"/>
              </w:rPr>
              <w:t xml:space="preserve"> 2</w:t>
            </w:r>
            <w:r w:rsidR="006B6E73">
              <w:rPr>
                <w:szCs w:val="28"/>
              </w:rPr>
              <w:t>1</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Ушаковский</w:t>
            </w:r>
            <w:proofErr w:type="spellEnd"/>
            <w:r>
              <w:rPr>
                <w:szCs w:val="28"/>
              </w:rPr>
              <w:t xml:space="preserve"> клуб-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 Ушаково, д.2</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3</w:t>
            </w:r>
            <w:r w:rsidR="005625AB">
              <w:rPr>
                <w:szCs w:val="28"/>
              </w:rPr>
              <w:t xml:space="preserve"> 2</w:t>
            </w:r>
            <w:r w:rsidR="006B6E73">
              <w:rPr>
                <w:szCs w:val="28"/>
              </w:rPr>
              <w:t>2</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Туричинский</w:t>
            </w:r>
            <w:proofErr w:type="spellEnd"/>
            <w:r>
              <w:rPr>
                <w:szCs w:val="28"/>
              </w:rPr>
              <w:t xml:space="preserve"> СДК</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Туричино</w:t>
            </w:r>
            <w:proofErr w:type="spellEnd"/>
            <w:r>
              <w:rPr>
                <w:szCs w:val="28"/>
              </w:rPr>
              <w:t>, ул</w:t>
            </w:r>
            <w:proofErr w:type="gramStart"/>
            <w:r>
              <w:rPr>
                <w:szCs w:val="28"/>
              </w:rPr>
              <w:t>.Ц</w:t>
            </w:r>
            <w:proofErr w:type="gramEnd"/>
            <w:r>
              <w:rPr>
                <w:szCs w:val="28"/>
              </w:rPr>
              <w:t>ентральная д.53</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2</w:t>
            </w:r>
            <w:r w:rsidR="005625AB">
              <w:rPr>
                <w:szCs w:val="28"/>
              </w:rPr>
              <w:t xml:space="preserve"> 2</w:t>
            </w:r>
            <w:r w:rsidR="006B6E73">
              <w:rPr>
                <w:szCs w:val="28"/>
              </w:rPr>
              <w:t>3</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Туричинская</w:t>
            </w:r>
            <w:proofErr w:type="spellEnd"/>
            <w:r>
              <w:rPr>
                <w:szCs w:val="28"/>
              </w:rPr>
              <w:t xml:space="preserve"> </w:t>
            </w:r>
            <w:r w:rsidR="004F1F1D">
              <w:rPr>
                <w:szCs w:val="28"/>
              </w:rPr>
              <w:t xml:space="preserve">модельная </w:t>
            </w:r>
            <w:r>
              <w:rPr>
                <w:szCs w:val="28"/>
              </w:rPr>
              <w:t>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Туричино</w:t>
            </w:r>
            <w:proofErr w:type="spellEnd"/>
            <w:r>
              <w:rPr>
                <w:szCs w:val="28"/>
              </w:rPr>
              <w:t>, ул</w:t>
            </w:r>
            <w:proofErr w:type="gramStart"/>
            <w:r>
              <w:rPr>
                <w:szCs w:val="28"/>
              </w:rPr>
              <w:t>.Ц</w:t>
            </w:r>
            <w:proofErr w:type="gramEnd"/>
            <w:r>
              <w:rPr>
                <w:szCs w:val="28"/>
              </w:rPr>
              <w:t>ентральная д.53</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3</w:t>
            </w:r>
            <w:r w:rsidR="003926AA">
              <w:rPr>
                <w:szCs w:val="28"/>
              </w:rPr>
              <w:t>2</w:t>
            </w:r>
            <w:r w:rsidR="006B6E73">
              <w:rPr>
                <w:szCs w:val="28"/>
              </w:rPr>
              <w:t>4</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Рукавецкий</w:t>
            </w:r>
            <w:proofErr w:type="spellEnd"/>
            <w:r>
              <w:rPr>
                <w:szCs w:val="28"/>
              </w:rPr>
              <w:t xml:space="preserve"> клуб</w:t>
            </w:r>
            <w:r w:rsidR="006B6E73">
              <w:rPr>
                <w:szCs w:val="28"/>
              </w:rPr>
              <w:t>-библиотека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Рукавец</w:t>
            </w:r>
            <w:proofErr w:type="spellEnd"/>
            <w:r>
              <w:rPr>
                <w:szCs w:val="28"/>
              </w:rPr>
              <w:t>, д.1</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6B6E73" w:rsidP="00181463">
            <w:pPr>
              <w:snapToGrid w:val="0"/>
              <w:ind w:left="-1812" w:firstLine="1843"/>
              <w:jc w:val="both"/>
              <w:rPr>
                <w:szCs w:val="28"/>
              </w:rPr>
            </w:pPr>
            <w:r>
              <w:rPr>
                <w:szCs w:val="28"/>
              </w:rPr>
              <w:t>25</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Трехалёвский</w:t>
            </w:r>
            <w:proofErr w:type="spellEnd"/>
            <w:r>
              <w:rPr>
                <w:szCs w:val="28"/>
              </w:rPr>
              <w:t xml:space="preserve"> клуб</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Трехалёво</w:t>
            </w:r>
            <w:proofErr w:type="spellEnd"/>
            <w:r>
              <w:rPr>
                <w:szCs w:val="28"/>
              </w:rPr>
              <w:t>, д.60</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3</w:t>
            </w:r>
            <w:r w:rsidR="00C713EF">
              <w:rPr>
                <w:szCs w:val="28"/>
              </w:rPr>
              <w:t xml:space="preserve"> </w:t>
            </w:r>
            <w:r w:rsidR="006B6E73">
              <w:rPr>
                <w:szCs w:val="28"/>
              </w:rPr>
              <w:t>26</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Трехалёвская</w:t>
            </w:r>
            <w:proofErr w:type="spellEnd"/>
            <w:r>
              <w:rPr>
                <w:szCs w:val="28"/>
              </w:rPr>
              <w:t xml:space="preserve">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Трехалёво</w:t>
            </w:r>
            <w:proofErr w:type="spellEnd"/>
            <w:r>
              <w:rPr>
                <w:szCs w:val="28"/>
              </w:rPr>
              <w:t>, д. 29</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3</w:t>
            </w:r>
            <w:r w:rsidR="00C713EF">
              <w:rPr>
                <w:szCs w:val="28"/>
              </w:rPr>
              <w:t xml:space="preserve"> </w:t>
            </w:r>
            <w:r w:rsidR="006B6E73">
              <w:rPr>
                <w:szCs w:val="28"/>
              </w:rPr>
              <w:t>27</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Усть-Долысская</w:t>
            </w:r>
            <w:proofErr w:type="spellEnd"/>
            <w:r w:rsidR="005D4193">
              <w:rPr>
                <w:szCs w:val="28"/>
              </w:rPr>
              <w:t xml:space="preserve"> модельная</w:t>
            </w:r>
            <w:r>
              <w:rPr>
                <w:szCs w:val="28"/>
              </w:rPr>
              <w:t xml:space="preserve">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Усть-Долыссы, ул. </w:t>
            </w:r>
            <w:proofErr w:type="gramStart"/>
            <w:r>
              <w:rPr>
                <w:szCs w:val="28"/>
              </w:rPr>
              <w:t>Ленинградская</w:t>
            </w:r>
            <w:proofErr w:type="gramEnd"/>
            <w:r>
              <w:rPr>
                <w:szCs w:val="28"/>
              </w:rPr>
              <w:t>, д. 19-а</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3</w:t>
            </w:r>
            <w:r w:rsidR="00C713EF">
              <w:rPr>
                <w:szCs w:val="28"/>
              </w:rPr>
              <w:t xml:space="preserve"> </w:t>
            </w:r>
            <w:r w:rsidR="006B6E73">
              <w:rPr>
                <w:szCs w:val="28"/>
              </w:rPr>
              <w:t>28</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Усть-Долысский</w:t>
            </w:r>
            <w:proofErr w:type="spellEnd"/>
            <w:r>
              <w:rPr>
                <w:szCs w:val="28"/>
              </w:rPr>
              <w:t xml:space="preserve"> СДК</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Усть-Долыссы ул</w:t>
            </w:r>
            <w:proofErr w:type="gramStart"/>
            <w:r>
              <w:rPr>
                <w:szCs w:val="28"/>
              </w:rPr>
              <w:t>.С</w:t>
            </w:r>
            <w:proofErr w:type="gramEnd"/>
            <w:r>
              <w:rPr>
                <w:szCs w:val="28"/>
              </w:rPr>
              <w:t>овхозная, д. 11-а</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3</w:t>
            </w:r>
            <w:r w:rsidR="00C713EF">
              <w:rPr>
                <w:szCs w:val="28"/>
              </w:rPr>
              <w:t xml:space="preserve"> </w:t>
            </w:r>
            <w:r w:rsidR="006B6E73">
              <w:rPr>
                <w:szCs w:val="28"/>
              </w:rPr>
              <w:t>29</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Щербинский</w:t>
            </w:r>
            <w:proofErr w:type="spellEnd"/>
            <w:r>
              <w:rPr>
                <w:szCs w:val="28"/>
              </w:rPr>
              <w:t xml:space="preserve"> СДК</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Щербино</w:t>
            </w:r>
            <w:proofErr w:type="spellEnd"/>
            <w:r>
              <w:rPr>
                <w:szCs w:val="28"/>
              </w:rPr>
              <w:t>, д.1</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3</w:t>
            </w:r>
            <w:r w:rsidR="00C713EF">
              <w:rPr>
                <w:szCs w:val="28"/>
              </w:rPr>
              <w:t xml:space="preserve"> 3</w:t>
            </w:r>
            <w:r w:rsidR="006B6E73">
              <w:rPr>
                <w:szCs w:val="28"/>
              </w:rPr>
              <w:t>0</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Щербинская</w:t>
            </w:r>
            <w:proofErr w:type="spellEnd"/>
            <w:r>
              <w:rPr>
                <w:szCs w:val="28"/>
              </w:rPr>
              <w:t xml:space="preserve">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xml:space="preserve">, д. </w:t>
            </w:r>
            <w:proofErr w:type="spellStart"/>
            <w:r>
              <w:rPr>
                <w:szCs w:val="28"/>
              </w:rPr>
              <w:t>Щербино</w:t>
            </w:r>
            <w:proofErr w:type="spellEnd"/>
            <w:r>
              <w:rPr>
                <w:szCs w:val="28"/>
              </w:rPr>
              <w:t>, д.26</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4</w:t>
            </w:r>
            <w:r w:rsidR="003926AA">
              <w:rPr>
                <w:szCs w:val="28"/>
              </w:rPr>
              <w:t xml:space="preserve"> 3</w:t>
            </w:r>
            <w:r w:rsidR="006B6E73">
              <w:rPr>
                <w:szCs w:val="28"/>
              </w:rPr>
              <w:t>1</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Усовская</w:t>
            </w:r>
            <w:proofErr w:type="spellEnd"/>
            <w:r>
              <w:rPr>
                <w:szCs w:val="28"/>
              </w:rPr>
              <w:t xml:space="preserve"> библиотека</w:t>
            </w:r>
            <w:r w:rsidR="006B6E73">
              <w:rPr>
                <w:szCs w:val="28"/>
              </w:rPr>
              <w:t>-клуб</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 Усово, д.56</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4</w:t>
            </w:r>
            <w:r w:rsidR="00C713EF">
              <w:rPr>
                <w:szCs w:val="28"/>
              </w:rPr>
              <w:t xml:space="preserve"> </w:t>
            </w:r>
            <w:r w:rsidR="003926AA">
              <w:rPr>
                <w:szCs w:val="28"/>
              </w:rPr>
              <w:t>3</w:t>
            </w:r>
            <w:r w:rsidR="006B6E73">
              <w:rPr>
                <w:szCs w:val="28"/>
              </w:rPr>
              <w:t>2</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Сорокинская</w:t>
            </w:r>
            <w:proofErr w:type="spellEnd"/>
            <w:r>
              <w:rPr>
                <w:szCs w:val="28"/>
              </w:rPr>
              <w:t xml:space="preserve"> библиотека</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w:t>
            </w:r>
            <w:proofErr w:type="spellStart"/>
            <w:r>
              <w:rPr>
                <w:szCs w:val="28"/>
              </w:rPr>
              <w:t>р-он</w:t>
            </w:r>
            <w:proofErr w:type="spellEnd"/>
            <w:r>
              <w:rPr>
                <w:szCs w:val="28"/>
              </w:rPr>
              <w:t>, д. Сороки, д. 3</w:t>
            </w:r>
          </w:p>
        </w:tc>
        <w:tc>
          <w:tcPr>
            <w:tcW w:w="4910" w:type="dxa"/>
            <w:tcBorders>
              <w:left w:val="single" w:sz="4" w:space="0" w:color="auto"/>
            </w:tcBorders>
          </w:tcPr>
          <w:p w:rsidR="00F611B2" w:rsidRDefault="00F611B2" w:rsidP="00181463">
            <w:pPr>
              <w:snapToGrid w:val="0"/>
              <w:ind w:firstLine="1843"/>
              <w:jc w:val="both"/>
              <w:rPr>
                <w:szCs w:val="28"/>
              </w:rPr>
            </w:pPr>
          </w:p>
        </w:tc>
      </w:tr>
      <w:tr w:rsidR="00F611B2" w:rsidTr="00F9050E">
        <w:tblPrEx>
          <w:tblCellMar>
            <w:left w:w="0" w:type="dxa"/>
            <w:right w:w="0" w:type="dxa"/>
          </w:tblCellMar>
        </w:tblPrEx>
        <w:trPr>
          <w:trHeight w:val="322"/>
        </w:trPr>
        <w:tc>
          <w:tcPr>
            <w:tcW w:w="832" w:type="dxa"/>
            <w:tcBorders>
              <w:top w:val="single" w:sz="4" w:space="0" w:color="000000"/>
              <w:left w:val="single" w:sz="4" w:space="0" w:color="000000"/>
              <w:bottom w:val="single" w:sz="4" w:space="0" w:color="000000"/>
            </w:tcBorders>
          </w:tcPr>
          <w:p w:rsidR="00F611B2" w:rsidRDefault="00F611B2" w:rsidP="00181463">
            <w:pPr>
              <w:snapToGrid w:val="0"/>
              <w:ind w:firstLine="1843"/>
              <w:jc w:val="both"/>
              <w:rPr>
                <w:szCs w:val="28"/>
              </w:rPr>
            </w:pPr>
            <w:r>
              <w:rPr>
                <w:szCs w:val="28"/>
              </w:rPr>
              <w:t>4</w:t>
            </w:r>
            <w:r w:rsidR="006B6E73">
              <w:rPr>
                <w:szCs w:val="28"/>
              </w:rPr>
              <w:t>33</w:t>
            </w:r>
          </w:p>
        </w:tc>
        <w:tc>
          <w:tcPr>
            <w:tcW w:w="4200" w:type="dxa"/>
            <w:tcBorders>
              <w:top w:val="single" w:sz="4" w:space="0" w:color="000000"/>
              <w:left w:val="single" w:sz="4" w:space="0" w:color="000000"/>
              <w:bottom w:val="single" w:sz="4" w:space="0" w:color="000000"/>
            </w:tcBorders>
          </w:tcPr>
          <w:p w:rsidR="00F611B2" w:rsidRDefault="00F611B2" w:rsidP="00181463">
            <w:pPr>
              <w:snapToGrid w:val="0"/>
              <w:jc w:val="both"/>
              <w:rPr>
                <w:szCs w:val="28"/>
              </w:rPr>
            </w:pPr>
            <w:proofErr w:type="spellStart"/>
            <w:r>
              <w:rPr>
                <w:szCs w:val="28"/>
              </w:rPr>
              <w:t>Стаецкая</w:t>
            </w:r>
            <w:proofErr w:type="spellEnd"/>
            <w:r>
              <w:rPr>
                <w:szCs w:val="28"/>
              </w:rPr>
              <w:t xml:space="preserve"> библиотека</w:t>
            </w:r>
            <w:r w:rsidR="005D4193">
              <w:rPr>
                <w:szCs w:val="28"/>
              </w:rPr>
              <w:t>-клуб</w:t>
            </w:r>
          </w:p>
        </w:tc>
        <w:tc>
          <w:tcPr>
            <w:tcW w:w="4730" w:type="dxa"/>
            <w:tcBorders>
              <w:top w:val="single" w:sz="4" w:space="0" w:color="000000"/>
              <w:left w:val="single" w:sz="4" w:space="0" w:color="000000"/>
              <w:bottom w:val="single" w:sz="4" w:space="0" w:color="000000"/>
              <w:right w:val="single" w:sz="4" w:space="0" w:color="auto"/>
            </w:tcBorders>
          </w:tcPr>
          <w:p w:rsidR="00F611B2" w:rsidRDefault="00F611B2" w:rsidP="00181463">
            <w:pPr>
              <w:snapToGrid w:val="0"/>
              <w:jc w:val="both"/>
              <w:rPr>
                <w:szCs w:val="28"/>
              </w:rPr>
            </w:pPr>
            <w:proofErr w:type="spellStart"/>
            <w:r>
              <w:rPr>
                <w:szCs w:val="28"/>
              </w:rPr>
              <w:t>Невельский</w:t>
            </w:r>
            <w:proofErr w:type="spellEnd"/>
            <w:r>
              <w:rPr>
                <w:szCs w:val="28"/>
              </w:rPr>
              <w:t xml:space="preserve"> район, д</w:t>
            </w:r>
            <w:proofErr w:type="gramStart"/>
            <w:r>
              <w:rPr>
                <w:szCs w:val="28"/>
              </w:rPr>
              <w:t>.С</w:t>
            </w:r>
            <w:proofErr w:type="gramEnd"/>
            <w:r>
              <w:rPr>
                <w:szCs w:val="28"/>
              </w:rPr>
              <w:t>тайки, ул.Речная, д.8</w:t>
            </w:r>
          </w:p>
        </w:tc>
        <w:tc>
          <w:tcPr>
            <w:tcW w:w="4910" w:type="dxa"/>
            <w:tcBorders>
              <w:left w:val="single" w:sz="4" w:space="0" w:color="auto"/>
            </w:tcBorders>
          </w:tcPr>
          <w:p w:rsidR="00F611B2" w:rsidRDefault="00F611B2" w:rsidP="00181463">
            <w:pPr>
              <w:snapToGrid w:val="0"/>
              <w:ind w:firstLine="1843"/>
              <w:jc w:val="both"/>
              <w:rPr>
                <w:szCs w:val="28"/>
              </w:rPr>
            </w:pPr>
          </w:p>
        </w:tc>
      </w:tr>
    </w:tbl>
    <w:p w:rsidR="00CE41A4" w:rsidRDefault="00CE41A4" w:rsidP="00181463">
      <w:pPr>
        <w:ind w:firstLine="1843"/>
        <w:jc w:val="both"/>
      </w:pPr>
    </w:p>
    <w:p w:rsidR="00867B56" w:rsidRDefault="008C4D35" w:rsidP="00181463">
      <w:pPr>
        <w:jc w:val="both"/>
      </w:pPr>
      <w:r w:rsidRPr="008C4D35">
        <w:rPr>
          <w:b/>
        </w:rPr>
        <w:t xml:space="preserve">2.Основные итоги </w:t>
      </w:r>
      <w:r w:rsidR="008031E8">
        <w:rPr>
          <w:b/>
        </w:rPr>
        <w:t>и анализ работы по направлениям.</w:t>
      </w:r>
      <w:r w:rsidR="00CE68FA">
        <w:t xml:space="preserve">      </w:t>
      </w:r>
    </w:p>
    <w:p w:rsidR="00A175A5" w:rsidRDefault="005214C8" w:rsidP="00181463">
      <w:pPr>
        <w:jc w:val="both"/>
        <w:rPr>
          <w:b/>
        </w:rPr>
      </w:pPr>
      <w:r>
        <w:rPr>
          <w:rFonts w:eastAsia="Lucida Sans Unicode" w:cs="Tahoma"/>
          <w:color w:val="000000"/>
          <w:szCs w:val="28"/>
          <w:lang w:bidi="en-US"/>
        </w:rPr>
        <w:tab/>
      </w:r>
      <w:r w:rsidR="00A175A5">
        <w:rPr>
          <w:rFonts w:eastAsia="Lucida Sans Unicode" w:cs="Tahoma"/>
          <w:color w:val="000000"/>
          <w:szCs w:val="28"/>
          <w:lang w:eastAsia="en-US" w:bidi="en-US"/>
        </w:rPr>
        <w:tab/>
      </w:r>
    </w:p>
    <w:p w:rsidR="005214C8" w:rsidRPr="00D42C7D" w:rsidRDefault="00AA6F25" w:rsidP="00181463">
      <w:pPr>
        <w:jc w:val="both"/>
        <w:rPr>
          <w:rFonts w:eastAsia="Lucida Sans Unicode" w:cs="Tahoma"/>
          <w:b/>
          <w:color w:val="000000"/>
          <w:szCs w:val="28"/>
          <w:lang w:bidi="en-US"/>
        </w:rPr>
      </w:pPr>
      <w:r>
        <w:rPr>
          <w:rFonts w:eastAsia="Lucida Sans Unicode" w:cs="Tahoma"/>
          <w:b/>
          <w:color w:val="000000"/>
          <w:szCs w:val="28"/>
          <w:lang w:bidi="en-US"/>
        </w:rPr>
        <w:t>2.1.</w:t>
      </w:r>
      <w:r w:rsidR="005214C8" w:rsidRPr="00D42C7D">
        <w:rPr>
          <w:rFonts w:eastAsia="Lucida Sans Unicode" w:cs="Tahoma"/>
          <w:b/>
          <w:color w:val="000000"/>
          <w:szCs w:val="28"/>
          <w:lang w:bidi="en-US"/>
        </w:rPr>
        <w:t>Библиотечное дело (организация библиотечного обслуживания населения, комплектования и обеспечение сохранности фондов библиотек)</w:t>
      </w:r>
    </w:p>
    <w:p w:rsidR="00941FEA" w:rsidRDefault="00941FEA" w:rsidP="00181463">
      <w:pPr>
        <w:pStyle w:val="af0"/>
        <w:jc w:val="both"/>
        <w:rPr>
          <w:color w:val="000000"/>
          <w:sz w:val="28"/>
          <w:szCs w:val="28"/>
        </w:rPr>
      </w:pPr>
      <w:r>
        <w:rPr>
          <w:color w:val="000000"/>
          <w:sz w:val="28"/>
          <w:szCs w:val="28"/>
        </w:rPr>
        <w:t xml:space="preserve">       </w:t>
      </w:r>
      <w:r w:rsidR="009C7B7C" w:rsidRPr="009C7B7C">
        <w:rPr>
          <w:color w:val="000000"/>
          <w:sz w:val="28"/>
          <w:szCs w:val="28"/>
        </w:rPr>
        <w:t>МУК Невельского района «Культура и досуг» включает в себя структурные подразделения</w:t>
      </w:r>
      <w:r w:rsidR="009C7B7C" w:rsidRPr="009C7B7C">
        <w:rPr>
          <w:rFonts w:eastAsia="Lucida Sans Unicode" w:cs="Tahoma"/>
          <w:bCs/>
          <w:color w:val="000000"/>
          <w:sz w:val="28"/>
          <w:szCs w:val="28"/>
          <w:lang w:bidi="en-US"/>
        </w:rPr>
        <w:t xml:space="preserve"> библиотечного типа:</w:t>
      </w:r>
      <w:r>
        <w:rPr>
          <w:rFonts w:eastAsia="Lucida Sans Unicode" w:cs="Tahoma"/>
          <w:bCs/>
          <w:color w:val="000000"/>
          <w:sz w:val="28"/>
          <w:szCs w:val="28"/>
          <w:lang w:bidi="en-US"/>
        </w:rPr>
        <w:t xml:space="preserve"> </w:t>
      </w:r>
      <w:r w:rsidR="009C7B7C" w:rsidRPr="009C7B7C">
        <w:rPr>
          <w:color w:val="000000"/>
          <w:sz w:val="28"/>
          <w:szCs w:val="28"/>
        </w:rPr>
        <w:t>ЦРБ, 16 сельских библиотек, из них 4 библиотеки-клуба.</w:t>
      </w:r>
    </w:p>
    <w:p w:rsidR="009C7B7C" w:rsidRPr="009C7B7C" w:rsidRDefault="00941FEA" w:rsidP="00181463">
      <w:pPr>
        <w:pStyle w:val="af0"/>
        <w:jc w:val="both"/>
        <w:rPr>
          <w:color w:val="000000"/>
          <w:sz w:val="28"/>
          <w:szCs w:val="28"/>
        </w:rPr>
      </w:pPr>
      <w:r>
        <w:rPr>
          <w:color w:val="000000"/>
          <w:sz w:val="28"/>
          <w:szCs w:val="28"/>
        </w:rPr>
        <w:lastRenderedPageBreak/>
        <w:t xml:space="preserve">        </w:t>
      </w:r>
      <w:r w:rsidR="009C7B7C" w:rsidRPr="009C7B7C">
        <w:rPr>
          <w:color w:val="000000"/>
          <w:sz w:val="28"/>
          <w:szCs w:val="28"/>
        </w:rPr>
        <w:t xml:space="preserve">В 2015 году библиотеками района обслужено 10 667 (муниципальное задание 10 750) пользователей. Виртуальные пользователи web-страницы </w:t>
      </w:r>
      <w:proofErr w:type="spellStart"/>
      <w:r w:rsidR="009C7B7C" w:rsidRPr="009C7B7C">
        <w:rPr>
          <w:color w:val="000000"/>
          <w:sz w:val="28"/>
          <w:szCs w:val="28"/>
        </w:rPr>
        <w:t>Невельской</w:t>
      </w:r>
      <w:proofErr w:type="spellEnd"/>
      <w:r w:rsidR="009C7B7C" w:rsidRPr="009C7B7C">
        <w:rPr>
          <w:color w:val="000000"/>
          <w:sz w:val="28"/>
          <w:szCs w:val="28"/>
        </w:rPr>
        <w:t xml:space="preserve"> Центральной районной библиотеки на портале ПОУНБ – 5 665.</w:t>
      </w:r>
    </w:p>
    <w:p w:rsidR="009C7B7C" w:rsidRPr="009C7B7C" w:rsidRDefault="009C7B7C" w:rsidP="00181463">
      <w:pPr>
        <w:pStyle w:val="af0"/>
        <w:jc w:val="both"/>
        <w:rPr>
          <w:color w:val="000000"/>
          <w:sz w:val="28"/>
          <w:szCs w:val="28"/>
        </w:rPr>
      </w:pPr>
      <w:r w:rsidRPr="009C7B7C">
        <w:rPr>
          <w:color w:val="000000"/>
          <w:sz w:val="28"/>
          <w:szCs w:val="28"/>
        </w:rPr>
        <w:t>Книговыдача составила 325 981 экз.;</w:t>
      </w:r>
    </w:p>
    <w:p w:rsidR="009C7B7C" w:rsidRPr="009C7B7C" w:rsidRDefault="009C7B7C" w:rsidP="00181463">
      <w:pPr>
        <w:pStyle w:val="af0"/>
        <w:jc w:val="both"/>
        <w:rPr>
          <w:color w:val="000000"/>
          <w:sz w:val="28"/>
          <w:szCs w:val="28"/>
        </w:rPr>
      </w:pPr>
      <w:r w:rsidRPr="009C7B7C">
        <w:rPr>
          <w:color w:val="000000"/>
          <w:sz w:val="28"/>
          <w:szCs w:val="28"/>
        </w:rPr>
        <w:t>Читаемость по библиотечной системе составила 30 (2014-32); Обращаемость 1,3 (2014-1,4);</w:t>
      </w:r>
    </w:p>
    <w:p w:rsidR="009C7B7C" w:rsidRPr="009C7B7C" w:rsidRDefault="009C7B7C" w:rsidP="00181463">
      <w:pPr>
        <w:pStyle w:val="af0"/>
        <w:jc w:val="both"/>
        <w:rPr>
          <w:color w:val="000000"/>
          <w:sz w:val="28"/>
          <w:szCs w:val="28"/>
        </w:rPr>
      </w:pPr>
      <w:r w:rsidRPr="009C7B7C">
        <w:rPr>
          <w:color w:val="000000"/>
          <w:sz w:val="28"/>
          <w:szCs w:val="28"/>
        </w:rPr>
        <w:t>Посещаемость 8,1 (2014 — 8,8);</w:t>
      </w:r>
    </w:p>
    <w:p w:rsidR="009C7B7C" w:rsidRPr="009C7B7C" w:rsidRDefault="009C7B7C" w:rsidP="00181463">
      <w:pPr>
        <w:pStyle w:val="af0"/>
        <w:jc w:val="both"/>
        <w:rPr>
          <w:color w:val="000000"/>
          <w:sz w:val="28"/>
          <w:szCs w:val="28"/>
        </w:rPr>
      </w:pPr>
      <w:r w:rsidRPr="009C7B7C">
        <w:rPr>
          <w:color w:val="000000"/>
          <w:sz w:val="28"/>
          <w:szCs w:val="28"/>
        </w:rPr>
        <w:t>Посещений 86 374 (с посещением массовых мероприятий).</w:t>
      </w:r>
    </w:p>
    <w:p w:rsidR="009C7B7C" w:rsidRPr="009C7B7C" w:rsidRDefault="009C7B7C" w:rsidP="00181463">
      <w:pPr>
        <w:pStyle w:val="af0"/>
        <w:jc w:val="both"/>
        <w:rPr>
          <w:color w:val="000000"/>
          <w:sz w:val="28"/>
          <w:szCs w:val="28"/>
        </w:rPr>
      </w:pPr>
      <w:r w:rsidRPr="009C7B7C">
        <w:rPr>
          <w:color w:val="000000"/>
          <w:sz w:val="28"/>
          <w:szCs w:val="28"/>
        </w:rPr>
        <w:t xml:space="preserve">Виртуальных посещений web-страницы </w:t>
      </w:r>
      <w:proofErr w:type="spellStart"/>
      <w:r w:rsidRPr="009C7B7C">
        <w:rPr>
          <w:color w:val="000000"/>
          <w:sz w:val="28"/>
          <w:szCs w:val="28"/>
        </w:rPr>
        <w:t>Невельской</w:t>
      </w:r>
      <w:proofErr w:type="spellEnd"/>
      <w:r w:rsidRPr="009C7B7C">
        <w:rPr>
          <w:color w:val="000000"/>
          <w:sz w:val="28"/>
          <w:szCs w:val="28"/>
        </w:rPr>
        <w:t xml:space="preserve"> Центральной районной библиотеки на портале ПОУНБ в 2015 – 28 214. Посещений массовых мероприятий — 22 840, проведено массовых мероприятий – 2 542.</w:t>
      </w:r>
    </w:p>
    <w:p w:rsidR="009C7B7C" w:rsidRPr="009C7B7C" w:rsidRDefault="009C7B7C" w:rsidP="00181463">
      <w:pPr>
        <w:pStyle w:val="af0"/>
        <w:jc w:val="both"/>
        <w:rPr>
          <w:color w:val="000000"/>
          <w:sz w:val="28"/>
          <w:szCs w:val="28"/>
        </w:rPr>
      </w:pPr>
      <w:r w:rsidRPr="009C7B7C">
        <w:rPr>
          <w:color w:val="000000"/>
          <w:sz w:val="28"/>
          <w:szCs w:val="28"/>
        </w:rPr>
        <w:t>В 2015 году в библиотеках МУК Невельского района «Культура и досуг» работало 30 клубов по интересам.</w:t>
      </w:r>
    </w:p>
    <w:p w:rsidR="009C7B7C" w:rsidRPr="009C7B7C" w:rsidRDefault="009C7B7C" w:rsidP="00181463">
      <w:pPr>
        <w:pStyle w:val="af0"/>
        <w:jc w:val="both"/>
        <w:rPr>
          <w:color w:val="000000"/>
          <w:sz w:val="28"/>
          <w:szCs w:val="28"/>
        </w:rPr>
      </w:pPr>
      <w:r w:rsidRPr="009C7B7C">
        <w:rPr>
          <w:color w:val="000000"/>
          <w:sz w:val="28"/>
          <w:szCs w:val="28"/>
        </w:rPr>
        <w:t>В 2015 году выполнено библиографических справок - 4 813.</w:t>
      </w:r>
    </w:p>
    <w:p w:rsidR="009C7B7C" w:rsidRPr="009C7B7C" w:rsidRDefault="009C7B7C" w:rsidP="00181463">
      <w:pPr>
        <w:pStyle w:val="af0"/>
        <w:jc w:val="both"/>
        <w:rPr>
          <w:color w:val="000000"/>
          <w:sz w:val="28"/>
          <w:szCs w:val="28"/>
        </w:rPr>
      </w:pPr>
      <w:r w:rsidRPr="009C7B7C">
        <w:rPr>
          <w:color w:val="000000"/>
          <w:sz w:val="28"/>
          <w:szCs w:val="28"/>
        </w:rPr>
        <w:t>Количество записей в электронном каталоге – 4 910.</w:t>
      </w:r>
    </w:p>
    <w:p w:rsidR="009C7B7C" w:rsidRPr="009C7B7C" w:rsidRDefault="009C7B7C" w:rsidP="00181463">
      <w:pPr>
        <w:pStyle w:val="af0"/>
        <w:jc w:val="both"/>
        <w:rPr>
          <w:color w:val="000000"/>
          <w:sz w:val="28"/>
          <w:szCs w:val="28"/>
        </w:rPr>
      </w:pPr>
      <w:r w:rsidRPr="009C7B7C">
        <w:rPr>
          <w:color w:val="000000"/>
          <w:sz w:val="28"/>
          <w:szCs w:val="28"/>
        </w:rPr>
        <w:t>Доля пользователей, удовлетворённых качеством услуг библиотеки от общего числа опрошенных</w:t>
      </w:r>
      <w:r w:rsidR="00941FEA">
        <w:rPr>
          <w:color w:val="000000"/>
          <w:sz w:val="28"/>
          <w:szCs w:val="28"/>
        </w:rPr>
        <w:t xml:space="preserve"> пользователей -96%</w:t>
      </w:r>
    </w:p>
    <w:p w:rsidR="009C7B7C" w:rsidRPr="009C7B7C" w:rsidRDefault="009C7B7C" w:rsidP="00181463">
      <w:pPr>
        <w:pStyle w:val="af0"/>
        <w:jc w:val="both"/>
        <w:rPr>
          <w:color w:val="000000"/>
          <w:sz w:val="28"/>
          <w:szCs w:val="28"/>
        </w:rPr>
      </w:pPr>
      <w:r w:rsidRPr="009C7B7C">
        <w:rPr>
          <w:color w:val="000000"/>
          <w:sz w:val="28"/>
          <w:szCs w:val="28"/>
        </w:rPr>
        <w:t>Доля удовлетворённых запросов пользователей от общего числа запросов –</w:t>
      </w:r>
      <w:r w:rsidR="00941FEA">
        <w:rPr>
          <w:color w:val="000000"/>
          <w:sz w:val="28"/>
          <w:szCs w:val="28"/>
        </w:rPr>
        <w:t>93%</w:t>
      </w:r>
    </w:p>
    <w:p w:rsidR="009C7B7C" w:rsidRPr="009C7B7C" w:rsidRDefault="009C7B7C" w:rsidP="00181463">
      <w:pPr>
        <w:pStyle w:val="af0"/>
        <w:jc w:val="both"/>
        <w:rPr>
          <w:color w:val="000000"/>
          <w:sz w:val="28"/>
          <w:szCs w:val="28"/>
        </w:rPr>
      </w:pPr>
      <w:r w:rsidRPr="009C7B7C">
        <w:rPr>
          <w:color w:val="000000"/>
          <w:sz w:val="28"/>
          <w:szCs w:val="28"/>
        </w:rPr>
        <w:t>Процент охвата населения библиотечным обслуживанием в 2015 году составил 44%.</w:t>
      </w:r>
    </w:p>
    <w:p w:rsidR="009C7B7C" w:rsidRPr="009C7B7C" w:rsidRDefault="009C7B7C" w:rsidP="00181463">
      <w:pPr>
        <w:pStyle w:val="af0"/>
        <w:jc w:val="both"/>
        <w:rPr>
          <w:color w:val="000000"/>
          <w:sz w:val="28"/>
          <w:szCs w:val="28"/>
        </w:rPr>
      </w:pPr>
      <w:r w:rsidRPr="009C7B7C">
        <w:rPr>
          <w:color w:val="000000"/>
          <w:sz w:val="28"/>
          <w:szCs w:val="28"/>
        </w:rPr>
        <w:t>Книжный фонд в 2015 году пополнилс</w:t>
      </w:r>
      <w:r w:rsidR="00072850">
        <w:rPr>
          <w:color w:val="000000"/>
          <w:sz w:val="28"/>
          <w:szCs w:val="28"/>
        </w:rPr>
        <w:t xml:space="preserve">я на 570 экз., что составляет </w:t>
      </w:r>
      <w:r w:rsidRPr="009C7B7C">
        <w:rPr>
          <w:color w:val="000000"/>
          <w:sz w:val="28"/>
          <w:szCs w:val="28"/>
        </w:rPr>
        <w:t xml:space="preserve"> на конец года 248 403 экз. (без периодических изданий).</w:t>
      </w:r>
    </w:p>
    <w:p w:rsidR="009C7B7C" w:rsidRPr="009C7B7C" w:rsidRDefault="009C7B7C" w:rsidP="00181463">
      <w:pPr>
        <w:pStyle w:val="af0"/>
        <w:jc w:val="both"/>
        <w:rPr>
          <w:color w:val="000000"/>
          <w:sz w:val="28"/>
          <w:szCs w:val="28"/>
        </w:rPr>
      </w:pPr>
      <w:r w:rsidRPr="009C7B7C">
        <w:rPr>
          <w:color w:val="000000"/>
          <w:sz w:val="28"/>
          <w:szCs w:val="28"/>
        </w:rPr>
        <w:t>Новые книги поставлены на баланс и распределены по структурным подразделениям.</w:t>
      </w:r>
    </w:p>
    <w:p w:rsidR="009C7B7C" w:rsidRPr="009C7B7C" w:rsidRDefault="009C7B7C" w:rsidP="00181463">
      <w:pPr>
        <w:pStyle w:val="af0"/>
        <w:jc w:val="both"/>
        <w:rPr>
          <w:color w:val="000000"/>
          <w:sz w:val="28"/>
          <w:szCs w:val="28"/>
        </w:rPr>
      </w:pPr>
      <w:r w:rsidRPr="009C7B7C">
        <w:rPr>
          <w:color w:val="000000"/>
          <w:sz w:val="28"/>
          <w:szCs w:val="28"/>
        </w:rPr>
        <w:t>В течение года проводилась работа по списанию литературы. Всего списано за год: 3 226 экз. книг и брошюр.</w:t>
      </w:r>
    </w:p>
    <w:p w:rsidR="009C7B7C" w:rsidRPr="009C7B7C" w:rsidRDefault="009C7B7C" w:rsidP="00181463">
      <w:pPr>
        <w:pStyle w:val="af0"/>
        <w:jc w:val="both"/>
        <w:rPr>
          <w:color w:val="000000"/>
          <w:sz w:val="28"/>
          <w:szCs w:val="28"/>
        </w:rPr>
      </w:pPr>
      <w:r w:rsidRPr="009C7B7C">
        <w:rPr>
          <w:color w:val="000000"/>
          <w:sz w:val="28"/>
          <w:szCs w:val="28"/>
        </w:rPr>
        <w:t>Разнесено 8 актов на списание литературы. Изъяты карточки на списанные книги из учётного и алфавитного каталогов, из картотек учёта книг читальных залов.</w:t>
      </w:r>
    </w:p>
    <w:p w:rsidR="009C7B7C" w:rsidRPr="009C7B7C" w:rsidRDefault="009C7B7C" w:rsidP="00181463">
      <w:pPr>
        <w:pStyle w:val="af0"/>
        <w:jc w:val="both"/>
        <w:rPr>
          <w:color w:val="000000"/>
          <w:sz w:val="28"/>
          <w:szCs w:val="28"/>
        </w:rPr>
      </w:pPr>
      <w:r w:rsidRPr="009C7B7C">
        <w:rPr>
          <w:color w:val="000000"/>
          <w:sz w:val="28"/>
          <w:szCs w:val="28"/>
        </w:rPr>
        <w:t>На подписку из местного бюджета выделено 110 000 рублей.</w:t>
      </w:r>
    </w:p>
    <w:p w:rsidR="009C7B7C" w:rsidRPr="009C7B7C" w:rsidRDefault="009C7B7C" w:rsidP="00181463">
      <w:pPr>
        <w:pStyle w:val="af0"/>
        <w:jc w:val="both"/>
        <w:rPr>
          <w:color w:val="000000"/>
          <w:sz w:val="28"/>
          <w:szCs w:val="28"/>
        </w:rPr>
      </w:pPr>
      <w:r w:rsidRPr="009C7B7C">
        <w:rPr>
          <w:color w:val="000000"/>
          <w:sz w:val="28"/>
          <w:szCs w:val="28"/>
        </w:rPr>
        <w:lastRenderedPageBreak/>
        <w:t>Подписка оформлена на газеты и журналы на 2-е полугодие 2015 года и на 1-е полугодие 2016 года. После оформления подписки 2 раза в год оформляется картотека на периодические издания.</w:t>
      </w:r>
    </w:p>
    <w:p w:rsidR="009C7B7C" w:rsidRPr="00072850" w:rsidRDefault="009C7B7C" w:rsidP="00181463">
      <w:pPr>
        <w:pStyle w:val="af0"/>
        <w:jc w:val="both"/>
        <w:rPr>
          <w:b/>
          <w:color w:val="000000"/>
          <w:sz w:val="28"/>
          <w:szCs w:val="28"/>
        </w:rPr>
      </w:pPr>
      <w:r w:rsidRPr="00072850">
        <w:rPr>
          <w:b/>
          <w:color w:val="000000"/>
          <w:sz w:val="28"/>
          <w:szCs w:val="28"/>
        </w:rPr>
        <w:t>Комплектование и сохранность библиотечных фондов:</w:t>
      </w:r>
    </w:p>
    <w:p w:rsidR="009C7B7C" w:rsidRPr="009C7B7C" w:rsidRDefault="009C7B7C" w:rsidP="00181463">
      <w:pPr>
        <w:pStyle w:val="af0"/>
        <w:jc w:val="both"/>
        <w:rPr>
          <w:color w:val="000000"/>
          <w:sz w:val="28"/>
          <w:szCs w:val="28"/>
        </w:rPr>
      </w:pPr>
      <w:r w:rsidRPr="009C7B7C">
        <w:rPr>
          <w:color w:val="000000"/>
          <w:sz w:val="28"/>
          <w:szCs w:val="28"/>
        </w:rPr>
        <w:t>Комплектование фондов происходило из следующих источников:</w:t>
      </w:r>
    </w:p>
    <w:p w:rsidR="00C01022" w:rsidRDefault="009C7B7C" w:rsidP="00181463">
      <w:pPr>
        <w:pStyle w:val="af0"/>
        <w:jc w:val="both"/>
        <w:rPr>
          <w:color w:val="000000"/>
          <w:sz w:val="28"/>
          <w:szCs w:val="28"/>
        </w:rPr>
      </w:pPr>
      <w:r w:rsidRPr="009C7B7C">
        <w:rPr>
          <w:color w:val="000000"/>
          <w:sz w:val="28"/>
          <w:szCs w:val="28"/>
        </w:rPr>
        <w:t>* дары от читателей - 354 экз. на сумму 71 442-00;</w:t>
      </w:r>
    </w:p>
    <w:p w:rsidR="009C7B7C" w:rsidRPr="009C7B7C" w:rsidRDefault="009C7B7C" w:rsidP="00181463">
      <w:pPr>
        <w:pStyle w:val="af0"/>
        <w:jc w:val="both"/>
        <w:rPr>
          <w:color w:val="000000"/>
          <w:sz w:val="28"/>
          <w:szCs w:val="28"/>
        </w:rPr>
      </w:pPr>
      <w:r w:rsidRPr="009C7B7C">
        <w:rPr>
          <w:color w:val="000000"/>
          <w:sz w:val="28"/>
          <w:szCs w:val="28"/>
        </w:rPr>
        <w:t xml:space="preserve">* </w:t>
      </w:r>
      <w:proofErr w:type="spellStart"/>
      <w:r w:rsidRPr="009C7B7C">
        <w:rPr>
          <w:color w:val="000000"/>
          <w:sz w:val="28"/>
          <w:szCs w:val="28"/>
        </w:rPr>
        <w:t>ПрЭ</w:t>
      </w:r>
      <w:proofErr w:type="gramStart"/>
      <w:r w:rsidRPr="009C7B7C">
        <w:rPr>
          <w:color w:val="000000"/>
          <w:sz w:val="28"/>
          <w:szCs w:val="28"/>
        </w:rPr>
        <w:t>,Б</w:t>
      </w:r>
      <w:proofErr w:type="gramEnd"/>
      <w:r w:rsidRPr="009C7B7C">
        <w:rPr>
          <w:color w:val="000000"/>
          <w:sz w:val="28"/>
          <w:szCs w:val="28"/>
        </w:rPr>
        <w:t>РЭ</w:t>
      </w:r>
      <w:proofErr w:type="spellEnd"/>
      <w:r w:rsidRPr="009C7B7C">
        <w:rPr>
          <w:color w:val="000000"/>
          <w:sz w:val="28"/>
          <w:szCs w:val="28"/>
        </w:rPr>
        <w:t xml:space="preserve"> (Православная энциклопедия, Большая Российская энциклопедия) - 54 экз. на сумму 78 600-00;</w:t>
      </w:r>
    </w:p>
    <w:p w:rsidR="009C7B7C" w:rsidRPr="009C7B7C" w:rsidRDefault="009C7B7C" w:rsidP="00181463">
      <w:pPr>
        <w:pStyle w:val="af0"/>
        <w:jc w:val="both"/>
        <w:rPr>
          <w:color w:val="000000"/>
          <w:sz w:val="28"/>
          <w:szCs w:val="28"/>
        </w:rPr>
      </w:pPr>
      <w:r w:rsidRPr="009C7B7C">
        <w:rPr>
          <w:color w:val="000000"/>
          <w:sz w:val="28"/>
          <w:szCs w:val="28"/>
        </w:rPr>
        <w:t>* взамен</w:t>
      </w:r>
      <w:r w:rsidR="00F73153">
        <w:rPr>
          <w:color w:val="000000"/>
          <w:sz w:val="28"/>
          <w:szCs w:val="28"/>
        </w:rPr>
        <w:t xml:space="preserve">  </w:t>
      </w:r>
      <w:proofErr w:type="gramStart"/>
      <w:r w:rsidR="00F73153">
        <w:rPr>
          <w:color w:val="000000"/>
          <w:sz w:val="28"/>
          <w:szCs w:val="28"/>
        </w:rPr>
        <w:t>утерянных</w:t>
      </w:r>
      <w:proofErr w:type="gramEnd"/>
      <w:r w:rsidR="00F73153">
        <w:rPr>
          <w:color w:val="000000"/>
          <w:sz w:val="28"/>
          <w:szCs w:val="28"/>
        </w:rPr>
        <w:t xml:space="preserve"> 76 </w:t>
      </w:r>
      <w:r w:rsidRPr="009C7B7C">
        <w:rPr>
          <w:color w:val="000000"/>
          <w:sz w:val="28"/>
          <w:szCs w:val="28"/>
        </w:rPr>
        <w:t>экз. на сумму</w:t>
      </w:r>
      <w:r w:rsidR="00F73153">
        <w:rPr>
          <w:color w:val="000000"/>
          <w:sz w:val="28"/>
          <w:szCs w:val="28"/>
        </w:rPr>
        <w:t xml:space="preserve"> 6570 руб.</w:t>
      </w:r>
    </w:p>
    <w:p w:rsidR="009C7B7C" w:rsidRPr="009C7B7C" w:rsidRDefault="009C7B7C" w:rsidP="00181463">
      <w:pPr>
        <w:pStyle w:val="af0"/>
        <w:jc w:val="both"/>
        <w:rPr>
          <w:color w:val="000000"/>
          <w:sz w:val="28"/>
          <w:szCs w:val="28"/>
        </w:rPr>
      </w:pPr>
      <w:r w:rsidRPr="009C7B7C">
        <w:rPr>
          <w:color w:val="000000"/>
          <w:sz w:val="28"/>
          <w:szCs w:val="28"/>
        </w:rPr>
        <w:t>В ЦРБ действует комиссия по сохранности книжных фондов. Разработано Положение «О сохранности книжных фондов библиотек МУК Невельского района «Культура и досуг» (Утверждено директором МУК Невельского района «Культура и досуг» 07.09.2012 г.).</w:t>
      </w:r>
    </w:p>
    <w:p w:rsidR="009C7B7C" w:rsidRPr="009C7B7C" w:rsidRDefault="009C7B7C" w:rsidP="00181463">
      <w:pPr>
        <w:pStyle w:val="af0"/>
        <w:jc w:val="both"/>
        <w:rPr>
          <w:color w:val="000000"/>
          <w:sz w:val="28"/>
          <w:szCs w:val="28"/>
        </w:rPr>
      </w:pPr>
      <w:r w:rsidRPr="009C7B7C">
        <w:rPr>
          <w:color w:val="000000"/>
          <w:sz w:val="28"/>
          <w:szCs w:val="28"/>
        </w:rPr>
        <w:t>Проведены следующие заседания Комиссии по сохранности книжных фондов:</w:t>
      </w:r>
    </w:p>
    <w:p w:rsidR="009C7B7C" w:rsidRPr="009C7B7C" w:rsidRDefault="009C7B7C" w:rsidP="00181463">
      <w:pPr>
        <w:pStyle w:val="af0"/>
        <w:jc w:val="both"/>
        <w:rPr>
          <w:color w:val="000000"/>
          <w:sz w:val="28"/>
          <w:szCs w:val="28"/>
        </w:rPr>
      </w:pPr>
      <w:r w:rsidRPr="009C7B7C">
        <w:rPr>
          <w:color w:val="000000"/>
          <w:sz w:val="28"/>
          <w:szCs w:val="28"/>
        </w:rPr>
        <w:t xml:space="preserve">1. Итоги проверки фонда в </w:t>
      </w:r>
      <w:proofErr w:type="spellStart"/>
      <w:r w:rsidRPr="009C7B7C">
        <w:rPr>
          <w:color w:val="000000"/>
          <w:sz w:val="28"/>
          <w:szCs w:val="28"/>
        </w:rPr>
        <w:t>Новохованской</w:t>
      </w:r>
      <w:proofErr w:type="spellEnd"/>
      <w:r w:rsidRPr="009C7B7C">
        <w:rPr>
          <w:color w:val="000000"/>
          <w:sz w:val="28"/>
          <w:szCs w:val="28"/>
        </w:rPr>
        <w:t xml:space="preserve"> модельной библиотеке.</w:t>
      </w:r>
    </w:p>
    <w:p w:rsidR="009C7B7C" w:rsidRPr="009C7B7C" w:rsidRDefault="009C7B7C" w:rsidP="00181463">
      <w:pPr>
        <w:pStyle w:val="af0"/>
        <w:jc w:val="both"/>
        <w:rPr>
          <w:color w:val="000000"/>
          <w:sz w:val="28"/>
          <w:szCs w:val="28"/>
        </w:rPr>
      </w:pPr>
      <w:r w:rsidRPr="009C7B7C">
        <w:rPr>
          <w:color w:val="000000"/>
          <w:sz w:val="28"/>
          <w:szCs w:val="28"/>
        </w:rPr>
        <w:t>2. Каталоги периодических изданий: газеты и журналы.</w:t>
      </w:r>
    </w:p>
    <w:p w:rsidR="00941FEA" w:rsidRDefault="009C7B7C" w:rsidP="00181463">
      <w:pPr>
        <w:pStyle w:val="af0"/>
        <w:jc w:val="both"/>
        <w:rPr>
          <w:rFonts w:eastAsia="Lucida Sans Unicode" w:cs="Tahoma"/>
          <w:color w:val="000000"/>
          <w:szCs w:val="28"/>
          <w:lang w:bidi="en-US"/>
        </w:rPr>
      </w:pPr>
      <w:r w:rsidRPr="009C7B7C">
        <w:rPr>
          <w:color w:val="000000"/>
          <w:sz w:val="28"/>
          <w:szCs w:val="28"/>
        </w:rPr>
        <w:t>3. Перевод фонда и каталогов на новые шифры, согласно таблицам ББК.</w:t>
      </w:r>
      <w:r w:rsidR="00453D8F">
        <w:rPr>
          <w:rFonts w:eastAsia="Lucida Sans Unicode" w:cs="Tahoma"/>
          <w:color w:val="000000"/>
          <w:szCs w:val="28"/>
          <w:lang w:bidi="en-US"/>
        </w:rPr>
        <w:tab/>
      </w:r>
    </w:p>
    <w:p w:rsidR="009C7B7C" w:rsidRPr="00072850" w:rsidRDefault="005214C8" w:rsidP="00181463">
      <w:pPr>
        <w:ind w:firstLine="360"/>
        <w:jc w:val="both"/>
        <w:rPr>
          <w:color w:val="000000"/>
          <w:szCs w:val="28"/>
        </w:rPr>
      </w:pPr>
      <w:r w:rsidRPr="00072850">
        <w:rPr>
          <w:rFonts w:eastAsia="Lucida Sans Unicode" w:cs="Tahoma"/>
          <w:color w:val="000000"/>
          <w:szCs w:val="28"/>
          <w:lang w:bidi="en-US"/>
        </w:rPr>
        <w:t>Наиб</w:t>
      </w:r>
      <w:r w:rsidR="00822B62" w:rsidRPr="00072850">
        <w:rPr>
          <w:rFonts w:eastAsia="Lucida Sans Unicode" w:cs="Tahoma"/>
          <w:color w:val="000000"/>
          <w:szCs w:val="28"/>
          <w:lang w:bidi="en-US"/>
        </w:rPr>
        <w:t>олее интересные мероприятия 2015</w:t>
      </w:r>
      <w:r w:rsidRPr="00072850">
        <w:rPr>
          <w:rFonts w:eastAsia="Lucida Sans Unicode" w:cs="Tahoma"/>
          <w:color w:val="000000"/>
          <w:szCs w:val="28"/>
          <w:lang w:bidi="en-US"/>
        </w:rPr>
        <w:t xml:space="preserve"> года:</w:t>
      </w:r>
      <w:r w:rsidR="00941FEA" w:rsidRPr="00072850">
        <w:rPr>
          <w:rFonts w:eastAsia="Lucida Sans Unicode" w:cs="Tahoma"/>
          <w:color w:val="000000"/>
          <w:szCs w:val="28"/>
          <w:lang w:bidi="en-US"/>
        </w:rPr>
        <w:t xml:space="preserve"> </w:t>
      </w:r>
      <w:r w:rsidR="009C7B7C" w:rsidRPr="00072850">
        <w:rPr>
          <w:color w:val="000000"/>
          <w:szCs w:val="28"/>
        </w:rPr>
        <w:t>ЦРБ участвовала в областном конкурсе «Библиотека года» и стала лауреатом в номинации «Литературные экскурсии».</w:t>
      </w:r>
    </w:p>
    <w:p w:rsidR="009C7B7C" w:rsidRPr="00072850" w:rsidRDefault="00072850" w:rsidP="00181463">
      <w:pPr>
        <w:pStyle w:val="af0"/>
        <w:ind w:left="720"/>
        <w:jc w:val="both"/>
        <w:rPr>
          <w:color w:val="000000"/>
          <w:sz w:val="28"/>
          <w:szCs w:val="28"/>
        </w:rPr>
      </w:pPr>
      <w:r w:rsidRPr="00072850">
        <w:rPr>
          <w:color w:val="000000"/>
          <w:sz w:val="28"/>
          <w:szCs w:val="28"/>
        </w:rPr>
        <w:t>-</w:t>
      </w:r>
      <w:r w:rsidR="009C7B7C" w:rsidRPr="00072850">
        <w:rPr>
          <w:color w:val="000000"/>
          <w:sz w:val="28"/>
          <w:szCs w:val="28"/>
        </w:rPr>
        <w:t>Поэты литературно-художественного клуба «Шкатулка» участвовали в следующих конкурсах и фестивалях:</w:t>
      </w:r>
    </w:p>
    <w:p w:rsidR="009C7B7C" w:rsidRPr="00072850" w:rsidRDefault="009C7B7C" w:rsidP="00181463">
      <w:pPr>
        <w:pStyle w:val="af0"/>
        <w:ind w:left="720"/>
        <w:jc w:val="both"/>
        <w:rPr>
          <w:color w:val="000000"/>
          <w:sz w:val="28"/>
          <w:szCs w:val="28"/>
        </w:rPr>
      </w:pPr>
      <w:r w:rsidRPr="00072850">
        <w:rPr>
          <w:color w:val="000000"/>
          <w:sz w:val="28"/>
          <w:szCs w:val="28"/>
        </w:rPr>
        <w:t xml:space="preserve">- литературно-музыкальный фестиваль «Земля поэтов», </w:t>
      </w:r>
      <w:proofErr w:type="gramStart"/>
      <w:r w:rsidRPr="00072850">
        <w:rPr>
          <w:color w:val="000000"/>
          <w:sz w:val="28"/>
          <w:szCs w:val="28"/>
        </w:rPr>
        <w:t>г</w:t>
      </w:r>
      <w:proofErr w:type="gramEnd"/>
      <w:r w:rsidRPr="00072850">
        <w:rPr>
          <w:color w:val="000000"/>
          <w:sz w:val="28"/>
          <w:szCs w:val="28"/>
        </w:rPr>
        <w:t>. Себеж;</w:t>
      </w:r>
    </w:p>
    <w:p w:rsidR="009C7B7C" w:rsidRPr="00072850" w:rsidRDefault="009C7B7C" w:rsidP="00181463">
      <w:pPr>
        <w:pStyle w:val="af0"/>
        <w:ind w:left="720"/>
        <w:jc w:val="both"/>
        <w:rPr>
          <w:color w:val="000000"/>
          <w:sz w:val="28"/>
          <w:szCs w:val="28"/>
        </w:rPr>
      </w:pPr>
      <w:r w:rsidRPr="00072850">
        <w:rPr>
          <w:color w:val="000000"/>
          <w:sz w:val="28"/>
          <w:szCs w:val="28"/>
        </w:rPr>
        <w:t>- литературный фестиваль «</w:t>
      </w:r>
      <w:proofErr w:type="gramStart"/>
      <w:r w:rsidRPr="00072850">
        <w:rPr>
          <w:color w:val="000000"/>
          <w:sz w:val="28"/>
          <w:szCs w:val="28"/>
        </w:rPr>
        <w:t>Словенское</w:t>
      </w:r>
      <w:proofErr w:type="gramEnd"/>
      <w:r w:rsidRPr="00072850">
        <w:rPr>
          <w:color w:val="000000"/>
          <w:sz w:val="28"/>
          <w:szCs w:val="28"/>
        </w:rPr>
        <w:t xml:space="preserve"> поле-2015», г. Псков-Изборск;</w:t>
      </w:r>
    </w:p>
    <w:p w:rsidR="009C7B7C" w:rsidRPr="00072850" w:rsidRDefault="009C7B7C" w:rsidP="00181463">
      <w:pPr>
        <w:pStyle w:val="af0"/>
        <w:ind w:left="720"/>
        <w:jc w:val="both"/>
        <w:rPr>
          <w:color w:val="000000"/>
          <w:sz w:val="28"/>
          <w:szCs w:val="28"/>
        </w:rPr>
      </w:pPr>
      <w:r w:rsidRPr="00072850">
        <w:rPr>
          <w:color w:val="000000"/>
          <w:sz w:val="28"/>
          <w:szCs w:val="28"/>
        </w:rPr>
        <w:t xml:space="preserve">- конкурс чтецов памяти Е. </w:t>
      </w:r>
      <w:proofErr w:type="spellStart"/>
      <w:r w:rsidRPr="00072850">
        <w:rPr>
          <w:color w:val="000000"/>
          <w:sz w:val="28"/>
          <w:szCs w:val="28"/>
        </w:rPr>
        <w:t>Изюмова</w:t>
      </w:r>
      <w:proofErr w:type="spellEnd"/>
      <w:r w:rsidRPr="00072850">
        <w:rPr>
          <w:color w:val="000000"/>
          <w:sz w:val="28"/>
          <w:szCs w:val="28"/>
        </w:rPr>
        <w:t>, г. Псков (ПОУНБ);</w:t>
      </w:r>
    </w:p>
    <w:p w:rsidR="009C7B7C" w:rsidRPr="00072850" w:rsidRDefault="009C7B7C" w:rsidP="00181463">
      <w:pPr>
        <w:pStyle w:val="af0"/>
        <w:ind w:left="720"/>
        <w:jc w:val="both"/>
        <w:rPr>
          <w:color w:val="000000"/>
          <w:sz w:val="28"/>
          <w:szCs w:val="28"/>
        </w:rPr>
      </w:pPr>
      <w:r w:rsidRPr="00072850">
        <w:rPr>
          <w:color w:val="000000"/>
          <w:sz w:val="28"/>
          <w:szCs w:val="28"/>
        </w:rPr>
        <w:t>- районный конкурс «Библиотеки – избирателям».</w:t>
      </w:r>
    </w:p>
    <w:p w:rsidR="009C7B7C" w:rsidRPr="00F73153" w:rsidRDefault="00072850" w:rsidP="00181463">
      <w:pPr>
        <w:pStyle w:val="af0"/>
        <w:ind w:left="360"/>
        <w:jc w:val="both"/>
        <w:rPr>
          <w:b/>
          <w:color w:val="000000"/>
          <w:sz w:val="28"/>
          <w:szCs w:val="28"/>
        </w:rPr>
      </w:pPr>
      <w:r w:rsidRPr="00072850">
        <w:rPr>
          <w:color w:val="000000"/>
          <w:sz w:val="28"/>
          <w:szCs w:val="28"/>
        </w:rPr>
        <w:t xml:space="preserve">  </w:t>
      </w:r>
      <w:r w:rsidR="009C7B7C" w:rsidRPr="00F73153">
        <w:rPr>
          <w:b/>
          <w:color w:val="000000"/>
          <w:sz w:val="28"/>
          <w:szCs w:val="28"/>
        </w:rPr>
        <w:t>Наиболее показательные мероприятия 2015 года:</w:t>
      </w:r>
    </w:p>
    <w:p w:rsidR="009C7B7C" w:rsidRPr="00072850" w:rsidRDefault="009C7B7C" w:rsidP="00181463">
      <w:pPr>
        <w:pStyle w:val="af0"/>
        <w:ind w:left="360"/>
        <w:jc w:val="both"/>
        <w:rPr>
          <w:color w:val="000000"/>
          <w:sz w:val="28"/>
          <w:szCs w:val="28"/>
        </w:rPr>
      </w:pPr>
      <w:r w:rsidRPr="00072850">
        <w:rPr>
          <w:color w:val="000000"/>
          <w:sz w:val="28"/>
          <w:szCs w:val="28"/>
        </w:rPr>
        <w:t>- поэтический фестиваль «Дружеские послания», (ЦРБ);</w:t>
      </w:r>
    </w:p>
    <w:p w:rsidR="009C7B7C" w:rsidRPr="00072850" w:rsidRDefault="009C7B7C" w:rsidP="00181463">
      <w:pPr>
        <w:pStyle w:val="af0"/>
        <w:ind w:left="360"/>
        <w:jc w:val="both"/>
        <w:rPr>
          <w:color w:val="000000"/>
          <w:sz w:val="28"/>
          <w:szCs w:val="28"/>
        </w:rPr>
      </w:pPr>
      <w:r w:rsidRPr="00072850">
        <w:rPr>
          <w:color w:val="000000"/>
          <w:sz w:val="28"/>
          <w:szCs w:val="28"/>
        </w:rPr>
        <w:lastRenderedPageBreak/>
        <w:t>- Круглый стол «Моя родословная», (</w:t>
      </w:r>
      <w:proofErr w:type="spellStart"/>
      <w:r w:rsidRPr="00072850">
        <w:rPr>
          <w:color w:val="000000"/>
          <w:sz w:val="28"/>
          <w:szCs w:val="28"/>
        </w:rPr>
        <w:t>Усть-Долысская</w:t>
      </w:r>
      <w:proofErr w:type="spellEnd"/>
      <w:r w:rsidRPr="00072850">
        <w:rPr>
          <w:color w:val="000000"/>
          <w:sz w:val="28"/>
          <w:szCs w:val="28"/>
        </w:rPr>
        <w:t xml:space="preserve"> модельная библиотека);</w:t>
      </w:r>
    </w:p>
    <w:p w:rsidR="009C7B7C" w:rsidRPr="00072850" w:rsidRDefault="009C7B7C" w:rsidP="00181463">
      <w:pPr>
        <w:pStyle w:val="af0"/>
        <w:ind w:left="426"/>
        <w:jc w:val="both"/>
        <w:rPr>
          <w:color w:val="000000"/>
          <w:sz w:val="28"/>
          <w:szCs w:val="28"/>
        </w:rPr>
      </w:pPr>
      <w:r w:rsidRPr="00072850">
        <w:rPr>
          <w:color w:val="000000"/>
          <w:sz w:val="28"/>
          <w:szCs w:val="28"/>
        </w:rPr>
        <w:t>- встреча с поэтами из Полоцкого литературного объединения «</w:t>
      </w:r>
      <w:proofErr w:type="spellStart"/>
      <w:r w:rsidRPr="00072850">
        <w:rPr>
          <w:color w:val="000000"/>
          <w:sz w:val="28"/>
          <w:szCs w:val="28"/>
        </w:rPr>
        <w:t>Наддзв</w:t>
      </w:r>
      <w:proofErr w:type="gramStart"/>
      <w:r w:rsidRPr="00072850">
        <w:rPr>
          <w:color w:val="000000"/>
          <w:sz w:val="28"/>
          <w:szCs w:val="28"/>
        </w:rPr>
        <w:t>i</w:t>
      </w:r>
      <w:proofErr w:type="gramEnd"/>
      <w:r w:rsidRPr="00072850">
        <w:rPr>
          <w:color w:val="000000"/>
          <w:sz w:val="28"/>
          <w:szCs w:val="28"/>
        </w:rPr>
        <w:t>нне</w:t>
      </w:r>
      <w:proofErr w:type="spellEnd"/>
      <w:r w:rsidRPr="00072850">
        <w:rPr>
          <w:color w:val="000000"/>
          <w:sz w:val="28"/>
          <w:szCs w:val="28"/>
        </w:rPr>
        <w:t>»;</w:t>
      </w:r>
    </w:p>
    <w:p w:rsidR="009C7B7C" w:rsidRPr="00072850" w:rsidRDefault="009C7B7C" w:rsidP="00181463">
      <w:pPr>
        <w:pStyle w:val="af0"/>
        <w:ind w:left="426"/>
        <w:jc w:val="both"/>
        <w:rPr>
          <w:color w:val="000000"/>
          <w:sz w:val="28"/>
          <w:szCs w:val="28"/>
        </w:rPr>
      </w:pPr>
      <w:r w:rsidRPr="00072850">
        <w:rPr>
          <w:color w:val="000000"/>
          <w:sz w:val="28"/>
          <w:szCs w:val="28"/>
        </w:rPr>
        <w:t>- презентация поэтического сборника «</w:t>
      </w:r>
      <w:proofErr w:type="spellStart"/>
      <w:r w:rsidRPr="00072850">
        <w:rPr>
          <w:color w:val="000000"/>
          <w:sz w:val="28"/>
          <w:szCs w:val="28"/>
        </w:rPr>
        <w:t>Невельская</w:t>
      </w:r>
      <w:proofErr w:type="spellEnd"/>
      <w:r w:rsidRPr="00072850">
        <w:rPr>
          <w:color w:val="000000"/>
          <w:sz w:val="28"/>
          <w:szCs w:val="28"/>
        </w:rPr>
        <w:t xml:space="preserve"> антология»;</w:t>
      </w:r>
    </w:p>
    <w:p w:rsidR="009C7B7C" w:rsidRPr="00072850" w:rsidRDefault="00072850" w:rsidP="00181463">
      <w:pPr>
        <w:pStyle w:val="af0"/>
        <w:jc w:val="both"/>
        <w:rPr>
          <w:color w:val="000000"/>
          <w:sz w:val="28"/>
          <w:szCs w:val="28"/>
        </w:rPr>
      </w:pPr>
      <w:r>
        <w:rPr>
          <w:color w:val="000000"/>
          <w:sz w:val="28"/>
          <w:szCs w:val="28"/>
        </w:rPr>
        <w:t xml:space="preserve">      </w:t>
      </w:r>
      <w:r w:rsidR="009C7B7C" w:rsidRPr="00072850">
        <w:rPr>
          <w:color w:val="000000"/>
          <w:sz w:val="28"/>
          <w:szCs w:val="28"/>
        </w:rPr>
        <w:t>- музыкальный вечер «Романтика русского романса».</w:t>
      </w:r>
    </w:p>
    <w:p w:rsidR="009C7B7C" w:rsidRPr="00072850" w:rsidRDefault="009C7B7C" w:rsidP="00181463">
      <w:pPr>
        <w:pStyle w:val="af0"/>
        <w:ind w:left="786"/>
        <w:jc w:val="both"/>
        <w:rPr>
          <w:color w:val="000000"/>
          <w:sz w:val="28"/>
          <w:szCs w:val="28"/>
        </w:rPr>
      </w:pPr>
      <w:r w:rsidRPr="00072850">
        <w:rPr>
          <w:color w:val="000000"/>
          <w:sz w:val="28"/>
          <w:szCs w:val="28"/>
        </w:rPr>
        <w:t>Во всех библиотеках прошли мероприятия, посвященные 70-летию Великой Победы.</w:t>
      </w:r>
    </w:p>
    <w:p w:rsidR="00072850" w:rsidRDefault="00072850" w:rsidP="00181463">
      <w:pPr>
        <w:pStyle w:val="af0"/>
        <w:ind w:left="360"/>
        <w:jc w:val="both"/>
        <w:rPr>
          <w:color w:val="000000"/>
          <w:sz w:val="28"/>
          <w:szCs w:val="28"/>
        </w:rPr>
      </w:pPr>
      <w:r w:rsidRPr="00072850">
        <w:rPr>
          <w:color w:val="000000"/>
          <w:sz w:val="28"/>
          <w:szCs w:val="28"/>
        </w:rPr>
        <w:t xml:space="preserve">  </w:t>
      </w:r>
      <w:r w:rsidR="00F73153">
        <w:rPr>
          <w:color w:val="000000"/>
          <w:sz w:val="28"/>
          <w:szCs w:val="28"/>
        </w:rPr>
        <w:t xml:space="preserve">    </w:t>
      </w:r>
      <w:r w:rsidRPr="00072850">
        <w:rPr>
          <w:color w:val="000000"/>
          <w:sz w:val="28"/>
          <w:szCs w:val="28"/>
        </w:rPr>
        <w:t xml:space="preserve"> </w:t>
      </w:r>
      <w:r w:rsidR="009C7B7C" w:rsidRPr="00072850">
        <w:rPr>
          <w:color w:val="000000"/>
          <w:sz w:val="28"/>
          <w:szCs w:val="28"/>
        </w:rPr>
        <w:t>В ЦРБ была проведена акция «Моя любимая книга о войне».</w:t>
      </w:r>
    </w:p>
    <w:p w:rsidR="00072850" w:rsidRPr="009E0A82" w:rsidRDefault="00F73153" w:rsidP="00181463">
      <w:pPr>
        <w:pStyle w:val="af0"/>
        <w:ind w:left="360"/>
        <w:jc w:val="both"/>
        <w:rPr>
          <w:sz w:val="28"/>
          <w:szCs w:val="28"/>
        </w:rPr>
      </w:pPr>
      <w:r>
        <w:rPr>
          <w:rFonts w:eastAsia="Lucida Sans Unicode" w:cs="Tahoma"/>
          <w:color w:val="000000"/>
          <w:sz w:val="28"/>
          <w:szCs w:val="28"/>
          <w:lang w:bidi="en-US"/>
        </w:rPr>
        <w:t xml:space="preserve">       </w:t>
      </w:r>
      <w:r w:rsidR="005214C8" w:rsidRPr="00072850">
        <w:rPr>
          <w:rFonts w:eastAsia="Lucida Sans Unicode" w:cs="Tahoma"/>
          <w:color w:val="000000"/>
          <w:sz w:val="28"/>
          <w:szCs w:val="28"/>
          <w:lang w:bidi="en-US"/>
        </w:rPr>
        <w:t>Традиционно в ЦРБ оформляются художественные в</w:t>
      </w:r>
      <w:r w:rsidR="00072850">
        <w:rPr>
          <w:rFonts w:eastAsia="Lucida Sans Unicode" w:cs="Tahoma"/>
          <w:color w:val="000000"/>
          <w:sz w:val="28"/>
          <w:szCs w:val="28"/>
          <w:lang w:bidi="en-US"/>
        </w:rPr>
        <w:t>ыставки</w:t>
      </w:r>
      <w:proofErr w:type="gramStart"/>
      <w:r w:rsidR="00072850">
        <w:rPr>
          <w:rFonts w:eastAsia="Lucida Sans Unicode" w:cs="Tahoma"/>
          <w:color w:val="000000"/>
          <w:sz w:val="28"/>
          <w:szCs w:val="28"/>
          <w:lang w:bidi="en-US"/>
        </w:rPr>
        <w:t>:</w:t>
      </w:r>
      <w:r>
        <w:rPr>
          <w:rFonts w:eastAsia="Lucida Sans Unicode" w:cs="Tahoma"/>
          <w:color w:val="000000"/>
          <w:sz w:val="28"/>
          <w:szCs w:val="28"/>
          <w:lang w:bidi="en-US"/>
        </w:rPr>
        <w:t xml:space="preserve"> --</w:t>
      </w:r>
      <w:proofErr w:type="gramEnd"/>
      <w:r w:rsidR="00072850" w:rsidRPr="009E0A82">
        <w:rPr>
          <w:sz w:val="28"/>
          <w:szCs w:val="28"/>
        </w:rPr>
        <w:t>Фотовыставка «Невель.1943 год»</w:t>
      </w:r>
      <w:r w:rsidR="009E0A82">
        <w:rPr>
          <w:sz w:val="28"/>
          <w:szCs w:val="28"/>
        </w:rPr>
        <w:t xml:space="preserve">, </w:t>
      </w:r>
      <w:r>
        <w:rPr>
          <w:sz w:val="28"/>
          <w:szCs w:val="28"/>
        </w:rPr>
        <w:t xml:space="preserve"> </w:t>
      </w:r>
      <w:r w:rsidR="009E0A82">
        <w:rPr>
          <w:sz w:val="28"/>
          <w:szCs w:val="28"/>
        </w:rPr>
        <w:t>в</w:t>
      </w:r>
      <w:r w:rsidR="00072850" w:rsidRPr="009E0A82">
        <w:rPr>
          <w:sz w:val="28"/>
          <w:szCs w:val="28"/>
        </w:rPr>
        <w:t xml:space="preserve">ыставка картин художника К.Э. </w:t>
      </w:r>
      <w:proofErr w:type="spellStart"/>
      <w:r w:rsidR="00072850" w:rsidRPr="009E0A82">
        <w:rPr>
          <w:sz w:val="28"/>
          <w:szCs w:val="28"/>
        </w:rPr>
        <w:t>Бржушкевича</w:t>
      </w:r>
      <w:proofErr w:type="spellEnd"/>
      <w:r w:rsidR="00072850" w:rsidRPr="009E0A82">
        <w:rPr>
          <w:sz w:val="28"/>
          <w:szCs w:val="28"/>
        </w:rPr>
        <w:t>, к 70-летию дня Победы. Военная тематика занимает в его творчестве особое место.</w:t>
      </w:r>
    </w:p>
    <w:p w:rsidR="00072850" w:rsidRPr="006F212D" w:rsidRDefault="00F73153" w:rsidP="00181463">
      <w:pPr>
        <w:jc w:val="both"/>
        <w:rPr>
          <w:szCs w:val="28"/>
        </w:rPr>
      </w:pPr>
      <w:r>
        <w:rPr>
          <w:szCs w:val="28"/>
        </w:rPr>
        <w:t xml:space="preserve">- </w:t>
      </w:r>
      <w:r w:rsidR="00072850" w:rsidRPr="006F212D">
        <w:rPr>
          <w:szCs w:val="28"/>
        </w:rPr>
        <w:t>Фотовыставка «100 фотографий в поддержку межнационального мира».</w:t>
      </w:r>
    </w:p>
    <w:p w:rsidR="00072850" w:rsidRDefault="00072850" w:rsidP="00181463">
      <w:pPr>
        <w:jc w:val="both"/>
        <w:rPr>
          <w:szCs w:val="28"/>
        </w:rPr>
      </w:pPr>
      <w:r w:rsidRPr="006F212D">
        <w:rPr>
          <w:szCs w:val="28"/>
        </w:rPr>
        <w:t xml:space="preserve">В течение двух недель </w:t>
      </w:r>
      <w:proofErr w:type="spellStart"/>
      <w:r w:rsidRPr="006F212D">
        <w:rPr>
          <w:szCs w:val="28"/>
        </w:rPr>
        <w:t>невельчане</w:t>
      </w:r>
      <w:proofErr w:type="spellEnd"/>
      <w:r w:rsidRPr="006F212D">
        <w:rPr>
          <w:szCs w:val="28"/>
        </w:rPr>
        <w:t xml:space="preserve"> могли увидеть фотографии семей различных национальностей, проживающих на территории Псковской области, хранящих свою культуру и обычаи, передающих всё это своим детям и внукам.</w:t>
      </w:r>
    </w:p>
    <w:p w:rsidR="005214C8" w:rsidRPr="00072850" w:rsidRDefault="00072850" w:rsidP="00181463">
      <w:pPr>
        <w:jc w:val="both"/>
        <w:rPr>
          <w:rFonts w:eastAsia="Lucida Sans Unicode" w:cs="Tahoma"/>
          <w:color w:val="000000"/>
          <w:szCs w:val="28"/>
          <w:lang w:bidi="en-US"/>
        </w:rPr>
      </w:pPr>
      <w:r>
        <w:rPr>
          <w:rFonts w:eastAsia="Lucida Sans Unicode" w:cs="Tahoma"/>
          <w:color w:val="000000"/>
          <w:szCs w:val="28"/>
          <w:lang w:bidi="en-US"/>
        </w:rPr>
        <w:t>-  выставка  местных художников «Да здравствует красота!»</w:t>
      </w:r>
      <w:r w:rsidR="00941FEA" w:rsidRPr="00072850">
        <w:rPr>
          <w:rFonts w:eastAsia="Lucida Sans Unicode" w:cs="Tahoma"/>
          <w:color w:val="000000"/>
          <w:szCs w:val="28"/>
          <w:lang w:bidi="en-US"/>
        </w:rPr>
        <w:tab/>
      </w:r>
    </w:p>
    <w:p w:rsidR="005214C8" w:rsidRDefault="009E0A82" w:rsidP="00181463">
      <w:pPr>
        <w:jc w:val="both"/>
        <w:rPr>
          <w:rFonts w:eastAsia="Lucida Sans Unicode" w:cs="Tahoma"/>
          <w:color w:val="000000"/>
          <w:szCs w:val="28"/>
          <w:lang w:bidi="en-US"/>
        </w:rPr>
      </w:pPr>
      <w:r>
        <w:rPr>
          <w:rFonts w:eastAsia="Lucida Sans Unicode" w:cs="Tahoma"/>
          <w:color w:val="000000"/>
          <w:szCs w:val="28"/>
          <w:lang w:bidi="en-US"/>
        </w:rPr>
        <w:t xml:space="preserve">      </w:t>
      </w:r>
      <w:r w:rsidR="00941FEA" w:rsidRPr="00941FEA">
        <w:rPr>
          <w:rFonts w:eastAsia="Lucida Sans Unicode" w:cs="Tahoma"/>
          <w:color w:val="000000"/>
          <w:szCs w:val="28"/>
          <w:lang w:bidi="en-US"/>
        </w:rPr>
        <w:t xml:space="preserve"> </w:t>
      </w:r>
      <w:r w:rsidR="00941FEA">
        <w:rPr>
          <w:rFonts w:eastAsia="Lucida Sans Unicode" w:cs="Tahoma"/>
          <w:color w:val="000000"/>
          <w:szCs w:val="28"/>
          <w:lang w:bidi="en-US"/>
        </w:rPr>
        <w:t>В 2015 году в ЦРБ продолжил активную работу литературно-художественный клуб «Шкатулка» и женский клуб «Гармония», начал работу клуб для юношества «Познавательная среда».</w:t>
      </w:r>
      <w:r w:rsidR="00941FEA" w:rsidRPr="00941FEA">
        <w:rPr>
          <w:rFonts w:eastAsia="Lucida Sans Unicode" w:cs="Tahoma"/>
          <w:color w:val="000000"/>
          <w:szCs w:val="28"/>
          <w:lang w:bidi="en-US"/>
        </w:rPr>
        <w:t xml:space="preserve"> </w:t>
      </w:r>
    </w:p>
    <w:p w:rsidR="00D42087" w:rsidRDefault="00F53A7E" w:rsidP="00181463">
      <w:pPr>
        <w:jc w:val="both"/>
        <w:rPr>
          <w:b/>
        </w:rPr>
      </w:pPr>
      <w:r>
        <w:rPr>
          <w:rFonts w:eastAsia="Lucida Sans Unicode" w:cs="Tahoma"/>
          <w:color w:val="000000"/>
          <w:szCs w:val="28"/>
          <w:lang w:bidi="en-US"/>
        </w:rPr>
        <w:t xml:space="preserve">           </w:t>
      </w:r>
      <w:r w:rsidR="00941FEA">
        <w:rPr>
          <w:rFonts w:eastAsia="Lucida Sans Unicode" w:cs="Tahoma"/>
          <w:color w:val="000000"/>
          <w:szCs w:val="28"/>
          <w:lang w:bidi="en-US"/>
        </w:rPr>
        <w:t>В 2015</w:t>
      </w:r>
      <w:r w:rsidR="000A127F">
        <w:rPr>
          <w:rFonts w:eastAsia="Lucida Sans Unicode" w:cs="Tahoma"/>
          <w:color w:val="000000"/>
          <w:szCs w:val="28"/>
          <w:lang w:bidi="en-US"/>
        </w:rPr>
        <w:t xml:space="preserve"> году </w:t>
      </w:r>
      <w:proofErr w:type="gramStart"/>
      <w:r w:rsidR="000A127F">
        <w:rPr>
          <w:rFonts w:eastAsia="Lucida Sans Unicode" w:cs="Tahoma"/>
          <w:color w:val="000000"/>
          <w:szCs w:val="28"/>
          <w:lang w:bidi="en-US"/>
        </w:rPr>
        <w:t>в</w:t>
      </w:r>
      <w:proofErr w:type="gramEnd"/>
      <w:r w:rsidR="000A127F">
        <w:rPr>
          <w:rFonts w:eastAsia="Lucida Sans Unicode" w:cs="Tahoma"/>
          <w:color w:val="000000"/>
          <w:szCs w:val="28"/>
          <w:lang w:bidi="en-US"/>
        </w:rPr>
        <w:t xml:space="preserve"> </w:t>
      </w:r>
      <w:proofErr w:type="gramStart"/>
      <w:r w:rsidR="000A127F">
        <w:rPr>
          <w:rFonts w:eastAsia="Lucida Sans Unicode" w:cs="Tahoma"/>
          <w:color w:val="000000"/>
          <w:szCs w:val="28"/>
          <w:lang w:bidi="en-US"/>
        </w:rPr>
        <w:t>Н</w:t>
      </w:r>
      <w:r w:rsidR="005214C8">
        <w:rPr>
          <w:rFonts w:eastAsia="Lucida Sans Unicode" w:cs="Tahoma"/>
          <w:color w:val="000000"/>
          <w:szCs w:val="28"/>
          <w:lang w:bidi="en-US"/>
        </w:rPr>
        <w:t>е</w:t>
      </w:r>
      <w:r w:rsidR="000A127F">
        <w:rPr>
          <w:rFonts w:eastAsia="Lucida Sans Unicode" w:cs="Tahoma"/>
          <w:color w:val="000000"/>
          <w:szCs w:val="28"/>
          <w:lang w:bidi="en-US"/>
        </w:rPr>
        <w:t>вельском</w:t>
      </w:r>
      <w:proofErr w:type="gramEnd"/>
      <w:r w:rsidR="000A127F">
        <w:rPr>
          <w:rFonts w:eastAsia="Lucida Sans Unicode" w:cs="Tahoma"/>
          <w:color w:val="000000"/>
          <w:szCs w:val="28"/>
          <w:lang w:bidi="en-US"/>
        </w:rPr>
        <w:t xml:space="preserve"> районе </w:t>
      </w:r>
      <w:r w:rsidR="00072850">
        <w:rPr>
          <w:rFonts w:eastAsia="Lucida Sans Unicode" w:cs="Tahoma"/>
          <w:color w:val="000000"/>
          <w:szCs w:val="28"/>
          <w:lang w:bidi="en-US"/>
        </w:rPr>
        <w:t xml:space="preserve">к сети Интернет  подключена </w:t>
      </w:r>
      <w:proofErr w:type="spellStart"/>
      <w:r w:rsidR="00072850">
        <w:rPr>
          <w:rFonts w:eastAsia="Lucida Sans Unicode" w:cs="Tahoma"/>
          <w:color w:val="000000"/>
          <w:szCs w:val="28"/>
          <w:lang w:bidi="en-US"/>
        </w:rPr>
        <w:t>Усовская</w:t>
      </w:r>
      <w:proofErr w:type="spellEnd"/>
      <w:r w:rsidR="00072850">
        <w:rPr>
          <w:rFonts w:eastAsia="Lucida Sans Unicode" w:cs="Tahoma"/>
          <w:color w:val="000000"/>
          <w:szCs w:val="28"/>
          <w:lang w:bidi="en-US"/>
        </w:rPr>
        <w:t xml:space="preserve"> библиотека-клуб.</w:t>
      </w:r>
      <w:r w:rsidR="003651E5">
        <w:rPr>
          <w:rFonts w:eastAsia="Lucida Sans Unicode" w:cs="Tahoma"/>
          <w:color w:val="000000"/>
          <w:szCs w:val="28"/>
          <w:lang w:eastAsia="en-US" w:bidi="en-US"/>
        </w:rPr>
        <w:t xml:space="preserve">  </w:t>
      </w:r>
      <w:r w:rsidR="003651E5">
        <w:rPr>
          <w:rFonts w:eastAsia="Lucida Sans Unicode" w:cs="Tahoma"/>
          <w:color w:val="000000"/>
          <w:szCs w:val="28"/>
          <w:lang w:eastAsia="en-US" w:bidi="en-US"/>
        </w:rPr>
        <w:tab/>
      </w:r>
    </w:p>
    <w:p w:rsidR="001E36A2" w:rsidRDefault="001E36A2" w:rsidP="00181463">
      <w:pPr>
        <w:jc w:val="both"/>
        <w:rPr>
          <w:b/>
        </w:rPr>
      </w:pPr>
    </w:p>
    <w:p w:rsidR="005C51E9" w:rsidRDefault="00355C48" w:rsidP="00181463">
      <w:pPr>
        <w:jc w:val="both"/>
        <w:rPr>
          <w:b/>
          <w:bCs/>
          <w:u w:val="single"/>
        </w:rPr>
      </w:pPr>
      <w:r w:rsidRPr="00E852D9">
        <w:rPr>
          <w:b/>
        </w:rPr>
        <w:t>2.2.Культурно-досуговая деятельность (создание условий для организации досуга и обеспечение жителей услугами организаций культуры, создание условий для развития местного традиционного народного художественного творчества, сохранения, возрождения, и развития народных художественных ремесел).</w:t>
      </w:r>
    </w:p>
    <w:p w:rsidR="005C51E9" w:rsidRPr="005C51E9" w:rsidRDefault="005C51E9" w:rsidP="00181463">
      <w:pPr>
        <w:jc w:val="both"/>
        <w:rPr>
          <w:b/>
          <w:bCs/>
          <w:u w:val="single"/>
        </w:rPr>
      </w:pPr>
      <w:r>
        <w:rPr>
          <w:szCs w:val="28"/>
        </w:rPr>
        <w:t xml:space="preserve">            Организацией досуга </w:t>
      </w:r>
      <w:proofErr w:type="gramStart"/>
      <w:r>
        <w:rPr>
          <w:szCs w:val="28"/>
        </w:rPr>
        <w:t>в</w:t>
      </w:r>
      <w:proofErr w:type="gramEnd"/>
      <w:r>
        <w:rPr>
          <w:szCs w:val="28"/>
        </w:rPr>
        <w:t xml:space="preserve"> </w:t>
      </w:r>
      <w:proofErr w:type="gramStart"/>
      <w:r>
        <w:rPr>
          <w:szCs w:val="28"/>
        </w:rPr>
        <w:t>Невельском</w:t>
      </w:r>
      <w:proofErr w:type="gramEnd"/>
      <w:r>
        <w:rPr>
          <w:szCs w:val="28"/>
        </w:rPr>
        <w:t xml:space="preserve"> районе занимаются структурные подразделения</w:t>
      </w:r>
      <w:r>
        <w:rPr>
          <w:color w:val="000000"/>
          <w:spacing w:val="2"/>
          <w:szCs w:val="28"/>
        </w:rPr>
        <w:t xml:space="preserve"> МУК «Культура и досуг» </w:t>
      </w:r>
      <w:r>
        <w:rPr>
          <w:szCs w:val="28"/>
        </w:rPr>
        <w:t xml:space="preserve"> клубного типа: 4 сельских Дома культуры, 5 клубов, 6 клубов-библиотек, районный Дом культуры. В 2015 году в  сети клубных учреждений  произошли следующие изменения: </w:t>
      </w:r>
      <w:proofErr w:type="spellStart"/>
      <w:r>
        <w:rPr>
          <w:szCs w:val="28"/>
        </w:rPr>
        <w:t>Щербинский</w:t>
      </w:r>
      <w:proofErr w:type="spellEnd"/>
      <w:r>
        <w:rPr>
          <w:szCs w:val="28"/>
        </w:rPr>
        <w:t xml:space="preserve"> сельский Дом культуры  перешел в статус клуба, Ивановский СДК перешел в статус клуба-библиотеки. </w:t>
      </w:r>
      <w:proofErr w:type="spellStart"/>
      <w:r>
        <w:rPr>
          <w:szCs w:val="28"/>
        </w:rPr>
        <w:t>Рукавецкий</w:t>
      </w:r>
      <w:proofErr w:type="spellEnd"/>
      <w:r>
        <w:rPr>
          <w:szCs w:val="28"/>
        </w:rPr>
        <w:t xml:space="preserve"> и </w:t>
      </w:r>
      <w:proofErr w:type="spellStart"/>
      <w:r>
        <w:rPr>
          <w:szCs w:val="28"/>
        </w:rPr>
        <w:t>Лобковский</w:t>
      </w:r>
      <w:proofErr w:type="spellEnd"/>
      <w:r>
        <w:rPr>
          <w:szCs w:val="28"/>
        </w:rPr>
        <w:t xml:space="preserve"> сельские клубы  преобразованы клубы – библиотеки, </w:t>
      </w:r>
      <w:proofErr w:type="spellStart"/>
      <w:r>
        <w:rPr>
          <w:szCs w:val="28"/>
        </w:rPr>
        <w:t>Усовский</w:t>
      </w:r>
      <w:proofErr w:type="spellEnd"/>
      <w:r>
        <w:rPr>
          <w:szCs w:val="28"/>
        </w:rPr>
        <w:t xml:space="preserve"> сельский клуб, перешел в статус библиотеки-клуба, тем самым клубная сеть уменьшилась  одну единицу. </w:t>
      </w:r>
    </w:p>
    <w:p w:rsidR="005C51E9" w:rsidRDefault="005C51E9" w:rsidP="00181463">
      <w:pPr>
        <w:ind w:left="142" w:hanging="425"/>
        <w:jc w:val="both"/>
        <w:rPr>
          <w:szCs w:val="28"/>
        </w:rPr>
      </w:pPr>
      <w:r>
        <w:rPr>
          <w:szCs w:val="28"/>
        </w:rPr>
        <w:lastRenderedPageBreak/>
        <w:t xml:space="preserve">                </w:t>
      </w:r>
      <w:proofErr w:type="spellStart"/>
      <w:r>
        <w:rPr>
          <w:szCs w:val="28"/>
        </w:rPr>
        <w:t>Культурно-досуговая</w:t>
      </w:r>
      <w:proofErr w:type="spellEnd"/>
      <w:r>
        <w:rPr>
          <w:szCs w:val="28"/>
        </w:rPr>
        <w:t xml:space="preserve"> деятельность определяется состоянием самодеятельного творчества, организацией и проведением </w:t>
      </w:r>
      <w:proofErr w:type="spellStart"/>
      <w:r>
        <w:rPr>
          <w:szCs w:val="28"/>
        </w:rPr>
        <w:t>досуговых</w:t>
      </w:r>
      <w:proofErr w:type="spellEnd"/>
      <w:r>
        <w:rPr>
          <w:szCs w:val="28"/>
        </w:rPr>
        <w:t xml:space="preserve">  мероприятий.</w:t>
      </w:r>
    </w:p>
    <w:p w:rsidR="00EB1316" w:rsidRDefault="005C51E9" w:rsidP="00181463">
      <w:pPr>
        <w:ind w:firstLine="567"/>
        <w:jc w:val="both"/>
        <w:rPr>
          <w:szCs w:val="28"/>
        </w:rPr>
      </w:pPr>
      <w:r>
        <w:rPr>
          <w:szCs w:val="28"/>
        </w:rPr>
        <w:t xml:space="preserve">          В 20</w:t>
      </w:r>
      <w:r w:rsidR="00F73153">
        <w:rPr>
          <w:szCs w:val="28"/>
        </w:rPr>
        <w:t>15 году</w:t>
      </w:r>
      <w:r>
        <w:rPr>
          <w:szCs w:val="28"/>
        </w:rPr>
        <w:t xml:space="preserve"> проведено 2349</w:t>
      </w:r>
      <w:r>
        <w:rPr>
          <w:bCs/>
          <w:szCs w:val="28"/>
        </w:rPr>
        <w:t xml:space="preserve"> </w:t>
      </w:r>
      <w:r>
        <w:rPr>
          <w:szCs w:val="28"/>
        </w:rPr>
        <w:t xml:space="preserve"> мероприятий, которые посетили 122213</w:t>
      </w:r>
      <w:r w:rsidR="00F73153">
        <w:rPr>
          <w:bCs/>
          <w:szCs w:val="28"/>
        </w:rPr>
        <w:t xml:space="preserve"> человек</w:t>
      </w:r>
      <w:r>
        <w:rPr>
          <w:bCs/>
          <w:szCs w:val="28"/>
        </w:rPr>
        <w:t xml:space="preserve">, </w:t>
      </w:r>
      <w:r>
        <w:rPr>
          <w:szCs w:val="28"/>
        </w:rPr>
        <w:t xml:space="preserve"> в том числе на платной основе 662 мероприятия</w:t>
      </w:r>
      <w:r>
        <w:rPr>
          <w:bCs/>
          <w:szCs w:val="28"/>
        </w:rPr>
        <w:t>,</w:t>
      </w:r>
      <w:r>
        <w:rPr>
          <w:szCs w:val="28"/>
        </w:rPr>
        <w:t xml:space="preserve"> посетители </w:t>
      </w:r>
      <w:r>
        <w:rPr>
          <w:bCs/>
          <w:szCs w:val="28"/>
        </w:rPr>
        <w:t>14413 человек, на бесплатной основе 1687 мероприятий, посетили 107800 человек. Для зрительской аудитории в 33029 человек  поставлено 191 концертная программа, 165 информационно-просветительских мероприятий.</w:t>
      </w:r>
      <w:r>
        <w:rPr>
          <w:szCs w:val="28"/>
        </w:rPr>
        <w:t xml:space="preserve">          </w:t>
      </w:r>
    </w:p>
    <w:p w:rsidR="005C51E9" w:rsidRDefault="00EB1316" w:rsidP="00181463">
      <w:pPr>
        <w:ind w:firstLine="567"/>
        <w:jc w:val="both"/>
        <w:rPr>
          <w:bCs/>
          <w:szCs w:val="28"/>
        </w:rPr>
      </w:pPr>
      <w:r>
        <w:rPr>
          <w:szCs w:val="28"/>
        </w:rPr>
        <w:t xml:space="preserve">     </w:t>
      </w:r>
      <w:r w:rsidR="005C51E9">
        <w:rPr>
          <w:szCs w:val="28"/>
        </w:rPr>
        <w:t xml:space="preserve">Продолжили свою работу клубные формирования </w:t>
      </w:r>
      <w:r w:rsidR="005C51E9">
        <w:rPr>
          <w:bCs/>
          <w:szCs w:val="28"/>
        </w:rPr>
        <w:t>117</w:t>
      </w:r>
      <w:r w:rsidR="005C51E9">
        <w:rPr>
          <w:szCs w:val="28"/>
        </w:rPr>
        <w:t xml:space="preserve">  с числом участников </w:t>
      </w:r>
      <w:r w:rsidR="005C51E9">
        <w:rPr>
          <w:bCs/>
          <w:szCs w:val="28"/>
        </w:rPr>
        <w:t xml:space="preserve">1329,  </w:t>
      </w:r>
      <w:r w:rsidR="005C51E9">
        <w:rPr>
          <w:szCs w:val="28"/>
        </w:rPr>
        <w:t xml:space="preserve">среди них кружков самодеятельного народного творчества 28 участников </w:t>
      </w:r>
      <w:r w:rsidR="005C51E9">
        <w:rPr>
          <w:bCs/>
          <w:szCs w:val="28"/>
        </w:rPr>
        <w:t>311</w:t>
      </w:r>
      <w:r w:rsidR="005C51E9">
        <w:rPr>
          <w:szCs w:val="28"/>
        </w:rPr>
        <w:t>, любительских объединений  8</w:t>
      </w:r>
      <w:r w:rsidR="005C51E9">
        <w:rPr>
          <w:bCs/>
          <w:szCs w:val="28"/>
        </w:rPr>
        <w:t>9</w:t>
      </w:r>
      <w:r w:rsidR="005C51E9">
        <w:rPr>
          <w:szCs w:val="28"/>
        </w:rPr>
        <w:t xml:space="preserve"> участников 1018</w:t>
      </w:r>
      <w:r w:rsidR="005C51E9">
        <w:rPr>
          <w:bCs/>
          <w:szCs w:val="28"/>
        </w:rPr>
        <w:t>.</w:t>
      </w:r>
    </w:p>
    <w:p w:rsidR="00EB1316" w:rsidRDefault="001E36A2" w:rsidP="00181463">
      <w:pPr>
        <w:ind w:firstLine="567"/>
        <w:jc w:val="both"/>
        <w:rPr>
          <w:szCs w:val="28"/>
        </w:rPr>
      </w:pPr>
      <w:r>
        <w:rPr>
          <w:szCs w:val="28"/>
        </w:rPr>
        <w:t xml:space="preserve">  </w:t>
      </w:r>
      <w:r w:rsidR="005C51E9">
        <w:rPr>
          <w:szCs w:val="28"/>
        </w:rPr>
        <w:t>Для детей проведено 955 мероприятий,  для молодежи -  705,  работает 59 детских клубных формирований,  в которых занимается 690 человек</w:t>
      </w:r>
      <w:proofErr w:type="gramStart"/>
      <w:r w:rsidR="005C51E9">
        <w:rPr>
          <w:szCs w:val="28"/>
        </w:rPr>
        <w:t xml:space="preserve"> .</w:t>
      </w:r>
      <w:proofErr w:type="gramEnd"/>
      <w:r w:rsidR="005C51E9">
        <w:rPr>
          <w:b/>
          <w:szCs w:val="28"/>
        </w:rPr>
        <w:t xml:space="preserve">   </w:t>
      </w:r>
      <w:r w:rsidR="00EB1316">
        <w:rPr>
          <w:szCs w:val="28"/>
        </w:rPr>
        <w:t xml:space="preserve">    </w:t>
      </w:r>
      <w:r w:rsidR="005C51E9">
        <w:rPr>
          <w:szCs w:val="28"/>
        </w:rPr>
        <w:t xml:space="preserve">  </w:t>
      </w:r>
    </w:p>
    <w:p w:rsidR="00EB1316" w:rsidRDefault="00EB1316" w:rsidP="00181463">
      <w:pPr>
        <w:jc w:val="both"/>
        <w:rPr>
          <w:szCs w:val="28"/>
        </w:rPr>
      </w:pPr>
      <w:r>
        <w:rPr>
          <w:b/>
        </w:rPr>
        <w:t xml:space="preserve">     </w:t>
      </w:r>
      <w:r w:rsidRPr="00327B10">
        <w:rPr>
          <w:b/>
        </w:rPr>
        <w:t xml:space="preserve">  </w:t>
      </w:r>
      <w:r>
        <w:rPr>
          <w:b/>
        </w:rPr>
        <w:t xml:space="preserve"> </w:t>
      </w:r>
      <w:r w:rsidRPr="00ED7136">
        <w:t xml:space="preserve">Платные услуги  составили </w:t>
      </w:r>
      <w:r w:rsidR="00062201">
        <w:t>639300</w:t>
      </w:r>
      <w:r>
        <w:t xml:space="preserve">  </w:t>
      </w:r>
      <w:r w:rsidRPr="00ED7136">
        <w:rPr>
          <w:bCs/>
        </w:rPr>
        <w:t>рублей.</w:t>
      </w:r>
      <w:r w:rsidRPr="00ED7136">
        <w:rPr>
          <w:szCs w:val="28"/>
        </w:rPr>
        <w:t xml:space="preserve">    </w:t>
      </w:r>
    </w:p>
    <w:p w:rsidR="005C51E9" w:rsidRDefault="005C51E9" w:rsidP="00181463">
      <w:pPr>
        <w:ind w:firstLine="567"/>
        <w:jc w:val="both"/>
        <w:rPr>
          <w:szCs w:val="28"/>
        </w:rPr>
      </w:pPr>
      <w:r>
        <w:rPr>
          <w:szCs w:val="28"/>
        </w:rPr>
        <w:t xml:space="preserve">Одним из основных направлений работы структурных подразделений МУК «Культура и досуг» является поддержка и развитие самодеятельного художественного творчества.  </w:t>
      </w:r>
    </w:p>
    <w:p w:rsidR="005C51E9" w:rsidRDefault="005C51E9" w:rsidP="00181463">
      <w:pPr>
        <w:jc w:val="both"/>
        <w:rPr>
          <w:szCs w:val="28"/>
        </w:rPr>
      </w:pPr>
      <w:r>
        <w:rPr>
          <w:szCs w:val="28"/>
        </w:rPr>
        <w:t xml:space="preserve">      </w:t>
      </w:r>
      <w:r w:rsidR="00EB1316">
        <w:rPr>
          <w:szCs w:val="28"/>
        </w:rPr>
        <w:t xml:space="preserve">        </w:t>
      </w:r>
      <w:proofErr w:type="gramStart"/>
      <w:r>
        <w:rPr>
          <w:szCs w:val="28"/>
        </w:rPr>
        <w:t>Вокальный  жанр представлен  28  клубными формированиями, коллективами носящими звание «Народный», их в районе 4: группа «Лира», хор «Ветеран»,  группа «Элегия», вокальная группа «Смородинка».</w:t>
      </w:r>
      <w:proofErr w:type="gramEnd"/>
      <w:r>
        <w:rPr>
          <w:szCs w:val="28"/>
        </w:rPr>
        <w:t xml:space="preserve">  Данные коллективы  отличает высокий исполнительский уровень, активная концертная деятельность, участие в  районных и  областных смотрах-конкурсах. </w:t>
      </w:r>
      <w:proofErr w:type="gramStart"/>
      <w:r>
        <w:rPr>
          <w:szCs w:val="28"/>
        </w:rPr>
        <w:t>В 2015 году группа «Лира» (рук.</w:t>
      </w:r>
      <w:proofErr w:type="gramEnd"/>
      <w:r>
        <w:rPr>
          <w:szCs w:val="28"/>
        </w:rPr>
        <w:t xml:space="preserve"> Хохлов В.), «Элегия» »(рук. </w:t>
      </w:r>
      <w:proofErr w:type="spellStart"/>
      <w:r>
        <w:rPr>
          <w:szCs w:val="28"/>
        </w:rPr>
        <w:t>Ильинова</w:t>
      </w:r>
      <w:proofErr w:type="spellEnd"/>
      <w:r>
        <w:rPr>
          <w:szCs w:val="28"/>
        </w:rPr>
        <w:t xml:space="preserve"> И.), ансамбль «Смородинка» (рук. Столяров А.)  стали участниками областного конкурса «Псковская волна».</w:t>
      </w:r>
      <w:r w:rsidR="00EB1316">
        <w:rPr>
          <w:szCs w:val="28"/>
        </w:rPr>
        <w:t xml:space="preserve"> </w:t>
      </w:r>
      <w:r>
        <w:rPr>
          <w:szCs w:val="28"/>
        </w:rPr>
        <w:t xml:space="preserve">Коллектив «Лира» получил диплом Лауреата, «Элегия» - Диплом </w:t>
      </w:r>
      <w:r>
        <w:rPr>
          <w:szCs w:val="28"/>
          <w:lang w:val="en-US"/>
        </w:rPr>
        <w:t>III</w:t>
      </w:r>
      <w:r>
        <w:rPr>
          <w:szCs w:val="28"/>
        </w:rPr>
        <w:t xml:space="preserve"> степени, «Смородинка» </w:t>
      </w:r>
      <w:proofErr w:type="gramStart"/>
      <w:r>
        <w:rPr>
          <w:szCs w:val="28"/>
        </w:rPr>
        <w:t>-Д</w:t>
      </w:r>
      <w:proofErr w:type="gramEnd"/>
      <w:r>
        <w:rPr>
          <w:szCs w:val="28"/>
        </w:rPr>
        <w:t>иплом за участие.</w:t>
      </w:r>
    </w:p>
    <w:p w:rsidR="005C51E9" w:rsidRDefault="005C51E9" w:rsidP="00181463">
      <w:pPr>
        <w:jc w:val="both"/>
        <w:rPr>
          <w:szCs w:val="28"/>
        </w:rPr>
      </w:pPr>
      <w:r>
        <w:rPr>
          <w:szCs w:val="28"/>
        </w:rPr>
        <w:t xml:space="preserve">   </w:t>
      </w:r>
      <w:r w:rsidR="00EB1316">
        <w:rPr>
          <w:szCs w:val="28"/>
        </w:rPr>
        <w:t xml:space="preserve">         </w:t>
      </w:r>
      <w:r>
        <w:rPr>
          <w:szCs w:val="28"/>
        </w:rPr>
        <w:t>Народный  коллектив хор «Ветеран» принял участие во Всероссийском певческом празднике в городе Пскове. Двадцать первый год творчества коллектива – в арсенале накопленный опыт, обретенная уверенность, своя зрительская аудитория.</w:t>
      </w:r>
    </w:p>
    <w:p w:rsidR="005C51E9" w:rsidRDefault="005C51E9" w:rsidP="00181463">
      <w:pPr>
        <w:jc w:val="both"/>
        <w:rPr>
          <w:szCs w:val="28"/>
        </w:rPr>
      </w:pPr>
      <w:r>
        <w:rPr>
          <w:szCs w:val="28"/>
        </w:rPr>
        <w:t xml:space="preserve">    </w:t>
      </w:r>
      <w:r w:rsidR="00EB1316">
        <w:rPr>
          <w:szCs w:val="28"/>
        </w:rPr>
        <w:t xml:space="preserve">       </w:t>
      </w:r>
      <w:r>
        <w:rPr>
          <w:szCs w:val="28"/>
        </w:rPr>
        <w:t>Количество клубных формирований т</w:t>
      </w:r>
      <w:r w:rsidR="009B7E94">
        <w:rPr>
          <w:szCs w:val="28"/>
        </w:rPr>
        <w:t>еатрального жанра  составляет 11</w:t>
      </w:r>
      <w:r>
        <w:rPr>
          <w:szCs w:val="28"/>
        </w:rPr>
        <w:t xml:space="preserve"> ед</w:t>
      </w:r>
      <w:r w:rsidR="009B7E94">
        <w:rPr>
          <w:szCs w:val="28"/>
        </w:rPr>
        <w:t>иниц с числом участников 114</w:t>
      </w:r>
      <w:r>
        <w:rPr>
          <w:szCs w:val="28"/>
        </w:rPr>
        <w:t xml:space="preserve"> человек.     Все театральные коллективы принимают активное участие в концертных программах, праздниках народного календаря (Рождество, Масленица, Иван Купала и др.). Развитию театрального творчества способствуют, фестивали, «театральные дни»  на ШНО, семинары. В 2015 году драматический  коллектив  РДК  «</w:t>
      </w:r>
      <w:proofErr w:type="spellStart"/>
      <w:r>
        <w:rPr>
          <w:szCs w:val="28"/>
        </w:rPr>
        <w:t>Мозайка</w:t>
      </w:r>
      <w:proofErr w:type="spellEnd"/>
      <w:r>
        <w:rPr>
          <w:szCs w:val="28"/>
        </w:rPr>
        <w:t>» (</w:t>
      </w:r>
      <w:proofErr w:type="spellStart"/>
      <w:r>
        <w:rPr>
          <w:szCs w:val="28"/>
        </w:rPr>
        <w:t>рук</w:t>
      </w:r>
      <w:proofErr w:type="gramStart"/>
      <w:r>
        <w:rPr>
          <w:szCs w:val="28"/>
        </w:rPr>
        <w:t>.К</w:t>
      </w:r>
      <w:proofErr w:type="gramEnd"/>
      <w:r>
        <w:rPr>
          <w:szCs w:val="28"/>
        </w:rPr>
        <w:t>учинскаяИ.В</w:t>
      </w:r>
      <w:proofErr w:type="spellEnd"/>
      <w:r>
        <w:rPr>
          <w:szCs w:val="28"/>
        </w:rPr>
        <w:t>.) с театральной постановкой принял участие в областном фестивале любительских театров и фольклорных программ «Затея сельской остроты», награждены Дипломом Лауреата и Благодарностью Государственного музея-заповедника «Михайловское».</w:t>
      </w:r>
    </w:p>
    <w:p w:rsidR="005C51E9" w:rsidRDefault="005C51E9" w:rsidP="00181463">
      <w:pPr>
        <w:jc w:val="both"/>
        <w:rPr>
          <w:rFonts w:ascii="Calibri" w:hAnsi="Calibri"/>
          <w:b/>
          <w:bCs/>
          <w:szCs w:val="28"/>
        </w:rPr>
      </w:pPr>
      <w:r>
        <w:rPr>
          <w:szCs w:val="28"/>
        </w:rPr>
        <w:t xml:space="preserve">    </w:t>
      </w:r>
      <w:r w:rsidR="00EB1316">
        <w:rPr>
          <w:szCs w:val="28"/>
        </w:rPr>
        <w:t xml:space="preserve">      </w:t>
      </w:r>
      <w:r>
        <w:rPr>
          <w:szCs w:val="28"/>
        </w:rPr>
        <w:t xml:space="preserve"> Хореографический жанр представлен 7 клубными  формированиями с числом участников 95 человек, ансамблем «Вдохновение», носящим звание «Народный самодеятельный коллектив», в 2015 году коллектив стал Лауреатом областного фестиваля </w:t>
      </w:r>
      <w:proofErr w:type="gramStart"/>
      <w:r>
        <w:rPr>
          <w:szCs w:val="28"/>
        </w:rPr>
        <w:t>–к</w:t>
      </w:r>
      <w:proofErr w:type="gramEnd"/>
      <w:r>
        <w:rPr>
          <w:szCs w:val="28"/>
        </w:rPr>
        <w:t xml:space="preserve">онкурса «Танцуй родная </w:t>
      </w:r>
      <w:proofErr w:type="spellStart"/>
      <w:r>
        <w:rPr>
          <w:szCs w:val="28"/>
        </w:rPr>
        <w:t>Псковщина</w:t>
      </w:r>
      <w:proofErr w:type="spellEnd"/>
      <w:r>
        <w:rPr>
          <w:szCs w:val="28"/>
        </w:rPr>
        <w:t xml:space="preserve">». </w:t>
      </w:r>
      <w:r>
        <w:rPr>
          <w:szCs w:val="28"/>
        </w:rPr>
        <w:lastRenderedPageBreak/>
        <w:t xml:space="preserve">Традиционным является  районный фестиваль самодеятельного творчества «Танцевальный фейерверк», который популяризирует хореографический жанр. </w:t>
      </w:r>
      <w:r>
        <w:rPr>
          <w:b/>
          <w:bCs/>
          <w:szCs w:val="28"/>
        </w:rPr>
        <w:t xml:space="preserve">         </w:t>
      </w:r>
      <w:r>
        <w:rPr>
          <w:b/>
          <w:szCs w:val="28"/>
        </w:rPr>
        <w:t xml:space="preserve">          </w:t>
      </w:r>
    </w:p>
    <w:p w:rsidR="005C51E9" w:rsidRDefault="00EB1316" w:rsidP="00181463">
      <w:pPr>
        <w:jc w:val="both"/>
        <w:rPr>
          <w:szCs w:val="28"/>
        </w:rPr>
      </w:pPr>
      <w:r>
        <w:rPr>
          <w:szCs w:val="28"/>
        </w:rPr>
        <w:t xml:space="preserve">          </w:t>
      </w:r>
      <w:r w:rsidR="005C51E9">
        <w:rPr>
          <w:szCs w:val="28"/>
        </w:rPr>
        <w:t xml:space="preserve">  Многие мероприятия, проводимые в районе, стали традиционными и пользуются большой популярностью: День молодёжи,  Праздник лета,  Новогодние представления, День города, Дни посёлков в </w:t>
      </w:r>
      <w:proofErr w:type="spellStart"/>
      <w:r w:rsidR="005C51E9">
        <w:rPr>
          <w:szCs w:val="28"/>
        </w:rPr>
        <w:t>Туричино</w:t>
      </w:r>
      <w:proofErr w:type="spellEnd"/>
      <w:r w:rsidR="005C51E9">
        <w:rPr>
          <w:szCs w:val="28"/>
        </w:rPr>
        <w:t xml:space="preserve">, Новохованске, Усть-Долыссах, </w:t>
      </w:r>
      <w:proofErr w:type="spellStart"/>
      <w:r w:rsidR="005C51E9">
        <w:rPr>
          <w:szCs w:val="28"/>
        </w:rPr>
        <w:t>Трехалёве</w:t>
      </w:r>
      <w:proofErr w:type="spellEnd"/>
      <w:r w:rsidR="005C51E9">
        <w:rPr>
          <w:szCs w:val="28"/>
        </w:rPr>
        <w:t xml:space="preserve">, День культуры в </w:t>
      </w:r>
      <w:proofErr w:type="spellStart"/>
      <w:r w:rsidR="005C51E9">
        <w:rPr>
          <w:szCs w:val="28"/>
        </w:rPr>
        <w:t>Лёхово</w:t>
      </w:r>
      <w:proofErr w:type="spellEnd"/>
      <w:r w:rsidR="005C51E9">
        <w:rPr>
          <w:szCs w:val="28"/>
        </w:rPr>
        <w:t xml:space="preserve"> и другие.  </w:t>
      </w:r>
    </w:p>
    <w:p w:rsidR="005C51E9" w:rsidRDefault="005C51E9" w:rsidP="00181463">
      <w:pPr>
        <w:jc w:val="both"/>
        <w:rPr>
          <w:szCs w:val="28"/>
        </w:rPr>
      </w:pPr>
      <w:r>
        <w:rPr>
          <w:szCs w:val="28"/>
        </w:rPr>
        <w:t>2015 год  - год</w:t>
      </w:r>
      <w:r w:rsidRPr="00387050">
        <w:rPr>
          <w:szCs w:val="28"/>
        </w:rPr>
        <w:t xml:space="preserve"> </w:t>
      </w:r>
      <w:r>
        <w:rPr>
          <w:szCs w:val="28"/>
        </w:rPr>
        <w:t xml:space="preserve"> 70-летия Великой Победы</w:t>
      </w:r>
      <w:r w:rsidR="00EB1316">
        <w:rPr>
          <w:szCs w:val="28"/>
        </w:rPr>
        <w:t>.</w:t>
      </w:r>
    </w:p>
    <w:p w:rsidR="005C51E9" w:rsidRDefault="005C51E9" w:rsidP="00181463">
      <w:pPr>
        <w:jc w:val="both"/>
        <w:rPr>
          <w:szCs w:val="28"/>
        </w:rPr>
      </w:pPr>
      <w:r>
        <w:rPr>
          <w:szCs w:val="28"/>
        </w:rPr>
        <w:t xml:space="preserve">         </w:t>
      </w:r>
      <w:r w:rsidR="00EB1316">
        <w:rPr>
          <w:szCs w:val="28"/>
        </w:rPr>
        <w:t xml:space="preserve">   </w:t>
      </w:r>
      <w:r>
        <w:rPr>
          <w:szCs w:val="28"/>
        </w:rPr>
        <w:t xml:space="preserve">Большая работа проведена к этому знаменательному событию, практически все мероприятия были массовыми, особенно многочисленны  праздничные торжества в районном центре: всевозможные концерты, митинги, « вахты памяти», акции и многое другое, а так же </w:t>
      </w:r>
      <w:proofErr w:type="gramStart"/>
      <w:r>
        <w:rPr>
          <w:szCs w:val="28"/>
        </w:rPr>
        <w:t>в</w:t>
      </w:r>
      <w:proofErr w:type="gramEnd"/>
      <w:r>
        <w:rPr>
          <w:szCs w:val="28"/>
        </w:rPr>
        <w:t xml:space="preserve"> </w:t>
      </w:r>
      <w:proofErr w:type="gramStart"/>
      <w:r>
        <w:rPr>
          <w:szCs w:val="28"/>
        </w:rPr>
        <w:t>Новохованском</w:t>
      </w:r>
      <w:proofErr w:type="gramEnd"/>
      <w:r>
        <w:rPr>
          <w:szCs w:val="28"/>
        </w:rPr>
        <w:t xml:space="preserve">, </w:t>
      </w:r>
      <w:proofErr w:type="spellStart"/>
      <w:r>
        <w:rPr>
          <w:szCs w:val="28"/>
        </w:rPr>
        <w:t>Усть-Долысском</w:t>
      </w:r>
      <w:proofErr w:type="spellEnd"/>
      <w:r>
        <w:rPr>
          <w:szCs w:val="28"/>
        </w:rPr>
        <w:t xml:space="preserve">, </w:t>
      </w:r>
      <w:proofErr w:type="spellStart"/>
      <w:r>
        <w:rPr>
          <w:szCs w:val="28"/>
        </w:rPr>
        <w:t>Туричинском</w:t>
      </w:r>
      <w:proofErr w:type="spellEnd"/>
      <w:r>
        <w:rPr>
          <w:szCs w:val="28"/>
        </w:rPr>
        <w:t xml:space="preserve"> и некоторых других Домах культуры и клубах.      </w:t>
      </w:r>
    </w:p>
    <w:p w:rsidR="005C51E9" w:rsidRDefault="005C51E9" w:rsidP="00181463">
      <w:pPr>
        <w:jc w:val="both"/>
        <w:rPr>
          <w:szCs w:val="28"/>
        </w:rPr>
      </w:pPr>
      <w:r>
        <w:rPr>
          <w:szCs w:val="28"/>
        </w:rPr>
        <w:t xml:space="preserve">      </w:t>
      </w:r>
      <w:r w:rsidR="00EB1316">
        <w:rPr>
          <w:szCs w:val="28"/>
        </w:rPr>
        <w:t xml:space="preserve">     </w:t>
      </w:r>
      <w:r>
        <w:rPr>
          <w:szCs w:val="28"/>
        </w:rPr>
        <w:t xml:space="preserve">Тематический вечер, митинг « Бессмертная радость Победы» проведён в </w:t>
      </w:r>
      <w:proofErr w:type="spellStart"/>
      <w:r>
        <w:rPr>
          <w:szCs w:val="28"/>
        </w:rPr>
        <w:t>Лёховском</w:t>
      </w:r>
      <w:proofErr w:type="spellEnd"/>
      <w:r>
        <w:rPr>
          <w:szCs w:val="28"/>
        </w:rPr>
        <w:t xml:space="preserve"> СДК,  урок мужества «Сталинградская битва» и митинги на братских захоронениях д. </w:t>
      </w:r>
      <w:proofErr w:type="spellStart"/>
      <w:r>
        <w:rPr>
          <w:szCs w:val="28"/>
        </w:rPr>
        <w:t>Клястица</w:t>
      </w:r>
      <w:proofErr w:type="spellEnd"/>
      <w:r>
        <w:rPr>
          <w:szCs w:val="28"/>
        </w:rPr>
        <w:t xml:space="preserve">, д. </w:t>
      </w:r>
      <w:proofErr w:type="spellStart"/>
      <w:r>
        <w:rPr>
          <w:szCs w:val="28"/>
        </w:rPr>
        <w:t>Доминиково</w:t>
      </w:r>
      <w:proofErr w:type="spellEnd"/>
      <w:r>
        <w:rPr>
          <w:szCs w:val="28"/>
        </w:rPr>
        <w:t xml:space="preserve">, д. </w:t>
      </w:r>
      <w:proofErr w:type="spellStart"/>
      <w:r>
        <w:rPr>
          <w:szCs w:val="28"/>
        </w:rPr>
        <w:t>Туричино</w:t>
      </w:r>
      <w:proofErr w:type="spellEnd"/>
      <w:r>
        <w:rPr>
          <w:szCs w:val="28"/>
        </w:rPr>
        <w:t xml:space="preserve">, праздничный огонёк провёл </w:t>
      </w:r>
      <w:proofErr w:type="spellStart"/>
      <w:r>
        <w:rPr>
          <w:szCs w:val="28"/>
        </w:rPr>
        <w:t>Туричинский</w:t>
      </w:r>
      <w:proofErr w:type="spellEnd"/>
      <w:r>
        <w:rPr>
          <w:szCs w:val="28"/>
        </w:rPr>
        <w:t xml:space="preserve"> СДК.</w:t>
      </w:r>
    </w:p>
    <w:p w:rsidR="005C51E9" w:rsidRDefault="005C51E9" w:rsidP="00181463">
      <w:pPr>
        <w:jc w:val="both"/>
        <w:rPr>
          <w:szCs w:val="28"/>
        </w:rPr>
      </w:pPr>
      <w:r>
        <w:rPr>
          <w:szCs w:val="28"/>
        </w:rPr>
        <w:t xml:space="preserve">    </w:t>
      </w:r>
      <w:r w:rsidR="00EB1316">
        <w:rPr>
          <w:szCs w:val="28"/>
        </w:rPr>
        <w:t xml:space="preserve">        </w:t>
      </w:r>
      <w:r>
        <w:rPr>
          <w:szCs w:val="28"/>
        </w:rPr>
        <w:t xml:space="preserve">Митинги, конкурс фронтовой песни « Песни, с которыми мы победили», тематический вечер с концертной программой « Солдатская память» организовал для своих односельчан </w:t>
      </w:r>
      <w:proofErr w:type="spellStart"/>
      <w:r>
        <w:rPr>
          <w:szCs w:val="28"/>
        </w:rPr>
        <w:t>Усть-Долысский</w:t>
      </w:r>
      <w:proofErr w:type="spellEnd"/>
      <w:r>
        <w:rPr>
          <w:szCs w:val="28"/>
        </w:rPr>
        <w:t xml:space="preserve"> СДК, в </w:t>
      </w:r>
      <w:proofErr w:type="spellStart"/>
      <w:r>
        <w:rPr>
          <w:szCs w:val="28"/>
        </w:rPr>
        <w:t>Лобковском</w:t>
      </w:r>
      <w:proofErr w:type="spellEnd"/>
      <w:r>
        <w:rPr>
          <w:szCs w:val="28"/>
        </w:rPr>
        <w:t xml:space="preserve"> сельском клубе проведена акция « Поздравительная открытка», « Дети 21 </w:t>
      </w:r>
      <w:proofErr w:type="spellStart"/>
      <w:proofErr w:type="gramStart"/>
      <w:r>
        <w:rPr>
          <w:szCs w:val="28"/>
        </w:rPr>
        <w:t>века-детям</w:t>
      </w:r>
      <w:proofErr w:type="spellEnd"/>
      <w:proofErr w:type="gramEnd"/>
      <w:r>
        <w:rPr>
          <w:szCs w:val="28"/>
        </w:rPr>
        <w:t xml:space="preserve"> войны» и литературно-музыкальная композиция « Традициям отцов и дедов мы верны» многое другое. Огромный зрительский интерес вызвала  конкурсная программа для молодёжи  «Теркин-2015»,  в  которой состязались учащиеся школ города, студенты многопрофильного техникума.</w:t>
      </w:r>
    </w:p>
    <w:p w:rsidR="005C51E9" w:rsidRDefault="005C51E9" w:rsidP="00181463">
      <w:pPr>
        <w:jc w:val="both"/>
        <w:rPr>
          <w:szCs w:val="28"/>
        </w:rPr>
      </w:pPr>
      <w:r>
        <w:rPr>
          <w:szCs w:val="28"/>
        </w:rPr>
        <w:t xml:space="preserve">  </w:t>
      </w:r>
      <w:r w:rsidR="00EB1316">
        <w:rPr>
          <w:szCs w:val="28"/>
        </w:rPr>
        <w:t xml:space="preserve">          </w:t>
      </w:r>
      <w:r>
        <w:rPr>
          <w:szCs w:val="28"/>
        </w:rPr>
        <w:t xml:space="preserve"> Районный  смотр </w:t>
      </w:r>
      <w:proofErr w:type="gramStart"/>
      <w:r>
        <w:rPr>
          <w:szCs w:val="28"/>
        </w:rPr>
        <w:t>–к</w:t>
      </w:r>
      <w:proofErr w:type="gramEnd"/>
      <w:r>
        <w:rPr>
          <w:szCs w:val="28"/>
        </w:rPr>
        <w:t>онкурс самодеятельного народного творчества «Салют Победы» активизировал творческую деятельность самодеятельных коллективов и проведен с участием всех структурных подразделений  МУК «Культура и досуг».</w:t>
      </w:r>
    </w:p>
    <w:p w:rsidR="005C51E9" w:rsidRDefault="005C51E9" w:rsidP="00181463">
      <w:pPr>
        <w:jc w:val="both"/>
        <w:rPr>
          <w:b/>
          <w:bCs/>
          <w:szCs w:val="28"/>
        </w:rPr>
      </w:pPr>
      <w:r>
        <w:rPr>
          <w:bCs/>
          <w:szCs w:val="28"/>
        </w:rPr>
        <w:t xml:space="preserve">Специалисты МУК «Культура и досуг» приложили немало усилий, используя весь творческий  потенциал, чтобы провести праздничные мероприятия на должном уровне. </w:t>
      </w:r>
    </w:p>
    <w:p w:rsidR="005C51E9" w:rsidRPr="00EB1316" w:rsidRDefault="005C51E9" w:rsidP="00181463">
      <w:pPr>
        <w:jc w:val="both"/>
        <w:rPr>
          <w:b/>
          <w:bCs/>
          <w:szCs w:val="28"/>
        </w:rPr>
      </w:pPr>
      <w:r>
        <w:rPr>
          <w:szCs w:val="28"/>
        </w:rPr>
        <w:t xml:space="preserve">        </w:t>
      </w:r>
      <w:r w:rsidR="00EB1316">
        <w:rPr>
          <w:szCs w:val="28"/>
        </w:rPr>
        <w:t xml:space="preserve">     </w:t>
      </w:r>
      <w:r>
        <w:rPr>
          <w:szCs w:val="28"/>
        </w:rPr>
        <w:t>Ежегодно</w:t>
      </w:r>
      <w:r>
        <w:rPr>
          <w:b/>
          <w:bCs/>
          <w:szCs w:val="28"/>
        </w:rPr>
        <w:t xml:space="preserve"> </w:t>
      </w:r>
      <w:r>
        <w:rPr>
          <w:bCs/>
          <w:szCs w:val="28"/>
        </w:rPr>
        <w:t xml:space="preserve">структурные подразделения МУК « Культура и досуг» принимают участие в </w:t>
      </w:r>
      <w:r>
        <w:rPr>
          <w:szCs w:val="28"/>
        </w:rPr>
        <w:t>межведомственной профилактической операции на территории Невельского района «Подросток» в  период с 15 мая по 1 октября. Традиционно, работа  проводиться по трем основным  направлениям: «Каникулы», «Здоровье», «Семья»</w:t>
      </w:r>
      <w:proofErr w:type="gramStart"/>
      <w:r w:rsidR="00EB1316">
        <w:rPr>
          <w:b/>
          <w:bCs/>
          <w:szCs w:val="28"/>
        </w:rPr>
        <w:t xml:space="preserve"> .</w:t>
      </w:r>
      <w:proofErr w:type="gramEnd"/>
      <w:r w:rsidR="00EB1316">
        <w:rPr>
          <w:b/>
          <w:bCs/>
          <w:szCs w:val="28"/>
        </w:rPr>
        <w:t xml:space="preserve"> </w:t>
      </w:r>
      <w:r>
        <w:rPr>
          <w:szCs w:val="28"/>
        </w:rPr>
        <w:t xml:space="preserve">С этой целью проводились тематические вечера, познавательные программы, </w:t>
      </w:r>
      <w:proofErr w:type="spellStart"/>
      <w:r>
        <w:rPr>
          <w:szCs w:val="28"/>
        </w:rPr>
        <w:t>конкурсно-игровые</w:t>
      </w:r>
      <w:proofErr w:type="spellEnd"/>
      <w:r>
        <w:rPr>
          <w:szCs w:val="28"/>
        </w:rPr>
        <w:t xml:space="preserve"> программы, диспуты, </w:t>
      </w:r>
      <w:proofErr w:type="spellStart"/>
      <w:r>
        <w:rPr>
          <w:szCs w:val="28"/>
        </w:rPr>
        <w:t>блиц-опросы</w:t>
      </w:r>
      <w:proofErr w:type="spellEnd"/>
      <w:r>
        <w:rPr>
          <w:szCs w:val="28"/>
        </w:rPr>
        <w:t>, вечера-встречи за круглым столом.</w:t>
      </w:r>
    </w:p>
    <w:p w:rsidR="005C51E9" w:rsidRDefault="005C51E9" w:rsidP="00181463">
      <w:pPr>
        <w:jc w:val="both"/>
        <w:rPr>
          <w:szCs w:val="28"/>
        </w:rPr>
      </w:pPr>
      <w:r>
        <w:rPr>
          <w:szCs w:val="28"/>
        </w:rPr>
        <w:t xml:space="preserve">        </w:t>
      </w:r>
      <w:r w:rsidR="00EB1316">
        <w:rPr>
          <w:szCs w:val="28"/>
        </w:rPr>
        <w:t xml:space="preserve">      </w:t>
      </w:r>
      <w:r>
        <w:rPr>
          <w:szCs w:val="28"/>
        </w:rPr>
        <w:t>МУК «Культура и досуг» проводит эту работу в тесном контакте с учреждениями образования, социальной защиты, здравоохранения, отделом внутренних дел и т.п.</w:t>
      </w:r>
    </w:p>
    <w:p w:rsidR="005C51E9" w:rsidRDefault="005C51E9" w:rsidP="00181463">
      <w:pPr>
        <w:jc w:val="both"/>
        <w:rPr>
          <w:rStyle w:val="apple-converted-space"/>
          <w:color w:val="000000"/>
          <w:shd w:val="clear" w:color="auto" w:fill="FFFFFF"/>
        </w:rPr>
      </w:pPr>
      <w:r>
        <w:rPr>
          <w:szCs w:val="28"/>
        </w:rPr>
        <w:lastRenderedPageBreak/>
        <w:t xml:space="preserve">            </w:t>
      </w:r>
      <w:r w:rsidR="00EB1316">
        <w:rPr>
          <w:szCs w:val="28"/>
        </w:rPr>
        <w:t xml:space="preserve"> </w:t>
      </w:r>
      <w:r>
        <w:rPr>
          <w:szCs w:val="28"/>
        </w:rPr>
        <w:t>Любовью к родному краю к людям,  живущим в нем, наполнены праздники села прошедшие в сельских структурных подразделениях МУК «Культура и досуг»</w:t>
      </w:r>
      <w:r>
        <w:rPr>
          <w:rStyle w:val="apple-converted-space"/>
          <w:color w:val="000000"/>
          <w:szCs w:val="28"/>
          <w:shd w:val="clear" w:color="auto" w:fill="FFFFFF"/>
        </w:rPr>
        <w:t>:</w:t>
      </w:r>
      <w:r>
        <w:rPr>
          <w:rStyle w:val="apple-converted-space"/>
          <w:b/>
          <w:color w:val="000000"/>
          <w:szCs w:val="28"/>
          <w:shd w:val="clear" w:color="auto" w:fill="FFFFFF"/>
        </w:rPr>
        <w:t xml:space="preserve"> </w:t>
      </w:r>
      <w:r>
        <w:rPr>
          <w:rStyle w:val="apple-converted-space"/>
          <w:color w:val="000000"/>
          <w:szCs w:val="28"/>
          <w:shd w:val="clear" w:color="auto" w:fill="FFFFFF"/>
        </w:rPr>
        <w:t xml:space="preserve">« </w:t>
      </w:r>
      <w:proofErr w:type="gramStart"/>
      <w:r>
        <w:rPr>
          <w:rStyle w:val="apple-converted-space"/>
          <w:color w:val="000000"/>
          <w:szCs w:val="28"/>
          <w:shd w:val="clear" w:color="auto" w:fill="FFFFFF"/>
        </w:rPr>
        <w:t xml:space="preserve">Родная деревня моя» В </w:t>
      </w:r>
      <w:proofErr w:type="spellStart"/>
      <w:r>
        <w:rPr>
          <w:rStyle w:val="apple-converted-space"/>
          <w:color w:val="000000"/>
          <w:szCs w:val="28"/>
          <w:shd w:val="clear" w:color="auto" w:fill="FFFFFF"/>
        </w:rPr>
        <w:t>Туричинском</w:t>
      </w:r>
      <w:proofErr w:type="spellEnd"/>
      <w:r>
        <w:rPr>
          <w:rStyle w:val="apple-converted-space"/>
          <w:color w:val="000000"/>
          <w:szCs w:val="28"/>
          <w:shd w:val="clear" w:color="auto" w:fill="FFFFFF"/>
        </w:rPr>
        <w:t xml:space="preserve"> СДК, </w:t>
      </w:r>
      <w:r>
        <w:rPr>
          <w:szCs w:val="28"/>
        </w:rPr>
        <w:t xml:space="preserve">«Мой </w:t>
      </w:r>
      <w:proofErr w:type="spellStart"/>
      <w:r>
        <w:rPr>
          <w:szCs w:val="28"/>
        </w:rPr>
        <w:t>край-России</w:t>
      </w:r>
      <w:proofErr w:type="spellEnd"/>
      <w:r>
        <w:rPr>
          <w:szCs w:val="28"/>
        </w:rPr>
        <w:t xml:space="preserve"> Уголок»- </w:t>
      </w:r>
      <w:proofErr w:type="spellStart"/>
      <w:r>
        <w:rPr>
          <w:szCs w:val="28"/>
        </w:rPr>
        <w:t>Новохованского</w:t>
      </w:r>
      <w:proofErr w:type="spellEnd"/>
      <w:r>
        <w:rPr>
          <w:szCs w:val="28"/>
        </w:rPr>
        <w:t xml:space="preserve"> сельского Дома культуры,</w:t>
      </w:r>
      <w:r>
        <w:rPr>
          <w:rStyle w:val="apple-converted-space"/>
          <w:color w:val="000000"/>
          <w:szCs w:val="28"/>
          <w:shd w:val="clear" w:color="auto" w:fill="FFFFFF"/>
        </w:rPr>
        <w:t xml:space="preserve"> « Село моё </w:t>
      </w:r>
      <w:proofErr w:type="spellStart"/>
      <w:r>
        <w:rPr>
          <w:rStyle w:val="apple-converted-space"/>
          <w:color w:val="000000"/>
          <w:szCs w:val="28"/>
          <w:shd w:val="clear" w:color="auto" w:fill="FFFFFF"/>
        </w:rPr>
        <w:t>родное-Отечество</w:t>
      </w:r>
      <w:proofErr w:type="spellEnd"/>
      <w:r>
        <w:rPr>
          <w:rStyle w:val="apple-converted-space"/>
          <w:color w:val="000000"/>
          <w:szCs w:val="28"/>
          <w:shd w:val="clear" w:color="auto" w:fill="FFFFFF"/>
        </w:rPr>
        <w:t xml:space="preserve"> моё» - праздник под таким названием проведён в </w:t>
      </w:r>
      <w:proofErr w:type="spellStart"/>
      <w:r>
        <w:rPr>
          <w:rStyle w:val="apple-converted-space"/>
          <w:color w:val="000000"/>
          <w:szCs w:val="28"/>
          <w:shd w:val="clear" w:color="auto" w:fill="FFFFFF"/>
        </w:rPr>
        <w:t>Усть-Долысском</w:t>
      </w:r>
      <w:proofErr w:type="spellEnd"/>
      <w:r>
        <w:rPr>
          <w:rStyle w:val="apple-converted-space"/>
          <w:color w:val="000000"/>
          <w:szCs w:val="28"/>
          <w:shd w:val="clear" w:color="auto" w:fill="FFFFFF"/>
        </w:rPr>
        <w:t xml:space="preserve"> СДК,  «Цвети, село родное» в </w:t>
      </w:r>
      <w:proofErr w:type="spellStart"/>
      <w:r>
        <w:rPr>
          <w:rStyle w:val="apple-converted-space"/>
          <w:color w:val="000000"/>
          <w:szCs w:val="28"/>
          <w:shd w:val="clear" w:color="auto" w:fill="FFFFFF"/>
        </w:rPr>
        <w:t>Опухликовском</w:t>
      </w:r>
      <w:proofErr w:type="spellEnd"/>
      <w:r>
        <w:rPr>
          <w:rStyle w:val="apple-converted-space"/>
          <w:color w:val="000000"/>
          <w:szCs w:val="28"/>
          <w:shd w:val="clear" w:color="auto" w:fill="FFFFFF"/>
        </w:rPr>
        <w:t xml:space="preserve"> с/к,  Ежегодно проводится день культуры </w:t>
      </w:r>
      <w:proofErr w:type="spellStart"/>
      <w:r>
        <w:rPr>
          <w:rStyle w:val="apple-converted-space"/>
          <w:color w:val="000000"/>
          <w:szCs w:val="28"/>
          <w:shd w:val="clear" w:color="auto" w:fill="FFFFFF"/>
        </w:rPr>
        <w:t>Лёховской</w:t>
      </w:r>
      <w:proofErr w:type="spellEnd"/>
      <w:r>
        <w:rPr>
          <w:rStyle w:val="apple-converted-space"/>
          <w:color w:val="000000"/>
          <w:szCs w:val="28"/>
          <w:shd w:val="clear" w:color="auto" w:fill="FFFFFF"/>
        </w:rPr>
        <w:t xml:space="preserve"> волости « Наш общий дом», праздник « Добрая, добрая история», </w:t>
      </w:r>
      <w:proofErr w:type="spellStart"/>
      <w:r>
        <w:rPr>
          <w:rStyle w:val="apple-converted-space"/>
          <w:color w:val="000000"/>
          <w:szCs w:val="28"/>
          <w:shd w:val="clear" w:color="auto" w:fill="FFFFFF"/>
        </w:rPr>
        <w:t>Щербинского</w:t>
      </w:r>
      <w:proofErr w:type="spellEnd"/>
      <w:r>
        <w:rPr>
          <w:rStyle w:val="apple-converted-space"/>
          <w:color w:val="000000"/>
          <w:szCs w:val="28"/>
          <w:shd w:val="clear" w:color="auto" w:fill="FFFFFF"/>
        </w:rPr>
        <w:t xml:space="preserve"> клуба,  праздник села  «Люблю тебя, малая Родина» </w:t>
      </w:r>
      <w:proofErr w:type="spellStart"/>
      <w:r>
        <w:rPr>
          <w:rStyle w:val="apple-converted-space"/>
          <w:color w:val="000000"/>
          <w:szCs w:val="28"/>
          <w:shd w:val="clear" w:color="auto" w:fill="FFFFFF"/>
        </w:rPr>
        <w:t>Трехалевского</w:t>
      </w:r>
      <w:proofErr w:type="spellEnd"/>
      <w:r>
        <w:rPr>
          <w:rStyle w:val="apple-converted-space"/>
          <w:color w:val="000000"/>
          <w:szCs w:val="28"/>
          <w:shd w:val="clear" w:color="auto" w:fill="FFFFFF"/>
        </w:rPr>
        <w:t xml:space="preserve">  сельского клуба.</w:t>
      </w:r>
      <w:proofErr w:type="gramEnd"/>
    </w:p>
    <w:p w:rsidR="005C51E9" w:rsidRDefault="005C51E9" w:rsidP="00181463">
      <w:pPr>
        <w:ind w:left="108"/>
        <w:jc w:val="both"/>
      </w:pPr>
      <w:r>
        <w:rPr>
          <w:szCs w:val="28"/>
        </w:rPr>
        <w:t xml:space="preserve">         В работе структурных подразделений МУК «Культура и досуг» появляются новые формы работы: в РДК – музыкальные вечера: «Вечер инструментальной музыки», «Рок- концерт» «Вечер духовной музыки»  с участием матушки Ефросиньи, настоятельницы, строящегося  православного храма. В </w:t>
      </w:r>
      <w:proofErr w:type="spellStart"/>
      <w:r>
        <w:rPr>
          <w:szCs w:val="28"/>
        </w:rPr>
        <w:t>Усть-Долысском</w:t>
      </w:r>
      <w:proofErr w:type="spellEnd"/>
      <w:r>
        <w:rPr>
          <w:szCs w:val="28"/>
        </w:rPr>
        <w:t xml:space="preserve">  сельском Доме культуры молодежная вечерка в народном стиле «Колядки Матушки-зимы», фольклорный праздник для детей «Пасхальная радость», экологические акции:            в </w:t>
      </w:r>
      <w:proofErr w:type="spellStart"/>
      <w:r>
        <w:rPr>
          <w:szCs w:val="28"/>
        </w:rPr>
        <w:t>Лобковском</w:t>
      </w:r>
      <w:proofErr w:type="spellEnd"/>
      <w:r>
        <w:rPr>
          <w:szCs w:val="28"/>
        </w:rPr>
        <w:t xml:space="preserve"> </w:t>
      </w:r>
      <w:proofErr w:type="spellStart"/>
      <w:r>
        <w:rPr>
          <w:szCs w:val="28"/>
        </w:rPr>
        <w:t>с\</w:t>
      </w:r>
      <w:proofErr w:type="gramStart"/>
      <w:r>
        <w:rPr>
          <w:szCs w:val="28"/>
        </w:rPr>
        <w:t>к-б</w:t>
      </w:r>
      <w:proofErr w:type="spellEnd"/>
      <w:proofErr w:type="gramEnd"/>
      <w:r>
        <w:rPr>
          <w:szCs w:val="28"/>
        </w:rPr>
        <w:t xml:space="preserve"> с подростками и детьми   под девизом « Друзья! Деревня чистой должна быть. Здесь наш дом и здесь нам жить», в </w:t>
      </w:r>
      <w:proofErr w:type="spellStart"/>
      <w:r>
        <w:rPr>
          <w:szCs w:val="28"/>
        </w:rPr>
        <w:t>Усть-Долысском</w:t>
      </w:r>
      <w:proofErr w:type="spellEnd"/>
      <w:r>
        <w:rPr>
          <w:szCs w:val="28"/>
        </w:rPr>
        <w:t xml:space="preserve"> СДК совместно с жителями поселка и школьниками провели акцию «Я здесь живу, я здесь родился», их цель - привить желание делать свой  поселок чище, чувство ответственности и любви к своей малой родине. </w:t>
      </w:r>
    </w:p>
    <w:p w:rsidR="005C51E9" w:rsidRDefault="005C51E9" w:rsidP="00181463">
      <w:pPr>
        <w:ind w:left="108"/>
        <w:jc w:val="both"/>
        <w:rPr>
          <w:b/>
          <w:szCs w:val="28"/>
        </w:rPr>
      </w:pPr>
      <w:r>
        <w:rPr>
          <w:szCs w:val="28"/>
        </w:rPr>
        <w:t xml:space="preserve">  </w:t>
      </w:r>
      <w:r w:rsidR="00EB1316">
        <w:rPr>
          <w:szCs w:val="28"/>
        </w:rPr>
        <w:t xml:space="preserve">        </w:t>
      </w:r>
      <w:r>
        <w:rPr>
          <w:szCs w:val="28"/>
        </w:rPr>
        <w:t xml:space="preserve"> «Вахта памяти» поиск и перезахоронение останков воинов погибших в годы ВОВ, встреча патриотических клубов «Гвоздика» (г</w:t>
      </w:r>
      <w:proofErr w:type="gramStart"/>
      <w:r>
        <w:rPr>
          <w:szCs w:val="28"/>
        </w:rPr>
        <w:t>.Н</w:t>
      </w:r>
      <w:proofErr w:type="gramEnd"/>
      <w:r>
        <w:rPr>
          <w:szCs w:val="28"/>
        </w:rPr>
        <w:t>евель) и «Наследие» (г.Сыктывкар).  Цикл музыкальных вечеров для отдыхающих санатория «</w:t>
      </w:r>
      <w:proofErr w:type="spellStart"/>
      <w:r>
        <w:rPr>
          <w:szCs w:val="28"/>
        </w:rPr>
        <w:t>Голубые</w:t>
      </w:r>
      <w:proofErr w:type="spellEnd"/>
      <w:r>
        <w:rPr>
          <w:szCs w:val="28"/>
        </w:rPr>
        <w:t xml:space="preserve">  озера» проводит  </w:t>
      </w:r>
      <w:proofErr w:type="spellStart"/>
      <w:r>
        <w:rPr>
          <w:szCs w:val="28"/>
        </w:rPr>
        <w:t>Опухликовский</w:t>
      </w:r>
      <w:proofErr w:type="spellEnd"/>
      <w:r>
        <w:rPr>
          <w:szCs w:val="28"/>
        </w:rPr>
        <w:t xml:space="preserve"> сельский клуб, таких как  «вечера романса», «По волнам памяти», концерты в стиле ретро</w:t>
      </w:r>
      <w:r>
        <w:rPr>
          <w:b/>
          <w:bCs/>
          <w:szCs w:val="28"/>
        </w:rPr>
        <w:t xml:space="preserve"> </w:t>
      </w:r>
      <w:r>
        <w:rPr>
          <w:szCs w:val="28"/>
        </w:rPr>
        <w:t>и т</w:t>
      </w:r>
      <w:r w:rsidR="00EB1316">
        <w:rPr>
          <w:szCs w:val="28"/>
        </w:rPr>
        <w:t xml:space="preserve">. </w:t>
      </w:r>
      <w:r>
        <w:rPr>
          <w:szCs w:val="28"/>
        </w:rPr>
        <w:t>д.</w:t>
      </w:r>
      <w:r>
        <w:rPr>
          <w:b/>
          <w:szCs w:val="28"/>
        </w:rPr>
        <w:t xml:space="preserve">      </w:t>
      </w:r>
    </w:p>
    <w:p w:rsidR="005C51E9" w:rsidRDefault="005C51E9" w:rsidP="00181463">
      <w:pPr>
        <w:jc w:val="both"/>
        <w:rPr>
          <w:rFonts w:eastAsia="Calibri"/>
          <w:szCs w:val="28"/>
        </w:rPr>
      </w:pPr>
      <w:r>
        <w:rPr>
          <w:szCs w:val="28"/>
        </w:rPr>
        <w:t xml:space="preserve">     </w:t>
      </w:r>
      <w:r w:rsidR="00EB1316">
        <w:rPr>
          <w:szCs w:val="28"/>
        </w:rPr>
        <w:t xml:space="preserve">        </w:t>
      </w:r>
      <w:r>
        <w:rPr>
          <w:szCs w:val="28"/>
        </w:rPr>
        <w:t>Во многих Домах культуры и клубах стала актуальной такая форма работы, как « Визиты чести». Работники  культуры  поздравляют ветеранов в домашней обстановке, готовят для них поздравления, концертные номера, памятные сувениры.</w:t>
      </w:r>
    </w:p>
    <w:p w:rsidR="005C51E9" w:rsidRDefault="005C51E9" w:rsidP="00181463">
      <w:pPr>
        <w:jc w:val="both"/>
        <w:rPr>
          <w:rFonts w:eastAsia="Lucida Sans Unicode"/>
          <w:color w:val="000000"/>
          <w:szCs w:val="28"/>
          <w:lang w:eastAsia="en-US" w:bidi="en-US"/>
        </w:rPr>
      </w:pPr>
      <w:r>
        <w:rPr>
          <w:szCs w:val="28"/>
        </w:rPr>
        <w:t xml:space="preserve">    </w:t>
      </w:r>
      <w:r w:rsidR="00EB1316">
        <w:rPr>
          <w:szCs w:val="28"/>
        </w:rPr>
        <w:t xml:space="preserve">         </w:t>
      </w:r>
      <w:r>
        <w:rPr>
          <w:szCs w:val="28"/>
        </w:rPr>
        <w:t>Рекламно-информационная и маркетинговая деятельность  представлена информационным ресурсом сайта  МУК  «Культура и досуг»</w:t>
      </w:r>
      <w:r>
        <w:rPr>
          <w:rFonts w:eastAsia="Lucida Sans Unicode"/>
          <w:color w:val="000000"/>
          <w:szCs w:val="28"/>
          <w:lang w:eastAsia="en-US" w:bidi="en-US"/>
        </w:rPr>
        <w:t xml:space="preserve"> где пользователи получают информацию, оценивают </w:t>
      </w:r>
      <w:proofErr w:type="gramStart"/>
      <w:r>
        <w:rPr>
          <w:rFonts w:eastAsia="Lucida Sans Unicode"/>
          <w:color w:val="000000"/>
          <w:szCs w:val="28"/>
          <w:lang w:eastAsia="en-US" w:bidi="en-US"/>
        </w:rPr>
        <w:t>события</w:t>
      </w:r>
      <w:proofErr w:type="gramEnd"/>
      <w:r>
        <w:rPr>
          <w:rFonts w:eastAsia="Lucida Sans Unicode"/>
          <w:color w:val="000000"/>
          <w:szCs w:val="28"/>
          <w:lang w:eastAsia="en-US" w:bidi="en-US"/>
        </w:rPr>
        <w:t xml:space="preserve"> происходящие в культурной жизни района, так же созданы группы в </w:t>
      </w:r>
      <w:proofErr w:type="spellStart"/>
      <w:r>
        <w:rPr>
          <w:rFonts w:eastAsia="Lucida Sans Unicode"/>
          <w:color w:val="000000"/>
          <w:szCs w:val="28"/>
          <w:lang w:eastAsia="en-US" w:bidi="en-US"/>
        </w:rPr>
        <w:t>Усть-Долысском</w:t>
      </w:r>
      <w:proofErr w:type="spellEnd"/>
      <w:r>
        <w:rPr>
          <w:rFonts w:eastAsia="Lucida Sans Unicode"/>
          <w:color w:val="000000"/>
          <w:szCs w:val="28"/>
          <w:lang w:eastAsia="en-US" w:bidi="en-US"/>
        </w:rPr>
        <w:t xml:space="preserve"> СДК и </w:t>
      </w:r>
      <w:proofErr w:type="spellStart"/>
      <w:r>
        <w:rPr>
          <w:rFonts w:eastAsia="Lucida Sans Unicode"/>
          <w:color w:val="000000"/>
          <w:szCs w:val="28"/>
          <w:lang w:eastAsia="en-US" w:bidi="en-US"/>
        </w:rPr>
        <w:t>Пучковском</w:t>
      </w:r>
      <w:proofErr w:type="spellEnd"/>
      <w:r>
        <w:rPr>
          <w:rFonts w:eastAsia="Lucida Sans Unicode"/>
          <w:color w:val="000000"/>
          <w:szCs w:val="28"/>
          <w:lang w:eastAsia="en-US" w:bidi="en-US"/>
        </w:rPr>
        <w:t xml:space="preserve"> клубе-библиотеке., так же активно используется информационно-рекламные </w:t>
      </w:r>
      <w:proofErr w:type="spellStart"/>
      <w:r>
        <w:rPr>
          <w:rFonts w:eastAsia="Lucida Sans Unicode"/>
          <w:color w:val="000000"/>
          <w:szCs w:val="28"/>
          <w:lang w:eastAsia="en-US" w:bidi="en-US"/>
        </w:rPr>
        <w:t>метериалы</w:t>
      </w:r>
      <w:proofErr w:type="spellEnd"/>
      <w:r>
        <w:rPr>
          <w:rFonts w:eastAsia="Lucida Sans Unicode"/>
          <w:color w:val="000000"/>
          <w:szCs w:val="28"/>
          <w:lang w:eastAsia="en-US" w:bidi="en-US"/>
        </w:rPr>
        <w:t xml:space="preserve"> на страницах газет «</w:t>
      </w:r>
      <w:proofErr w:type="spellStart"/>
      <w:r>
        <w:rPr>
          <w:rFonts w:eastAsia="Lucida Sans Unicode"/>
          <w:color w:val="000000"/>
          <w:szCs w:val="28"/>
          <w:lang w:eastAsia="en-US" w:bidi="en-US"/>
        </w:rPr>
        <w:t>Невельский</w:t>
      </w:r>
      <w:proofErr w:type="spellEnd"/>
      <w:r>
        <w:rPr>
          <w:rFonts w:eastAsia="Lucida Sans Unicode"/>
          <w:color w:val="000000"/>
          <w:szCs w:val="28"/>
          <w:lang w:eastAsia="en-US" w:bidi="en-US"/>
        </w:rPr>
        <w:t xml:space="preserve"> вестник», «</w:t>
      </w:r>
      <w:proofErr w:type="spellStart"/>
      <w:r>
        <w:rPr>
          <w:rFonts w:eastAsia="Lucida Sans Unicode"/>
          <w:color w:val="000000"/>
          <w:szCs w:val="28"/>
          <w:lang w:eastAsia="en-US" w:bidi="en-US"/>
        </w:rPr>
        <w:t>Невельская</w:t>
      </w:r>
      <w:proofErr w:type="spellEnd"/>
      <w:r>
        <w:rPr>
          <w:rFonts w:eastAsia="Lucida Sans Unicode"/>
          <w:color w:val="000000"/>
          <w:szCs w:val="28"/>
          <w:lang w:eastAsia="en-US" w:bidi="en-US"/>
        </w:rPr>
        <w:t xml:space="preserve"> жизнь». Не мало важная роль отводится наружной рекламе  </w:t>
      </w:r>
      <w:proofErr w:type="gramStart"/>
      <w:r>
        <w:rPr>
          <w:rFonts w:eastAsia="Lucida Sans Unicode"/>
          <w:color w:val="000000"/>
          <w:szCs w:val="28"/>
          <w:lang w:eastAsia="en-US" w:bidi="en-US"/>
        </w:rPr>
        <w:t xml:space="preserve">( </w:t>
      </w:r>
      <w:proofErr w:type="gramEnd"/>
      <w:r>
        <w:rPr>
          <w:rFonts w:eastAsia="Lucida Sans Unicode"/>
          <w:color w:val="000000"/>
          <w:szCs w:val="28"/>
          <w:lang w:eastAsia="en-US" w:bidi="en-US"/>
        </w:rPr>
        <w:t>размещение афиш, баннеров).</w:t>
      </w:r>
    </w:p>
    <w:p w:rsidR="00D42087" w:rsidRDefault="00EB1316" w:rsidP="00181463">
      <w:pPr>
        <w:jc w:val="both"/>
      </w:pPr>
      <w:r>
        <w:rPr>
          <w:szCs w:val="28"/>
        </w:rPr>
        <w:t xml:space="preserve">  </w:t>
      </w:r>
      <w:r w:rsidR="00D42087">
        <w:t xml:space="preserve">                Немаловажным направлением </w:t>
      </w:r>
      <w:proofErr w:type="spellStart"/>
      <w:r>
        <w:t>культурно-досуговой</w:t>
      </w:r>
      <w:proofErr w:type="spellEnd"/>
      <w:r>
        <w:t xml:space="preserve"> </w:t>
      </w:r>
      <w:r w:rsidR="00D42087">
        <w:t>деятельности является проведение смотров-конкурсов, фестивалей акций.</w:t>
      </w:r>
    </w:p>
    <w:p w:rsidR="00D12623" w:rsidRPr="002339BC" w:rsidRDefault="002339BC" w:rsidP="00181463">
      <w:pPr>
        <w:pStyle w:val="1"/>
        <w:jc w:val="both"/>
        <w:rPr>
          <w:rFonts w:eastAsia="Lucida Sans Unicode" w:cs="Tahoma"/>
          <w:b w:val="0"/>
          <w:color w:val="000000"/>
          <w:szCs w:val="28"/>
          <w:lang w:eastAsia="en-US" w:bidi="en-US"/>
        </w:rPr>
      </w:pPr>
      <w:r>
        <w:rPr>
          <w:b w:val="0"/>
          <w:sz w:val="28"/>
          <w:szCs w:val="28"/>
        </w:rPr>
        <w:lastRenderedPageBreak/>
        <w:t xml:space="preserve">              </w:t>
      </w:r>
      <w:r w:rsidR="00EA0F3D" w:rsidRPr="002339BC">
        <w:rPr>
          <w:b w:val="0"/>
          <w:sz w:val="28"/>
          <w:szCs w:val="28"/>
        </w:rPr>
        <w:t>Участие в областных конк</w:t>
      </w:r>
      <w:r w:rsidR="00A67C18">
        <w:rPr>
          <w:b w:val="0"/>
          <w:sz w:val="28"/>
          <w:szCs w:val="28"/>
        </w:rPr>
        <w:t>урсах, фестивалях, акциях в 2015</w:t>
      </w:r>
      <w:r w:rsidR="00616AC4" w:rsidRPr="002339BC">
        <w:rPr>
          <w:b w:val="0"/>
          <w:sz w:val="28"/>
          <w:szCs w:val="28"/>
        </w:rPr>
        <w:t xml:space="preserve"> году</w:t>
      </w:r>
      <w:r w:rsidR="00EA0F3D" w:rsidRPr="002339BC">
        <w:rPr>
          <w:b w:val="0"/>
          <w:sz w:val="28"/>
          <w:szCs w:val="28"/>
        </w:rPr>
        <w:t xml:space="preserve"> </w:t>
      </w:r>
      <w:r w:rsidR="00327B10" w:rsidRPr="002339BC">
        <w:rPr>
          <w:b w:val="0"/>
          <w:sz w:val="28"/>
          <w:szCs w:val="28"/>
        </w:rPr>
        <w:t xml:space="preserve"> указано</w:t>
      </w:r>
      <w:r w:rsidR="00432035" w:rsidRPr="002339BC">
        <w:rPr>
          <w:b w:val="0"/>
          <w:sz w:val="28"/>
          <w:szCs w:val="28"/>
        </w:rPr>
        <w:t xml:space="preserve"> в таблице</w:t>
      </w:r>
      <w:r w:rsidR="00A67C18">
        <w:rPr>
          <w:b w:val="0"/>
          <w:sz w:val="28"/>
          <w:szCs w:val="28"/>
        </w:rPr>
        <w:t xml:space="preserve"> № 3</w:t>
      </w:r>
      <w:r w:rsidR="00432035" w:rsidRPr="002339BC">
        <w:rPr>
          <w:b w:val="0"/>
          <w:sz w:val="28"/>
          <w:szCs w:val="28"/>
        </w:rPr>
        <w:t xml:space="preserve"> активности и результативности</w:t>
      </w:r>
      <w:r w:rsidR="00327B10" w:rsidRPr="002339BC">
        <w:rPr>
          <w:b w:val="0"/>
          <w:sz w:val="28"/>
          <w:szCs w:val="28"/>
        </w:rPr>
        <w:t>.</w:t>
      </w:r>
      <w:r w:rsidR="00EA0F3D" w:rsidRPr="002339BC">
        <w:rPr>
          <w:b w:val="0"/>
          <w:sz w:val="24"/>
          <w:szCs w:val="24"/>
        </w:rPr>
        <w:t xml:space="preserve">   </w:t>
      </w:r>
      <w:r w:rsidR="00B10415" w:rsidRPr="002339BC">
        <w:rPr>
          <w:rFonts w:eastAsia="Lucida Sans Unicode" w:cs="Tahoma"/>
          <w:b w:val="0"/>
          <w:color w:val="000000"/>
          <w:szCs w:val="28"/>
          <w:lang w:eastAsia="en-US" w:bidi="en-US"/>
        </w:rPr>
        <w:t xml:space="preserve">                                                                                                                                                                                     </w:t>
      </w:r>
    </w:p>
    <w:p w:rsidR="00D12623" w:rsidRDefault="00D12623" w:rsidP="00181463">
      <w:pPr>
        <w:pStyle w:val="1"/>
        <w:jc w:val="both"/>
        <w:rPr>
          <w:rFonts w:eastAsia="Lucida Sans Unicode" w:cs="Tahoma"/>
          <w:color w:val="000000"/>
          <w:szCs w:val="28"/>
          <w:lang w:eastAsia="en-US" w:bidi="en-US"/>
        </w:rPr>
      </w:pPr>
    </w:p>
    <w:p w:rsidR="00F9050E" w:rsidRDefault="00ED7136" w:rsidP="00181463">
      <w:pPr>
        <w:pStyle w:val="1"/>
        <w:jc w:val="both"/>
        <w:rPr>
          <w:rFonts w:eastAsia="Lucida Sans Unicode" w:cs="Tahoma"/>
          <w:color w:val="000000"/>
          <w:sz w:val="24"/>
          <w:szCs w:val="24"/>
          <w:lang w:eastAsia="en-US" w:bidi="en-US"/>
        </w:rPr>
      </w:pPr>
      <w:r>
        <w:rPr>
          <w:rFonts w:eastAsia="Lucida Sans Unicode" w:cs="Tahoma"/>
          <w:color w:val="000000"/>
          <w:sz w:val="24"/>
          <w:szCs w:val="24"/>
          <w:lang w:eastAsia="en-US" w:bidi="en-US"/>
        </w:rPr>
        <w:t xml:space="preserve">                                                   </w:t>
      </w:r>
    </w:p>
    <w:p w:rsidR="00B10415" w:rsidRPr="00180656" w:rsidRDefault="00ED7136" w:rsidP="00181463">
      <w:pPr>
        <w:pStyle w:val="1"/>
        <w:jc w:val="both"/>
        <w:rPr>
          <w:rFonts w:eastAsia="Lucida Sans Unicode" w:cs="Tahoma"/>
          <w:color w:val="000000"/>
          <w:sz w:val="24"/>
          <w:szCs w:val="24"/>
          <w:lang w:eastAsia="en-US" w:bidi="en-US"/>
        </w:rPr>
      </w:pPr>
      <w:r>
        <w:rPr>
          <w:rFonts w:eastAsia="Lucida Sans Unicode" w:cs="Tahoma"/>
          <w:color w:val="000000"/>
          <w:sz w:val="24"/>
          <w:szCs w:val="24"/>
          <w:lang w:eastAsia="en-US" w:bidi="en-US"/>
        </w:rPr>
        <w:t xml:space="preserve">                                                     </w:t>
      </w:r>
      <w:r w:rsidR="00F9050E">
        <w:rPr>
          <w:rFonts w:eastAsia="Lucida Sans Unicode" w:cs="Tahoma"/>
          <w:color w:val="000000"/>
          <w:sz w:val="24"/>
          <w:szCs w:val="24"/>
          <w:lang w:eastAsia="en-US" w:bidi="en-US"/>
        </w:rPr>
        <w:t xml:space="preserve">                                                                                </w:t>
      </w:r>
      <w:r w:rsidR="00B10415" w:rsidRPr="00180656">
        <w:rPr>
          <w:rFonts w:eastAsia="Lucida Sans Unicode" w:cs="Tahoma"/>
          <w:color w:val="000000"/>
          <w:sz w:val="24"/>
          <w:szCs w:val="24"/>
          <w:lang w:eastAsia="en-US" w:bidi="en-US"/>
        </w:rPr>
        <w:t>Таблица №3</w:t>
      </w:r>
    </w:p>
    <w:p w:rsidR="00B10415" w:rsidRPr="00BD26AD" w:rsidRDefault="00B10415" w:rsidP="00181463">
      <w:pPr>
        <w:jc w:val="both"/>
        <w:rPr>
          <w:u w:val="single"/>
        </w:rPr>
      </w:pPr>
      <w:r w:rsidRPr="00BD26AD">
        <w:rPr>
          <w:rFonts w:eastAsia="Lucida Sans Unicode" w:cs="Tahoma"/>
          <w:bCs/>
          <w:color w:val="000000"/>
          <w:lang w:eastAsia="en-US" w:bidi="en-US"/>
        </w:rPr>
        <w:t xml:space="preserve">                            </w:t>
      </w:r>
      <w:r w:rsidRPr="00BD26AD">
        <w:rPr>
          <w:u w:val="single"/>
        </w:rPr>
        <w:t xml:space="preserve">Таблица активности и результативности </w:t>
      </w:r>
    </w:p>
    <w:p w:rsidR="00A40B22" w:rsidRDefault="00B10415" w:rsidP="00181463">
      <w:pPr>
        <w:ind w:hanging="284"/>
        <w:jc w:val="both"/>
        <w:rPr>
          <w:u w:val="single"/>
        </w:rPr>
      </w:pPr>
      <w:r w:rsidRPr="00B10415">
        <w:t xml:space="preserve">                                                      </w:t>
      </w:r>
      <w:r>
        <w:rPr>
          <w:u w:val="single"/>
        </w:rPr>
        <w:t xml:space="preserve"> </w:t>
      </w:r>
      <w:r w:rsidRPr="00BD26AD">
        <w:rPr>
          <w:u w:val="single"/>
        </w:rPr>
        <w:t xml:space="preserve">    за </w:t>
      </w:r>
      <w:r w:rsidR="00A40B22">
        <w:rPr>
          <w:u w:val="single"/>
        </w:rPr>
        <w:t xml:space="preserve">  2015 год</w:t>
      </w:r>
    </w:p>
    <w:p w:rsidR="00A40B22" w:rsidRPr="00A40B22" w:rsidRDefault="00A40B22" w:rsidP="00181463">
      <w:pPr>
        <w:ind w:hanging="284"/>
        <w:jc w:val="both"/>
        <w:rPr>
          <w:sz w:val="24"/>
          <w:szCs w:val="24"/>
          <w:u w:val="single"/>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08"/>
        <w:gridCol w:w="3190"/>
        <w:gridCol w:w="3225"/>
      </w:tblGrid>
      <w:tr w:rsidR="00A40B22" w:rsidRPr="00A40B22" w:rsidTr="00A05669">
        <w:trPr>
          <w:trHeight w:val="475"/>
        </w:trPr>
        <w:tc>
          <w:tcPr>
            <w:tcW w:w="3508" w:type="dxa"/>
          </w:tcPr>
          <w:p w:rsidR="00A40B22" w:rsidRPr="00A40B22" w:rsidRDefault="00A40B22" w:rsidP="00181463">
            <w:pPr>
              <w:ind w:left="176" w:hanging="142"/>
              <w:jc w:val="both"/>
              <w:rPr>
                <w:b/>
                <w:sz w:val="24"/>
                <w:szCs w:val="24"/>
              </w:rPr>
            </w:pPr>
            <w:r w:rsidRPr="00A40B22">
              <w:rPr>
                <w:b/>
                <w:sz w:val="24"/>
                <w:szCs w:val="24"/>
              </w:rPr>
              <w:t>Наименование мероприятия</w:t>
            </w:r>
          </w:p>
        </w:tc>
        <w:tc>
          <w:tcPr>
            <w:tcW w:w="3190" w:type="dxa"/>
          </w:tcPr>
          <w:p w:rsidR="00A40B22" w:rsidRPr="00A40B22" w:rsidRDefault="00A40B22" w:rsidP="00181463">
            <w:pPr>
              <w:jc w:val="both"/>
              <w:rPr>
                <w:b/>
                <w:sz w:val="24"/>
                <w:szCs w:val="24"/>
              </w:rPr>
            </w:pPr>
            <w:r w:rsidRPr="00A40B22">
              <w:rPr>
                <w:b/>
                <w:sz w:val="24"/>
                <w:szCs w:val="24"/>
              </w:rPr>
              <w:t xml:space="preserve">Участники </w:t>
            </w:r>
          </w:p>
        </w:tc>
        <w:tc>
          <w:tcPr>
            <w:tcW w:w="3225" w:type="dxa"/>
          </w:tcPr>
          <w:p w:rsidR="00A40B22" w:rsidRPr="00A40B22" w:rsidRDefault="00A40B22" w:rsidP="00181463">
            <w:pPr>
              <w:jc w:val="both"/>
              <w:rPr>
                <w:b/>
                <w:sz w:val="24"/>
                <w:szCs w:val="24"/>
              </w:rPr>
            </w:pPr>
            <w:r w:rsidRPr="00A40B22">
              <w:rPr>
                <w:b/>
                <w:sz w:val="24"/>
                <w:szCs w:val="24"/>
              </w:rPr>
              <w:t xml:space="preserve">Награды </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 xml:space="preserve">Областная выставка декоративно-прикладного творчества « Сохраним для псковичей  народные традиции». ОЦНТ г. Псков </w:t>
            </w:r>
          </w:p>
          <w:p w:rsidR="00A40B22" w:rsidRPr="00A40B22" w:rsidRDefault="00A40B22" w:rsidP="00181463">
            <w:pPr>
              <w:jc w:val="both"/>
              <w:rPr>
                <w:sz w:val="24"/>
                <w:szCs w:val="24"/>
              </w:rPr>
            </w:pPr>
            <w:r w:rsidRPr="00A40B22">
              <w:rPr>
                <w:sz w:val="24"/>
                <w:szCs w:val="24"/>
              </w:rPr>
              <w:t>3.12.14-20.01.15г</w:t>
            </w:r>
          </w:p>
        </w:tc>
        <w:tc>
          <w:tcPr>
            <w:tcW w:w="3190" w:type="dxa"/>
          </w:tcPr>
          <w:p w:rsidR="00A40B22" w:rsidRPr="00A40B22" w:rsidRDefault="00A40B22" w:rsidP="00181463">
            <w:pPr>
              <w:jc w:val="both"/>
              <w:rPr>
                <w:sz w:val="24"/>
                <w:szCs w:val="24"/>
              </w:rPr>
            </w:pPr>
            <w:r w:rsidRPr="00A40B22">
              <w:rPr>
                <w:sz w:val="24"/>
                <w:szCs w:val="24"/>
              </w:rPr>
              <w:t xml:space="preserve">Мастера декоративно-прикладного творчества </w:t>
            </w:r>
          </w:p>
          <w:p w:rsidR="00A40B22" w:rsidRPr="00A40B22" w:rsidRDefault="00A40B22" w:rsidP="00181463">
            <w:pPr>
              <w:jc w:val="both"/>
              <w:rPr>
                <w:sz w:val="24"/>
                <w:szCs w:val="24"/>
              </w:rPr>
            </w:pPr>
            <w:r w:rsidRPr="00A40B22">
              <w:rPr>
                <w:sz w:val="24"/>
                <w:szCs w:val="24"/>
              </w:rPr>
              <w:t>Савченко Л.А.</w:t>
            </w:r>
          </w:p>
          <w:p w:rsidR="00A40B22" w:rsidRPr="00A40B22" w:rsidRDefault="00A40B22" w:rsidP="00181463">
            <w:pPr>
              <w:jc w:val="both"/>
              <w:rPr>
                <w:sz w:val="24"/>
                <w:szCs w:val="24"/>
              </w:rPr>
            </w:pPr>
            <w:proofErr w:type="spellStart"/>
            <w:r w:rsidRPr="00A40B22">
              <w:rPr>
                <w:sz w:val="24"/>
                <w:szCs w:val="24"/>
              </w:rPr>
              <w:t>Смертина</w:t>
            </w:r>
            <w:proofErr w:type="spellEnd"/>
            <w:r w:rsidRPr="00A40B22">
              <w:rPr>
                <w:sz w:val="24"/>
                <w:szCs w:val="24"/>
              </w:rPr>
              <w:t xml:space="preserve"> Е.Н.</w:t>
            </w:r>
          </w:p>
          <w:p w:rsidR="00A40B22" w:rsidRPr="00A40B22" w:rsidRDefault="00A40B22" w:rsidP="00181463">
            <w:pPr>
              <w:jc w:val="both"/>
              <w:rPr>
                <w:sz w:val="24"/>
                <w:szCs w:val="24"/>
              </w:rPr>
            </w:pPr>
            <w:r w:rsidRPr="00A40B22">
              <w:rPr>
                <w:sz w:val="24"/>
                <w:szCs w:val="24"/>
              </w:rPr>
              <w:t>Храбрая Н.М.</w:t>
            </w:r>
          </w:p>
          <w:p w:rsidR="00A40B22" w:rsidRPr="00A40B22" w:rsidRDefault="00A40B22" w:rsidP="00181463">
            <w:pPr>
              <w:jc w:val="both"/>
              <w:rPr>
                <w:sz w:val="24"/>
                <w:szCs w:val="24"/>
              </w:rPr>
            </w:pPr>
            <w:r w:rsidRPr="00A40B22">
              <w:rPr>
                <w:sz w:val="24"/>
                <w:szCs w:val="24"/>
              </w:rPr>
              <w:t>Кузнецова А.А.</w:t>
            </w:r>
          </w:p>
          <w:p w:rsidR="00A40B22" w:rsidRPr="00A40B22" w:rsidRDefault="00A40B22" w:rsidP="00181463">
            <w:pPr>
              <w:jc w:val="both"/>
              <w:rPr>
                <w:sz w:val="24"/>
                <w:szCs w:val="24"/>
              </w:rPr>
            </w:pPr>
            <w:r w:rsidRPr="00A40B22">
              <w:rPr>
                <w:sz w:val="24"/>
                <w:szCs w:val="24"/>
              </w:rPr>
              <w:t>Рындина Е.Н.</w:t>
            </w:r>
          </w:p>
        </w:tc>
        <w:tc>
          <w:tcPr>
            <w:tcW w:w="3225" w:type="dxa"/>
          </w:tcPr>
          <w:p w:rsidR="00A40B22" w:rsidRPr="00A40B22" w:rsidRDefault="00A40B22" w:rsidP="00181463">
            <w:pPr>
              <w:jc w:val="both"/>
              <w:rPr>
                <w:sz w:val="24"/>
                <w:szCs w:val="24"/>
              </w:rPr>
            </w:pPr>
            <w:r w:rsidRPr="00A40B22">
              <w:rPr>
                <w:sz w:val="24"/>
                <w:szCs w:val="24"/>
              </w:rPr>
              <w:t>Благодарственное письмо ПОЦНТ</w:t>
            </w:r>
          </w:p>
          <w:p w:rsidR="00A40B22" w:rsidRPr="00A40B22" w:rsidRDefault="00A40B22" w:rsidP="00181463">
            <w:pPr>
              <w:jc w:val="both"/>
              <w:rPr>
                <w:sz w:val="24"/>
                <w:szCs w:val="24"/>
              </w:rPr>
            </w:pP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Межрайонный фестиваль патриотической песни « Сердце солдата»</w:t>
            </w:r>
          </w:p>
          <w:p w:rsidR="00A40B22" w:rsidRPr="00A40B22" w:rsidRDefault="00A40B22" w:rsidP="00181463">
            <w:pPr>
              <w:jc w:val="both"/>
              <w:rPr>
                <w:sz w:val="24"/>
                <w:szCs w:val="24"/>
              </w:rPr>
            </w:pPr>
            <w:r w:rsidRPr="00A40B22">
              <w:rPr>
                <w:sz w:val="24"/>
                <w:szCs w:val="24"/>
              </w:rPr>
              <w:t xml:space="preserve">29.01.15г. п. </w:t>
            </w:r>
            <w:proofErr w:type="spellStart"/>
            <w:r w:rsidRPr="00A40B22">
              <w:rPr>
                <w:sz w:val="24"/>
                <w:szCs w:val="24"/>
              </w:rPr>
              <w:t>Усвяты</w:t>
            </w:r>
            <w:proofErr w:type="spellEnd"/>
          </w:p>
        </w:tc>
        <w:tc>
          <w:tcPr>
            <w:tcW w:w="3190" w:type="dxa"/>
          </w:tcPr>
          <w:p w:rsidR="00A40B22" w:rsidRPr="00A40B22" w:rsidRDefault="00A40B22" w:rsidP="00181463">
            <w:pPr>
              <w:jc w:val="both"/>
              <w:rPr>
                <w:sz w:val="24"/>
                <w:szCs w:val="24"/>
              </w:rPr>
            </w:pPr>
            <w:r w:rsidRPr="00A40B22">
              <w:rPr>
                <w:sz w:val="24"/>
                <w:szCs w:val="24"/>
              </w:rPr>
              <w:t xml:space="preserve">Вокальная группа РДК </w:t>
            </w:r>
          </w:p>
          <w:p w:rsidR="00A40B22" w:rsidRPr="00A40B22" w:rsidRDefault="00A40B22" w:rsidP="00181463">
            <w:pPr>
              <w:jc w:val="both"/>
              <w:rPr>
                <w:sz w:val="24"/>
                <w:szCs w:val="24"/>
              </w:rPr>
            </w:pPr>
            <w:r w:rsidRPr="00A40B22">
              <w:rPr>
                <w:sz w:val="24"/>
                <w:szCs w:val="24"/>
              </w:rPr>
              <w:t xml:space="preserve">« </w:t>
            </w:r>
            <w:proofErr w:type="spellStart"/>
            <w:r w:rsidRPr="00A40B22">
              <w:rPr>
                <w:sz w:val="24"/>
                <w:szCs w:val="24"/>
              </w:rPr>
              <w:t>Рябинушка</w:t>
            </w:r>
            <w:proofErr w:type="spellEnd"/>
            <w:r w:rsidRPr="00A40B22">
              <w:rPr>
                <w:sz w:val="24"/>
                <w:szCs w:val="24"/>
              </w:rPr>
              <w:t>» (</w:t>
            </w:r>
            <w:proofErr w:type="spellStart"/>
            <w:proofErr w:type="gramStart"/>
            <w:r w:rsidRPr="00A40B22">
              <w:rPr>
                <w:sz w:val="24"/>
                <w:szCs w:val="24"/>
              </w:rPr>
              <w:t>рук-ль</w:t>
            </w:r>
            <w:proofErr w:type="spellEnd"/>
            <w:proofErr w:type="gramEnd"/>
            <w:r w:rsidRPr="00A40B22">
              <w:rPr>
                <w:sz w:val="24"/>
                <w:szCs w:val="24"/>
              </w:rPr>
              <w:t xml:space="preserve"> А.Н.Даниленко)</w:t>
            </w:r>
          </w:p>
        </w:tc>
        <w:tc>
          <w:tcPr>
            <w:tcW w:w="3225" w:type="dxa"/>
          </w:tcPr>
          <w:p w:rsidR="00A40B22" w:rsidRPr="00A40B22" w:rsidRDefault="00A40B22" w:rsidP="00181463">
            <w:pPr>
              <w:jc w:val="both"/>
              <w:rPr>
                <w:sz w:val="24"/>
                <w:szCs w:val="24"/>
              </w:rPr>
            </w:pPr>
            <w:r w:rsidRPr="00A40B22">
              <w:rPr>
                <w:sz w:val="24"/>
                <w:szCs w:val="24"/>
              </w:rPr>
              <w:t>Диплом за участие</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Областная выставка – конкурс</w:t>
            </w:r>
          </w:p>
          <w:p w:rsidR="00A40B22" w:rsidRPr="00A40B22" w:rsidRDefault="00A40B22" w:rsidP="00181463">
            <w:pPr>
              <w:jc w:val="both"/>
              <w:rPr>
                <w:sz w:val="24"/>
                <w:szCs w:val="24"/>
              </w:rPr>
            </w:pPr>
            <w:r w:rsidRPr="00A40B22">
              <w:rPr>
                <w:sz w:val="24"/>
                <w:szCs w:val="24"/>
              </w:rPr>
              <w:t xml:space="preserve"> « Масленичный сувенир» </w:t>
            </w:r>
          </w:p>
          <w:p w:rsidR="00A40B22" w:rsidRPr="00A40B22" w:rsidRDefault="00A40B22" w:rsidP="00181463">
            <w:pPr>
              <w:jc w:val="both"/>
              <w:rPr>
                <w:sz w:val="24"/>
                <w:szCs w:val="24"/>
              </w:rPr>
            </w:pPr>
            <w:r w:rsidRPr="00A40B22">
              <w:rPr>
                <w:sz w:val="24"/>
                <w:szCs w:val="24"/>
              </w:rPr>
              <w:t xml:space="preserve"> г. Псков. ОЦНТ </w:t>
            </w:r>
          </w:p>
          <w:p w:rsidR="00A40B22" w:rsidRPr="00A40B22" w:rsidRDefault="00A40B22" w:rsidP="00181463">
            <w:pPr>
              <w:jc w:val="both"/>
              <w:rPr>
                <w:sz w:val="24"/>
                <w:szCs w:val="24"/>
              </w:rPr>
            </w:pPr>
            <w:r w:rsidRPr="00A40B22">
              <w:rPr>
                <w:sz w:val="24"/>
                <w:szCs w:val="24"/>
              </w:rPr>
              <w:t xml:space="preserve">11-16 февраля </w:t>
            </w:r>
          </w:p>
        </w:tc>
        <w:tc>
          <w:tcPr>
            <w:tcW w:w="3190" w:type="dxa"/>
          </w:tcPr>
          <w:p w:rsidR="00A40B22" w:rsidRPr="00A40B22" w:rsidRDefault="00A40B22" w:rsidP="00181463">
            <w:pPr>
              <w:jc w:val="both"/>
              <w:rPr>
                <w:sz w:val="24"/>
                <w:szCs w:val="24"/>
              </w:rPr>
            </w:pPr>
            <w:proofErr w:type="spellStart"/>
            <w:r w:rsidRPr="00A40B22">
              <w:rPr>
                <w:sz w:val="24"/>
                <w:szCs w:val="24"/>
              </w:rPr>
              <w:t>Л.В.Колтунова</w:t>
            </w:r>
            <w:proofErr w:type="spellEnd"/>
          </w:p>
          <w:p w:rsidR="00A40B22" w:rsidRPr="00A40B22" w:rsidRDefault="00A40B22" w:rsidP="00181463">
            <w:pPr>
              <w:jc w:val="both"/>
              <w:rPr>
                <w:sz w:val="24"/>
                <w:szCs w:val="24"/>
              </w:rPr>
            </w:pPr>
            <w:r w:rsidRPr="00A40B22">
              <w:rPr>
                <w:sz w:val="24"/>
                <w:szCs w:val="24"/>
              </w:rPr>
              <w:t>Л.А.Зайцева</w:t>
            </w:r>
          </w:p>
          <w:p w:rsidR="00A40B22" w:rsidRPr="00A40B22" w:rsidRDefault="00A40B22" w:rsidP="00181463">
            <w:pPr>
              <w:jc w:val="both"/>
              <w:rPr>
                <w:sz w:val="24"/>
                <w:szCs w:val="24"/>
              </w:rPr>
            </w:pPr>
            <w:proofErr w:type="spellStart"/>
            <w:r w:rsidRPr="00A40B22">
              <w:rPr>
                <w:sz w:val="24"/>
                <w:szCs w:val="24"/>
              </w:rPr>
              <w:t>А.М.Фомченко</w:t>
            </w:r>
            <w:proofErr w:type="spellEnd"/>
          </w:p>
          <w:p w:rsidR="00A40B22" w:rsidRPr="00A40B22" w:rsidRDefault="00A40B22" w:rsidP="00181463">
            <w:pPr>
              <w:jc w:val="both"/>
              <w:rPr>
                <w:sz w:val="24"/>
                <w:szCs w:val="24"/>
              </w:rPr>
            </w:pPr>
            <w:proofErr w:type="spellStart"/>
            <w:r w:rsidRPr="00A40B22">
              <w:rPr>
                <w:sz w:val="24"/>
                <w:szCs w:val="24"/>
              </w:rPr>
              <w:t>Е.И.Смертина</w:t>
            </w:r>
            <w:proofErr w:type="spellEnd"/>
          </w:p>
        </w:tc>
        <w:tc>
          <w:tcPr>
            <w:tcW w:w="3225" w:type="dxa"/>
          </w:tcPr>
          <w:p w:rsidR="00A40B22" w:rsidRPr="00A40B22" w:rsidRDefault="00A40B22" w:rsidP="00181463">
            <w:pPr>
              <w:jc w:val="both"/>
              <w:rPr>
                <w:sz w:val="24"/>
                <w:szCs w:val="24"/>
              </w:rPr>
            </w:pPr>
          </w:p>
          <w:p w:rsidR="00A40B22" w:rsidRPr="00A40B22" w:rsidRDefault="00A40B22" w:rsidP="00181463">
            <w:pPr>
              <w:jc w:val="both"/>
              <w:rPr>
                <w:sz w:val="24"/>
                <w:szCs w:val="24"/>
              </w:rPr>
            </w:pPr>
            <w:r w:rsidRPr="00A40B22">
              <w:rPr>
                <w:sz w:val="24"/>
                <w:szCs w:val="24"/>
              </w:rPr>
              <w:t>Лауреаты конкурса</w:t>
            </w:r>
          </w:p>
          <w:p w:rsidR="00A40B22" w:rsidRPr="00A40B22" w:rsidRDefault="00A40B22" w:rsidP="00181463">
            <w:pPr>
              <w:jc w:val="both"/>
              <w:rPr>
                <w:sz w:val="24"/>
                <w:szCs w:val="24"/>
              </w:rPr>
            </w:pPr>
            <w:r w:rsidRPr="00A40B22">
              <w:rPr>
                <w:sz w:val="24"/>
                <w:szCs w:val="24"/>
              </w:rPr>
              <w:t xml:space="preserve"> « Масленичный сувенир».</w:t>
            </w:r>
          </w:p>
          <w:p w:rsidR="00A40B22" w:rsidRPr="00A40B22" w:rsidRDefault="00A40B22" w:rsidP="00181463">
            <w:pPr>
              <w:jc w:val="both"/>
              <w:rPr>
                <w:sz w:val="24"/>
                <w:szCs w:val="24"/>
              </w:rPr>
            </w:pPr>
            <w:r w:rsidRPr="00A40B22">
              <w:rPr>
                <w:sz w:val="24"/>
                <w:szCs w:val="24"/>
              </w:rPr>
              <w:t>Дипломы Лауреатов и поощрительные призы</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 xml:space="preserve">Областной конкурс детского творчества « Мы из будущего» (« Танцуй, </w:t>
            </w:r>
            <w:proofErr w:type="gramStart"/>
            <w:r w:rsidRPr="00A40B22">
              <w:rPr>
                <w:sz w:val="24"/>
                <w:szCs w:val="24"/>
              </w:rPr>
              <w:t>родная</w:t>
            </w:r>
            <w:proofErr w:type="gramEnd"/>
            <w:r w:rsidRPr="00A40B22">
              <w:rPr>
                <w:sz w:val="24"/>
                <w:szCs w:val="24"/>
              </w:rPr>
              <w:t xml:space="preserve"> </w:t>
            </w:r>
            <w:proofErr w:type="spellStart"/>
            <w:r w:rsidRPr="00A40B22">
              <w:rPr>
                <w:sz w:val="24"/>
                <w:szCs w:val="24"/>
              </w:rPr>
              <w:t>Псковщина</w:t>
            </w:r>
            <w:proofErr w:type="spellEnd"/>
            <w:r w:rsidRPr="00A40B22">
              <w:rPr>
                <w:sz w:val="24"/>
                <w:szCs w:val="24"/>
              </w:rPr>
              <w:t>») г. Новосокольники 13.02.15г</w:t>
            </w:r>
          </w:p>
        </w:tc>
        <w:tc>
          <w:tcPr>
            <w:tcW w:w="3190" w:type="dxa"/>
          </w:tcPr>
          <w:p w:rsidR="00A40B22" w:rsidRPr="00A40B22" w:rsidRDefault="00A40B22" w:rsidP="00181463">
            <w:pPr>
              <w:jc w:val="both"/>
              <w:rPr>
                <w:sz w:val="24"/>
                <w:szCs w:val="24"/>
              </w:rPr>
            </w:pPr>
            <w:r w:rsidRPr="00A40B22">
              <w:rPr>
                <w:sz w:val="24"/>
                <w:szCs w:val="24"/>
              </w:rPr>
              <w:t xml:space="preserve">Хореографический коллектив «Вдохновение», «Сюрприз» </w:t>
            </w:r>
            <w:proofErr w:type="gramStart"/>
            <w:r w:rsidRPr="00A40B22">
              <w:rPr>
                <w:sz w:val="24"/>
                <w:szCs w:val="24"/>
              </w:rPr>
              <w:t xml:space="preserve">( </w:t>
            </w:r>
            <w:proofErr w:type="spellStart"/>
            <w:proofErr w:type="gramEnd"/>
            <w:r w:rsidRPr="00A40B22">
              <w:rPr>
                <w:sz w:val="24"/>
                <w:szCs w:val="24"/>
              </w:rPr>
              <w:t>рук-ль</w:t>
            </w:r>
            <w:proofErr w:type="spellEnd"/>
            <w:r w:rsidRPr="00A40B22">
              <w:rPr>
                <w:sz w:val="24"/>
                <w:szCs w:val="24"/>
              </w:rPr>
              <w:t xml:space="preserve"> С.В.Дмитриева).</w:t>
            </w:r>
          </w:p>
          <w:p w:rsidR="00A40B22" w:rsidRPr="00A40B22" w:rsidRDefault="00A40B22" w:rsidP="00181463">
            <w:pPr>
              <w:jc w:val="both"/>
              <w:rPr>
                <w:sz w:val="24"/>
                <w:szCs w:val="24"/>
              </w:rPr>
            </w:pPr>
            <w:r w:rsidRPr="00A40B22">
              <w:rPr>
                <w:sz w:val="24"/>
                <w:szCs w:val="24"/>
              </w:rPr>
              <w:t>Вокалисты группы</w:t>
            </w:r>
          </w:p>
          <w:p w:rsidR="00A40B22" w:rsidRPr="00A40B22" w:rsidRDefault="00A40B22" w:rsidP="00181463">
            <w:pPr>
              <w:jc w:val="both"/>
              <w:rPr>
                <w:sz w:val="24"/>
                <w:szCs w:val="24"/>
              </w:rPr>
            </w:pPr>
            <w:r w:rsidRPr="00A40B22">
              <w:rPr>
                <w:sz w:val="24"/>
                <w:szCs w:val="24"/>
              </w:rPr>
              <w:t xml:space="preserve"> « Акварель» (</w:t>
            </w:r>
            <w:proofErr w:type="spellStart"/>
            <w:proofErr w:type="gramStart"/>
            <w:r w:rsidRPr="00A40B22">
              <w:rPr>
                <w:sz w:val="24"/>
                <w:szCs w:val="24"/>
              </w:rPr>
              <w:t>рук-ль</w:t>
            </w:r>
            <w:proofErr w:type="spellEnd"/>
            <w:proofErr w:type="gramEnd"/>
            <w:r w:rsidRPr="00A40B22">
              <w:rPr>
                <w:sz w:val="24"/>
                <w:szCs w:val="24"/>
              </w:rPr>
              <w:t xml:space="preserve"> </w:t>
            </w:r>
            <w:proofErr w:type="spellStart"/>
            <w:r w:rsidRPr="00A40B22">
              <w:rPr>
                <w:sz w:val="24"/>
                <w:szCs w:val="24"/>
              </w:rPr>
              <w:t>Ильинова</w:t>
            </w:r>
            <w:proofErr w:type="spellEnd"/>
            <w:r w:rsidRPr="00A40B22">
              <w:rPr>
                <w:sz w:val="24"/>
                <w:szCs w:val="24"/>
              </w:rPr>
              <w:t xml:space="preserve"> И.В.)</w:t>
            </w:r>
          </w:p>
        </w:tc>
        <w:tc>
          <w:tcPr>
            <w:tcW w:w="3225" w:type="dxa"/>
          </w:tcPr>
          <w:p w:rsidR="00A40B22" w:rsidRPr="00A40B22" w:rsidRDefault="00A40B22" w:rsidP="00181463">
            <w:pPr>
              <w:jc w:val="both"/>
              <w:rPr>
                <w:sz w:val="24"/>
                <w:szCs w:val="24"/>
              </w:rPr>
            </w:pPr>
            <w:r w:rsidRPr="00A40B22">
              <w:rPr>
                <w:sz w:val="24"/>
                <w:szCs w:val="24"/>
              </w:rPr>
              <w:t>Лауреат областного фестиваля-конкурса</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Открытый Областной фотоконкурс « Салют Победы»</w:t>
            </w:r>
          </w:p>
          <w:p w:rsidR="00A40B22" w:rsidRPr="00A40B22" w:rsidRDefault="00A40B22" w:rsidP="00181463">
            <w:pPr>
              <w:jc w:val="both"/>
              <w:rPr>
                <w:sz w:val="24"/>
                <w:szCs w:val="24"/>
              </w:rPr>
            </w:pPr>
            <w:r w:rsidRPr="00A40B22">
              <w:rPr>
                <w:sz w:val="24"/>
                <w:szCs w:val="24"/>
              </w:rPr>
              <w:t>Март 2015 г.</w:t>
            </w:r>
          </w:p>
        </w:tc>
        <w:tc>
          <w:tcPr>
            <w:tcW w:w="3190" w:type="dxa"/>
          </w:tcPr>
          <w:p w:rsidR="00A40B22" w:rsidRPr="00A40B22" w:rsidRDefault="00A40B22" w:rsidP="00181463">
            <w:pPr>
              <w:jc w:val="both"/>
              <w:rPr>
                <w:sz w:val="24"/>
                <w:szCs w:val="24"/>
              </w:rPr>
            </w:pPr>
            <w:r w:rsidRPr="00A40B22">
              <w:rPr>
                <w:sz w:val="24"/>
                <w:szCs w:val="24"/>
              </w:rPr>
              <w:t>Михайлов В.А.</w:t>
            </w:r>
          </w:p>
          <w:p w:rsidR="00A40B22" w:rsidRPr="00A40B22" w:rsidRDefault="00A40B22" w:rsidP="00181463">
            <w:pPr>
              <w:jc w:val="both"/>
              <w:rPr>
                <w:sz w:val="24"/>
                <w:szCs w:val="24"/>
              </w:rPr>
            </w:pPr>
            <w:proofErr w:type="spellStart"/>
            <w:r w:rsidRPr="00A40B22">
              <w:rPr>
                <w:sz w:val="24"/>
                <w:szCs w:val="24"/>
              </w:rPr>
              <w:t>Горяйнова</w:t>
            </w:r>
            <w:proofErr w:type="spellEnd"/>
            <w:r w:rsidRPr="00A40B22">
              <w:rPr>
                <w:sz w:val="24"/>
                <w:szCs w:val="24"/>
              </w:rPr>
              <w:t xml:space="preserve"> М.</w:t>
            </w:r>
          </w:p>
          <w:p w:rsidR="00A40B22" w:rsidRPr="00A40B22" w:rsidRDefault="00A40B22" w:rsidP="00181463">
            <w:pPr>
              <w:jc w:val="both"/>
              <w:rPr>
                <w:sz w:val="24"/>
                <w:szCs w:val="24"/>
              </w:rPr>
            </w:pPr>
            <w:r w:rsidRPr="00A40B22">
              <w:rPr>
                <w:sz w:val="24"/>
                <w:szCs w:val="24"/>
              </w:rPr>
              <w:t>Карташов А.</w:t>
            </w:r>
          </w:p>
          <w:p w:rsidR="00A40B22" w:rsidRPr="00A40B22" w:rsidRDefault="00A40B22" w:rsidP="00181463">
            <w:pPr>
              <w:jc w:val="both"/>
              <w:rPr>
                <w:sz w:val="24"/>
                <w:szCs w:val="24"/>
              </w:rPr>
            </w:pPr>
            <w:r w:rsidRPr="00A40B22">
              <w:rPr>
                <w:sz w:val="24"/>
                <w:szCs w:val="24"/>
              </w:rPr>
              <w:t>В.Н.Хомякова</w:t>
            </w:r>
          </w:p>
          <w:p w:rsidR="00A40B22" w:rsidRPr="00A40B22" w:rsidRDefault="00A40B22" w:rsidP="00181463">
            <w:pPr>
              <w:jc w:val="both"/>
              <w:rPr>
                <w:sz w:val="24"/>
                <w:szCs w:val="24"/>
              </w:rPr>
            </w:pPr>
            <w:r w:rsidRPr="00A40B22">
              <w:rPr>
                <w:sz w:val="24"/>
                <w:szCs w:val="24"/>
              </w:rPr>
              <w:t xml:space="preserve">О.Красильникова </w:t>
            </w:r>
          </w:p>
        </w:tc>
        <w:tc>
          <w:tcPr>
            <w:tcW w:w="3225" w:type="dxa"/>
          </w:tcPr>
          <w:p w:rsidR="00A40B22" w:rsidRPr="00A40B22" w:rsidRDefault="00A40B22" w:rsidP="00181463">
            <w:pPr>
              <w:jc w:val="both"/>
              <w:rPr>
                <w:sz w:val="24"/>
                <w:szCs w:val="24"/>
              </w:rPr>
            </w:pPr>
            <w:r w:rsidRPr="00A40B22">
              <w:rPr>
                <w:sz w:val="24"/>
                <w:szCs w:val="24"/>
              </w:rPr>
              <w:t xml:space="preserve">Диплом </w:t>
            </w:r>
            <w:r w:rsidRPr="00A40B22">
              <w:rPr>
                <w:sz w:val="24"/>
                <w:szCs w:val="24"/>
                <w:lang w:val="en-US"/>
              </w:rPr>
              <w:t>II</w:t>
            </w:r>
            <w:r w:rsidRPr="00A40B22">
              <w:rPr>
                <w:sz w:val="24"/>
                <w:szCs w:val="24"/>
              </w:rPr>
              <w:t xml:space="preserve"> степени</w:t>
            </w:r>
          </w:p>
          <w:p w:rsidR="00A40B22" w:rsidRPr="00A40B22" w:rsidRDefault="00A40B22" w:rsidP="00181463">
            <w:pPr>
              <w:jc w:val="both"/>
              <w:rPr>
                <w:sz w:val="24"/>
                <w:szCs w:val="24"/>
              </w:rPr>
            </w:pPr>
            <w:r w:rsidRPr="00A40B22">
              <w:rPr>
                <w:sz w:val="24"/>
                <w:szCs w:val="24"/>
              </w:rPr>
              <w:t xml:space="preserve">Диплом </w:t>
            </w:r>
            <w:r w:rsidRPr="00A40B22">
              <w:rPr>
                <w:sz w:val="24"/>
                <w:szCs w:val="24"/>
                <w:lang w:val="en-US"/>
              </w:rPr>
              <w:t>III</w:t>
            </w:r>
            <w:r w:rsidRPr="00A40B22">
              <w:rPr>
                <w:sz w:val="24"/>
                <w:szCs w:val="24"/>
              </w:rPr>
              <w:t xml:space="preserve"> степени</w:t>
            </w:r>
          </w:p>
          <w:p w:rsidR="00A40B22" w:rsidRPr="00A40B22" w:rsidRDefault="00A40B22" w:rsidP="00181463">
            <w:pPr>
              <w:jc w:val="both"/>
              <w:rPr>
                <w:sz w:val="24"/>
                <w:szCs w:val="24"/>
                <w:lang w:val="en-US"/>
              </w:rPr>
            </w:pPr>
            <w:r w:rsidRPr="00A40B22">
              <w:rPr>
                <w:sz w:val="24"/>
                <w:szCs w:val="24"/>
                <w:lang w:val="en-US"/>
              </w:rPr>
              <w:t>-</w:t>
            </w:r>
          </w:p>
          <w:p w:rsidR="00A40B22" w:rsidRPr="00A40B22" w:rsidRDefault="00A40B22" w:rsidP="00181463">
            <w:pPr>
              <w:jc w:val="both"/>
              <w:rPr>
                <w:sz w:val="24"/>
                <w:szCs w:val="24"/>
              </w:rPr>
            </w:pPr>
            <w:r w:rsidRPr="00A40B22">
              <w:rPr>
                <w:sz w:val="24"/>
                <w:szCs w:val="24"/>
                <w:lang w:val="en-US"/>
              </w:rPr>
              <w:t>-</w:t>
            </w:r>
          </w:p>
          <w:p w:rsidR="00A40B22" w:rsidRPr="00A40B22" w:rsidRDefault="00A40B22" w:rsidP="00181463">
            <w:pPr>
              <w:jc w:val="both"/>
              <w:rPr>
                <w:sz w:val="24"/>
                <w:szCs w:val="24"/>
              </w:rPr>
            </w:pPr>
            <w:r w:rsidRPr="00A40B22">
              <w:rPr>
                <w:sz w:val="24"/>
                <w:szCs w:val="24"/>
              </w:rPr>
              <w:t xml:space="preserve">Диплом </w:t>
            </w:r>
            <w:r w:rsidRPr="00A40B22">
              <w:rPr>
                <w:sz w:val="24"/>
                <w:szCs w:val="24"/>
                <w:lang w:val="en-US"/>
              </w:rPr>
              <w:t>II</w:t>
            </w:r>
            <w:r w:rsidRPr="00A40B22">
              <w:rPr>
                <w:sz w:val="24"/>
                <w:szCs w:val="24"/>
              </w:rPr>
              <w:t xml:space="preserve"> степени</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Районный фестиваль народного творчества « Салют Победы»</w:t>
            </w:r>
          </w:p>
          <w:p w:rsidR="00A40B22" w:rsidRPr="00A40B22" w:rsidRDefault="00A40B22" w:rsidP="00181463">
            <w:pPr>
              <w:jc w:val="both"/>
              <w:rPr>
                <w:sz w:val="24"/>
                <w:szCs w:val="24"/>
              </w:rPr>
            </w:pPr>
            <w:r w:rsidRPr="00A40B22">
              <w:rPr>
                <w:sz w:val="24"/>
                <w:szCs w:val="24"/>
              </w:rPr>
              <w:t>24.04.2015г</w:t>
            </w:r>
          </w:p>
          <w:p w:rsidR="00A40B22" w:rsidRPr="00A40B22" w:rsidRDefault="00001475" w:rsidP="00181463">
            <w:pPr>
              <w:jc w:val="both"/>
              <w:rPr>
                <w:sz w:val="24"/>
                <w:szCs w:val="24"/>
              </w:rPr>
            </w:pPr>
            <w:r>
              <w:rPr>
                <w:sz w:val="24"/>
                <w:szCs w:val="24"/>
              </w:rPr>
              <w:t>г</w:t>
            </w:r>
            <w:proofErr w:type="gramStart"/>
            <w:r w:rsidR="00A40B22" w:rsidRPr="00A40B22">
              <w:rPr>
                <w:sz w:val="24"/>
                <w:szCs w:val="24"/>
              </w:rPr>
              <w:t>.Н</w:t>
            </w:r>
            <w:proofErr w:type="gramEnd"/>
            <w:r w:rsidR="00A40B22" w:rsidRPr="00A40B22">
              <w:rPr>
                <w:sz w:val="24"/>
                <w:szCs w:val="24"/>
              </w:rPr>
              <w:t>евель, РДК.</w:t>
            </w:r>
          </w:p>
        </w:tc>
        <w:tc>
          <w:tcPr>
            <w:tcW w:w="3190" w:type="dxa"/>
          </w:tcPr>
          <w:p w:rsidR="00A40B22" w:rsidRPr="00A40B22" w:rsidRDefault="00A40B22" w:rsidP="00181463">
            <w:pPr>
              <w:jc w:val="both"/>
              <w:rPr>
                <w:sz w:val="24"/>
                <w:szCs w:val="24"/>
              </w:rPr>
            </w:pPr>
            <w:r w:rsidRPr="00A40B22">
              <w:rPr>
                <w:sz w:val="24"/>
                <w:szCs w:val="24"/>
              </w:rPr>
              <w:t xml:space="preserve">ДШИ, РДК, </w:t>
            </w:r>
            <w:proofErr w:type="spellStart"/>
            <w:r w:rsidRPr="00A40B22">
              <w:rPr>
                <w:sz w:val="24"/>
                <w:szCs w:val="24"/>
              </w:rPr>
              <w:t>Новохованский</w:t>
            </w:r>
            <w:proofErr w:type="spellEnd"/>
            <w:r w:rsidRPr="00A40B22">
              <w:rPr>
                <w:sz w:val="24"/>
                <w:szCs w:val="24"/>
              </w:rPr>
              <w:t xml:space="preserve"> СДК, </w:t>
            </w:r>
            <w:proofErr w:type="spellStart"/>
            <w:r w:rsidRPr="00A40B22">
              <w:rPr>
                <w:sz w:val="24"/>
                <w:szCs w:val="24"/>
              </w:rPr>
              <w:t>Усть-Долысский</w:t>
            </w:r>
            <w:proofErr w:type="spellEnd"/>
            <w:r w:rsidRPr="00A40B22">
              <w:rPr>
                <w:sz w:val="24"/>
                <w:szCs w:val="24"/>
              </w:rPr>
              <w:t xml:space="preserve"> СДК,</w:t>
            </w:r>
          </w:p>
          <w:p w:rsidR="00A40B22" w:rsidRPr="00A40B22" w:rsidRDefault="00A40B22" w:rsidP="00181463">
            <w:pPr>
              <w:jc w:val="both"/>
              <w:rPr>
                <w:sz w:val="24"/>
                <w:szCs w:val="24"/>
              </w:rPr>
            </w:pPr>
            <w:proofErr w:type="spellStart"/>
            <w:r w:rsidRPr="00A40B22">
              <w:rPr>
                <w:sz w:val="24"/>
                <w:szCs w:val="24"/>
              </w:rPr>
              <w:t>Лёховский</w:t>
            </w:r>
            <w:proofErr w:type="spellEnd"/>
            <w:r w:rsidRPr="00A40B22">
              <w:rPr>
                <w:sz w:val="24"/>
                <w:szCs w:val="24"/>
              </w:rPr>
              <w:t xml:space="preserve">, </w:t>
            </w:r>
            <w:proofErr w:type="spellStart"/>
            <w:r w:rsidRPr="00A40B22">
              <w:rPr>
                <w:sz w:val="24"/>
                <w:szCs w:val="24"/>
              </w:rPr>
              <w:t>Туричинский</w:t>
            </w:r>
            <w:proofErr w:type="spellEnd"/>
            <w:r w:rsidRPr="00A40B22">
              <w:rPr>
                <w:sz w:val="24"/>
                <w:szCs w:val="24"/>
              </w:rPr>
              <w:t xml:space="preserve">, </w:t>
            </w:r>
            <w:proofErr w:type="spellStart"/>
            <w:r w:rsidRPr="00A40B22">
              <w:rPr>
                <w:sz w:val="24"/>
                <w:szCs w:val="24"/>
              </w:rPr>
              <w:t>Щербинский</w:t>
            </w:r>
            <w:proofErr w:type="spellEnd"/>
            <w:r w:rsidRPr="00A40B22">
              <w:rPr>
                <w:sz w:val="24"/>
                <w:szCs w:val="24"/>
              </w:rPr>
              <w:t xml:space="preserve">, </w:t>
            </w:r>
            <w:proofErr w:type="spellStart"/>
            <w:r w:rsidRPr="00A40B22">
              <w:rPr>
                <w:sz w:val="24"/>
                <w:szCs w:val="24"/>
              </w:rPr>
              <w:t>Опухликовский</w:t>
            </w:r>
            <w:proofErr w:type="spellEnd"/>
            <w:r w:rsidRPr="00A40B22">
              <w:rPr>
                <w:sz w:val="24"/>
                <w:szCs w:val="24"/>
              </w:rPr>
              <w:t xml:space="preserve"> </w:t>
            </w:r>
            <w:proofErr w:type="gramStart"/>
            <w:r w:rsidRPr="00A40B22">
              <w:rPr>
                <w:sz w:val="24"/>
                <w:szCs w:val="24"/>
              </w:rPr>
              <w:t>с</w:t>
            </w:r>
            <w:proofErr w:type="gramEnd"/>
            <w:r w:rsidRPr="00A40B22">
              <w:rPr>
                <w:sz w:val="24"/>
                <w:szCs w:val="24"/>
              </w:rPr>
              <w:t xml:space="preserve">/к, </w:t>
            </w:r>
            <w:proofErr w:type="spellStart"/>
            <w:r w:rsidRPr="00A40B22">
              <w:rPr>
                <w:sz w:val="24"/>
                <w:szCs w:val="24"/>
              </w:rPr>
              <w:t>Ушаковский</w:t>
            </w:r>
            <w:proofErr w:type="spellEnd"/>
            <w:r w:rsidRPr="00A40B22">
              <w:rPr>
                <w:sz w:val="24"/>
                <w:szCs w:val="24"/>
              </w:rPr>
              <w:t xml:space="preserve"> с/</w:t>
            </w:r>
            <w:proofErr w:type="spellStart"/>
            <w:r w:rsidRPr="00A40B22">
              <w:rPr>
                <w:sz w:val="24"/>
                <w:szCs w:val="24"/>
              </w:rPr>
              <w:t>к-б</w:t>
            </w:r>
            <w:proofErr w:type="spellEnd"/>
            <w:r w:rsidRPr="00A40B22">
              <w:rPr>
                <w:sz w:val="24"/>
                <w:szCs w:val="24"/>
              </w:rPr>
              <w:t>, Дубровинский с/к</w:t>
            </w:r>
          </w:p>
        </w:tc>
        <w:tc>
          <w:tcPr>
            <w:tcW w:w="3225" w:type="dxa"/>
          </w:tcPr>
          <w:p w:rsidR="00A40B22" w:rsidRPr="00A40B22" w:rsidRDefault="00A40B22" w:rsidP="00181463">
            <w:pPr>
              <w:jc w:val="both"/>
              <w:rPr>
                <w:sz w:val="24"/>
                <w:szCs w:val="24"/>
              </w:rPr>
            </w:pPr>
            <w:r w:rsidRPr="00A40B22">
              <w:rPr>
                <w:sz w:val="24"/>
                <w:szCs w:val="24"/>
              </w:rPr>
              <w:t>Дипломы за участие и памятные сувениры</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lang w:val="en-US"/>
              </w:rPr>
              <w:t>I</w:t>
            </w:r>
            <w:r w:rsidRPr="00A40B22">
              <w:rPr>
                <w:sz w:val="24"/>
                <w:szCs w:val="24"/>
              </w:rPr>
              <w:t xml:space="preserve"> фестиваль военно-патриотической и солдатской песни « Споём, чтоб вовек не забыть» г.Великие Луки ДК им.Ленина 25.04.2015г</w:t>
            </w:r>
          </w:p>
        </w:tc>
        <w:tc>
          <w:tcPr>
            <w:tcW w:w="3190" w:type="dxa"/>
          </w:tcPr>
          <w:p w:rsidR="00A40B22" w:rsidRPr="00A40B22" w:rsidRDefault="00A40B22" w:rsidP="00181463">
            <w:pPr>
              <w:jc w:val="both"/>
              <w:rPr>
                <w:sz w:val="24"/>
                <w:szCs w:val="24"/>
              </w:rPr>
            </w:pPr>
            <w:r w:rsidRPr="00A40B22">
              <w:rPr>
                <w:sz w:val="24"/>
                <w:szCs w:val="24"/>
              </w:rPr>
              <w:t>« Невель-Сити» ВИА</w:t>
            </w:r>
          </w:p>
          <w:p w:rsidR="00A40B22" w:rsidRPr="00A40B22" w:rsidRDefault="00A40B22" w:rsidP="00181463">
            <w:pPr>
              <w:jc w:val="both"/>
              <w:rPr>
                <w:sz w:val="24"/>
                <w:szCs w:val="24"/>
              </w:rPr>
            </w:pPr>
            <w:r w:rsidRPr="00A40B22">
              <w:rPr>
                <w:sz w:val="24"/>
                <w:szCs w:val="24"/>
              </w:rPr>
              <w:t>Александр Кислов</w:t>
            </w:r>
          </w:p>
          <w:p w:rsidR="00A40B22" w:rsidRPr="00A40B22" w:rsidRDefault="00A40B22" w:rsidP="00181463">
            <w:pPr>
              <w:jc w:val="both"/>
              <w:rPr>
                <w:sz w:val="24"/>
                <w:szCs w:val="24"/>
              </w:rPr>
            </w:pPr>
            <w:r w:rsidRPr="00A40B22">
              <w:rPr>
                <w:sz w:val="24"/>
                <w:szCs w:val="24"/>
              </w:rPr>
              <w:t>Василиса Паринкина</w:t>
            </w:r>
          </w:p>
        </w:tc>
        <w:tc>
          <w:tcPr>
            <w:tcW w:w="3225" w:type="dxa"/>
          </w:tcPr>
          <w:p w:rsidR="00A40B22" w:rsidRPr="00A40B22" w:rsidRDefault="00A40B22" w:rsidP="00181463">
            <w:pPr>
              <w:jc w:val="both"/>
              <w:rPr>
                <w:sz w:val="24"/>
                <w:szCs w:val="24"/>
              </w:rPr>
            </w:pPr>
            <w:r w:rsidRPr="00A40B22">
              <w:rPr>
                <w:sz w:val="24"/>
                <w:szCs w:val="24"/>
              </w:rPr>
              <w:t xml:space="preserve">Лауреат </w:t>
            </w:r>
            <w:r w:rsidRPr="00A40B22">
              <w:rPr>
                <w:sz w:val="24"/>
                <w:szCs w:val="24"/>
                <w:lang w:val="en-US"/>
              </w:rPr>
              <w:t>II</w:t>
            </w:r>
            <w:r w:rsidRPr="00A40B22">
              <w:rPr>
                <w:sz w:val="24"/>
                <w:szCs w:val="24"/>
              </w:rPr>
              <w:t xml:space="preserve"> степени</w:t>
            </w:r>
          </w:p>
          <w:p w:rsidR="00A40B22" w:rsidRPr="00A40B22" w:rsidRDefault="00A40B22" w:rsidP="00181463">
            <w:pPr>
              <w:jc w:val="both"/>
              <w:rPr>
                <w:sz w:val="24"/>
                <w:szCs w:val="24"/>
              </w:rPr>
            </w:pPr>
            <w:r w:rsidRPr="00A40B22">
              <w:rPr>
                <w:sz w:val="24"/>
                <w:szCs w:val="24"/>
              </w:rPr>
              <w:t>Гран-при</w:t>
            </w:r>
          </w:p>
          <w:p w:rsidR="00A40B22" w:rsidRPr="00A40B22" w:rsidRDefault="00A40B22" w:rsidP="00181463">
            <w:pPr>
              <w:jc w:val="both"/>
              <w:rPr>
                <w:sz w:val="24"/>
                <w:szCs w:val="24"/>
              </w:rPr>
            </w:pPr>
            <w:r w:rsidRPr="00A40B22">
              <w:rPr>
                <w:sz w:val="24"/>
                <w:szCs w:val="24"/>
              </w:rPr>
              <w:t xml:space="preserve">Диплом </w:t>
            </w:r>
            <w:r w:rsidRPr="00A40B22">
              <w:rPr>
                <w:sz w:val="24"/>
                <w:szCs w:val="24"/>
                <w:lang w:val="en-US"/>
              </w:rPr>
              <w:t>III</w:t>
            </w:r>
            <w:r w:rsidRPr="00A40B22">
              <w:rPr>
                <w:sz w:val="24"/>
                <w:szCs w:val="24"/>
              </w:rPr>
              <w:t xml:space="preserve"> степени</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lang w:val="en-US"/>
              </w:rPr>
              <w:t>I</w:t>
            </w:r>
            <w:r w:rsidRPr="00A40B22">
              <w:rPr>
                <w:sz w:val="24"/>
                <w:szCs w:val="24"/>
              </w:rPr>
              <w:t xml:space="preserve"> открытый межрайонный фестиваль ВИА, рок-групп и </w:t>
            </w:r>
            <w:r w:rsidRPr="00A40B22">
              <w:rPr>
                <w:sz w:val="24"/>
                <w:szCs w:val="24"/>
              </w:rPr>
              <w:lastRenderedPageBreak/>
              <w:t>солистов инструменталистов</w:t>
            </w:r>
          </w:p>
          <w:p w:rsidR="00A40B22" w:rsidRPr="00A40B22" w:rsidRDefault="00A40B22" w:rsidP="00181463">
            <w:pPr>
              <w:jc w:val="both"/>
              <w:rPr>
                <w:sz w:val="24"/>
                <w:szCs w:val="24"/>
              </w:rPr>
            </w:pPr>
            <w:r w:rsidRPr="00A40B22">
              <w:rPr>
                <w:sz w:val="24"/>
                <w:szCs w:val="24"/>
              </w:rPr>
              <w:t xml:space="preserve"> « Живой звук» п. </w:t>
            </w:r>
            <w:proofErr w:type="spellStart"/>
            <w:r w:rsidRPr="00A40B22">
              <w:rPr>
                <w:sz w:val="24"/>
                <w:szCs w:val="24"/>
              </w:rPr>
              <w:t>Идрица</w:t>
            </w:r>
            <w:proofErr w:type="spellEnd"/>
            <w:r w:rsidRPr="00A40B22">
              <w:rPr>
                <w:sz w:val="24"/>
                <w:szCs w:val="24"/>
              </w:rPr>
              <w:t xml:space="preserve"> 01.05.2015г</w:t>
            </w:r>
          </w:p>
        </w:tc>
        <w:tc>
          <w:tcPr>
            <w:tcW w:w="3190" w:type="dxa"/>
          </w:tcPr>
          <w:p w:rsidR="00A40B22" w:rsidRPr="00A40B22" w:rsidRDefault="00A40B22" w:rsidP="00181463">
            <w:pPr>
              <w:jc w:val="both"/>
              <w:rPr>
                <w:sz w:val="24"/>
                <w:szCs w:val="24"/>
              </w:rPr>
            </w:pPr>
            <w:r w:rsidRPr="00A40B22">
              <w:rPr>
                <w:sz w:val="24"/>
                <w:szCs w:val="24"/>
              </w:rPr>
              <w:lastRenderedPageBreak/>
              <w:t>ВИА Невель-Сити</w:t>
            </w:r>
          </w:p>
          <w:p w:rsidR="00A40B22" w:rsidRPr="00A40B22" w:rsidRDefault="00A40B22" w:rsidP="00181463">
            <w:pPr>
              <w:jc w:val="both"/>
              <w:rPr>
                <w:sz w:val="24"/>
                <w:szCs w:val="24"/>
              </w:rPr>
            </w:pPr>
            <w:r w:rsidRPr="00A40B22">
              <w:rPr>
                <w:sz w:val="24"/>
                <w:szCs w:val="24"/>
              </w:rPr>
              <w:t xml:space="preserve"> ( РДК)</w:t>
            </w:r>
          </w:p>
        </w:tc>
        <w:tc>
          <w:tcPr>
            <w:tcW w:w="3225" w:type="dxa"/>
          </w:tcPr>
          <w:p w:rsidR="00A40B22" w:rsidRPr="00A40B22" w:rsidRDefault="00A40B22" w:rsidP="00181463">
            <w:pPr>
              <w:jc w:val="both"/>
              <w:rPr>
                <w:sz w:val="24"/>
                <w:szCs w:val="24"/>
              </w:rPr>
            </w:pPr>
            <w:r w:rsidRPr="00A40B22">
              <w:rPr>
                <w:sz w:val="24"/>
                <w:szCs w:val="24"/>
              </w:rPr>
              <w:t xml:space="preserve">Сертификат участника фестиваля и памятные </w:t>
            </w:r>
            <w:r w:rsidRPr="00A40B22">
              <w:rPr>
                <w:sz w:val="24"/>
                <w:szCs w:val="24"/>
              </w:rPr>
              <w:lastRenderedPageBreak/>
              <w:t>сувениры</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lastRenderedPageBreak/>
              <w:t xml:space="preserve">Областная акция « Кому на селе жить хорошо или сельская семья на </w:t>
            </w:r>
            <w:proofErr w:type="spellStart"/>
            <w:r w:rsidRPr="00A40B22">
              <w:rPr>
                <w:sz w:val="24"/>
                <w:szCs w:val="24"/>
              </w:rPr>
              <w:t>Псковщине</w:t>
            </w:r>
            <w:proofErr w:type="spellEnd"/>
            <w:r w:rsidRPr="00A40B22">
              <w:rPr>
                <w:sz w:val="24"/>
                <w:szCs w:val="24"/>
              </w:rPr>
              <w:t>»</w:t>
            </w:r>
          </w:p>
          <w:p w:rsidR="00A40B22" w:rsidRPr="00A40B22" w:rsidRDefault="00A40B22" w:rsidP="00181463">
            <w:pPr>
              <w:jc w:val="both"/>
              <w:rPr>
                <w:sz w:val="24"/>
                <w:szCs w:val="24"/>
              </w:rPr>
            </w:pPr>
            <w:r w:rsidRPr="00A40B22">
              <w:rPr>
                <w:sz w:val="24"/>
                <w:szCs w:val="24"/>
              </w:rPr>
              <w:t>п. Бежаницы 15.05.2015г</w:t>
            </w:r>
          </w:p>
        </w:tc>
        <w:tc>
          <w:tcPr>
            <w:tcW w:w="3190" w:type="dxa"/>
          </w:tcPr>
          <w:p w:rsidR="00A40B22" w:rsidRPr="00A40B22" w:rsidRDefault="00A40B22" w:rsidP="00181463">
            <w:pPr>
              <w:jc w:val="both"/>
              <w:rPr>
                <w:sz w:val="24"/>
                <w:szCs w:val="24"/>
              </w:rPr>
            </w:pPr>
            <w:r w:rsidRPr="00A40B22">
              <w:rPr>
                <w:sz w:val="24"/>
                <w:szCs w:val="24"/>
              </w:rPr>
              <w:t>Семья Рыжковых</w:t>
            </w:r>
          </w:p>
          <w:p w:rsidR="00A40B22" w:rsidRPr="00A40B22" w:rsidRDefault="00A40B22" w:rsidP="00181463">
            <w:pPr>
              <w:jc w:val="both"/>
              <w:rPr>
                <w:sz w:val="24"/>
                <w:szCs w:val="24"/>
              </w:rPr>
            </w:pPr>
            <w:r w:rsidRPr="00A40B22">
              <w:rPr>
                <w:sz w:val="24"/>
                <w:szCs w:val="24"/>
              </w:rPr>
              <w:t xml:space="preserve"> ( Дубровинский сельский клуб)</w:t>
            </w:r>
          </w:p>
        </w:tc>
        <w:tc>
          <w:tcPr>
            <w:tcW w:w="3225" w:type="dxa"/>
          </w:tcPr>
          <w:p w:rsidR="00A40B22" w:rsidRPr="00A40B22" w:rsidRDefault="00A40B22" w:rsidP="00181463">
            <w:pPr>
              <w:jc w:val="both"/>
              <w:rPr>
                <w:sz w:val="24"/>
                <w:szCs w:val="24"/>
              </w:rPr>
            </w:pPr>
            <w:r w:rsidRPr="00A40B22">
              <w:rPr>
                <w:sz w:val="24"/>
                <w:szCs w:val="24"/>
              </w:rPr>
              <w:t>Диплом в номинации</w:t>
            </w:r>
          </w:p>
          <w:p w:rsidR="00A40B22" w:rsidRPr="00A40B22" w:rsidRDefault="00A40B22" w:rsidP="00181463">
            <w:pPr>
              <w:jc w:val="both"/>
              <w:rPr>
                <w:sz w:val="24"/>
                <w:szCs w:val="24"/>
              </w:rPr>
            </w:pPr>
            <w:r w:rsidRPr="00A40B22">
              <w:rPr>
                <w:sz w:val="24"/>
                <w:szCs w:val="24"/>
              </w:rPr>
              <w:t xml:space="preserve"> « Семейный уголок» памятные сувениры</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 xml:space="preserve">Всероссийский певческий праздник </w:t>
            </w:r>
            <w:proofErr w:type="gramStart"/>
            <w:r w:rsidRPr="00A40B22">
              <w:rPr>
                <w:sz w:val="24"/>
                <w:szCs w:val="24"/>
              </w:rPr>
              <w:t>к</w:t>
            </w:r>
            <w:proofErr w:type="gramEnd"/>
            <w:r w:rsidRPr="00A40B22">
              <w:rPr>
                <w:sz w:val="24"/>
                <w:szCs w:val="24"/>
              </w:rPr>
              <w:t xml:space="preserve"> Дню Славянской письменности и культуры</w:t>
            </w:r>
          </w:p>
          <w:p w:rsidR="00A40B22" w:rsidRPr="00A40B22" w:rsidRDefault="00A40B22" w:rsidP="00181463">
            <w:pPr>
              <w:jc w:val="both"/>
              <w:rPr>
                <w:sz w:val="24"/>
                <w:szCs w:val="24"/>
              </w:rPr>
            </w:pPr>
            <w:r w:rsidRPr="00A40B22">
              <w:rPr>
                <w:sz w:val="24"/>
                <w:szCs w:val="24"/>
              </w:rPr>
              <w:t>23.05.2015г</w:t>
            </w:r>
          </w:p>
          <w:p w:rsidR="00A40B22" w:rsidRPr="00A40B22" w:rsidRDefault="00A40B22" w:rsidP="00181463">
            <w:pPr>
              <w:jc w:val="both"/>
              <w:rPr>
                <w:sz w:val="24"/>
                <w:szCs w:val="24"/>
              </w:rPr>
            </w:pPr>
            <w:r w:rsidRPr="00A40B22">
              <w:rPr>
                <w:sz w:val="24"/>
                <w:szCs w:val="24"/>
              </w:rPr>
              <w:t>г. Псков</w:t>
            </w:r>
          </w:p>
        </w:tc>
        <w:tc>
          <w:tcPr>
            <w:tcW w:w="3190" w:type="dxa"/>
          </w:tcPr>
          <w:p w:rsidR="00A40B22" w:rsidRPr="00A40B22" w:rsidRDefault="00A40B22" w:rsidP="00181463">
            <w:pPr>
              <w:jc w:val="both"/>
              <w:rPr>
                <w:sz w:val="24"/>
                <w:szCs w:val="24"/>
              </w:rPr>
            </w:pPr>
            <w:r w:rsidRPr="00A40B22">
              <w:rPr>
                <w:sz w:val="24"/>
                <w:szCs w:val="24"/>
              </w:rPr>
              <w:t>Хор « Ветеран»</w:t>
            </w:r>
          </w:p>
          <w:p w:rsidR="00A40B22" w:rsidRPr="00A40B22" w:rsidRDefault="00A40B22" w:rsidP="00181463">
            <w:pPr>
              <w:jc w:val="both"/>
              <w:rPr>
                <w:sz w:val="24"/>
                <w:szCs w:val="24"/>
              </w:rPr>
            </w:pPr>
            <w:proofErr w:type="spellStart"/>
            <w:proofErr w:type="gramStart"/>
            <w:r w:rsidRPr="00A40B22">
              <w:rPr>
                <w:sz w:val="24"/>
                <w:szCs w:val="24"/>
              </w:rPr>
              <w:t>Рук-ль</w:t>
            </w:r>
            <w:proofErr w:type="spellEnd"/>
            <w:proofErr w:type="gramEnd"/>
            <w:r w:rsidRPr="00A40B22">
              <w:rPr>
                <w:sz w:val="24"/>
                <w:szCs w:val="24"/>
              </w:rPr>
              <w:t xml:space="preserve"> Менделеева Н.М.</w:t>
            </w:r>
          </w:p>
        </w:tc>
        <w:tc>
          <w:tcPr>
            <w:tcW w:w="3225" w:type="dxa"/>
          </w:tcPr>
          <w:p w:rsidR="00A40B22" w:rsidRPr="00A40B22" w:rsidRDefault="00A40B22" w:rsidP="00181463">
            <w:pPr>
              <w:jc w:val="both"/>
              <w:rPr>
                <w:sz w:val="24"/>
                <w:szCs w:val="24"/>
              </w:rPr>
            </w:pPr>
            <w:r w:rsidRPr="00A40B22">
              <w:rPr>
                <w:sz w:val="24"/>
                <w:szCs w:val="24"/>
              </w:rPr>
              <w:t xml:space="preserve">Благодарственное письмо от Администрации Псковской области </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lang w:val="en-US"/>
              </w:rPr>
              <w:t>II</w:t>
            </w:r>
            <w:r w:rsidRPr="00A40B22">
              <w:rPr>
                <w:sz w:val="24"/>
                <w:szCs w:val="24"/>
              </w:rPr>
              <w:t xml:space="preserve"> Международный </w:t>
            </w:r>
            <w:proofErr w:type="spellStart"/>
            <w:r w:rsidRPr="00A40B22">
              <w:rPr>
                <w:sz w:val="24"/>
                <w:szCs w:val="24"/>
              </w:rPr>
              <w:t>байк-рок</w:t>
            </w:r>
            <w:proofErr w:type="spellEnd"/>
            <w:r w:rsidRPr="00A40B22">
              <w:rPr>
                <w:sz w:val="24"/>
                <w:szCs w:val="24"/>
              </w:rPr>
              <w:t xml:space="preserve"> фестиваль « Пиратская бухта»</w:t>
            </w:r>
          </w:p>
          <w:p w:rsidR="00A40B22" w:rsidRPr="00A40B22" w:rsidRDefault="00A40B22" w:rsidP="00181463">
            <w:pPr>
              <w:jc w:val="both"/>
              <w:rPr>
                <w:sz w:val="24"/>
                <w:szCs w:val="24"/>
              </w:rPr>
            </w:pPr>
            <w:r w:rsidRPr="00A40B22">
              <w:rPr>
                <w:sz w:val="24"/>
                <w:szCs w:val="24"/>
              </w:rPr>
              <w:t>п. Палкино 29.05.2015г</w:t>
            </w:r>
          </w:p>
        </w:tc>
        <w:tc>
          <w:tcPr>
            <w:tcW w:w="3190" w:type="dxa"/>
          </w:tcPr>
          <w:p w:rsidR="00A40B22" w:rsidRPr="00A40B22" w:rsidRDefault="00A40B22" w:rsidP="00181463">
            <w:pPr>
              <w:jc w:val="both"/>
              <w:rPr>
                <w:sz w:val="24"/>
                <w:szCs w:val="24"/>
              </w:rPr>
            </w:pPr>
            <w:r w:rsidRPr="00A40B22">
              <w:rPr>
                <w:sz w:val="24"/>
                <w:szCs w:val="24"/>
              </w:rPr>
              <w:t xml:space="preserve">Группа Невель – Сити </w:t>
            </w:r>
            <w:proofErr w:type="spellStart"/>
            <w:proofErr w:type="gramStart"/>
            <w:r w:rsidRPr="00A40B22">
              <w:rPr>
                <w:sz w:val="24"/>
                <w:szCs w:val="24"/>
              </w:rPr>
              <w:t>рук-ль</w:t>
            </w:r>
            <w:proofErr w:type="spellEnd"/>
            <w:proofErr w:type="gramEnd"/>
            <w:r w:rsidRPr="00A40B22">
              <w:rPr>
                <w:sz w:val="24"/>
                <w:szCs w:val="24"/>
              </w:rPr>
              <w:t xml:space="preserve"> Столяров А.А.</w:t>
            </w:r>
          </w:p>
        </w:tc>
        <w:tc>
          <w:tcPr>
            <w:tcW w:w="3225" w:type="dxa"/>
          </w:tcPr>
          <w:p w:rsidR="00A40B22" w:rsidRPr="00A40B22" w:rsidRDefault="00A40B22" w:rsidP="00181463">
            <w:pPr>
              <w:jc w:val="both"/>
              <w:rPr>
                <w:sz w:val="24"/>
                <w:szCs w:val="24"/>
              </w:rPr>
            </w:pPr>
            <w:r w:rsidRPr="00A40B22">
              <w:rPr>
                <w:sz w:val="24"/>
                <w:szCs w:val="24"/>
              </w:rPr>
              <w:t>Сертификат участника</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Всероссийский Пушкинский праздник поэзии п. Пушкинские Горы с. Михайловское 06.06.2015г</w:t>
            </w:r>
          </w:p>
          <w:p w:rsidR="00A40B22" w:rsidRPr="00A40B22" w:rsidRDefault="00A40B22" w:rsidP="00181463">
            <w:pPr>
              <w:jc w:val="both"/>
              <w:rPr>
                <w:sz w:val="24"/>
                <w:szCs w:val="24"/>
              </w:rPr>
            </w:pPr>
            <w:r w:rsidRPr="00A40B22">
              <w:rPr>
                <w:sz w:val="24"/>
                <w:szCs w:val="24"/>
              </w:rPr>
              <w:t>1). « Ярмарка ремёсел»</w:t>
            </w: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r w:rsidRPr="00A40B22">
              <w:rPr>
                <w:sz w:val="24"/>
                <w:szCs w:val="24"/>
              </w:rPr>
              <w:t xml:space="preserve">      2). Конкурс </w:t>
            </w:r>
            <w:proofErr w:type="spellStart"/>
            <w:r w:rsidRPr="00A40B22">
              <w:rPr>
                <w:sz w:val="24"/>
                <w:szCs w:val="24"/>
              </w:rPr>
              <w:t>тантамаресок</w:t>
            </w:r>
            <w:proofErr w:type="spellEnd"/>
            <w:r w:rsidRPr="00A40B22">
              <w:rPr>
                <w:sz w:val="24"/>
                <w:szCs w:val="24"/>
              </w:rPr>
              <w:t xml:space="preserve"> по произведениям А.С.Пушкина </w:t>
            </w: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r w:rsidRPr="00A40B22">
              <w:rPr>
                <w:sz w:val="24"/>
                <w:szCs w:val="24"/>
              </w:rPr>
              <w:t xml:space="preserve">     3). Фестиваль </w:t>
            </w:r>
            <w:proofErr w:type="spellStart"/>
            <w:r w:rsidRPr="00A40B22">
              <w:rPr>
                <w:sz w:val="24"/>
                <w:szCs w:val="24"/>
              </w:rPr>
              <w:t>бардовской</w:t>
            </w:r>
            <w:proofErr w:type="spellEnd"/>
            <w:r w:rsidRPr="00A40B22">
              <w:rPr>
                <w:sz w:val="24"/>
                <w:szCs w:val="24"/>
              </w:rPr>
              <w:t xml:space="preserve"> песни</w:t>
            </w:r>
          </w:p>
        </w:tc>
        <w:tc>
          <w:tcPr>
            <w:tcW w:w="3190" w:type="dxa"/>
          </w:tcPr>
          <w:p w:rsidR="00A40B22" w:rsidRPr="00A40B22" w:rsidRDefault="00A40B22" w:rsidP="00181463">
            <w:pPr>
              <w:jc w:val="both"/>
              <w:rPr>
                <w:sz w:val="24"/>
                <w:szCs w:val="24"/>
              </w:rPr>
            </w:pPr>
            <w:r w:rsidRPr="00A40B22">
              <w:rPr>
                <w:sz w:val="24"/>
                <w:szCs w:val="24"/>
              </w:rPr>
              <w:t xml:space="preserve">7 мастеров </w:t>
            </w:r>
          </w:p>
          <w:p w:rsidR="00A40B22" w:rsidRPr="00A40B22" w:rsidRDefault="00A40B22" w:rsidP="00181463">
            <w:pPr>
              <w:jc w:val="both"/>
              <w:rPr>
                <w:sz w:val="24"/>
                <w:szCs w:val="24"/>
              </w:rPr>
            </w:pPr>
            <w:proofErr w:type="spellStart"/>
            <w:r w:rsidRPr="00A40B22">
              <w:rPr>
                <w:sz w:val="24"/>
                <w:szCs w:val="24"/>
              </w:rPr>
              <w:t>Смертина</w:t>
            </w:r>
            <w:proofErr w:type="spellEnd"/>
            <w:r w:rsidRPr="00A40B22">
              <w:rPr>
                <w:sz w:val="24"/>
                <w:szCs w:val="24"/>
              </w:rPr>
              <w:t xml:space="preserve"> Е.И.</w:t>
            </w:r>
          </w:p>
          <w:p w:rsidR="00A40B22" w:rsidRPr="00A40B22" w:rsidRDefault="00A40B22" w:rsidP="00181463">
            <w:pPr>
              <w:jc w:val="both"/>
              <w:rPr>
                <w:sz w:val="24"/>
                <w:szCs w:val="24"/>
              </w:rPr>
            </w:pPr>
            <w:proofErr w:type="spellStart"/>
            <w:r w:rsidRPr="00A40B22">
              <w:rPr>
                <w:sz w:val="24"/>
                <w:szCs w:val="24"/>
              </w:rPr>
              <w:t>Шавченко</w:t>
            </w:r>
            <w:proofErr w:type="spellEnd"/>
            <w:r w:rsidRPr="00A40B22">
              <w:rPr>
                <w:sz w:val="24"/>
                <w:szCs w:val="24"/>
              </w:rPr>
              <w:t xml:space="preserve"> Н.Л.</w:t>
            </w:r>
          </w:p>
          <w:p w:rsidR="00A40B22" w:rsidRPr="00A40B22" w:rsidRDefault="00A40B22" w:rsidP="00181463">
            <w:pPr>
              <w:jc w:val="both"/>
              <w:rPr>
                <w:sz w:val="24"/>
                <w:szCs w:val="24"/>
              </w:rPr>
            </w:pPr>
            <w:r w:rsidRPr="00A40B22">
              <w:rPr>
                <w:sz w:val="24"/>
                <w:szCs w:val="24"/>
              </w:rPr>
              <w:t>Козлова Л.И.</w:t>
            </w:r>
          </w:p>
          <w:p w:rsidR="00A40B22" w:rsidRPr="00A40B22" w:rsidRDefault="00A40B22" w:rsidP="00181463">
            <w:pPr>
              <w:jc w:val="both"/>
              <w:rPr>
                <w:sz w:val="24"/>
                <w:szCs w:val="24"/>
              </w:rPr>
            </w:pPr>
            <w:r w:rsidRPr="00A40B22">
              <w:rPr>
                <w:sz w:val="24"/>
                <w:szCs w:val="24"/>
              </w:rPr>
              <w:t>Савченко Л.А.</w:t>
            </w:r>
          </w:p>
          <w:p w:rsidR="00A40B22" w:rsidRPr="00A40B22" w:rsidRDefault="00A40B22" w:rsidP="00181463">
            <w:pPr>
              <w:jc w:val="both"/>
              <w:rPr>
                <w:sz w:val="24"/>
                <w:szCs w:val="24"/>
              </w:rPr>
            </w:pPr>
            <w:proofErr w:type="spellStart"/>
            <w:r w:rsidRPr="00A40B22">
              <w:rPr>
                <w:sz w:val="24"/>
                <w:szCs w:val="24"/>
              </w:rPr>
              <w:t>Фомченко</w:t>
            </w:r>
            <w:proofErr w:type="spellEnd"/>
            <w:r w:rsidRPr="00A40B22">
              <w:rPr>
                <w:sz w:val="24"/>
                <w:szCs w:val="24"/>
              </w:rPr>
              <w:t xml:space="preserve"> А.М.</w:t>
            </w:r>
          </w:p>
          <w:p w:rsidR="00A40B22" w:rsidRPr="00A40B22" w:rsidRDefault="00A40B22" w:rsidP="00181463">
            <w:pPr>
              <w:jc w:val="both"/>
              <w:rPr>
                <w:sz w:val="24"/>
                <w:szCs w:val="24"/>
              </w:rPr>
            </w:pPr>
            <w:r w:rsidRPr="00A40B22">
              <w:rPr>
                <w:sz w:val="24"/>
                <w:szCs w:val="24"/>
              </w:rPr>
              <w:t>Зуева Н.С.</w:t>
            </w:r>
          </w:p>
          <w:p w:rsidR="00A40B22" w:rsidRPr="00A40B22" w:rsidRDefault="00A40B22" w:rsidP="00181463">
            <w:pPr>
              <w:jc w:val="both"/>
              <w:rPr>
                <w:sz w:val="24"/>
                <w:szCs w:val="24"/>
              </w:rPr>
            </w:pPr>
            <w:proofErr w:type="spellStart"/>
            <w:r w:rsidRPr="00A40B22">
              <w:rPr>
                <w:sz w:val="24"/>
                <w:szCs w:val="24"/>
              </w:rPr>
              <w:t>Думбровская</w:t>
            </w:r>
            <w:proofErr w:type="spellEnd"/>
            <w:r w:rsidRPr="00A40B22">
              <w:rPr>
                <w:sz w:val="24"/>
                <w:szCs w:val="24"/>
              </w:rPr>
              <w:t xml:space="preserve"> Т.Н.</w:t>
            </w:r>
          </w:p>
          <w:p w:rsidR="00A40B22" w:rsidRPr="00A40B22" w:rsidRDefault="00A40B22" w:rsidP="00181463">
            <w:pPr>
              <w:jc w:val="both"/>
              <w:rPr>
                <w:sz w:val="24"/>
                <w:szCs w:val="24"/>
              </w:rPr>
            </w:pPr>
          </w:p>
          <w:p w:rsidR="00A40B22" w:rsidRPr="00A40B22" w:rsidRDefault="00A40B22" w:rsidP="00181463">
            <w:pPr>
              <w:jc w:val="both"/>
              <w:rPr>
                <w:sz w:val="24"/>
                <w:szCs w:val="24"/>
              </w:rPr>
            </w:pPr>
            <w:r w:rsidRPr="00A40B22">
              <w:rPr>
                <w:sz w:val="24"/>
                <w:szCs w:val="24"/>
              </w:rPr>
              <w:t xml:space="preserve">« У Лукоморья дуб зелёный» - </w:t>
            </w:r>
            <w:proofErr w:type="spellStart"/>
            <w:r w:rsidRPr="00A40B22">
              <w:rPr>
                <w:sz w:val="24"/>
                <w:szCs w:val="24"/>
              </w:rPr>
              <w:t>тантамареска</w:t>
            </w:r>
            <w:proofErr w:type="spellEnd"/>
            <w:r w:rsidRPr="00A40B22">
              <w:rPr>
                <w:sz w:val="24"/>
                <w:szCs w:val="24"/>
              </w:rPr>
              <w:t xml:space="preserve"> (автор Гржибовский К.В.)</w:t>
            </w:r>
          </w:p>
          <w:p w:rsidR="00A40B22" w:rsidRPr="00A40B22" w:rsidRDefault="00A40B22" w:rsidP="00181463">
            <w:pPr>
              <w:jc w:val="both"/>
              <w:rPr>
                <w:sz w:val="24"/>
                <w:szCs w:val="24"/>
              </w:rPr>
            </w:pPr>
          </w:p>
          <w:p w:rsidR="00A40B22" w:rsidRPr="00A40B22" w:rsidRDefault="00A40B22" w:rsidP="00181463">
            <w:pPr>
              <w:jc w:val="both"/>
              <w:rPr>
                <w:sz w:val="24"/>
                <w:szCs w:val="24"/>
              </w:rPr>
            </w:pPr>
            <w:r w:rsidRPr="00A40B22">
              <w:rPr>
                <w:sz w:val="24"/>
                <w:szCs w:val="24"/>
              </w:rPr>
              <w:t>Василиса Паринкина</w:t>
            </w:r>
          </w:p>
          <w:p w:rsidR="00A40B22" w:rsidRPr="00A40B22" w:rsidRDefault="00A40B22" w:rsidP="00181463">
            <w:pPr>
              <w:jc w:val="both"/>
              <w:rPr>
                <w:sz w:val="24"/>
                <w:szCs w:val="24"/>
              </w:rPr>
            </w:pPr>
            <w:r w:rsidRPr="00A40B22">
              <w:rPr>
                <w:sz w:val="24"/>
                <w:szCs w:val="24"/>
              </w:rPr>
              <w:t xml:space="preserve">Александр Кислов </w:t>
            </w:r>
          </w:p>
          <w:p w:rsidR="00A40B22" w:rsidRPr="00A40B22" w:rsidRDefault="00A40B22" w:rsidP="00181463">
            <w:pPr>
              <w:jc w:val="both"/>
              <w:rPr>
                <w:sz w:val="24"/>
                <w:szCs w:val="24"/>
              </w:rPr>
            </w:pPr>
            <w:r w:rsidRPr="00A40B22">
              <w:rPr>
                <w:sz w:val="24"/>
                <w:szCs w:val="24"/>
              </w:rPr>
              <w:t xml:space="preserve">Даша Иванова </w:t>
            </w:r>
          </w:p>
        </w:tc>
        <w:tc>
          <w:tcPr>
            <w:tcW w:w="3225" w:type="dxa"/>
          </w:tcPr>
          <w:p w:rsidR="00A40B22" w:rsidRPr="00A40B22" w:rsidRDefault="00A40B22" w:rsidP="00181463">
            <w:pPr>
              <w:jc w:val="both"/>
              <w:rPr>
                <w:sz w:val="24"/>
                <w:szCs w:val="24"/>
              </w:rPr>
            </w:pPr>
            <w:r w:rsidRPr="00A40B22">
              <w:rPr>
                <w:sz w:val="24"/>
                <w:szCs w:val="24"/>
              </w:rPr>
              <w:t xml:space="preserve">Благодарственные письма Администрации Псковской области и </w:t>
            </w:r>
            <w:proofErr w:type="spellStart"/>
            <w:r w:rsidRPr="00A40B22">
              <w:rPr>
                <w:sz w:val="24"/>
                <w:szCs w:val="24"/>
              </w:rPr>
              <w:t>Пушкиногорского</w:t>
            </w:r>
            <w:proofErr w:type="spellEnd"/>
            <w:r w:rsidRPr="00A40B22">
              <w:rPr>
                <w:sz w:val="24"/>
                <w:szCs w:val="24"/>
              </w:rPr>
              <w:t xml:space="preserve"> района за участие в празднике</w:t>
            </w: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r w:rsidRPr="00A40B22">
              <w:rPr>
                <w:sz w:val="24"/>
                <w:szCs w:val="24"/>
              </w:rPr>
              <w:t>Благодарственные письма Гржибовскому К.В. и МУК « Культура и досуг» и ценные подарки</w:t>
            </w:r>
          </w:p>
          <w:p w:rsidR="00A40B22" w:rsidRPr="00A40B22" w:rsidRDefault="00A40B22" w:rsidP="00181463">
            <w:pPr>
              <w:jc w:val="both"/>
              <w:rPr>
                <w:sz w:val="24"/>
                <w:szCs w:val="24"/>
              </w:rPr>
            </w:pPr>
          </w:p>
          <w:p w:rsidR="00A40B22" w:rsidRPr="00A40B22" w:rsidRDefault="00A40B22" w:rsidP="00181463">
            <w:pPr>
              <w:jc w:val="both"/>
              <w:rPr>
                <w:sz w:val="24"/>
                <w:szCs w:val="24"/>
              </w:rPr>
            </w:pPr>
            <w:r w:rsidRPr="00A40B22">
              <w:rPr>
                <w:sz w:val="24"/>
                <w:szCs w:val="24"/>
              </w:rPr>
              <w:t xml:space="preserve">Благодарственные письма Администрации Псковской области и </w:t>
            </w:r>
            <w:proofErr w:type="spellStart"/>
            <w:r w:rsidRPr="00A40B22">
              <w:rPr>
                <w:sz w:val="24"/>
                <w:szCs w:val="24"/>
              </w:rPr>
              <w:t>Пушкиногорского</w:t>
            </w:r>
            <w:proofErr w:type="spellEnd"/>
            <w:r w:rsidRPr="00A40B22">
              <w:rPr>
                <w:sz w:val="24"/>
                <w:szCs w:val="24"/>
              </w:rPr>
              <w:t xml:space="preserve"> района за участие в празднике</w:t>
            </w: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p>
          <w:p w:rsidR="00A40B22" w:rsidRPr="00A40B22" w:rsidRDefault="00A40B22" w:rsidP="00181463">
            <w:pPr>
              <w:jc w:val="both"/>
              <w:rPr>
                <w:sz w:val="24"/>
                <w:szCs w:val="24"/>
              </w:rPr>
            </w:pP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 xml:space="preserve">Областной фестиваль любительских театров и фольклорных программ « Затея сельской остроты» </w:t>
            </w:r>
          </w:p>
          <w:p w:rsidR="00A40B22" w:rsidRPr="00A40B22" w:rsidRDefault="00001475" w:rsidP="00181463">
            <w:pPr>
              <w:jc w:val="both"/>
              <w:rPr>
                <w:sz w:val="24"/>
                <w:szCs w:val="24"/>
              </w:rPr>
            </w:pPr>
            <w:proofErr w:type="spellStart"/>
            <w:r>
              <w:rPr>
                <w:sz w:val="24"/>
                <w:szCs w:val="24"/>
              </w:rPr>
              <w:t>с</w:t>
            </w:r>
            <w:proofErr w:type="gramStart"/>
            <w:r w:rsidR="00A40B22" w:rsidRPr="00A40B22">
              <w:rPr>
                <w:sz w:val="24"/>
                <w:szCs w:val="24"/>
              </w:rPr>
              <w:t>.Б</w:t>
            </w:r>
            <w:proofErr w:type="gramEnd"/>
            <w:r w:rsidR="00A40B22" w:rsidRPr="00A40B22">
              <w:rPr>
                <w:sz w:val="24"/>
                <w:szCs w:val="24"/>
              </w:rPr>
              <w:t>угрово</w:t>
            </w:r>
            <w:proofErr w:type="spellEnd"/>
            <w:r w:rsidR="00A40B22" w:rsidRPr="00A40B22">
              <w:rPr>
                <w:sz w:val="24"/>
                <w:szCs w:val="24"/>
              </w:rPr>
              <w:t xml:space="preserve"> 17.06.2015г</w:t>
            </w:r>
          </w:p>
        </w:tc>
        <w:tc>
          <w:tcPr>
            <w:tcW w:w="3190" w:type="dxa"/>
          </w:tcPr>
          <w:p w:rsidR="00A40B22" w:rsidRPr="00A40B22" w:rsidRDefault="00A40B22" w:rsidP="00181463">
            <w:pPr>
              <w:jc w:val="both"/>
              <w:rPr>
                <w:sz w:val="24"/>
                <w:szCs w:val="24"/>
              </w:rPr>
            </w:pPr>
            <w:r w:rsidRPr="00A40B22">
              <w:rPr>
                <w:sz w:val="24"/>
                <w:szCs w:val="24"/>
              </w:rPr>
              <w:t>Театральный коллектив « Мозаика» (</w:t>
            </w:r>
            <w:proofErr w:type="spellStart"/>
            <w:proofErr w:type="gramStart"/>
            <w:r w:rsidRPr="00A40B22">
              <w:rPr>
                <w:sz w:val="24"/>
                <w:szCs w:val="24"/>
              </w:rPr>
              <w:t>рук-ль</w:t>
            </w:r>
            <w:proofErr w:type="spellEnd"/>
            <w:proofErr w:type="gramEnd"/>
            <w:r w:rsidRPr="00A40B22">
              <w:rPr>
                <w:sz w:val="24"/>
                <w:szCs w:val="24"/>
              </w:rPr>
              <w:t xml:space="preserve"> </w:t>
            </w:r>
            <w:proofErr w:type="spellStart"/>
            <w:r w:rsidRPr="00A40B22">
              <w:rPr>
                <w:sz w:val="24"/>
                <w:szCs w:val="24"/>
              </w:rPr>
              <w:t>Кучинская</w:t>
            </w:r>
            <w:proofErr w:type="spellEnd"/>
            <w:r w:rsidRPr="00A40B22">
              <w:rPr>
                <w:sz w:val="24"/>
                <w:szCs w:val="24"/>
              </w:rPr>
              <w:t xml:space="preserve"> И.В.)</w:t>
            </w:r>
          </w:p>
          <w:p w:rsidR="00A40B22" w:rsidRPr="00A40B22" w:rsidRDefault="00A40B22" w:rsidP="00181463">
            <w:pPr>
              <w:jc w:val="both"/>
              <w:rPr>
                <w:sz w:val="24"/>
                <w:szCs w:val="24"/>
              </w:rPr>
            </w:pPr>
            <w:r w:rsidRPr="00A40B22">
              <w:rPr>
                <w:sz w:val="24"/>
                <w:szCs w:val="24"/>
              </w:rPr>
              <w:t>8 человек</w:t>
            </w:r>
          </w:p>
        </w:tc>
        <w:tc>
          <w:tcPr>
            <w:tcW w:w="3225" w:type="dxa"/>
          </w:tcPr>
          <w:p w:rsidR="00A40B22" w:rsidRPr="00A40B22" w:rsidRDefault="00A40B22" w:rsidP="00181463">
            <w:pPr>
              <w:jc w:val="both"/>
              <w:rPr>
                <w:sz w:val="24"/>
                <w:szCs w:val="24"/>
              </w:rPr>
            </w:pPr>
            <w:r w:rsidRPr="00A40B22">
              <w:rPr>
                <w:sz w:val="24"/>
                <w:szCs w:val="24"/>
              </w:rPr>
              <w:t>Диплом Лауреата</w:t>
            </w:r>
          </w:p>
          <w:p w:rsidR="00A40B22" w:rsidRPr="00A40B22" w:rsidRDefault="00A40B22" w:rsidP="00181463">
            <w:pPr>
              <w:jc w:val="both"/>
              <w:rPr>
                <w:sz w:val="24"/>
                <w:szCs w:val="24"/>
              </w:rPr>
            </w:pPr>
            <w:r w:rsidRPr="00A40B22">
              <w:rPr>
                <w:sz w:val="24"/>
                <w:szCs w:val="24"/>
              </w:rPr>
              <w:t>Благодарность Государственного музея – заповедника «Михайловское»</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Областной конкурс «Библиотека года»</w:t>
            </w:r>
          </w:p>
        </w:tc>
        <w:tc>
          <w:tcPr>
            <w:tcW w:w="3190" w:type="dxa"/>
          </w:tcPr>
          <w:p w:rsidR="00A40B22" w:rsidRPr="00A40B22" w:rsidRDefault="00A40B22" w:rsidP="00181463">
            <w:pPr>
              <w:jc w:val="both"/>
              <w:rPr>
                <w:sz w:val="24"/>
                <w:szCs w:val="24"/>
              </w:rPr>
            </w:pPr>
            <w:r w:rsidRPr="00A40B22">
              <w:rPr>
                <w:sz w:val="24"/>
                <w:szCs w:val="24"/>
              </w:rPr>
              <w:t>Центральная районная библиотека</w:t>
            </w:r>
          </w:p>
        </w:tc>
        <w:tc>
          <w:tcPr>
            <w:tcW w:w="3225" w:type="dxa"/>
          </w:tcPr>
          <w:p w:rsidR="00A40B22" w:rsidRPr="00A40B22" w:rsidRDefault="00A40B22" w:rsidP="00181463">
            <w:pPr>
              <w:jc w:val="both"/>
              <w:rPr>
                <w:sz w:val="24"/>
                <w:szCs w:val="24"/>
              </w:rPr>
            </w:pPr>
            <w:r w:rsidRPr="00A40B22">
              <w:rPr>
                <w:sz w:val="24"/>
                <w:szCs w:val="24"/>
              </w:rPr>
              <w:t>Диплом лауреата, денежная премия в номинации «Литературные экскурсии».</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 xml:space="preserve">Праздник, посвященный 71-й годовщине освобождения </w:t>
            </w:r>
            <w:proofErr w:type="spellStart"/>
            <w:r w:rsidRPr="00A40B22">
              <w:rPr>
                <w:sz w:val="24"/>
                <w:szCs w:val="24"/>
              </w:rPr>
              <w:t>п</w:t>
            </w:r>
            <w:proofErr w:type="gramStart"/>
            <w:r w:rsidRPr="00A40B22">
              <w:rPr>
                <w:sz w:val="24"/>
                <w:szCs w:val="24"/>
              </w:rPr>
              <w:t>.И</w:t>
            </w:r>
            <w:proofErr w:type="gramEnd"/>
            <w:r w:rsidRPr="00A40B22">
              <w:rPr>
                <w:sz w:val="24"/>
                <w:szCs w:val="24"/>
              </w:rPr>
              <w:t>дрица</w:t>
            </w:r>
            <w:proofErr w:type="spellEnd"/>
            <w:r w:rsidRPr="00A40B22">
              <w:rPr>
                <w:sz w:val="24"/>
                <w:szCs w:val="24"/>
              </w:rPr>
              <w:t xml:space="preserve"> от немецко-фашистских захватчиков 11.07.2015г.</w:t>
            </w:r>
          </w:p>
        </w:tc>
        <w:tc>
          <w:tcPr>
            <w:tcW w:w="3190" w:type="dxa"/>
          </w:tcPr>
          <w:p w:rsidR="00A40B22" w:rsidRPr="00A40B22" w:rsidRDefault="00A40B22" w:rsidP="00181463">
            <w:pPr>
              <w:jc w:val="both"/>
              <w:rPr>
                <w:sz w:val="24"/>
                <w:szCs w:val="24"/>
              </w:rPr>
            </w:pPr>
            <w:r w:rsidRPr="00A40B22">
              <w:rPr>
                <w:sz w:val="24"/>
                <w:szCs w:val="24"/>
              </w:rPr>
              <w:t>Группа «Невель-Сити» руководитель Столяров А.С.</w:t>
            </w:r>
          </w:p>
        </w:tc>
        <w:tc>
          <w:tcPr>
            <w:tcW w:w="3225" w:type="dxa"/>
          </w:tcPr>
          <w:p w:rsidR="00A40B22" w:rsidRPr="00A40B22" w:rsidRDefault="00A40B22" w:rsidP="00181463">
            <w:pPr>
              <w:jc w:val="both"/>
              <w:rPr>
                <w:sz w:val="24"/>
                <w:szCs w:val="24"/>
              </w:rPr>
            </w:pPr>
            <w:r w:rsidRPr="00A40B22">
              <w:rPr>
                <w:sz w:val="24"/>
                <w:szCs w:val="24"/>
              </w:rPr>
              <w:t>Благодарность Администрации городского поселения «</w:t>
            </w:r>
            <w:proofErr w:type="spellStart"/>
            <w:r w:rsidRPr="00A40B22">
              <w:rPr>
                <w:sz w:val="24"/>
                <w:szCs w:val="24"/>
              </w:rPr>
              <w:t>Идрица</w:t>
            </w:r>
            <w:proofErr w:type="spellEnd"/>
            <w:r w:rsidRPr="00A40B22">
              <w:rPr>
                <w:sz w:val="24"/>
                <w:szCs w:val="24"/>
              </w:rPr>
              <w:t>»</w:t>
            </w:r>
          </w:p>
        </w:tc>
      </w:tr>
      <w:tr w:rsidR="00A40B22" w:rsidRPr="00A40B22" w:rsidTr="00A05669">
        <w:tc>
          <w:tcPr>
            <w:tcW w:w="3508" w:type="dxa"/>
          </w:tcPr>
          <w:p w:rsidR="00A40B22" w:rsidRPr="00A40B22" w:rsidRDefault="00A40B22" w:rsidP="00181463">
            <w:pPr>
              <w:jc w:val="both"/>
              <w:rPr>
                <w:sz w:val="24"/>
                <w:szCs w:val="24"/>
              </w:rPr>
            </w:pPr>
            <w:r w:rsidRPr="00A40B22">
              <w:rPr>
                <w:sz w:val="24"/>
                <w:szCs w:val="24"/>
              </w:rPr>
              <w:t xml:space="preserve">Областной фольклорный </w:t>
            </w:r>
            <w:r w:rsidRPr="00A40B22">
              <w:rPr>
                <w:sz w:val="24"/>
                <w:szCs w:val="24"/>
              </w:rPr>
              <w:lastRenderedPageBreak/>
              <w:t>фестиваль им</w:t>
            </w:r>
            <w:proofErr w:type="gramStart"/>
            <w:r w:rsidRPr="00A40B22">
              <w:rPr>
                <w:sz w:val="24"/>
                <w:szCs w:val="24"/>
              </w:rPr>
              <w:t>.О</w:t>
            </w:r>
            <w:proofErr w:type="gramEnd"/>
            <w:r w:rsidRPr="00A40B22">
              <w:rPr>
                <w:sz w:val="24"/>
                <w:szCs w:val="24"/>
              </w:rPr>
              <w:t xml:space="preserve">льги Сергеевой </w:t>
            </w:r>
            <w:proofErr w:type="spellStart"/>
            <w:r w:rsidRPr="00A40B22">
              <w:rPr>
                <w:sz w:val="24"/>
                <w:szCs w:val="24"/>
              </w:rPr>
              <w:t>п.Усвяты</w:t>
            </w:r>
            <w:proofErr w:type="spellEnd"/>
            <w:r w:rsidRPr="00A40B22">
              <w:rPr>
                <w:sz w:val="24"/>
                <w:szCs w:val="24"/>
              </w:rPr>
              <w:t xml:space="preserve"> 26.09.2015г.</w:t>
            </w:r>
          </w:p>
        </w:tc>
        <w:tc>
          <w:tcPr>
            <w:tcW w:w="3190" w:type="dxa"/>
          </w:tcPr>
          <w:p w:rsidR="00A40B22" w:rsidRPr="00A40B22" w:rsidRDefault="00A40B22" w:rsidP="00181463">
            <w:pPr>
              <w:jc w:val="both"/>
              <w:rPr>
                <w:sz w:val="24"/>
                <w:szCs w:val="24"/>
              </w:rPr>
            </w:pPr>
            <w:r w:rsidRPr="00A40B22">
              <w:rPr>
                <w:sz w:val="24"/>
                <w:szCs w:val="24"/>
              </w:rPr>
              <w:lastRenderedPageBreak/>
              <w:t xml:space="preserve">Фольклорный ансамбль </w:t>
            </w:r>
            <w:r w:rsidRPr="00A40B22">
              <w:rPr>
                <w:sz w:val="24"/>
                <w:szCs w:val="24"/>
              </w:rPr>
              <w:lastRenderedPageBreak/>
              <w:t>«</w:t>
            </w:r>
            <w:proofErr w:type="spellStart"/>
            <w:r w:rsidRPr="00A40B22">
              <w:rPr>
                <w:sz w:val="24"/>
                <w:szCs w:val="24"/>
              </w:rPr>
              <w:t>Беседушка</w:t>
            </w:r>
            <w:proofErr w:type="spellEnd"/>
            <w:r w:rsidRPr="00A40B22">
              <w:rPr>
                <w:sz w:val="24"/>
                <w:szCs w:val="24"/>
              </w:rPr>
              <w:t xml:space="preserve">» руководитель </w:t>
            </w:r>
            <w:proofErr w:type="spellStart"/>
            <w:r w:rsidRPr="00A40B22">
              <w:rPr>
                <w:sz w:val="24"/>
                <w:szCs w:val="24"/>
              </w:rPr>
              <w:t>О.И.Кужелко</w:t>
            </w:r>
            <w:proofErr w:type="spellEnd"/>
          </w:p>
        </w:tc>
        <w:tc>
          <w:tcPr>
            <w:tcW w:w="3225" w:type="dxa"/>
          </w:tcPr>
          <w:p w:rsidR="00A40B22" w:rsidRPr="00A40B22" w:rsidRDefault="00A40B22" w:rsidP="00181463">
            <w:pPr>
              <w:jc w:val="both"/>
              <w:rPr>
                <w:sz w:val="24"/>
                <w:szCs w:val="24"/>
              </w:rPr>
            </w:pPr>
            <w:r w:rsidRPr="00A40B22">
              <w:rPr>
                <w:sz w:val="24"/>
                <w:szCs w:val="24"/>
              </w:rPr>
              <w:lastRenderedPageBreak/>
              <w:t>Диплом за участие</w:t>
            </w:r>
          </w:p>
        </w:tc>
      </w:tr>
      <w:tr w:rsidR="006E2321" w:rsidRPr="00A40B22" w:rsidTr="00A05669">
        <w:tc>
          <w:tcPr>
            <w:tcW w:w="3508" w:type="dxa"/>
          </w:tcPr>
          <w:p w:rsidR="006E2321" w:rsidRDefault="006E2321" w:rsidP="00181463">
            <w:pPr>
              <w:jc w:val="both"/>
              <w:rPr>
                <w:sz w:val="24"/>
                <w:szCs w:val="24"/>
              </w:rPr>
            </w:pPr>
            <w:r>
              <w:rPr>
                <w:sz w:val="24"/>
                <w:szCs w:val="24"/>
              </w:rPr>
              <w:lastRenderedPageBreak/>
              <w:t xml:space="preserve">Областной конкурс </w:t>
            </w:r>
            <w:r w:rsidR="00BA61CE">
              <w:rPr>
                <w:sz w:val="24"/>
                <w:szCs w:val="24"/>
              </w:rPr>
              <w:t>молодых исполнителей эстрадной песни «Псковская волна» п</w:t>
            </w:r>
            <w:proofErr w:type="gramStart"/>
            <w:r w:rsidR="00BA61CE">
              <w:rPr>
                <w:sz w:val="24"/>
                <w:szCs w:val="24"/>
              </w:rPr>
              <w:t>.Д</w:t>
            </w:r>
            <w:proofErr w:type="gramEnd"/>
            <w:r w:rsidR="00BA61CE">
              <w:rPr>
                <w:sz w:val="24"/>
                <w:szCs w:val="24"/>
              </w:rPr>
              <w:t>едовичи</w:t>
            </w:r>
          </w:p>
          <w:p w:rsidR="00001475" w:rsidRPr="00A40B22" w:rsidRDefault="00001475" w:rsidP="00181463">
            <w:pPr>
              <w:jc w:val="both"/>
              <w:rPr>
                <w:sz w:val="24"/>
                <w:szCs w:val="24"/>
              </w:rPr>
            </w:pPr>
            <w:r>
              <w:rPr>
                <w:sz w:val="24"/>
                <w:szCs w:val="24"/>
              </w:rPr>
              <w:t>05.12.2015г.</w:t>
            </w:r>
          </w:p>
        </w:tc>
        <w:tc>
          <w:tcPr>
            <w:tcW w:w="3190" w:type="dxa"/>
          </w:tcPr>
          <w:p w:rsidR="006E2321" w:rsidRDefault="00BA61CE" w:rsidP="00181463">
            <w:pPr>
              <w:jc w:val="both"/>
              <w:rPr>
                <w:sz w:val="24"/>
                <w:szCs w:val="24"/>
              </w:rPr>
            </w:pPr>
            <w:proofErr w:type="spellStart"/>
            <w:r>
              <w:rPr>
                <w:sz w:val="24"/>
                <w:szCs w:val="24"/>
              </w:rPr>
              <w:t>Нар</w:t>
            </w:r>
            <w:proofErr w:type="gramStart"/>
            <w:r>
              <w:rPr>
                <w:sz w:val="24"/>
                <w:szCs w:val="24"/>
              </w:rPr>
              <w:t>.к</w:t>
            </w:r>
            <w:proofErr w:type="gramEnd"/>
            <w:r>
              <w:rPr>
                <w:sz w:val="24"/>
                <w:szCs w:val="24"/>
              </w:rPr>
              <w:t>оллектив</w:t>
            </w:r>
            <w:proofErr w:type="spellEnd"/>
            <w:r>
              <w:rPr>
                <w:sz w:val="24"/>
                <w:szCs w:val="24"/>
              </w:rPr>
              <w:t xml:space="preserve"> «Лира»</w:t>
            </w:r>
          </w:p>
          <w:p w:rsidR="00BA61CE" w:rsidRDefault="00BA61CE" w:rsidP="00181463">
            <w:pPr>
              <w:jc w:val="both"/>
              <w:rPr>
                <w:sz w:val="24"/>
                <w:szCs w:val="24"/>
              </w:rPr>
            </w:pPr>
            <w:proofErr w:type="spellStart"/>
            <w:r>
              <w:rPr>
                <w:sz w:val="24"/>
                <w:szCs w:val="24"/>
              </w:rPr>
              <w:t>Нар</w:t>
            </w:r>
            <w:proofErr w:type="gramStart"/>
            <w:r>
              <w:rPr>
                <w:sz w:val="24"/>
                <w:szCs w:val="24"/>
              </w:rPr>
              <w:t>.к</w:t>
            </w:r>
            <w:proofErr w:type="gramEnd"/>
            <w:r>
              <w:rPr>
                <w:sz w:val="24"/>
                <w:szCs w:val="24"/>
              </w:rPr>
              <w:t>оллектив</w:t>
            </w:r>
            <w:proofErr w:type="spellEnd"/>
            <w:r>
              <w:rPr>
                <w:sz w:val="24"/>
                <w:szCs w:val="24"/>
              </w:rPr>
              <w:t xml:space="preserve"> «Смородинка»</w:t>
            </w:r>
          </w:p>
          <w:p w:rsidR="00BA61CE" w:rsidRPr="00A40B22" w:rsidRDefault="00BA61CE" w:rsidP="00181463">
            <w:pPr>
              <w:jc w:val="both"/>
              <w:rPr>
                <w:sz w:val="24"/>
                <w:szCs w:val="24"/>
              </w:rPr>
            </w:pPr>
            <w:proofErr w:type="spellStart"/>
            <w:r>
              <w:rPr>
                <w:sz w:val="24"/>
                <w:szCs w:val="24"/>
              </w:rPr>
              <w:t>Нар</w:t>
            </w:r>
            <w:proofErr w:type="gramStart"/>
            <w:r>
              <w:rPr>
                <w:sz w:val="24"/>
                <w:szCs w:val="24"/>
              </w:rPr>
              <w:t>.к</w:t>
            </w:r>
            <w:proofErr w:type="gramEnd"/>
            <w:r>
              <w:rPr>
                <w:sz w:val="24"/>
                <w:szCs w:val="24"/>
              </w:rPr>
              <w:t>оллектив</w:t>
            </w:r>
            <w:proofErr w:type="spellEnd"/>
            <w:r>
              <w:rPr>
                <w:sz w:val="24"/>
                <w:szCs w:val="24"/>
              </w:rPr>
              <w:t xml:space="preserve"> «Элегия»</w:t>
            </w:r>
          </w:p>
        </w:tc>
        <w:tc>
          <w:tcPr>
            <w:tcW w:w="3225" w:type="dxa"/>
          </w:tcPr>
          <w:p w:rsidR="006E2321" w:rsidRDefault="00BA61CE" w:rsidP="00181463">
            <w:pPr>
              <w:jc w:val="both"/>
              <w:rPr>
                <w:sz w:val="24"/>
                <w:szCs w:val="24"/>
              </w:rPr>
            </w:pPr>
            <w:r>
              <w:rPr>
                <w:sz w:val="24"/>
                <w:szCs w:val="24"/>
              </w:rPr>
              <w:t>Диплом Лауреата</w:t>
            </w:r>
          </w:p>
          <w:p w:rsidR="00BA61CE" w:rsidRDefault="00BA61CE" w:rsidP="00181463">
            <w:pPr>
              <w:jc w:val="both"/>
              <w:rPr>
                <w:sz w:val="24"/>
                <w:szCs w:val="24"/>
              </w:rPr>
            </w:pPr>
            <w:r>
              <w:rPr>
                <w:sz w:val="24"/>
                <w:szCs w:val="24"/>
              </w:rPr>
              <w:t>Диплом за участие</w:t>
            </w:r>
          </w:p>
          <w:p w:rsidR="00BA61CE" w:rsidRDefault="00BA61CE" w:rsidP="00181463">
            <w:pPr>
              <w:jc w:val="both"/>
              <w:rPr>
                <w:sz w:val="24"/>
                <w:szCs w:val="24"/>
              </w:rPr>
            </w:pPr>
          </w:p>
          <w:p w:rsidR="00BA61CE" w:rsidRPr="00A40B22" w:rsidRDefault="00BA61CE" w:rsidP="00181463">
            <w:pPr>
              <w:jc w:val="both"/>
              <w:rPr>
                <w:sz w:val="24"/>
                <w:szCs w:val="24"/>
              </w:rPr>
            </w:pPr>
            <w:r>
              <w:rPr>
                <w:sz w:val="24"/>
                <w:szCs w:val="24"/>
              </w:rPr>
              <w:t>Диплом 3 степени</w:t>
            </w:r>
          </w:p>
        </w:tc>
      </w:tr>
    </w:tbl>
    <w:p w:rsidR="00A40B22" w:rsidRPr="00A40B22" w:rsidRDefault="00A40B22" w:rsidP="00181463">
      <w:pPr>
        <w:jc w:val="both"/>
        <w:rPr>
          <w:sz w:val="24"/>
          <w:szCs w:val="24"/>
        </w:rPr>
      </w:pPr>
      <w:r w:rsidRPr="00A40B22">
        <w:rPr>
          <w:rFonts w:eastAsia="Lucida Sans Unicode" w:cs="Tahoma"/>
          <w:bCs/>
          <w:color w:val="000000"/>
          <w:sz w:val="24"/>
          <w:szCs w:val="24"/>
          <w:lang w:eastAsia="en-US" w:bidi="en-US"/>
        </w:rPr>
        <w:t xml:space="preserve"> </w:t>
      </w:r>
    </w:p>
    <w:p w:rsidR="00A67C18" w:rsidRPr="006F212D" w:rsidRDefault="00A67C18" w:rsidP="00181463">
      <w:pPr>
        <w:jc w:val="both"/>
      </w:pPr>
      <w:r w:rsidRPr="006F212D">
        <w:t xml:space="preserve">     Традиции нашего народ</w:t>
      </w:r>
      <w:proofErr w:type="gramStart"/>
      <w:r w:rsidRPr="006F212D">
        <w:t>а-</w:t>
      </w:r>
      <w:proofErr w:type="gramEnd"/>
      <w:r>
        <w:t xml:space="preserve"> </w:t>
      </w:r>
      <w:r w:rsidRPr="006F212D">
        <w:t>это живая память поколений. Они интегрируют человека и общество, позволяют ему ощутить связь времён и являются важным аргументом при идентификации его в мировом сообществе. Традиционная культура с колыбельной матери входит в жизнь каждого, едва мы появляемся на свет. Она не только рядом и вокруг, она внутри нас: в наших именах, песнях и сказках, легендах и преданиях, пословицах и поговорках, в обрядах и традициях народной жизни.</w:t>
      </w:r>
    </w:p>
    <w:p w:rsidR="00A67C18" w:rsidRPr="006F212D" w:rsidRDefault="00A67C18" w:rsidP="00181463">
      <w:pPr>
        <w:jc w:val="both"/>
      </w:pPr>
      <w:r w:rsidRPr="006F212D">
        <w:t xml:space="preserve">    Традиционная культура</w:t>
      </w:r>
      <w:r>
        <w:t xml:space="preserve"> </w:t>
      </w:r>
      <w:r w:rsidRPr="006F212D">
        <w:t>-</w:t>
      </w:r>
      <w:r>
        <w:t xml:space="preserve"> </w:t>
      </w:r>
      <w:r w:rsidRPr="006F212D">
        <w:t>важнейшая составляющая духовного и культурного пространства любого народа, основа формирования национального самосознания. Это широкое понятие включает народные традиции, обряды, праздники, ремёсла. Оно подразумевает также занятие сотен тысяч людей любительским творчеством в его традиционных формах</w:t>
      </w:r>
      <w:r>
        <w:t xml:space="preserve"> </w:t>
      </w:r>
      <w:r w:rsidRPr="006F212D">
        <w:t>-</w:t>
      </w:r>
      <w:r>
        <w:t xml:space="preserve"> </w:t>
      </w:r>
      <w:r w:rsidRPr="006F212D">
        <w:t xml:space="preserve">народной песней, танцем, музыкой, декоративно-прикладным искусством. </w:t>
      </w:r>
    </w:p>
    <w:p w:rsidR="00A67C18" w:rsidRPr="006F212D" w:rsidRDefault="00A67C18" w:rsidP="00181463">
      <w:pPr>
        <w:jc w:val="both"/>
      </w:pPr>
      <w:r w:rsidRPr="006F212D">
        <w:t xml:space="preserve">    Традиция – важнейшая составляющая любой культуры. С её помощью передаётся как состояние общества, так и направление его развития: к процветанию или деградации, к взаимопониманию или отчуждению. </w:t>
      </w:r>
    </w:p>
    <w:p w:rsidR="00A67C18" w:rsidRPr="006F212D" w:rsidRDefault="00A67C18" w:rsidP="00181463">
      <w:pPr>
        <w:jc w:val="both"/>
      </w:pPr>
      <w:r w:rsidRPr="006F212D">
        <w:t xml:space="preserve">      По образцам традиционной культуры можно судить об эпохе, о народе, особенностях его эстетики, психологии, миропонимания. Это в значительной мере позволяет уточнить тенденции развития культуры, её ценностные ориентиры.</w:t>
      </w:r>
    </w:p>
    <w:p w:rsidR="00A67C18" w:rsidRDefault="00A67C18" w:rsidP="00181463">
      <w:pPr>
        <w:jc w:val="both"/>
      </w:pPr>
      <w:r w:rsidRPr="006F212D">
        <w:t xml:space="preserve">       Народная мудрость гласит: « Человек, не знающий своего прошлого, не знает ничего».</w:t>
      </w:r>
    </w:p>
    <w:p w:rsidR="00A67C18" w:rsidRPr="006F212D" w:rsidRDefault="00A67C18" w:rsidP="00181463">
      <w:pPr>
        <w:jc w:val="both"/>
      </w:pPr>
      <w:r w:rsidRPr="006F212D">
        <w:t xml:space="preserve">       Вся наша земля-это земля мастеров. Народные мастера создают полезные и красивые вещи, декоративные изделия. Наш народ всегда был богат  на таланты. Простому крестьянину не были доступны роскошные материалы</w:t>
      </w:r>
      <w:r>
        <w:t xml:space="preserve"> </w:t>
      </w:r>
      <w:r w:rsidRPr="006F212D">
        <w:t>-</w:t>
      </w:r>
      <w:r>
        <w:t xml:space="preserve"> </w:t>
      </w:r>
      <w:r w:rsidRPr="006F212D">
        <w:t>он творил из подручных (дерево, глина, лен, железо). Всё это становилось предметом творчества. Руки мастеров превращали сугубо бытовые вещи в произведения прикладного искусства. Из обрезков дерева вырезали и расписывали ложки, из глины лепили посуду, из овечьей шерсти вязали платки, изо льна ткали полотна и изготавливали кружева. Всё делалось руками. Ведь не зря говорят: время держится мастерами и надеется на мастеров.</w:t>
      </w:r>
    </w:p>
    <w:p w:rsidR="00A67C18" w:rsidRPr="006F212D" w:rsidRDefault="00A67C18" w:rsidP="00181463">
      <w:pPr>
        <w:jc w:val="both"/>
      </w:pPr>
      <w:r w:rsidRPr="006F212D">
        <w:t xml:space="preserve">     Жизнь каждого человека связана с жизнью его народа. Опыт поколений всегда передавали детям через обычаи, традиции, народное искусство. Оно всегда украшало быт и праздники. </w:t>
      </w:r>
      <w:r w:rsidRPr="006F212D">
        <w:rPr>
          <w:szCs w:val="28"/>
        </w:rPr>
        <w:t>Народное искусство живет веками</w:t>
      </w:r>
      <w:r>
        <w:rPr>
          <w:szCs w:val="28"/>
        </w:rPr>
        <w:t>.</w:t>
      </w:r>
      <w:r w:rsidRPr="006F212D">
        <w:t xml:space="preserve">           </w:t>
      </w:r>
    </w:p>
    <w:p w:rsidR="00A67C18" w:rsidRPr="006F212D" w:rsidRDefault="00A67C18" w:rsidP="00181463">
      <w:pPr>
        <w:jc w:val="both"/>
        <w:rPr>
          <w:szCs w:val="28"/>
        </w:rPr>
      </w:pPr>
      <w:r w:rsidRPr="006F212D">
        <w:t xml:space="preserve">       </w:t>
      </w:r>
      <w:r w:rsidRPr="006F212D">
        <w:rPr>
          <w:szCs w:val="28"/>
        </w:rPr>
        <w:t xml:space="preserve">Сохранение и возрождение народного творчества является одной из главных задач.    </w:t>
      </w:r>
    </w:p>
    <w:p w:rsidR="00A67C18" w:rsidRPr="006F212D" w:rsidRDefault="00A67C18" w:rsidP="00181463">
      <w:pPr>
        <w:jc w:val="both"/>
        <w:rPr>
          <w:szCs w:val="28"/>
        </w:rPr>
      </w:pPr>
      <w:r w:rsidRPr="006F212D">
        <w:rPr>
          <w:szCs w:val="28"/>
        </w:rPr>
        <w:t xml:space="preserve">      </w:t>
      </w:r>
      <w:proofErr w:type="spellStart"/>
      <w:r w:rsidRPr="006F212D">
        <w:rPr>
          <w:szCs w:val="28"/>
        </w:rPr>
        <w:t>Невельский</w:t>
      </w:r>
      <w:proofErr w:type="spellEnd"/>
      <w:r w:rsidRPr="006F212D">
        <w:rPr>
          <w:szCs w:val="28"/>
        </w:rPr>
        <w:t xml:space="preserve"> народ славится своими мастерами, </w:t>
      </w:r>
      <w:r w:rsidRPr="006F212D">
        <w:t xml:space="preserve">которые стараются сохранить и возродить почти утраченные на </w:t>
      </w:r>
      <w:proofErr w:type="spellStart"/>
      <w:r w:rsidRPr="006F212D">
        <w:t>Невельщине</w:t>
      </w:r>
      <w:proofErr w:type="spellEnd"/>
      <w:r w:rsidRPr="006F212D">
        <w:t>.</w:t>
      </w:r>
      <w:r w:rsidRPr="006F212D">
        <w:rPr>
          <w:szCs w:val="28"/>
        </w:rPr>
        <w:t xml:space="preserve">   </w:t>
      </w:r>
    </w:p>
    <w:p w:rsidR="00A67C18" w:rsidRPr="006F212D" w:rsidRDefault="00A67C18" w:rsidP="00181463">
      <w:pPr>
        <w:jc w:val="both"/>
      </w:pPr>
      <w:r w:rsidRPr="006F212D">
        <w:lastRenderedPageBreak/>
        <w:t xml:space="preserve">       Из основных видов народного творчества можно назвать вязание, вышивку, </w:t>
      </w:r>
      <w:proofErr w:type="spellStart"/>
      <w:r w:rsidRPr="006F212D">
        <w:t>бисероплетение</w:t>
      </w:r>
      <w:proofErr w:type="spellEnd"/>
      <w:r w:rsidRPr="006F212D">
        <w:t>, резьба по дереву. Менее развиты в районе: макраме, флористика, кружевоплетение (</w:t>
      </w:r>
      <w:proofErr w:type="spellStart"/>
      <w:r w:rsidRPr="006F212D">
        <w:t>фриволите</w:t>
      </w:r>
      <w:proofErr w:type="spellEnd"/>
      <w:r w:rsidRPr="006F212D">
        <w:t>).</w:t>
      </w:r>
    </w:p>
    <w:p w:rsidR="00A67C18" w:rsidRPr="006F212D" w:rsidRDefault="00A67C18" w:rsidP="00181463">
      <w:pPr>
        <w:pStyle w:val="af0"/>
        <w:spacing w:before="225" w:beforeAutospacing="0" w:after="225" w:afterAutospacing="0"/>
        <w:ind w:firstLine="150"/>
        <w:jc w:val="both"/>
        <w:textAlignment w:val="baseline"/>
        <w:rPr>
          <w:sz w:val="28"/>
          <w:szCs w:val="28"/>
        </w:rPr>
      </w:pPr>
      <w:r w:rsidRPr="006F212D">
        <w:rPr>
          <w:sz w:val="28"/>
          <w:szCs w:val="28"/>
        </w:rPr>
        <w:t>Одним из самых древних ремесел было плетение из лозы. В наше время мастерицы изобрели новое ремесло – плетение из бумаги, газет и журналов.</w:t>
      </w:r>
    </w:p>
    <w:p w:rsidR="00A67C18" w:rsidRDefault="00A67C18" w:rsidP="00181463">
      <w:pPr>
        <w:tabs>
          <w:tab w:val="left" w:pos="3735"/>
        </w:tabs>
        <w:spacing w:line="360" w:lineRule="auto"/>
        <w:jc w:val="both"/>
      </w:pPr>
      <w:r w:rsidRPr="006F212D">
        <w:t xml:space="preserve">   </w:t>
      </w:r>
      <w:r w:rsidRPr="006F212D">
        <w:rPr>
          <w:b/>
        </w:rPr>
        <w:t>Вязание</w:t>
      </w:r>
      <w:r w:rsidRPr="006F212D">
        <w:t xml:space="preserve"> – самое распространённое и любимое женское занятие.</w:t>
      </w:r>
    </w:p>
    <w:p w:rsidR="00A67C18" w:rsidRPr="006F212D" w:rsidRDefault="00A67C18" w:rsidP="00181463">
      <w:pPr>
        <w:tabs>
          <w:tab w:val="left" w:pos="3735"/>
        </w:tabs>
        <w:spacing w:line="360" w:lineRule="auto"/>
        <w:jc w:val="both"/>
      </w:pPr>
      <w:r w:rsidRPr="006F212D">
        <w:t>Вязание как ремесло существует с незапамятных времён. Связанные с любовью вещи греют  нас теплом домашнего очага. Самостоятельно связанная вещь хранит тепло рук мастерицы и любовь, которую она вложила в своё изделие. Вязальщицу можно сравнить с художником.</w:t>
      </w:r>
      <w:r w:rsidRPr="006F212D">
        <w:rPr>
          <w:szCs w:val="28"/>
        </w:rPr>
        <w:t xml:space="preserve"> И у каждого изделия своя стать, своя красота. </w:t>
      </w:r>
      <w:r w:rsidRPr="006F212D">
        <w:t xml:space="preserve"> Её спицы рисуют оригинальный рисунок, а созданная вещь абсолютно уникальна. </w:t>
      </w:r>
    </w:p>
    <w:p w:rsidR="00A67C18" w:rsidRPr="006F212D" w:rsidRDefault="00A67C18" w:rsidP="00181463">
      <w:pPr>
        <w:jc w:val="both"/>
      </w:pPr>
      <w:r w:rsidRPr="006F212D">
        <w:t xml:space="preserve">      Творчество и рукоделие </w:t>
      </w:r>
      <w:proofErr w:type="gramStart"/>
      <w:r w:rsidRPr="006F212D">
        <w:t>неразделимы</w:t>
      </w:r>
      <w:proofErr w:type="gramEnd"/>
      <w:r w:rsidRPr="006F212D">
        <w:t xml:space="preserve">. Когда женщина вяжет, она творит, создаёт, фантазирует. Любую мастерицу радует, когда связанная ею вещь </w:t>
      </w:r>
      <w:r>
        <w:t>при</w:t>
      </w:r>
      <w:r w:rsidRPr="006F212D">
        <w:t xml:space="preserve">носит удовольствие.         </w:t>
      </w:r>
    </w:p>
    <w:p w:rsidR="00A67C18" w:rsidRPr="006F212D" w:rsidRDefault="00A67C18" w:rsidP="00181463">
      <w:pPr>
        <w:jc w:val="both"/>
      </w:pPr>
      <w:r w:rsidRPr="006F212D">
        <w:rPr>
          <w:b/>
        </w:rPr>
        <w:t xml:space="preserve">          Вышивка</w:t>
      </w:r>
      <w:r w:rsidRPr="006F212D">
        <w:t xml:space="preserve"> так же один из наиболее распространённых видов декоративно-прикладного искусства. Это преимущественно женский вид рукоделия. </w:t>
      </w:r>
    </w:p>
    <w:p w:rsidR="00A67C18" w:rsidRDefault="00A67C18" w:rsidP="00181463">
      <w:pPr>
        <w:jc w:val="both"/>
      </w:pPr>
      <w:r w:rsidRPr="006F212D">
        <w:t xml:space="preserve">У каждой рукодельницы есть любимые темы и сюжеты. Многие с радостью вышивают цветы, животных, портреты, пейзажи, натюрморты и многое другое. Сколько выдумки, фантазии в их работах! </w:t>
      </w:r>
    </w:p>
    <w:p w:rsidR="00A67C18" w:rsidRPr="006F212D" w:rsidRDefault="00A67C18" w:rsidP="00181463">
      <w:pPr>
        <w:jc w:val="both"/>
      </w:pPr>
      <w:r w:rsidRPr="006F212D">
        <w:t xml:space="preserve">Интересные, яркие, оригинальные работы у мастериц: Зуевой Н.С. </w:t>
      </w:r>
    </w:p>
    <w:p w:rsidR="00A67C18" w:rsidRPr="006F212D" w:rsidRDefault="00A67C18" w:rsidP="00181463">
      <w:pPr>
        <w:jc w:val="both"/>
      </w:pPr>
      <w:r w:rsidRPr="006F212D">
        <w:t>(</w:t>
      </w:r>
      <w:proofErr w:type="gramStart"/>
      <w:r w:rsidRPr="006F212D">
        <w:t>г</w:t>
      </w:r>
      <w:proofErr w:type="gramEnd"/>
      <w:r w:rsidRPr="006F212D">
        <w:t xml:space="preserve">. Невель), </w:t>
      </w:r>
      <w:proofErr w:type="spellStart"/>
      <w:r w:rsidRPr="006F212D">
        <w:t>Рузевич</w:t>
      </w:r>
      <w:proofErr w:type="spellEnd"/>
      <w:r w:rsidRPr="006F212D">
        <w:t xml:space="preserve"> А.А. (д. </w:t>
      </w:r>
      <w:proofErr w:type="spellStart"/>
      <w:r w:rsidRPr="006F212D">
        <w:t>Опухлики</w:t>
      </w:r>
      <w:proofErr w:type="spellEnd"/>
      <w:r w:rsidRPr="006F212D">
        <w:t xml:space="preserve">),  </w:t>
      </w:r>
      <w:proofErr w:type="spellStart"/>
      <w:r w:rsidRPr="006F212D">
        <w:t>Колтуновой</w:t>
      </w:r>
      <w:proofErr w:type="spellEnd"/>
      <w:r w:rsidRPr="006F212D">
        <w:t xml:space="preserve"> Л.В.(д. </w:t>
      </w:r>
      <w:proofErr w:type="spellStart"/>
      <w:r w:rsidRPr="006F212D">
        <w:t>Туричино</w:t>
      </w:r>
      <w:proofErr w:type="spellEnd"/>
      <w:r w:rsidRPr="006F212D">
        <w:t>).</w:t>
      </w:r>
    </w:p>
    <w:p w:rsidR="00A67C18" w:rsidRPr="006F212D" w:rsidRDefault="00A67C18" w:rsidP="00181463">
      <w:pPr>
        <w:jc w:val="both"/>
      </w:pPr>
      <w:r w:rsidRPr="006F212D">
        <w:t xml:space="preserve">         В районе пользуется популярность такой вид декоративно-прикладного творчества как </w:t>
      </w:r>
      <w:proofErr w:type="spellStart"/>
      <w:r w:rsidRPr="006F212D">
        <w:rPr>
          <w:b/>
        </w:rPr>
        <w:t>бисероплетение</w:t>
      </w:r>
      <w:proofErr w:type="spellEnd"/>
      <w:r w:rsidRPr="006F212D">
        <w:t xml:space="preserve">.  В настоящее время украшение из бисера стали очень популярными. Украшения из бисера не уступают по ценности и красоте самой изысканной бижутерии. Из бисера можно изготовить неповторимые по своей красоте оригинальные изделия. Соединив маленькие бисеринки, вы увидите настоящее чудо: красочные браслеты, колье, </w:t>
      </w:r>
      <w:proofErr w:type="spellStart"/>
      <w:proofErr w:type="gramStart"/>
      <w:r w:rsidRPr="006F212D">
        <w:t>чудо-деревья</w:t>
      </w:r>
      <w:proofErr w:type="spellEnd"/>
      <w:proofErr w:type="gramEnd"/>
      <w:r w:rsidRPr="006F212D">
        <w:t xml:space="preserve"> и другие интересные вещи. Такие работы у мастериц: Савченко Л.А (д. </w:t>
      </w:r>
      <w:proofErr w:type="spellStart"/>
      <w:r w:rsidRPr="006F212D">
        <w:t>Опухлики</w:t>
      </w:r>
      <w:proofErr w:type="spellEnd"/>
      <w:r w:rsidRPr="006F212D">
        <w:t xml:space="preserve">), </w:t>
      </w:r>
      <w:proofErr w:type="spellStart"/>
      <w:r w:rsidRPr="006F212D">
        <w:t>Шавченко</w:t>
      </w:r>
      <w:proofErr w:type="spellEnd"/>
      <w:r w:rsidRPr="006F212D">
        <w:t xml:space="preserve"> Н.Л.(д. Усть-Долыссы) и др.</w:t>
      </w:r>
    </w:p>
    <w:p w:rsidR="00A67C18" w:rsidRPr="006F212D" w:rsidRDefault="00A67C18" w:rsidP="00181463">
      <w:pPr>
        <w:jc w:val="both"/>
      </w:pPr>
      <w:r w:rsidRPr="006F212D">
        <w:t xml:space="preserve">         Их работы вызывают восхищение зрителей и не только. Они востребованы, народные умельцы работают на продажу, принимают активное участие в местных и районных выставках</w:t>
      </w:r>
      <w:r>
        <w:t>.</w:t>
      </w:r>
      <w:r w:rsidRPr="006F212D">
        <w:t xml:space="preserve">    </w:t>
      </w:r>
    </w:p>
    <w:p w:rsidR="00A67C18" w:rsidRPr="006F212D" w:rsidRDefault="00A67C18" w:rsidP="00181463">
      <w:pPr>
        <w:jc w:val="both"/>
      </w:pPr>
      <w:r w:rsidRPr="006F212D">
        <w:t xml:space="preserve">       Всего в Невельском районе </w:t>
      </w:r>
      <w:r w:rsidRPr="006F212D">
        <w:rPr>
          <w:b/>
        </w:rPr>
        <w:t xml:space="preserve">52 </w:t>
      </w:r>
      <w:proofErr w:type="gramStart"/>
      <w:r w:rsidRPr="006F212D">
        <w:t>народных</w:t>
      </w:r>
      <w:proofErr w:type="gramEnd"/>
      <w:r w:rsidRPr="006F212D">
        <w:t xml:space="preserve"> мастера по различным видам декоративно – прикладного творчества.</w:t>
      </w:r>
    </w:p>
    <w:p w:rsidR="00A67C18" w:rsidRPr="006F212D" w:rsidRDefault="00A67C18" w:rsidP="00181463">
      <w:pPr>
        <w:jc w:val="both"/>
      </w:pPr>
      <w:r w:rsidRPr="006F212D">
        <w:t xml:space="preserve">        С целью популяризации их творчества и поддержки мастеров проводятся районные выставки.</w:t>
      </w:r>
    </w:p>
    <w:p w:rsidR="00A67C18" w:rsidRPr="006F212D" w:rsidRDefault="00A67C18" w:rsidP="00181463">
      <w:pPr>
        <w:jc w:val="both"/>
      </w:pPr>
      <w:r w:rsidRPr="006F212D">
        <w:t xml:space="preserve">        В 2015 году в районе проведены следующие выставки народного творчества в рамках Школы непрерывного образования:</w:t>
      </w:r>
    </w:p>
    <w:p w:rsidR="00A67C18" w:rsidRPr="008D3A1B" w:rsidRDefault="00A67C18" w:rsidP="00181463">
      <w:pPr>
        <w:jc w:val="both"/>
        <w:rPr>
          <w:szCs w:val="28"/>
        </w:rPr>
      </w:pPr>
      <w:r w:rsidRPr="006F212D">
        <w:lastRenderedPageBreak/>
        <w:t xml:space="preserve">     </w:t>
      </w:r>
      <w:r w:rsidRPr="008D3A1B">
        <w:rPr>
          <w:szCs w:val="28"/>
        </w:rPr>
        <w:t>-   « Мир красоты»</w:t>
      </w:r>
    </w:p>
    <w:p w:rsidR="00A67C18" w:rsidRPr="008D3A1B" w:rsidRDefault="00A67C18" w:rsidP="00181463">
      <w:pPr>
        <w:jc w:val="both"/>
      </w:pPr>
      <w:r w:rsidRPr="008D3A1B">
        <w:rPr>
          <w:szCs w:val="28"/>
        </w:rPr>
        <w:t xml:space="preserve">                                                                          Январь 2015г.</w:t>
      </w:r>
    </w:p>
    <w:p w:rsidR="00A67C18" w:rsidRPr="008D3A1B" w:rsidRDefault="00A67C18" w:rsidP="00181463">
      <w:pPr>
        <w:numPr>
          <w:ilvl w:val="0"/>
          <w:numId w:val="2"/>
        </w:numPr>
        <w:jc w:val="both"/>
      </w:pPr>
      <w:r w:rsidRPr="008D3A1B">
        <w:t>«</w:t>
      </w:r>
      <w:proofErr w:type="gramStart"/>
      <w:r w:rsidRPr="008D3A1B">
        <w:t>Прекрасное</w:t>
      </w:r>
      <w:proofErr w:type="gramEnd"/>
      <w:r w:rsidRPr="008D3A1B">
        <w:t xml:space="preserve"> своими руками », посвящённая Дню славянской письменности и культуры»</w:t>
      </w:r>
    </w:p>
    <w:p w:rsidR="00A67C18" w:rsidRPr="008D3A1B" w:rsidRDefault="00A67C18" w:rsidP="00181463">
      <w:pPr>
        <w:ind w:left="300"/>
        <w:jc w:val="both"/>
      </w:pPr>
      <w:r w:rsidRPr="008D3A1B">
        <w:t xml:space="preserve">                                     На базе </w:t>
      </w:r>
      <w:proofErr w:type="spellStart"/>
      <w:r w:rsidRPr="008D3A1B">
        <w:t>Лёховского</w:t>
      </w:r>
      <w:proofErr w:type="spellEnd"/>
      <w:r w:rsidRPr="008D3A1B">
        <w:t xml:space="preserve"> СДК  май 2015г.                                </w:t>
      </w:r>
    </w:p>
    <w:p w:rsidR="00A67C18" w:rsidRPr="008D3A1B" w:rsidRDefault="00A67C18" w:rsidP="00181463">
      <w:pPr>
        <w:numPr>
          <w:ilvl w:val="0"/>
          <w:numId w:val="2"/>
        </w:numPr>
        <w:jc w:val="both"/>
      </w:pPr>
      <w:r w:rsidRPr="008D3A1B">
        <w:t xml:space="preserve">«Добрых дел мастера  »- </w:t>
      </w:r>
      <w:proofErr w:type="gramStart"/>
      <w:r w:rsidRPr="008D3A1B">
        <w:t>к</w:t>
      </w:r>
      <w:proofErr w:type="gramEnd"/>
      <w:r w:rsidRPr="008D3A1B">
        <w:t xml:space="preserve"> Дню России                         </w:t>
      </w:r>
    </w:p>
    <w:p w:rsidR="00A67C18" w:rsidRPr="008D3A1B" w:rsidRDefault="00A67C18" w:rsidP="00181463">
      <w:pPr>
        <w:ind w:left="300"/>
        <w:jc w:val="both"/>
      </w:pPr>
      <w:r w:rsidRPr="008D3A1B">
        <w:t xml:space="preserve">                                                                              июнь 2015 г.</w:t>
      </w:r>
    </w:p>
    <w:p w:rsidR="00A67C18" w:rsidRPr="008D3A1B" w:rsidRDefault="00A67C18" w:rsidP="00181463">
      <w:pPr>
        <w:ind w:left="300"/>
        <w:jc w:val="both"/>
      </w:pPr>
      <w:r w:rsidRPr="008D3A1B">
        <w:t>- « Земли, моей талантливые люди»</w:t>
      </w:r>
    </w:p>
    <w:p w:rsidR="00A67C18" w:rsidRPr="008D3A1B" w:rsidRDefault="00A67C18" w:rsidP="00181463">
      <w:pPr>
        <w:ind w:left="300"/>
        <w:jc w:val="both"/>
      </w:pPr>
      <w:r w:rsidRPr="008D3A1B">
        <w:t xml:space="preserve">                                                                               май 2015г.</w:t>
      </w:r>
    </w:p>
    <w:p w:rsidR="00A67C18" w:rsidRPr="008D3A1B" w:rsidRDefault="00A67C18" w:rsidP="00181463">
      <w:pPr>
        <w:ind w:left="300"/>
        <w:jc w:val="both"/>
      </w:pPr>
      <w:r w:rsidRPr="008D3A1B">
        <w:t xml:space="preserve">                                                                               октябрь 2015г.</w:t>
      </w:r>
    </w:p>
    <w:p w:rsidR="00A67C18" w:rsidRPr="008D3A1B" w:rsidRDefault="00A67C18" w:rsidP="00181463">
      <w:pPr>
        <w:ind w:left="300"/>
        <w:jc w:val="both"/>
      </w:pPr>
      <w:r w:rsidRPr="008D3A1B">
        <w:t xml:space="preserve"> </w:t>
      </w:r>
      <w:proofErr w:type="gramStart"/>
      <w:r w:rsidRPr="008D3A1B">
        <w:t xml:space="preserve">- « Из бабушкиного сундука» - праздник народной культуры в  Артёмовском с/к                                        ноябрь 2015 г   </w:t>
      </w:r>
      <w:proofErr w:type="gramEnd"/>
    </w:p>
    <w:p w:rsidR="00A67C18" w:rsidRPr="008D3A1B" w:rsidRDefault="00A67C18" w:rsidP="00181463">
      <w:pPr>
        <w:ind w:left="300"/>
        <w:jc w:val="both"/>
      </w:pPr>
      <w:r w:rsidRPr="008D3A1B">
        <w:t xml:space="preserve">-        « </w:t>
      </w:r>
      <w:r w:rsidRPr="008D3A1B">
        <w:rPr>
          <w:szCs w:val="28"/>
        </w:rPr>
        <w:t>Сохраним для псковичей  народные традиции» - в рамках областного семинара</w:t>
      </w:r>
      <w:r w:rsidRPr="008D3A1B">
        <w:t xml:space="preserve"> </w:t>
      </w:r>
    </w:p>
    <w:p w:rsidR="00A67C18" w:rsidRPr="008D3A1B" w:rsidRDefault="00A67C18" w:rsidP="00181463">
      <w:pPr>
        <w:ind w:left="300"/>
        <w:jc w:val="both"/>
      </w:pPr>
      <w:r w:rsidRPr="008D3A1B">
        <w:t xml:space="preserve">                            ноябрь 2015 г                      </w:t>
      </w:r>
    </w:p>
    <w:p w:rsidR="00A67C18" w:rsidRPr="00C01022" w:rsidRDefault="00A67C18" w:rsidP="00181463">
      <w:pPr>
        <w:jc w:val="both"/>
        <w:rPr>
          <w:szCs w:val="28"/>
        </w:rPr>
      </w:pPr>
      <w:r w:rsidRPr="006F212D">
        <w:t xml:space="preserve">         В этом году мастера декоративно-прикладного творчества:</w:t>
      </w:r>
      <w:r w:rsidRPr="006F212D">
        <w:rPr>
          <w:szCs w:val="28"/>
        </w:rPr>
        <w:t xml:space="preserve"> Савченко Л.А, </w:t>
      </w:r>
      <w:proofErr w:type="spellStart"/>
      <w:r w:rsidRPr="006F212D">
        <w:rPr>
          <w:szCs w:val="28"/>
        </w:rPr>
        <w:t>А.Смертина</w:t>
      </w:r>
      <w:proofErr w:type="spellEnd"/>
      <w:r w:rsidRPr="006F212D">
        <w:rPr>
          <w:szCs w:val="28"/>
        </w:rPr>
        <w:t xml:space="preserve"> Е.Н, Храбрая </w:t>
      </w:r>
      <w:proofErr w:type="spellStart"/>
      <w:r w:rsidRPr="006F212D">
        <w:rPr>
          <w:szCs w:val="28"/>
        </w:rPr>
        <w:t>Н.М.,Кузнецова</w:t>
      </w:r>
      <w:proofErr w:type="spellEnd"/>
      <w:r w:rsidRPr="006F212D">
        <w:rPr>
          <w:szCs w:val="28"/>
        </w:rPr>
        <w:t xml:space="preserve"> </w:t>
      </w:r>
      <w:proofErr w:type="spellStart"/>
      <w:r w:rsidRPr="006F212D">
        <w:rPr>
          <w:szCs w:val="28"/>
        </w:rPr>
        <w:t>А.А.,Рындина</w:t>
      </w:r>
      <w:proofErr w:type="spellEnd"/>
      <w:r w:rsidRPr="006F212D">
        <w:rPr>
          <w:szCs w:val="28"/>
        </w:rPr>
        <w:t xml:space="preserve"> Е.Н</w:t>
      </w:r>
      <w:r w:rsidRPr="006F212D">
        <w:t xml:space="preserve"> участвовали в </w:t>
      </w:r>
      <w:r w:rsidRPr="006F212D">
        <w:rPr>
          <w:szCs w:val="28"/>
        </w:rPr>
        <w:t xml:space="preserve">Областной выставке декоративно-прикладного творчества </w:t>
      </w:r>
      <w:r w:rsidRPr="006F212D">
        <w:rPr>
          <w:b/>
          <w:szCs w:val="28"/>
        </w:rPr>
        <w:t xml:space="preserve"> «</w:t>
      </w:r>
      <w:r w:rsidRPr="00C01022">
        <w:rPr>
          <w:szCs w:val="28"/>
        </w:rPr>
        <w:t xml:space="preserve">Сохраним для псковичей  народные традиции», где получили Благодарственное письмо ПОЦНТ. Участвовали в Областной выставке – конкурсе  « Масленичный сувенир» </w:t>
      </w:r>
      <w:proofErr w:type="spellStart"/>
      <w:r w:rsidRPr="00C01022">
        <w:rPr>
          <w:szCs w:val="28"/>
        </w:rPr>
        <w:t>Л.В.Колтунова</w:t>
      </w:r>
      <w:proofErr w:type="spellEnd"/>
      <w:r w:rsidRPr="00C01022">
        <w:rPr>
          <w:szCs w:val="28"/>
        </w:rPr>
        <w:t xml:space="preserve">, Л.А.Зайцева, </w:t>
      </w:r>
      <w:proofErr w:type="spellStart"/>
      <w:r w:rsidRPr="00C01022">
        <w:rPr>
          <w:szCs w:val="28"/>
        </w:rPr>
        <w:t>Фомченко</w:t>
      </w:r>
      <w:proofErr w:type="spellEnd"/>
      <w:r w:rsidRPr="00C01022">
        <w:rPr>
          <w:szCs w:val="28"/>
        </w:rPr>
        <w:t xml:space="preserve"> А.М., </w:t>
      </w:r>
      <w:proofErr w:type="spellStart"/>
      <w:r w:rsidRPr="00C01022">
        <w:rPr>
          <w:szCs w:val="28"/>
        </w:rPr>
        <w:t>Смертина</w:t>
      </w:r>
      <w:proofErr w:type="spellEnd"/>
      <w:r w:rsidRPr="00C01022">
        <w:rPr>
          <w:szCs w:val="28"/>
        </w:rPr>
        <w:t xml:space="preserve"> Е.И., получили Дипломы Лауреатов и поощрительные призы.</w:t>
      </w:r>
    </w:p>
    <w:p w:rsidR="00A67C18" w:rsidRPr="00C01022" w:rsidRDefault="00A67C18" w:rsidP="00181463">
      <w:pPr>
        <w:jc w:val="both"/>
      </w:pPr>
      <w:r w:rsidRPr="00C01022">
        <w:rPr>
          <w:szCs w:val="28"/>
        </w:rPr>
        <w:t xml:space="preserve"> </w:t>
      </w:r>
      <w:r w:rsidRPr="00C01022">
        <w:t xml:space="preserve">        Всего </w:t>
      </w:r>
      <w:proofErr w:type="gramStart"/>
      <w:r w:rsidRPr="00C01022">
        <w:t>в</w:t>
      </w:r>
      <w:proofErr w:type="gramEnd"/>
      <w:r w:rsidRPr="00C01022">
        <w:t xml:space="preserve"> </w:t>
      </w:r>
      <w:proofErr w:type="gramStart"/>
      <w:r w:rsidRPr="00C01022">
        <w:t>Невельском</w:t>
      </w:r>
      <w:proofErr w:type="gramEnd"/>
      <w:r w:rsidRPr="00C01022">
        <w:t xml:space="preserve"> районе действует 21 клубное формирование по декоративно-прикладному творчеству с количеством участников 246</w:t>
      </w:r>
    </w:p>
    <w:p w:rsidR="00A67C18" w:rsidRPr="00C01022" w:rsidRDefault="00A67C18" w:rsidP="00181463">
      <w:pPr>
        <w:jc w:val="both"/>
        <w:rPr>
          <w:szCs w:val="28"/>
        </w:rPr>
      </w:pPr>
      <w:r w:rsidRPr="00C01022">
        <w:t xml:space="preserve">Активно работают клуб «Мастерицы», «Рукодельница» в РДК,  «Фантазёры», « Мастерица» в </w:t>
      </w:r>
      <w:proofErr w:type="spellStart"/>
      <w:r w:rsidRPr="00C01022">
        <w:t>Туричинском</w:t>
      </w:r>
      <w:proofErr w:type="spellEnd"/>
      <w:r w:rsidRPr="00C01022">
        <w:t xml:space="preserve"> СДК, « Рукоделие»,  «Умелые руки» в </w:t>
      </w:r>
      <w:proofErr w:type="spellStart"/>
      <w:r w:rsidRPr="00C01022">
        <w:t>Усть-Долысском</w:t>
      </w:r>
      <w:proofErr w:type="spellEnd"/>
      <w:r w:rsidRPr="00C01022">
        <w:t xml:space="preserve"> СДК, «Кудесница» в </w:t>
      </w:r>
      <w:proofErr w:type="spellStart"/>
      <w:r w:rsidRPr="00C01022">
        <w:t>Лёховском</w:t>
      </w:r>
      <w:proofErr w:type="spellEnd"/>
      <w:r w:rsidRPr="00C01022">
        <w:t xml:space="preserve"> СДК, « Мастера народного творчества»  в </w:t>
      </w:r>
      <w:proofErr w:type="spellStart"/>
      <w:r w:rsidRPr="00C01022">
        <w:t>Опухликовском</w:t>
      </w:r>
      <w:proofErr w:type="spellEnd"/>
      <w:r w:rsidRPr="00C01022">
        <w:t xml:space="preserve"> с/к,  «Весёлые </w:t>
      </w:r>
      <w:proofErr w:type="spellStart"/>
      <w:r w:rsidRPr="00C01022">
        <w:t>вытворяшки</w:t>
      </w:r>
      <w:proofErr w:type="spellEnd"/>
      <w:r w:rsidRPr="00C01022">
        <w:t xml:space="preserve">»,  «Затейник» в Артёмовском с/к « Рукодельница» в Ивановском СК,  «Акварельки»,  «Затейник» в </w:t>
      </w:r>
      <w:proofErr w:type="spellStart"/>
      <w:r w:rsidRPr="00C01022">
        <w:t>Пучковском</w:t>
      </w:r>
      <w:proofErr w:type="spellEnd"/>
      <w:r w:rsidRPr="00C01022">
        <w:t xml:space="preserve"> с/</w:t>
      </w:r>
      <w:proofErr w:type="gramStart"/>
      <w:r w:rsidRPr="00C01022">
        <w:t>к</w:t>
      </w:r>
      <w:proofErr w:type="gramEnd"/>
      <w:r w:rsidRPr="00C01022">
        <w:t xml:space="preserve"> и другие.         </w:t>
      </w:r>
      <w:r w:rsidRPr="00C01022">
        <w:rPr>
          <w:szCs w:val="28"/>
        </w:rPr>
        <w:t xml:space="preserve">        </w:t>
      </w:r>
    </w:p>
    <w:p w:rsidR="00A67C18" w:rsidRPr="00C01022" w:rsidRDefault="00A67C18" w:rsidP="00181463">
      <w:pPr>
        <w:jc w:val="both"/>
      </w:pPr>
      <w:r w:rsidRPr="00C01022">
        <w:t xml:space="preserve">       </w:t>
      </w:r>
      <w:proofErr w:type="gramStart"/>
      <w:r w:rsidRPr="00C01022">
        <w:t>В</w:t>
      </w:r>
      <w:proofErr w:type="gramEnd"/>
      <w:r w:rsidRPr="00C01022">
        <w:t xml:space="preserve"> </w:t>
      </w:r>
      <w:proofErr w:type="gramStart"/>
      <w:r w:rsidRPr="00C01022">
        <w:t>Невельском</w:t>
      </w:r>
      <w:proofErr w:type="gramEnd"/>
      <w:r w:rsidRPr="00C01022">
        <w:t xml:space="preserve"> районе автономно функционирующих выставочных залов не существует. Учреждения культуры изыскивают выставочные площади, для приобщения земляков и гостей города к миру прекрасного. </w:t>
      </w:r>
    </w:p>
    <w:p w:rsidR="00A67C18" w:rsidRPr="00C01022" w:rsidRDefault="00A67C18" w:rsidP="00181463">
      <w:pPr>
        <w:jc w:val="both"/>
      </w:pPr>
      <w:r w:rsidRPr="00C01022">
        <w:t xml:space="preserve">          В 2015 году были проведены выставки в ЦРБ.</w:t>
      </w:r>
    </w:p>
    <w:p w:rsidR="00A67C18" w:rsidRPr="00C01022" w:rsidRDefault="00A67C18" w:rsidP="00181463">
      <w:pPr>
        <w:jc w:val="both"/>
        <w:rPr>
          <w:szCs w:val="28"/>
        </w:rPr>
      </w:pPr>
      <w:r w:rsidRPr="00C01022">
        <w:rPr>
          <w:szCs w:val="28"/>
        </w:rPr>
        <w:t>Фотовыставка «Невель.1943 год»</w:t>
      </w:r>
    </w:p>
    <w:p w:rsidR="00A67C18" w:rsidRPr="006F212D" w:rsidRDefault="00A67C18" w:rsidP="00181463">
      <w:pPr>
        <w:jc w:val="both"/>
        <w:rPr>
          <w:szCs w:val="28"/>
        </w:rPr>
      </w:pPr>
      <w:r w:rsidRPr="006F212D">
        <w:rPr>
          <w:szCs w:val="28"/>
        </w:rPr>
        <w:t xml:space="preserve">Выставка картин художника К.Э. </w:t>
      </w:r>
      <w:proofErr w:type="spellStart"/>
      <w:r w:rsidRPr="006F212D">
        <w:rPr>
          <w:szCs w:val="28"/>
        </w:rPr>
        <w:t>Бржушкевича</w:t>
      </w:r>
      <w:proofErr w:type="spellEnd"/>
      <w:r w:rsidRPr="006F212D">
        <w:rPr>
          <w:szCs w:val="28"/>
        </w:rPr>
        <w:t>, к 70-летию дня Победы. Военная тематика занимает в его творчестве особое место.</w:t>
      </w:r>
    </w:p>
    <w:p w:rsidR="00A67C18" w:rsidRPr="006F212D" w:rsidRDefault="00A67C18" w:rsidP="00181463">
      <w:pPr>
        <w:jc w:val="both"/>
        <w:rPr>
          <w:szCs w:val="28"/>
        </w:rPr>
      </w:pPr>
      <w:r w:rsidRPr="006F212D">
        <w:rPr>
          <w:szCs w:val="28"/>
        </w:rPr>
        <w:t>Фотовыставка «100 фотографий в поддержку межнационального мира».</w:t>
      </w:r>
    </w:p>
    <w:p w:rsidR="00A67C18" w:rsidRPr="006F212D" w:rsidRDefault="00A67C18" w:rsidP="00181463">
      <w:pPr>
        <w:jc w:val="both"/>
        <w:rPr>
          <w:szCs w:val="28"/>
        </w:rPr>
      </w:pPr>
      <w:r w:rsidRPr="006F212D">
        <w:rPr>
          <w:szCs w:val="28"/>
        </w:rPr>
        <w:t xml:space="preserve">В течение двух недель </w:t>
      </w:r>
      <w:proofErr w:type="spellStart"/>
      <w:r w:rsidRPr="006F212D">
        <w:rPr>
          <w:szCs w:val="28"/>
        </w:rPr>
        <w:t>невельчане</w:t>
      </w:r>
      <w:proofErr w:type="spellEnd"/>
      <w:r w:rsidRPr="006F212D">
        <w:rPr>
          <w:szCs w:val="28"/>
        </w:rPr>
        <w:t xml:space="preserve"> могли увидеть фотографии семей различных национальностей, проживающих на территории Псковской области, хранящих свою культуру и обычаи, передающих всё это своим детям и внукам.</w:t>
      </w:r>
    </w:p>
    <w:p w:rsidR="00A67C18" w:rsidRPr="00C01022" w:rsidRDefault="00A67C18" w:rsidP="00181463">
      <w:pPr>
        <w:jc w:val="both"/>
        <w:rPr>
          <w:b/>
          <w:szCs w:val="28"/>
        </w:rPr>
      </w:pPr>
      <w:r w:rsidRPr="00C01022">
        <w:rPr>
          <w:b/>
          <w:szCs w:val="28"/>
        </w:rPr>
        <w:t>Нематериальное культурное наследие.</w:t>
      </w:r>
    </w:p>
    <w:p w:rsidR="00A67C18" w:rsidRPr="006F212D" w:rsidRDefault="00A67C18" w:rsidP="00181463">
      <w:pPr>
        <w:jc w:val="both"/>
        <w:rPr>
          <w:szCs w:val="28"/>
        </w:rPr>
      </w:pPr>
      <w:r w:rsidRPr="006F212D">
        <w:rPr>
          <w:szCs w:val="28"/>
        </w:rPr>
        <w:lastRenderedPageBreak/>
        <w:t xml:space="preserve">        Важным направлением в работе учреждений культуры района является нематериальное культурное наследие.</w:t>
      </w:r>
    </w:p>
    <w:p w:rsidR="00A67C18" w:rsidRPr="006F212D" w:rsidRDefault="00A67C18" w:rsidP="00181463">
      <w:pPr>
        <w:jc w:val="both"/>
        <w:rPr>
          <w:szCs w:val="28"/>
        </w:rPr>
      </w:pPr>
      <w:r w:rsidRPr="006F212D">
        <w:rPr>
          <w:szCs w:val="28"/>
        </w:rPr>
        <w:t xml:space="preserve">        В 2010 году была разработана и принята районная программа по сохранению нематериального культурного наследия. Программа была разрабо</w:t>
      </w:r>
      <w:r>
        <w:rPr>
          <w:szCs w:val="28"/>
        </w:rPr>
        <w:t>тана на 2010-2015 год и включала</w:t>
      </w:r>
      <w:r w:rsidRPr="006F212D">
        <w:rPr>
          <w:szCs w:val="28"/>
        </w:rPr>
        <w:t xml:space="preserve"> в себя цикл мероприятий:</w:t>
      </w:r>
    </w:p>
    <w:p w:rsidR="00A67C18" w:rsidRPr="006F212D" w:rsidRDefault="00A67C18" w:rsidP="00181463">
      <w:pPr>
        <w:jc w:val="both"/>
        <w:rPr>
          <w:szCs w:val="28"/>
        </w:rPr>
      </w:pPr>
      <w:r w:rsidRPr="006F212D">
        <w:rPr>
          <w:szCs w:val="28"/>
        </w:rPr>
        <w:t xml:space="preserve"> -проведение праздников народного календаря</w:t>
      </w:r>
    </w:p>
    <w:p w:rsidR="00A67C18" w:rsidRPr="006F212D" w:rsidRDefault="00A67C18" w:rsidP="00181463">
      <w:pPr>
        <w:jc w:val="both"/>
        <w:rPr>
          <w:szCs w:val="28"/>
        </w:rPr>
      </w:pPr>
      <w:r w:rsidRPr="006F212D">
        <w:rPr>
          <w:szCs w:val="28"/>
        </w:rPr>
        <w:t xml:space="preserve"> -создание каталогов комнат старины и уголков крестьянского быта</w:t>
      </w:r>
    </w:p>
    <w:p w:rsidR="00A67C18" w:rsidRPr="006F212D" w:rsidRDefault="00A67C18" w:rsidP="00181463">
      <w:pPr>
        <w:jc w:val="both"/>
        <w:rPr>
          <w:szCs w:val="28"/>
        </w:rPr>
      </w:pPr>
      <w:r w:rsidRPr="006F212D">
        <w:rPr>
          <w:szCs w:val="28"/>
        </w:rPr>
        <w:t xml:space="preserve"> -сбор экспонатов</w:t>
      </w:r>
    </w:p>
    <w:p w:rsidR="00A67C18" w:rsidRPr="006F212D" w:rsidRDefault="00A67C18" w:rsidP="00181463">
      <w:pPr>
        <w:jc w:val="both"/>
        <w:rPr>
          <w:szCs w:val="28"/>
        </w:rPr>
      </w:pPr>
      <w:r w:rsidRPr="006F212D">
        <w:rPr>
          <w:szCs w:val="28"/>
        </w:rPr>
        <w:t>- проведение выставок декоративно-прикладного творчества</w:t>
      </w:r>
    </w:p>
    <w:p w:rsidR="00A67C18" w:rsidRPr="006F212D" w:rsidRDefault="00A67C18" w:rsidP="00181463">
      <w:pPr>
        <w:jc w:val="both"/>
        <w:rPr>
          <w:szCs w:val="28"/>
        </w:rPr>
      </w:pPr>
      <w:r w:rsidRPr="006F212D">
        <w:rPr>
          <w:szCs w:val="28"/>
        </w:rPr>
        <w:t>- экскурсий</w:t>
      </w:r>
    </w:p>
    <w:p w:rsidR="00A67C18" w:rsidRPr="006F212D" w:rsidRDefault="00A67C18" w:rsidP="00181463">
      <w:pPr>
        <w:jc w:val="both"/>
        <w:rPr>
          <w:szCs w:val="28"/>
        </w:rPr>
      </w:pPr>
      <w:r w:rsidRPr="006F212D">
        <w:rPr>
          <w:szCs w:val="28"/>
        </w:rPr>
        <w:t>- организацию экспедиций по сбору фольклорного материала</w:t>
      </w:r>
    </w:p>
    <w:p w:rsidR="00A67C18" w:rsidRPr="006F212D" w:rsidRDefault="00A67C18" w:rsidP="00181463">
      <w:pPr>
        <w:jc w:val="both"/>
        <w:rPr>
          <w:szCs w:val="28"/>
        </w:rPr>
      </w:pPr>
      <w:r w:rsidRPr="006F212D">
        <w:rPr>
          <w:szCs w:val="28"/>
        </w:rPr>
        <w:t>- приобретение сценических костюмов</w:t>
      </w:r>
    </w:p>
    <w:p w:rsidR="00A67C18" w:rsidRPr="006F212D" w:rsidRDefault="00A67C18" w:rsidP="00181463">
      <w:pPr>
        <w:jc w:val="both"/>
        <w:rPr>
          <w:szCs w:val="28"/>
        </w:rPr>
      </w:pPr>
      <w:r w:rsidRPr="006F212D">
        <w:rPr>
          <w:szCs w:val="28"/>
        </w:rPr>
        <w:t>- участие в областных фестивалях, акциях, конкурсах и т.д.</w:t>
      </w:r>
    </w:p>
    <w:p w:rsidR="00A67C18" w:rsidRPr="006F212D" w:rsidRDefault="00A67C18" w:rsidP="00181463">
      <w:pPr>
        <w:jc w:val="both"/>
        <w:rPr>
          <w:szCs w:val="28"/>
        </w:rPr>
      </w:pPr>
      <w:r w:rsidRPr="006F212D">
        <w:rPr>
          <w:szCs w:val="28"/>
        </w:rPr>
        <w:t>Основные разделы этой программы выполнены.</w:t>
      </w:r>
    </w:p>
    <w:p w:rsidR="00A67C18" w:rsidRPr="00C01022" w:rsidRDefault="00A67C18" w:rsidP="00181463">
      <w:pPr>
        <w:jc w:val="both"/>
        <w:rPr>
          <w:szCs w:val="28"/>
        </w:rPr>
      </w:pPr>
      <w:r w:rsidRPr="006F212D">
        <w:rPr>
          <w:szCs w:val="28"/>
        </w:rPr>
        <w:t xml:space="preserve">         </w:t>
      </w:r>
      <w:proofErr w:type="gramStart"/>
      <w:r w:rsidRPr="006F212D">
        <w:rPr>
          <w:szCs w:val="28"/>
        </w:rPr>
        <w:t xml:space="preserve">В районе стало традиционным проведение праздников </w:t>
      </w:r>
      <w:r w:rsidRPr="00C01022">
        <w:rPr>
          <w:szCs w:val="28"/>
        </w:rPr>
        <w:t xml:space="preserve">« Святки», «Рождество», « Кузьминки», « Масленица», « Егорьев день», « Пасха»,  «Иван Купала», « Покров», « Яблочный Спас» и другие. </w:t>
      </w:r>
      <w:proofErr w:type="gramEnd"/>
    </w:p>
    <w:p w:rsidR="00A67C18" w:rsidRPr="006F212D" w:rsidRDefault="00A67C18" w:rsidP="00181463">
      <w:pPr>
        <w:jc w:val="both"/>
        <w:rPr>
          <w:szCs w:val="28"/>
        </w:rPr>
      </w:pPr>
      <w:r w:rsidRPr="006F212D">
        <w:rPr>
          <w:szCs w:val="28"/>
        </w:rPr>
        <w:t xml:space="preserve">Действует </w:t>
      </w:r>
      <w:r w:rsidRPr="00C01022">
        <w:rPr>
          <w:szCs w:val="28"/>
        </w:rPr>
        <w:t>9 уголков народного и крестьянского быта</w:t>
      </w:r>
      <w:r w:rsidRPr="006F212D">
        <w:rPr>
          <w:szCs w:val="28"/>
        </w:rPr>
        <w:t>, где мастера передают свои умения подрастающему поколению. Итогом этой деятельности являются всевозможные выставки, ярмарки, а так же ежегодное участие района в областном смотре-конкурсе</w:t>
      </w:r>
    </w:p>
    <w:p w:rsidR="00A67C18" w:rsidRPr="00C01022" w:rsidRDefault="00A67C18" w:rsidP="00181463">
      <w:pPr>
        <w:jc w:val="both"/>
        <w:rPr>
          <w:szCs w:val="28"/>
        </w:rPr>
      </w:pPr>
      <w:r w:rsidRPr="006F212D">
        <w:rPr>
          <w:szCs w:val="28"/>
        </w:rPr>
        <w:t xml:space="preserve"> </w:t>
      </w:r>
      <w:r w:rsidRPr="00C01022">
        <w:rPr>
          <w:szCs w:val="28"/>
        </w:rPr>
        <w:t>« На лучшую постановку работы среди Домов ремёсел, комнат старины и уголков крестьянского быта». Оформлены каталоги уголков крестьянского быта с фотоиллюстрациями.</w:t>
      </w:r>
    </w:p>
    <w:p w:rsidR="00A67C18" w:rsidRPr="006F212D" w:rsidRDefault="00A67C18" w:rsidP="00181463">
      <w:pPr>
        <w:jc w:val="both"/>
        <w:rPr>
          <w:szCs w:val="28"/>
        </w:rPr>
      </w:pPr>
      <w:r w:rsidRPr="00C01022">
        <w:rPr>
          <w:szCs w:val="28"/>
        </w:rPr>
        <w:t xml:space="preserve">        В 2012 году </w:t>
      </w:r>
      <w:proofErr w:type="spellStart"/>
      <w:r w:rsidRPr="00C01022">
        <w:rPr>
          <w:szCs w:val="28"/>
        </w:rPr>
        <w:t>Туричинским</w:t>
      </w:r>
      <w:proofErr w:type="spellEnd"/>
      <w:r w:rsidRPr="00C01022">
        <w:rPr>
          <w:szCs w:val="28"/>
        </w:rPr>
        <w:t xml:space="preserve"> СДК реализован проект « Волшебный мир тряпичной куклы», результатом которого стало возрождение самобытных</w:t>
      </w:r>
      <w:r w:rsidRPr="006F212D">
        <w:rPr>
          <w:szCs w:val="28"/>
        </w:rPr>
        <w:t xml:space="preserve"> традиций декоративно-прикладного творчества и создание сувенирной продукции. </w:t>
      </w:r>
    </w:p>
    <w:p w:rsidR="00A67C18" w:rsidRPr="006F212D" w:rsidRDefault="00A67C18" w:rsidP="00181463">
      <w:pPr>
        <w:jc w:val="both"/>
        <w:rPr>
          <w:szCs w:val="28"/>
        </w:rPr>
      </w:pPr>
      <w:r w:rsidRPr="006F212D">
        <w:rPr>
          <w:szCs w:val="28"/>
        </w:rPr>
        <w:t xml:space="preserve">         В рамках программы созданы новые клубные объединения по декоративно-прикладному творчеству « Мастерица», « Мастера</w:t>
      </w:r>
      <w:r>
        <w:rPr>
          <w:szCs w:val="28"/>
        </w:rPr>
        <w:t>-</w:t>
      </w:r>
      <w:r w:rsidRPr="006F212D">
        <w:rPr>
          <w:szCs w:val="28"/>
        </w:rPr>
        <w:t xml:space="preserve"> волшебники», « Рукодельница» при РДК, « Затейники» при </w:t>
      </w:r>
      <w:proofErr w:type="spellStart"/>
      <w:r w:rsidRPr="006F212D">
        <w:rPr>
          <w:szCs w:val="28"/>
        </w:rPr>
        <w:t>Пучковском</w:t>
      </w:r>
      <w:proofErr w:type="spellEnd"/>
      <w:r w:rsidRPr="006F212D">
        <w:rPr>
          <w:szCs w:val="28"/>
        </w:rPr>
        <w:t xml:space="preserve"> с/</w:t>
      </w:r>
      <w:proofErr w:type="spellStart"/>
      <w:proofErr w:type="gramStart"/>
      <w:r w:rsidRPr="006F212D">
        <w:rPr>
          <w:szCs w:val="28"/>
        </w:rPr>
        <w:t>к-б</w:t>
      </w:r>
      <w:proofErr w:type="spellEnd"/>
      <w:proofErr w:type="gramEnd"/>
      <w:r w:rsidRPr="006F212D">
        <w:rPr>
          <w:szCs w:val="28"/>
        </w:rPr>
        <w:t xml:space="preserve">, «Волшебный </w:t>
      </w:r>
      <w:proofErr w:type="spellStart"/>
      <w:r w:rsidRPr="006F212D">
        <w:rPr>
          <w:szCs w:val="28"/>
        </w:rPr>
        <w:t>квиллинг</w:t>
      </w:r>
      <w:proofErr w:type="spellEnd"/>
      <w:r w:rsidRPr="006F212D">
        <w:rPr>
          <w:szCs w:val="28"/>
        </w:rPr>
        <w:t xml:space="preserve">» при </w:t>
      </w:r>
      <w:proofErr w:type="spellStart"/>
      <w:r w:rsidRPr="006F212D">
        <w:rPr>
          <w:szCs w:val="28"/>
        </w:rPr>
        <w:t>Усть-Долысском</w:t>
      </w:r>
      <w:proofErr w:type="spellEnd"/>
      <w:r w:rsidRPr="006F212D">
        <w:rPr>
          <w:szCs w:val="28"/>
        </w:rPr>
        <w:t xml:space="preserve"> СДК и другие и как результат-участие их во всевозможных выставках, ярмарках как районных, так и областных. </w:t>
      </w:r>
    </w:p>
    <w:p w:rsidR="00A67C18" w:rsidRPr="006F212D" w:rsidRDefault="00A67C18" w:rsidP="00181463">
      <w:pPr>
        <w:jc w:val="both"/>
        <w:rPr>
          <w:szCs w:val="28"/>
        </w:rPr>
      </w:pPr>
      <w:r w:rsidRPr="006F212D">
        <w:rPr>
          <w:szCs w:val="28"/>
        </w:rPr>
        <w:t xml:space="preserve">       Творческие коллективы района были участниками областных фестивалей, конкурсов: «Всероссийская масленица», « Скобарь потешный», фольклорный фес</w:t>
      </w:r>
      <w:r>
        <w:rPr>
          <w:szCs w:val="28"/>
        </w:rPr>
        <w:t xml:space="preserve">тиваль имени Ольги Сергеевой, </w:t>
      </w:r>
      <w:r w:rsidRPr="006F212D">
        <w:rPr>
          <w:szCs w:val="28"/>
        </w:rPr>
        <w:t xml:space="preserve"> « Масленичный сувенир», выставка ДПИ « Сохраним для псковичей народные традиции» и другие.</w:t>
      </w:r>
    </w:p>
    <w:p w:rsidR="00A67C18" w:rsidRPr="006F212D" w:rsidRDefault="00A67C18" w:rsidP="00181463">
      <w:pPr>
        <w:jc w:val="both"/>
        <w:rPr>
          <w:szCs w:val="28"/>
        </w:rPr>
      </w:pPr>
      <w:r w:rsidRPr="006F212D">
        <w:rPr>
          <w:szCs w:val="28"/>
        </w:rPr>
        <w:t xml:space="preserve">       С тех пор, как деревенские посиделки собирали наших бабушек и дедушек, много воды утекло, тем не менее, помним мы, что едали в старину наши деды, в какие игры играли, какие пели песни, и как отмечали праздники.</w:t>
      </w:r>
    </w:p>
    <w:p w:rsidR="00A67C18" w:rsidRPr="006F212D" w:rsidRDefault="00A67C18" w:rsidP="00181463">
      <w:pPr>
        <w:jc w:val="both"/>
        <w:rPr>
          <w:szCs w:val="28"/>
        </w:rPr>
      </w:pPr>
      <w:r w:rsidRPr="006F212D">
        <w:rPr>
          <w:szCs w:val="28"/>
        </w:rPr>
        <w:t xml:space="preserve">       Именно этой теме была посвящена Школа непрерывного образования специалистов клубной работы, которая проходила в октябре 2015 года и </w:t>
      </w:r>
      <w:r w:rsidRPr="006F212D">
        <w:rPr>
          <w:szCs w:val="28"/>
        </w:rPr>
        <w:lastRenderedPageBreak/>
        <w:t>стала своеобразным подведением итогов Программы по нематериальному культурному наследию.</w:t>
      </w:r>
    </w:p>
    <w:p w:rsidR="00A67C18" w:rsidRPr="006F212D" w:rsidRDefault="00A67C18" w:rsidP="00181463">
      <w:pPr>
        <w:jc w:val="both"/>
        <w:rPr>
          <w:szCs w:val="28"/>
        </w:rPr>
      </w:pPr>
      <w:r w:rsidRPr="006F212D">
        <w:rPr>
          <w:szCs w:val="28"/>
        </w:rPr>
        <w:t xml:space="preserve">       На семинаре были представлены исследовательские работы по истории деревни Фролово (</w:t>
      </w:r>
      <w:proofErr w:type="spellStart"/>
      <w:r w:rsidRPr="006F212D">
        <w:rPr>
          <w:szCs w:val="28"/>
        </w:rPr>
        <w:t>Лёховской</w:t>
      </w:r>
      <w:proofErr w:type="spellEnd"/>
      <w:r w:rsidRPr="006F212D">
        <w:rPr>
          <w:szCs w:val="28"/>
        </w:rPr>
        <w:t xml:space="preserve"> волости) происхождению фамилий, традиций престольного праздника « Михайлов день», а так же традиционная обрядовая кухня (</w:t>
      </w:r>
      <w:proofErr w:type="spellStart"/>
      <w:r w:rsidRPr="006F212D">
        <w:rPr>
          <w:szCs w:val="28"/>
        </w:rPr>
        <w:t>Лёховский</w:t>
      </w:r>
      <w:proofErr w:type="spellEnd"/>
      <w:r w:rsidRPr="006F212D">
        <w:rPr>
          <w:szCs w:val="28"/>
        </w:rPr>
        <w:t xml:space="preserve"> СДК).</w:t>
      </w:r>
    </w:p>
    <w:p w:rsidR="00A67C18" w:rsidRPr="006F212D" w:rsidRDefault="00A67C18" w:rsidP="00181463">
      <w:pPr>
        <w:jc w:val="both"/>
        <w:rPr>
          <w:szCs w:val="28"/>
        </w:rPr>
      </w:pPr>
      <w:r w:rsidRPr="006F212D">
        <w:rPr>
          <w:szCs w:val="28"/>
        </w:rPr>
        <w:t xml:space="preserve">         </w:t>
      </w:r>
      <w:proofErr w:type="spellStart"/>
      <w:r w:rsidRPr="006F212D">
        <w:rPr>
          <w:szCs w:val="28"/>
        </w:rPr>
        <w:t>Усть-Долысский</w:t>
      </w:r>
      <w:proofErr w:type="spellEnd"/>
      <w:r w:rsidRPr="006F212D">
        <w:rPr>
          <w:szCs w:val="28"/>
        </w:rPr>
        <w:t xml:space="preserve"> СДК представил песенный фольклор и видеозапись исполнительницы </w:t>
      </w:r>
      <w:proofErr w:type="spellStart"/>
      <w:r w:rsidRPr="006F212D">
        <w:rPr>
          <w:szCs w:val="28"/>
        </w:rPr>
        <w:t>Хлебниковой</w:t>
      </w:r>
      <w:proofErr w:type="spellEnd"/>
      <w:r w:rsidRPr="006F212D">
        <w:rPr>
          <w:szCs w:val="28"/>
        </w:rPr>
        <w:t xml:space="preserve"> Валентины Семёновны 1942 года рождения</w:t>
      </w:r>
    </w:p>
    <w:p w:rsidR="00A67C18" w:rsidRPr="006F212D" w:rsidRDefault="00A67C18" w:rsidP="00181463">
      <w:pPr>
        <w:jc w:val="both"/>
        <w:rPr>
          <w:szCs w:val="28"/>
        </w:rPr>
      </w:pPr>
      <w:r w:rsidRPr="006F212D">
        <w:rPr>
          <w:szCs w:val="28"/>
        </w:rPr>
        <w:t xml:space="preserve"> с романсом « Глазки </w:t>
      </w:r>
      <w:proofErr w:type="spellStart"/>
      <w:r w:rsidRPr="006F212D">
        <w:rPr>
          <w:szCs w:val="28"/>
        </w:rPr>
        <w:t>голубые</w:t>
      </w:r>
      <w:proofErr w:type="spellEnd"/>
      <w:r w:rsidRPr="006F212D">
        <w:rPr>
          <w:szCs w:val="28"/>
        </w:rPr>
        <w:t>», а так же « Словарь устаревших слов своей местности»</w:t>
      </w:r>
    </w:p>
    <w:p w:rsidR="00A67C18" w:rsidRPr="006F212D" w:rsidRDefault="00A67C18" w:rsidP="00181463">
      <w:pPr>
        <w:jc w:val="both"/>
        <w:rPr>
          <w:szCs w:val="28"/>
        </w:rPr>
      </w:pPr>
      <w:r w:rsidRPr="006F212D">
        <w:rPr>
          <w:szCs w:val="28"/>
        </w:rPr>
        <w:t xml:space="preserve">           </w:t>
      </w:r>
      <w:proofErr w:type="spellStart"/>
      <w:r w:rsidRPr="006F212D">
        <w:rPr>
          <w:szCs w:val="28"/>
        </w:rPr>
        <w:t>Щербинский</w:t>
      </w:r>
      <w:proofErr w:type="spellEnd"/>
      <w:r w:rsidRPr="006F212D">
        <w:rPr>
          <w:szCs w:val="28"/>
        </w:rPr>
        <w:t xml:space="preserve"> сельский клуб продемонстрировал старинные игры своей местности « Ворон», « </w:t>
      </w:r>
      <w:proofErr w:type="spellStart"/>
      <w:r w:rsidRPr="006F212D">
        <w:rPr>
          <w:szCs w:val="28"/>
        </w:rPr>
        <w:t>Горельщик</w:t>
      </w:r>
      <w:proofErr w:type="spellEnd"/>
      <w:r w:rsidRPr="006F212D">
        <w:rPr>
          <w:szCs w:val="28"/>
        </w:rPr>
        <w:t>», записанные со слов местной жительницы</w:t>
      </w:r>
    </w:p>
    <w:p w:rsidR="00A67C18" w:rsidRPr="006F212D" w:rsidRDefault="00A67C18" w:rsidP="00181463">
      <w:pPr>
        <w:jc w:val="both"/>
        <w:rPr>
          <w:szCs w:val="28"/>
        </w:rPr>
      </w:pPr>
      <w:r w:rsidRPr="006F212D">
        <w:rPr>
          <w:szCs w:val="28"/>
        </w:rPr>
        <w:t xml:space="preserve"> Сафроновой Ф.Т.(82 года).  Особенностью этих игр было то, что им всегда предшествовала считалочка, которая считалась обязательной при выборе водящего.</w:t>
      </w:r>
    </w:p>
    <w:p w:rsidR="00A67C18" w:rsidRPr="006F212D" w:rsidRDefault="00A67C18" w:rsidP="00181463">
      <w:pPr>
        <w:jc w:val="both"/>
        <w:rPr>
          <w:szCs w:val="28"/>
        </w:rPr>
      </w:pPr>
      <w:r w:rsidRPr="006F212D">
        <w:rPr>
          <w:szCs w:val="28"/>
        </w:rPr>
        <w:t xml:space="preserve">           Кондратенко Н.В. (Артёмовский с/к) рассказала о традициях праздника </w:t>
      </w:r>
      <w:r w:rsidRPr="006F212D">
        <w:rPr>
          <w:b/>
          <w:szCs w:val="28"/>
        </w:rPr>
        <w:t xml:space="preserve">« </w:t>
      </w:r>
      <w:proofErr w:type="spellStart"/>
      <w:r w:rsidRPr="00C01022">
        <w:rPr>
          <w:szCs w:val="28"/>
        </w:rPr>
        <w:t>Параскевы-Пятницы-Льняницы</w:t>
      </w:r>
      <w:proofErr w:type="spellEnd"/>
      <w:r w:rsidRPr="00C01022">
        <w:rPr>
          <w:szCs w:val="28"/>
        </w:rPr>
        <w:t>»,</w:t>
      </w:r>
      <w:r w:rsidRPr="006F212D">
        <w:rPr>
          <w:szCs w:val="28"/>
        </w:rPr>
        <w:t xml:space="preserve"> о том, какое он имел значение у наших предков и как он отмечается в сегодняшнее время в Артёмовской волости.</w:t>
      </w:r>
    </w:p>
    <w:p w:rsidR="00A67C18" w:rsidRPr="006F212D" w:rsidRDefault="00A67C18" w:rsidP="00181463">
      <w:pPr>
        <w:jc w:val="both"/>
        <w:rPr>
          <w:szCs w:val="28"/>
        </w:rPr>
      </w:pPr>
      <w:r w:rsidRPr="006F212D">
        <w:rPr>
          <w:szCs w:val="28"/>
        </w:rPr>
        <w:t xml:space="preserve">          Почему так говорят </w:t>
      </w:r>
      <w:r w:rsidR="00C01022">
        <w:rPr>
          <w:szCs w:val="28"/>
        </w:rPr>
        <w:t>« Кузьминки - п</w:t>
      </w:r>
      <w:r w:rsidRPr="00C01022">
        <w:rPr>
          <w:szCs w:val="28"/>
        </w:rPr>
        <w:t>о осени поминки»,</w:t>
      </w:r>
      <w:r w:rsidRPr="006F212D">
        <w:rPr>
          <w:szCs w:val="28"/>
        </w:rPr>
        <w:t xml:space="preserve"> какие именно традиц</w:t>
      </w:r>
      <w:proofErr w:type="gramStart"/>
      <w:r w:rsidRPr="006F212D">
        <w:rPr>
          <w:szCs w:val="28"/>
        </w:rPr>
        <w:t>ии у э</w:t>
      </w:r>
      <w:proofErr w:type="gramEnd"/>
      <w:r w:rsidRPr="006F212D">
        <w:rPr>
          <w:szCs w:val="28"/>
        </w:rPr>
        <w:t xml:space="preserve">того праздника, какие блюда готовили в этот день, а так же пословицы, поговорки, обряды, основанные на местных традициях, представил </w:t>
      </w:r>
      <w:proofErr w:type="spellStart"/>
      <w:r w:rsidRPr="006F212D">
        <w:rPr>
          <w:szCs w:val="28"/>
        </w:rPr>
        <w:t>Туричинский</w:t>
      </w:r>
      <w:proofErr w:type="spellEnd"/>
      <w:r w:rsidRPr="006F212D">
        <w:rPr>
          <w:szCs w:val="28"/>
        </w:rPr>
        <w:t xml:space="preserve"> СДК. </w:t>
      </w:r>
    </w:p>
    <w:p w:rsidR="00A67C18" w:rsidRPr="006F212D" w:rsidRDefault="00A67C18" w:rsidP="00181463">
      <w:pPr>
        <w:jc w:val="both"/>
        <w:rPr>
          <w:szCs w:val="28"/>
        </w:rPr>
      </w:pPr>
      <w:r w:rsidRPr="006F212D">
        <w:rPr>
          <w:szCs w:val="28"/>
        </w:rPr>
        <w:t xml:space="preserve">          О традициях праздника</w:t>
      </w:r>
      <w:r w:rsidRPr="006F212D">
        <w:rPr>
          <w:b/>
          <w:szCs w:val="28"/>
        </w:rPr>
        <w:t xml:space="preserve"> </w:t>
      </w:r>
      <w:r w:rsidRPr="00C01022">
        <w:rPr>
          <w:szCs w:val="28"/>
        </w:rPr>
        <w:t>« Яблочный Спас»</w:t>
      </w:r>
      <w:r w:rsidRPr="006F212D">
        <w:rPr>
          <w:b/>
          <w:szCs w:val="28"/>
        </w:rPr>
        <w:t xml:space="preserve"> </w:t>
      </w:r>
      <w:r w:rsidRPr="006F212D">
        <w:rPr>
          <w:szCs w:val="28"/>
        </w:rPr>
        <w:t xml:space="preserve">его характерных особенностях, традиционных блюдах своей местности поведал </w:t>
      </w:r>
      <w:proofErr w:type="spellStart"/>
      <w:r w:rsidRPr="006F212D">
        <w:rPr>
          <w:szCs w:val="28"/>
        </w:rPr>
        <w:t>Новохованский</w:t>
      </w:r>
      <w:proofErr w:type="spellEnd"/>
      <w:r w:rsidRPr="006F212D">
        <w:rPr>
          <w:szCs w:val="28"/>
        </w:rPr>
        <w:t xml:space="preserve"> Дом культуры.      </w:t>
      </w:r>
    </w:p>
    <w:p w:rsidR="00A67C18" w:rsidRPr="006F212D" w:rsidRDefault="00A67C18" w:rsidP="00181463">
      <w:pPr>
        <w:jc w:val="both"/>
        <w:rPr>
          <w:szCs w:val="28"/>
        </w:rPr>
      </w:pPr>
      <w:r w:rsidRPr="006F212D">
        <w:rPr>
          <w:szCs w:val="28"/>
        </w:rPr>
        <w:t xml:space="preserve">         Домотканые рушники представил </w:t>
      </w:r>
      <w:proofErr w:type="spellStart"/>
      <w:r w:rsidRPr="006F212D">
        <w:rPr>
          <w:szCs w:val="28"/>
        </w:rPr>
        <w:t>Опухликовский</w:t>
      </w:r>
      <w:proofErr w:type="spellEnd"/>
      <w:r w:rsidRPr="006F212D">
        <w:rPr>
          <w:szCs w:val="28"/>
        </w:rPr>
        <w:t xml:space="preserve"> сельский клуб.</w:t>
      </w:r>
    </w:p>
    <w:p w:rsidR="00A67C18" w:rsidRPr="006F212D" w:rsidRDefault="00A67C18" w:rsidP="00181463">
      <w:pPr>
        <w:jc w:val="both"/>
        <w:rPr>
          <w:szCs w:val="28"/>
        </w:rPr>
      </w:pPr>
      <w:r w:rsidRPr="006F212D">
        <w:rPr>
          <w:szCs w:val="28"/>
        </w:rPr>
        <w:t xml:space="preserve">Предназначение рушника в укладе крестьянской жизни, техника и мотивы вышивок, уникальные узоры, присущие </w:t>
      </w:r>
      <w:proofErr w:type="spellStart"/>
      <w:r w:rsidRPr="006F212D">
        <w:rPr>
          <w:szCs w:val="28"/>
        </w:rPr>
        <w:t>Голубоозёрской</w:t>
      </w:r>
      <w:proofErr w:type="spellEnd"/>
      <w:r w:rsidRPr="006F212D">
        <w:rPr>
          <w:szCs w:val="28"/>
        </w:rPr>
        <w:t xml:space="preserve"> волости нашли своё </w:t>
      </w:r>
    </w:p>
    <w:p w:rsidR="00A67C18" w:rsidRPr="006F212D" w:rsidRDefault="00A67C18" w:rsidP="00181463">
      <w:pPr>
        <w:jc w:val="both"/>
        <w:rPr>
          <w:szCs w:val="28"/>
        </w:rPr>
      </w:pPr>
      <w:r w:rsidRPr="006F212D">
        <w:rPr>
          <w:szCs w:val="28"/>
        </w:rPr>
        <w:t xml:space="preserve">отражение в выступлении </w:t>
      </w:r>
      <w:proofErr w:type="spellStart"/>
      <w:r w:rsidRPr="006F212D">
        <w:rPr>
          <w:szCs w:val="28"/>
        </w:rPr>
        <w:t>Л.И.Безуновой</w:t>
      </w:r>
      <w:proofErr w:type="spellEnd"/>
      <w:r w:rsidRPr="006F212D">
        <w:rPr>
          <w:szCs w:val="28"/>
        </w:rPr>
        <w:t>.</w:t>
      </w:r>
    </w:p>
    <w:p w:rsidR="00A67C18" w:rsidRPr="006F212D" w:rsidRDefault="00A67C18" w:rsidP="00181463">
      <w:pPr>
        <w:jc w:val="both"/>
        <w:rPr>
          <w:szCs w:val="28"/>
        </w:rPr>
      </w:pPr>
      <w:r w:rsidRPr="006F212D">
        <w:rPr>
          <w:szCs w:val="28"/>
        </w:rPr>
        <w:t xml:space="preserve">         </w:t>
      </w:r>
      <w:proofErr w:type="spellStart"/>
      <w:r w:rsidRPr="006F212D">
        <w:rPr>
          <w:szCs w:val="28"/>
        </w:rPr>
        <w:t>Невельский</w:t>
      </w:r>
      <w:proofErr w:type="spellEnd"/>
      <w:r w:rsidRPr="006F212D">
        <w:rPr>
          <w:szCs w:val="28"/>
        </w:rPr>
        <w:t xml:space="preserve"> район имеет свои исторические корни, индивидуальность, яркие преобладающие культурные традиции. Сохранить эти традиции: исторические, </w:t>
      </w:r>
      <w:proofErr w:type="spellStart"/>
      <w:proofErr w:type="gramStart"/>
      <w:r w:rsidRPr="006F212D">
        <w:rPr>
          <w:szCs w:val="28"/>
        </w:rPr>
        <w:t>культурные-наша</w:t>
      </w:r>
      <w:proofErr w:type="spellEnd"/>
      <w:proofErr w:type="gramEnd"/>
      <w:r w:rsidRPr="006F212D">
        <w:rPr>
          <w:szCs w:val="28"/>
        </w:rPr>
        <w:t xml:space="preserve"> задача.</w:t>
      </w:r>
    </w:p>
    <w:p w:rsidR="00A67C18" w:rsidRPr="006F212D" w:rsidRDefault="00A67C18" w:rsidP="00181463">
      <w:pPr>
        <w:jc w:val="both"/>
        <w:rPr>
          <w:szCs w:val="28"/>
        </w:rPr>
      </w:pPr>
      <w:r w:rsidRPr="006F212D">
        <w:rPr>
          <w:szCs w:val="28"/>
        </w:rPr>
        <w:t xml:space="preserve">          Формирование у населения бережного отношения к истории и традициям края, приобщение молодёжи к истокам духовности, сохранение преемственности поколений, активизация совместной просветительской деятельности всех заинтересованных структур, более полное и рациональное использование социума для формирования культурной среды района</w:t>
      </w:r>
      <w:r>
        <w:rPr>
          <w:szCs w:val="28"/>
        </w:rPr>
        <w:t xml:space="preserve"> </w:t>
      </w:r>
      <w:r w:rsidRPr="006F212D">
        <w:rPr>
          <w:szCs w:val="28"/>
        </w:rPr>
        <w:t>-</w:t>
      </w:r>
      <w:r>
        <w:rPr>
          <w:szCs w:val="28"/>
        </w:rPr>
        <w:t xml:space="preserve"> </w:t>
      </w:r>
      <w:r w:rsidRPr="006F212D">
        <w:rPr>
          <w:szCs w:val="28"/>
        </w:rPr>
        <w:t xml:space="preserve">вот основные задачи и цели, которым следуют </w:t>
      </w:r>
      <w:proofErr w:type="spellStart"/>
      <w:r w:rsidRPr="006F212D">
        <w:rPr>
          <w:szCs w:val="28"/>
        </w:rPr>
        <w:t>культурно-досуговые</w:t>
      </w:r>
      <w:proofErr w:type="spellEnd"/>
      <w:r w:rsidRPr="006F212D">
        <w:rPr>
          <w:szCs w:val="28"/>
        </w:rPr>
        <w:t xml:space="preserve"> учреждения Невельского района.</w:t>
      </w:r>
    </w:p>
    <w:p w:rsidR="00A67C18" w:rsidRPr="00C01022" w:rsidRDefault="00A67C18" w:rsidP="00181463">
      <w:pPr>
        <w:jc w:val="both"/>
        <w:rPr>
          <w:b/>
          <w:szCs w:val="28"/>
        </w:rPr>
      </w:pPr>
      <w:r w:rsidRPr="00C01022">
        <w:rPr>
          <w:b/>
          <w:szCs w:val="28"/>
        </w:rPr>
        <w:t>Праздники народного календаря.</w:t>
      </w:r>
    </w:p>
    <w:p w:rsidR="00A67C18" w:rsidRPr="006F212D" w:rsidRDefault="00A67C18" w:rsidP="00181463">
      <w:pPr>
        <w:jc w:val="both"/>
        <w:rPr>
          <w:szCs w:val="28"/>
        </w:rPr>
      </w:pPr>
      <w:r w:rsidRPr="006F212D">
        <w:rPr>
          <w:szCs w:val="28"/>
        </w:rPr>
        <w:t xml:space="preserve">        </w:t>
      </w:r>
      <w:proofErr w:type="gramStart"/>
      <w:r w:rsidRPr="006F212D">
        <w:rPr>
          <w:szCs w:val="28"/>
        </w:rPr>
        <w:t>Традиционная народная культура – это часть культуры, включающая в себя многообразие народных традиций, национальных особенностей духовного уклада, фольклор, обряды, празднества, костюмы, ремёсла, народную музыку, песню, танец.</w:t>
      </w:r>
      <w:proofErr w:type="gramEnd"/>
    </w:p>
    <w:p w:rsidR="00A67C18" w:rsidRPr="006F212D" w:rsidRDefault="00A67C18" w:rsidP="00181463">
      <w:pPr>
        <w:jc w:val="both"/>
        <w:rPr>
          <w:szCs w:val="28"/>
        </w:rPr>
      </w:pPr>
      <w:r w:rsidRPr="006F212D">
        <w:rPr>
          <w:szCs w:val="28"/>
        </w:rPr>
        <w:lastRenderedPageBreak/>
        <w:t xml:space="preserve">Без знания своих корней, традиций своего народа нельзя воспитать полноценного человека. Знакомство с традициями, обычаями народа помогает воспитывать любовь к истории, культуре русского народа, сохранить прошлое. Русский фольклор-это дорожка от прошлого через настоящее в будущее. </w:t>
      </w:r>
    </w:p>
    <w:p w:rsidR="00A67C18" w:rsidRPr="006F212D" w:rsidRDefault="00A67C18" w:rsidP="00181463">
      <w:pPr>
        <w:jc w:val="both"/>
        <w:rPr>
          <w:szCs w:val="28"/>
        </w:rPr>
      </w:pPr>
      <w:r w:rsidRPr="006F212D">
        <w:rPr>
          <w:szCs w:val="28"/>
        </w:rPr>
        <w:t xml:space="preserve">         Народная культура-предмет, который человек постигает на протяжении всей своей жизни.</w:t>
      </w:r>
    </w:p>
    <w:p w:rsidR="00A67C18" w:rsidRPr="006F212D" w:rsidRDefault="00A67C18" w:rsidP="00181463">
      <w:pPr>
        <w:jc w:val="both"/>
        <w:rPr>
          <w:szCs w:val="28"/>
        </w:rPr>
      </w:pPr>
      <w:r w:rsidRPr="006F212D">
        <w:t xml:space="preserve">         В настоящее время возрастает необходимость не только сохранения и возрождения, но и дальнейшего развития традиционной народной художественной культуры.</w:t>
      </w:r>
    </w:p>
    <w:p w:rsidR="00A67C18" w:rsidRPr="006F212D" w:rsidRDefault="00A67C18" w:rsidP="00181463">
      <w:pPr>
        <w:jc w:val="both"/>
      </w:pPr>
      <w:r w:rsidRPr="006F212D">
        <w:t xml:space="preserve">        Всё масштабнее, интереснее, более зрелищными становятся мероприятия, посвящённые праздникам народного календаря. Они, как правило, имеют свои традиции, обычаи, свой набор игр, народных песен, забав. Эти праздники имеют свои исторические корни, они незабываемы и любимы народом!</w:t>
      </w:r>
    </w:p>
    <w:p w:rsidR="00A67C18" w:rsidRPr="00C01022" w:rsidRDefault="00A67C18" w:rsidP="00181463">
      <w:pPr>
        <w:pStyle w:val="a5"/>
        <w:jc w:val="both"/>
        <w:rPr>
          <w:b w:val="0"/>
        </w:rPr>
      </w:pPr>
      <w:r w:rsidRPr="00C01022">
        <w:rPr>
          <w:b w:val="0"/>
        </w:rPr>
        <w:t xml:space="preserve">        Народные праздники привлекательны и для детей и для взрослых, возможностью отдохнуть всей семьёй, проявить себя в конкурсах, поучаствовать в народных играх.</w:t>
      </w:r>
    </w:p>
    <w:p w:rsidR="00A67C18" w:rsidRPr="00C01022" w:rsidRDefault="00A67C18" w:rsidP="00181463">
      <w:pPr>
        <w:jc w:val="both"/>
      </w:pPr>
      <w:r w:rsidRPr="00C01022">
        <w:t xml:space="preserve">       </w:t>
      </w:r>
      <w:proofErr w:type="gramStart"/>
      <w:r w:rsidRPr="00C01022">
        <w:t xml:space="preserve">Рождественские встречи « У Зимы в Святки свои порядки» в </w:t>
      </w:r>
      <w:proofErr w:type="spellStart"/>
      <w:r w:rsidRPr="00C01022">
        <w:t>Туричинском</w:t>
      </w:r>
      <w:proofErr w:type="spellEnd"/>
      <w:r w:rsidRPr="00C01022">
        <w:t xml:space="preserve"> СДК «Рождественские колядки» в </w:t>
      </w:r>
      <w:proofErr w:type="spellStart"/>
      <w:r w:rsidRPr="00C01022">
        <w:t>Лёховском</w:t>
      </w:r>
      <w:proofErr w:type="spellEnd"/>
      <w:r w:rsidRPr="00C01022">
        <w:t xml:space="preserve"> СДК, молодёжная вечерка « Колядки матушки-зимы» в </w:t>
      </w:r>
      <w:proofErr w:type="spellStart"/>
      <w:r w:rsidRPr="00C01022">
        <w:t>Усть-Долысском</w:t>
      </w:r>
      <w:proofErr w:type="spellEnd"/>
      <w:r w:rsidRPr="00C01022">
        <w:t xml:space="preserve"> СДК, крещенские посиделки « Настали Святки» в </w:t>
      </w:r>
      <w:proofErr w:type="spellStart"/>
      <w:r w:rsidRPr="00C01022">
        <w:t>Щербинском</w:t>
      </w:r>
      <w:proofErr w:type="spellEnd"/>
      <w:r w:rsidRPr="00C01022">
        <w:t xml:space="preserve"> с/к. Праздник для взрослых « Рождественские гуляния» в Дубровинском с/к, рождественские посиделки « Переполох в Диканьки» в </w:t>
      </w:r>
      <w:proofErr w:type="spellStart"/>
      <w:r w:rsidRPr="00C01022">
        <w:t>Пучковском</w:t>
      </w:r>
      <w:proofErr w:type="spellEnd"/>
      <w:r w:rsidRPr="00C01022">
        <w:t xml:space="preserve"> с/</w:t>
      </w:r>
      <w:proofErr w:type="spellStart"/>
      <w:r w:rsidRPr="00C01022">
        <w:t>к-б</w:t>
      </w:r>
      <w:proofErr w:type="spellEnd"/>
      <w:r w:rsidRPr="00C01022">
        <w:t xml:space="preserve"> и т.д.      </w:t>
      </w:r>
      <w:proofErr w:type="gramEnd"/>
    </w:p>
    <w:p w:rsidR="00A67C18" w:rsidRPr="006F212D" w:rsidRDefault="00A67C18" w:rsidP="00181463">
      <w:pPr>
        <w:jc w:val="both"/>
      </w:pPr>
      <w:r w:rsidRPr="00C01022">
        <w:t xml:space="preserve">       Традиции праздника «Проводов зимы и встречи весны» сохранились </w:t>
      </w:r>
      <w:r w:rsidRPr="006F212D">
        <w:t xml:space="preserve">с древних времён до наших дней. </w:t>
      </w:r>
    </w:p>
    <w:p w:rsidR="00A67C18" w:rsidRPr="006F212D" w:rsidRDefault="00A67C18" w:rsidP="00181463">
      <w:pPr>
        <w:jc w:val="both"/>
      </w:pPr>
      <w:r w:rsidRPr="006F212D">
        <w:t xml:space="preserve">        Ярко, зрелищно прошёл праздник в районном центре сказочные персонажи: Снежная Королева, </w:t>
      </w:r>
      <w:proofErr w:type="spellStart"/>
      <w:proofErr w:type="gramStart"/>
      <w:r w:rsidRPr="006F212D">
        <w:t>Весна-Красна</w:t>
      </w:r>
      <w:proofErr w:type="spellEnd"/>
      <w:proofErr w:type="gramEnd"/>
      <w:r w:rsidRPr="006F212D">
        <w:t xml:space="preserve">, Леший, </w:t>
      </w:r>
      <w:proofErr w:type="spellStart"/>
      <w:r w:rsidRPr="006F212D">
        <w:t>Глаша</w:t>
      </w:r>
      <w:proofErr w:type="spellEnd"/>
      <w:r w:rsidRPr="006F212D">
        <w:t xml:space="preserve"> и Ерёма, участвующие в этом представлении, никому не давали скучать. Собравшийся люд пел, плясал, участвовал в конкурсах, катался на санках, исполнял частушки, читал стихи, перетягивал канат, отгадывал загадки. </w:t>
      </w:r>
      <w:proofErr w:type="gramStart"/>
      <w:r w:rsidRPr="006F212D">
        <w:t>Аплодисментами</w:t>
      </w:r>
      <w:r>
        <w:t xml:space="preserve"> встречал коллективы </w:t>
      </w:r>
      <w:proofErr w:type="spellStart"/>
      <w:r>
        <w:t>Усть-Долыс</w:t>
      </w:r>
      <w:r w:rsidRPr="006F212D">
        <w:t>кого</w:t>
      </w:r>
      <w:proofErr w:type="spellEnd"/>
      <w:r w:rsidRPr="006F212D">
        <w:t xml:space="preserve"> и </w:t>
      </w:r>
      <w:proofErr w:type="spellStart"/>
      <w:r w:rsidRPr="006F212D">
        <w:t>Лёховского</w:t>
      </w:r>
      <w:proofErr w:type="spellEnd"/>
      <w:r w:rsidRPr="006F212D">
        <w:t xml:space="preserve"> сельских Домов культуры, </w:t>
      </w:r>
      <w:proofErr w:type="spellStart"/>
      <w:r w:rsidRPr="006F212D">
        <w:t>Пучковского</w:t>
      </w:r>
      <w:proofErr w:type="spellEnd"/>
      <w:r w:rsidRPr="006F212D">
        <w:t xml:space="preserve"> с/к, солистов из районного Дома культуры, которые исполняли народные песни.</w:t>
      </w:r>
      <w:proofErr w:type="gramEnd"/>
    </w:p>
    <w:p w:rsidR="00A67C18" w:rsidRPr="006F212D" w:rsidRDefault="00A67C18" w:rsidP="00181463">
      <w:pPr>
        <w:jc w:val="both"/>
      </w:pPr>
      <w:r>
        <w:t xml:space="preserve">        Особой </w:t>
      </w:r>
      <w:r w:rsidRPr="006F212D">
        <w:t>популярность</w:t>
      </w:r>
      <w:r>
        <w:t>ю</w:t>
      </w:r>
      <w:r w:rsidRPr="006F212D">
        <w:t xml:space="preserve">, впрочем, как всегда, пользовались состязания по </w:t>
      </w:r>
      <w:proofErr w:type="spellStart"/>
      <w:r w:rsidRPr="006F212D">
        <w:t>перетягиванию</w:t>
      </w:r>
      <w:proofErr w:type="spellEnd"/>
      <w:r w:rsidRPr="006F212D">
        <w:t xml:space="preserve"> каната, поднятию тяжестей, поеданию блинов. Не было отбоя от желающих залезть на столб, в результате все пять призов были сняты. С восторгом народ наблюдал за сжиганием чучела Масленицы.</w:t>
      </w:r>
    </w:p>
    <w:p w:rsidR="00A67C18" w:rsidRPr="006F212D" w:rsidRDefault="00A67C18" w:rsidP="00181463">
      <w:pPr>
        <w:jc w:val="both"/>
        <w:rPr>
          <w:szCs w:val="28"/>
        </w:rPr>
      </w:pPr>
      <w:r w:rsidRPr="006F212D">
        <w:rPr>
          <w:szCs w:val="28"/>
        </w:rPr>
        <w:t xml:space="preserve">Почти во всех Домах культуры состоялись Проводы зимы: Дубровке </w:t>
      </w:r>
      <w:proofErr w:type="gramStart"/>
      <w:r w:rsidRPr="006F212D">
        <w:rPr>
          <w:szCs w:val="28"/>
        </w:rPr>
        <w:t>с</w:t>
      </w:r>
      <w:proofErr w:type="gramEnd"/>
      <w:r w:rsidRPr="006F212D">
        <w:rPr>
          <w:szCs w:val="28"/>
        </w:rPr>
        <w:t xml:space="preserve">/к, </w:t>
      </w:r>
      <w:proofErr w:type="spellStart"/>
      <w:r w:rsidRPr="006F212D">
        <w:rPr>
          <w:szCs w:val="28"/>
        </w:rPr>
        <w:t>Лёхове</w:t>
      </w:r>
      <w:proofErr w:type="spellEnd"/>
      <w:r w:rsidRPr="006F212D">
        <w:rPr>
          <w:szCs w:val="28"/>
        </w:rPr>
        <w:t xml:space="preserve">, </w:t>
      </w:r>
      <w:proofErr w:type="gramStart"/>
      <w:r w:rsidRPr="006F212D">
        <w:rPr>
          <w:szCs w:val="28"/>
        </w:rPr>
        <w:t>Новохованске</w:t>
      </w:r>
      <w:proofErr w:type="gramEnd"/>
      <w:r w:rsidRPr="006F212D">
        <w:rPr>
          <w:szCs w:val="28"/>
        </w:rPr>
        <w:t xml:space="preserve">, Усть-Долыссах, </w:t>
      </w:r>
      <w:proofErr w:type="spellStart"/>
      <w:r w:rsidRPr="006F212D">
        <w:rPr>
          <w:szCs w:val="28"/>
        </w:rPr>
        <w:t>Туричино</w:t>
      </w:r>
      <w:proofErr w:type="spellEnd"/>
      <w:r w:rsidRPr="006F212D">
        <w:rPr>
          <w:szCs w:val="28"/>
        </w:rPr>
        <w:t xml:space="preserve"> и другие.</w:t>
      </w:r>
    </w:p>
    <w:p w:rsidR="00A67C18" w:rsidRPr="006F212D" w:rsidRDefault="00A67C18" w:rsidP="00181463">
      <w:pPr>
        <w:jc w:val="both"/>
        <w:rPr>
          <w:szCs w:val="28"/>
        </w:rPr>
      </w:pPr>
      <w:r w:rsidRPr="006F212D">
        <w:rPr>
          <w:szCs w:val="28"/>
        </w:rPr>
        <w:t xml:space="preserve">        Праздник закончился, но в памяти и взрослых, и детей он останется навсегда, а значит, обычаи наших предков будут жить.</w:t>
      </w:r>
    </w:p>
    <w:p w:rsidR="00A67C18" w:rsidRPr="006F212D" w:rsidRDefault="00A67C18" w:rsidP="00181463">
      <w:pPr>
        <w:jc w:val="both"/>
        <w:rPr>
          <w:szCs w:val="28"/>
        </w:rPr>
      </w:pPr>
      <w:r w:rsidRPr="006F212D">
        <w:rPr>
          <w:szCs w:val="28"/>
        </w:rPr>
        <w:t xml:space="preserve">        Одним из главных летних праздников у нас в народе является Иванов день, называемый в </w:t>
      </w:r>
      <w:r w:rsidRPr="00C01022">
        <w:rPr>
          <w:szCs w:val="28"/>
        </w:rPr>
        <w:t>просторечии Иваном Купалой.</w:t>
      </w:r>
      <w:r w:rsidRPr="006F212D">
        <w:rPr>
          <w:b/>
          <w:szCs w:val="28"/>
        </w:rPr>
        <w:t xml:space="preserve"> </w:t>
      </w:r>
      <w:r w:rsidRPr="006F212D">
        <w:rPr>
          <w:szCs w:val="28"/>
        </w:rPr>
        <w:t xml:space="preserve">Празднуют праздник на </w:t>
      </w:r>
      <w:proofErr w:type="spellStart"/>
      <w:r w:rsidRPr="006F212D">
        <w:rPr>
          <w:szCs w:val="28"/>
        </w:rPr>
        <w:t>Невельщине</w:t>
      </w:r>
      <w:proofErr w:type="spellEnd"/>
      <w:r w:rsidRPr="006F212D">
        <w:rPr>
          <w:szCs w:val="28"/>
        </w:rPr>
        <w:t xml:space="preserve"> с каждым годом всё ярче и веселее.  </w:t>
      </w:r>
    </w:p>
    <w:p w:rsidR="00A67C18" w:rsidRPr="006F212D" w:rsidRDefault="00A67C18" w:rsidP="00181463">
      <w:pPr>
        <w:jc w:val="both"/>
        <w:rPr>
          <w:rStyle w:val="apple-converted-space"/>
          <w:szCs w:val="28"/>
          <w:shd w:val="clear" w:color="auto" w:fill="FFFFFF"/>
        </w:rPr>
      </w:pPr>
      <w:r w:rsidRPr="006F212D">
        <w:rPr>
          <w:rStyle w:val="apple-converted-space"/>
          <w:szCs w:val="28"/>
          <w:shd w:val="clear" w:color="auto" w:fill="FFFFFF"/>
        </w:rPr>
        <w:lastRenderedPageBreak/>
        <w:t xml:space="preserve">            По традиции Ивана Купалу празднуют на селе. В этом году все желающие могли побывать в Иваново, Новохованске, </w:t>
      </w:r>
      <w:proofErr w:type="spellStart"/>
      <w:r w:rsidRPr="006F212D">
        <w:rPr>
          <w:rStyle w:val="apple-converted-space"/>
          <w:szCs w:val="28"/>
          <w:shd w:val="clear" w:color="auto" w:fill="FFFFFF"/>
        </w:rPr>
        <w:t>Туричине</w:t>
      </w:r>
      <w:proofErr w:type="spellEnd"/>
      <w:r w:rsidRPr="006F212D">
        <w:rPr>
          <w:rStyle w:val="apple-converted-space"/>
          <w:szCs w:val="28"/>
          <w:shd w:val="clear" w:color="auto" w:fill="FFFFFF"/>
        </w:rPr>
        <w:t xml:space="preserve">, </w:t>
      </w:r>
      <w:proofErr w:type="spellStart"/>
      <w:r w:rsidRPr="006F212D">
        <w:rPr>
          <w:rStyle w:val="apple-converted-space"/>
          <w:szCs w:val="28"/>
          <w:shd w:val="clear" w:color="auto" w:fill="FFFFFF"/>
        </w:rPr>
        <w:t>Лёхове</w:t>
      </w:r>
      <w:proofErr w:type="spellEnd"/>
      <w:r w:rsidRPr="006F212D">
        <w:rPr>
          <w:rStyle w:val="apple-converted-space"/>
          <w:szCs w:val="28"/>
          <w:shd w:val="clear" w:color="auto" w:fill="FFFFFF"/>
        </w:rPr>
        <w:t xml:space="preserve">, Усть-Долыссах, Дубровке, </w:t>
      </w:r>
      <w:proofErr w:type="spellStart"/>
      <w:r w:rsidRPr="006F212D">
        <w:rPr>
          <w:rStyle w:val="apple-converted-space"/>
          <w:szCs w:val="28"/>
          <w:shd w:val="clear" w:color="auto" w:fill="FFFFFF"/>
        </w:rPr>
        <w:t>Пучкове</w:t>
      </w:r>
      <w:proofErr w:type="spellEnd"/>
      <w:r w:rsidRPr="006F212D">
        <w:rPr>
          <w:rStyle w:val="apple-converted-space"/>
          <w:szCs w:val="28"/>
          <w:shd w:val="clear" w:color="auto" w:fill="FFFFFF"/>
        </w:rPr>
        <w:t xml:space="preserve"> и многих других, а вот в микрорайоне льнозавода был проведён впервые. Для собравшихся детей и взрослых организовали всевозможные развлечения: весёлые конкурсы, батуты, столб </w:t>
      </w:r>
    </w:p>
    <w:p w:rsidR="00A67C18" w:rsidRPr="006F212D" w:rsidRDefault="00A67C18" w:rsidP="00181463">
      <w:pPr>
        <w:jc w:val="both"/>
        <w:rPr>
          <w:rStyle w:val="apple-converted-space"/>
          <w:szCs w:val="28"/>
          <w:shd w:val="clear" w:color="auto" w:fill="FFFFFF"/>
        </w:rPr>
      </w:pPr>
      <w:r w:rsidRPr="006F212D">
        <w:rPr>
          <w:rStyle w:val="apple-converted-space"/>
          <w:szCs w:val="28"/>
          <w:shd w:val="clear" w:color="auto" w:fill="FFFFFF"/>
        </w:rPr>
        <w:t>с призами, прыжки через костёр, обливание водой, плетение венков, забавы, потехи, русская борьба, в гости пришли  Царь-Нептун с Русалкой, на метле прилетела Баба Яга с Кикиморой. Словом, было много всего весёлого и вкусного: шашлыки, сладкая вата, попкорн.</w:t>
      </w:r>
    </w:p>
    <w:p w:rsidR="00A67C18" w:rsidRPr="006F212D" w:rsidRDefault="00A67C18" w:rsidP="00181463">
      <w:pPr>
        <w:jc w:val="both"/>
        <w:rPr>
          <w:rStyle w:val="apple-converted-space"/>
          <w:szCs w:val="28"/>
          <w:shd w:val="clear" w:color="auto" w:fill="FFFFFF"/>
        </w:rPr>
      </w:pPr>
      <w:r w:rsidRPr="006F212D">
        <w:rPr>
          <w:rStyle w:val="apple-converted-space"/>
          <w:szCs w:val="28"/>
          <w:shd w:val="clear" w:color="auto" w:fill="FFFFFF"/>
        </w:rPr>
        <w:t xml:space="preserve">           Организаторы празднеств из всех сельских клубов и Домов культуры внесли что- то новое, необычное, индивидуальное, но всех, без сомнения, объединило веселье и атмосфера красивого и таинственного летнего праздника.  </w:t>
      </w:r>
    </w:p>
    <w:p w:rsidR="00A67C18" w:rsidRPr="00C01022" w:rsidRDefault="00A67C18" w:rsidP="00181463">
      <w:pPr>
        <w:jc w:val="both"/>
        <w:rPr>
          <w:rStyle w:val="apple-converted-space"/>
          <w:szCs w:val="28"/>
          <w:shd w:val="clear" w:color="auto" w:fill="FFFFFF"/>
        </w:rPr>
      </w:pPr>
      <w:r w:rsidRPr="006F212D">
        <w:rPr>
          <w:rStyle w:val="apple-converted-space"/>
          <w:szCs w:val="28"/>
          <w:shd w:val="clear" w:color="auto" w:fill="FFFFFF"/>
        </w:rPr>
        <w:t xml:space="preserve">           День семьи отмечается в России сравнительно недавно, с 2008 года. Этот праздник-день настоящей любви и крепкой счастливой семьи.  Православные люди почитают </w:t>
      </w:r>
      <w:r w:rsidRPr="00C01022">
        <w:rPr>
          <w:rStyle w:val="apple-converted-space"/>
          <w:szCs w:val="28"/>
          <w:shd w:val="clear" w:color="auto" w:fill="FFFFFF"/>
        </w:rPr>
        <w:t xml:space="preserve">8 июля память благоверных князей Петра и </w:t>
      </w:r>
      <w:proofErr w:type="spellStart"/>
      <w:r w:rsidRPr="00C01022">
        <w:rPr>
          <w:rStyle w:val="apple-converted-space"/>
          <w:szCs w:val="28"/>
          <w:shd w:val="clear" w:color="auto" w:fill="FFFFFF"/>
        </w:rPr>
        <w:t>Февроньи</w:t>
      </w:r>
      <w:proofErr w:type="spellEnd"/>
      <w:r w:rsidRPr="00C01022">
        <w:rPr>
          <w:rStyle w:val="apple-converted-space"/>
          <w:szCs w:val="28"/>
          <w:shd w:val="clear" w:color="auto" w:fill="FFFFFF"/>
        </w:rPr>
        <w:t xml:space="preserve"> Муромских – покровителей семейного счастья, любви и верности.</w:t>
      </w:r>
    </w:p>
    <w:p w:rsidR="00A67C18" w:rsidRPr="006F212D" w:rsidRDefault="00A67C18" w:rsidP="00181463">
      <w:pPr>
        <w:jc w:val="both"/>
        <w:rPr>
          <w:rStyle w:val="apple-converted-space"/>
          <w:b/>
          <w:szCs w:val="28"/>
          <w:shd w:val="clear" w:color="auto" w:fill="FFFFFF"/>
        </w:rPr>
      </w:pPr>
      <w:r w:rsidRPr="006F212D">
        <w:rPr>
          <w:rStyle w:val="apple-converted-space"/>
          <w:szCs w:val="28"/>
          <w:shd w:val="clear" w:color="auto" w:fill="FFFFFF"/>
        </w:rPr>
        <w:t xml:space="preserve">           Для всех пришедших был дан концерт, организованный храмом Святой Троицы. Перед концертом состоялся молебен о любви и согласии.</w:t>
      </w:r>
    </w:p>
    <w:p w:rsidR="00A67C18" w:rsidRDefault="00A67C18" w:rsidP="00181463">
      <w:pPr>
        <w:jc w:val="both"/>
        <w:rPr>
          <w:rStyle w:val="apple-converted-space"/>
          <w:szCs w:val="28"/>
          <w:shd w:val="clear" w:color="auto" w:fill="FFFFFF"/>
        </w:rPr>
      </w:pPr>
      <w:r w:rsidRPr="006F212D">
        <w:rPr>
          <w:rStyle w:val="apple-converted-space"/>
          <w:szCs w:val="28"/>
          <w:shd w:val="clear" w:color="auto" w:fill="FFFFFF"/>
        </w:rPr>
        <w:t xml:space="preserve">Хор храма Святой Троицы прославил сонм святых песнопением « Земля Русская». На летней эстраде звучали песни в исполнении </w:t>
      </w:r>
      <w:proofErr w:type="spellStart"/>
      <w:r w:rsidRPr="006F212D">
        <w:rPr>
          <w:rStyle w:val="apple-converted-space"/>
          <w:szCs w:val="28"/>
          <w:shd w:val="clear" w:color="auto" w:fill="FFFFFF"/>
        </w:rPr>
        <w:t>невельчан</w:t>
      </w:r>
      <w:proofErr w:type="spellEnd"/>
      <w:r w:rsidRPr="006F212D">
        <w:rPr>
          <w:rStyle w:val="apple-converted-space"/>
          <w:szCs w:val="28"/>
          <w:shd w:val="clear" w:color="auto" w:fill="FFFFFF"/>
        </w:rPr>
        <w:t xml:space="preserve"> и гостей из Себежа, местные поэты читали стихи, нашлось место на этом празднике и авторской песне. Добрые и красивые слова сказали о родителях, затем прозвучала песня « Помолимся за родителей». Чествовали в этот день и две образцовые семьи, которые были награждены медалью « За любовь и верность». </w:t>
      </w:r>
      <w:proofErr w:type="gramStart"/>
      <w:r w:rsidRPr="006F212D">
        <w:rPr>
          <w:rStyle w:val="apple-converted-space"/>
          <w:szCs w:val="28"/>
          <w:shd w:val="clear" w:color="auto" w:fill="FFFFFF"/>
        </w:rPr>
        <w:t>Такие</w:t>
      </w:r>
      <w:proofErr w:type="gramEnd"/>
      <w:r w:rsidRPr="006F212D">
        <w:rPr>
          <w:rStyle w:val="apple-converted-space"/>
          <w:szCs w:val="28"/>
          <w:shd w:val="clear" w:color="auto" w:fill="FFFFFF"/>
        </w:rPr>
        <w:t xml:space="preserve"> на </w:t>
      </w:r>
      <w:proofErr w:type="spellStart"/>
      <w:r w:rsidRPr="006F212D">
        <w:rPr>
          <w:rStyle w:val="apple-converted-space"/>
          <w:szCs w:val="28"/>
          <w:shd w:val="clear" w:color="auto" w:fill="FFFFFF"/>
        </w:rPr>
        <w:t>Невельской</w:t>
      </w:r>
      <w:proofErr w:type="spellEnd"/>
      <w:r w:rsidRPr="006F212D">
        <w:rPr>
          <w:rStyle w:val="apple-converted-space"/>
          <w:szCs w:val="28"/>
          <w:shd w:val="clear" w:color="auto" w:fill="FFFFFF"/>
        </w:rPr>
        <w:t xml:space="preserve"> земле есть.</w:t>
      </w:r>
    </w:p>
    <w:p w:rsidR="00A67C18" w:rsidRPr="00C01022" w:rsidRDefault="00A67C18" w:rsidP="00181463">
      <w:pPr>
        <w:jc w:val="both"/>
        <w:rPr>
          <w:rStyle w:val="apple-converted-space"/>
          <w:szCs w:val="28"/>
          <w:shd w:val="clear" w:color="auto" w:fill="FFFFFF"/>
        </w:rPr>
      </w:pPr>
      <w:r w:rsidRPr="006F212D">
        <w:rPr>
          <w:rStyle w:val="apple-converted-space"/>
          <w:szCs w:val="28"/>
          <w:shd w:val="clear" w:color="auto" w:fill="FFFFFF"/>
        </w:rPr>
        <w:t xml:space="preserve">           В районе стало традиционным проведение праздников села: </w:t>
      </w:r>
      <w:r w:rsidRPr="006F212D">
        <w:rPr>
          <w:rStyle w:val="apple-converted-space"/>
          <w:b/>
          <w:szCs w:val="28"/>
          <w:shd w:val="clear" w:color="auto" w:fill="FFFFFF"/>
        </w:rPr>
        <w:t xml:space="preserve">« </w:t>
      </w:r>
      <w:proofErr w:type="gramStart"/>
      <w:r w:rsidRPr="00C01022">
        <w:rPr>
          <w:rStyle w:val="apple-converted-space"/>
          <w:szCs w:val="28"/>
          <w:shd w:val="clear" w:color="auto" w:fill="FFFFFF"/>
        </w:rPr>
        <w:t xml:space="preserve">Село моё </w:t>
      </w:r>
      <w:proofErr w:type="spellStart"/>
      <w:r w:rsidRPr="00C01022">
        <w:rPr>
          <w:rStyle w:val="apple-converted-space"/>
          <w:szCs w:val="28"/>
          <w:shd w:val="clear" w:color="auto" w:fill="FFFFFF"/>
        </w:rPr>
        <w:t>родное-Отечество</w:t>
      </w:r>
      <w:proofErr w:type="spellEnd"/>
      <w:r w:rsidRPr="00C01022">
        <w:rPr>
          <w:rStyle w:val="apple-converted-space"/>
          <w:szCs w:val="28"/>
          <w:shd w:val="clear" w:color="auto" w:fill="FFFFFF"/>
        </w:rPr>
        <w:t xml:space="preserve"> моё» - праздник под таким названием проведён в </w:t>
      </w:r>
      <w:proofErr w:type="spellStart"/>
      <w:r w:rsidRPr="00C01022">
        <w:rPr>
          <w:rStyle w:val="apple-converted-space"/>
          <w:szCs w:val="28"/>
          <w:shd w:val="clear" w:color="auto" w:fill="FFFFFF"/>
        </w:rPr>
        <w:t>Усть-Долысском</w:t>
      </w:r>
      <w:proofErr w:type="spellEnd"/>
      <w:r w:rsidRPr="00C01022">
        <w:rPr>
          <w:rStyle w:val="apple-converted-space"/>
          <w:szCs w:val="28"/>
          <w:shd w:val="clear" w:color="auto" w:fill="FFFFFF"/>
        </w:rPr>
        <w:t xml:space="preserve"> СДК, « Родная деревня моя» В </w:t>
      </w:r>
      <w:proofErr w:type="spellStart"/>
      <w:r w:rsidRPr="00C01022">
        <w:rPr>
          <w:rStyle w:val="apple-converted-space"/>
          <w:szCs w:val="28"/>
          <w:shd w:val="clear" w:color="auto" w:fill="FFFFFF"/>
        </w:rPr>
        <w:t>Туричинском</w:t>
      </w:r>
      <w:proofErr w:type="spellEnd"/>
      <w:r w:rsidRPr="00C01022">
        <w:rPr>
          <w:rStyle w:val="apple-converted-space"/>
          <w:szCs w:val="28"/>
          <w:shd w:val="clear" w:color="auto" w:fill="FFFFFF"/>
        </w:rPr>
        <w:t xml:space="preserve"> СДК,  «Цвети, село родное» в </w:t>
      </w:r>
      <w:proofErr w:type="spellStart"/>
      <w:r w:rsidRPr="00C01022">
        <w:rPr>
          <w:rStyle w:val="apple-converted-space"/>
          <w:szCs w:val="28"/>
          <w:shd w:val="clear" w:color="auto" w:fill="FFFFFF"/>
        </w:rPr>
        <w:t>Опухликовском</w:t>
      </w:r>
      <w:proofErr w:type="spellEnd"/>
      <w:r w:rsidRPr="00C01022">
        <w:rPr>
          <w:rStyle w:val="apple-converted-space"/>
          <w:szCs w:val="28"/>
          <w:shd w:val="clear" w:color="auto" w:fill="FFFFFF"/>
        </w:rPr>
        <w:t xml:space="preserve"> с/к, день культуры </w:t>
      </w:r>
      <w:proofErr w:type="spellStart"/>
      <w:r w:rsidRPr="00C01022">
        <w:rPr>
          <w:rStyle w:val="apple-converted-space"/>
          <w:szCs w:val="28"/>
          <w:shd w:val="clear" w:color="auto" w:fill="FFFFFF"/>
        </w:rPr>
        <w:t>Лёховской</w:t>
      </w:r>
      <w:proofErr w:type="spellEnd"/>
      <w:r w:rsidRPr="00C01022">
        <w:rPr>
          <w:rStyle w:val="apple-converted-space"/>
          <w:szCs w:val="28"/>
          <w:shd w:val="clear" w:color="auto" w:fill="FFFFFF"/>
        </w:rPr>
        <w:t xml:space="preserve"> волости « Наш общий дом» в </w:t>
      </w:r>
      <w:proofErr w:type="spellStart"/>
      <w:r w:rsidRPr="00C01022">
        <w:rPr>
          <w:rStyle w:val="apple-converted-space"/>
          <w:szCs w:val="28"/>
          <w:shd w:val="clear" w:color="auto" w:fill="FFFFFF"/>
        </w:rPr>
        <w:t>Лёховском</w:t>
      </w:r>
      <w:proofErr w:type="spellEnd"/>
      <w:r w:rsidRPr="00C01022">
        <w:rPr>
          <w:rStyle w:val="apple-converted-space"/>
          <w:szCs w:val="28"/>
          <w:shd w:val="clear" w:color="auto" w:fill="FFFFFF"/>
        </w:rPr>
        <w:t xml:space="preserve">  СДК, праздник « Добрая, добрая история», посвящённый 45-летию со дня основания </w:t>
      </w:r>
      <w:proofErr w:type="spellStart"/>
      <w:r w:rsidRPr="00C01022">
        <w:rPr>
          <w:rStyle w:val="apple-converted-space"/>
          <w:szCs w:val="28"/>
          <w:shd w:val="clear" w:color="auto" w:fill="FFFFFF"/>
        </w:rPr>
        <w:t>Щербинского</w:t>
      </w:r>
      <w:proofErr w:type="spellEnd"/>
      <w:r w:rsidRPr="00C01022">
        <w:rPr>
          <w:rStyle w:val="apple-converted-space"/>
          <w:szCs w:val="28"/>
          <w:shd w:val="clear" w:color="auto" w:fill="FFFFFF"/>
        </w:rPr>
        <w:t xml:space="preserve"> СДК.</w:t>
      </w:r>
      <w:proofErr w:type="gramEnd"/>
    </w:p>
    <w:p w:rsidR="00A67C18" w:rsidRPr="006F212D" w:rsidRDefault="00A67C18" w:rsidP="00181463">
      <w:pPr>
        <w:jc w:val="both"/>
        <w:rPr>
          <w:rStyle w:val="apple-converted-space"/>
          <w:szCs w:val="28"/>
          <w:shd w:val="clear" w:color="auto" w:fill="FFFFFF"/>
        </w:rPr>
      </w:pPr>
      <w:r w:rsidRPr="00C01022">
        <w:rPr>
          <w:rStyle w:val="apple-converted-space"/>
          <w:szCs w:val="28"/>
          <w:shd w:val="clear" w:color="auto" w:fill="FFFFFF"/>
        </w:rPr>
        <w:t xml:space="preserve">         « Мой </w:t>
      </w:r>
      <w:proofErr w:type="spellStart"/>
      <w:proofErr w:type="gramStart"/>
      <w:r w:rsidRPr="00C01022">
        <w:rPr>
          <w:rStyle w:val="apple-converted-space"/>
          <w:szCs w:val="28"/>
          <w:shd w:val="clear" w:color="auto" w:fill="FFFFFF"/>
        </w:rPr>
        <w:t>край-России</w:t>
      </w:r>
      <w:proofErr w:type="spellEnd"/>
      <w:proofErr w:type="gramEnd"/>
      <w:r w:rsidRPr="00C01022">
        <w:rPr>
          <w:rStyle w:val="apple-converted-space"/>
          <w:szCs w:val="28"/>
          <w:shd w:val="clear" w:color="auto" w:fill="FFFFFF"/>
        </w:rPr>
        <w:t xml:space="preserve"> уголок» - так традиционно называют свой праздник</w:t>
      </w:r>
      <w:r w:rsidRPr="006F212D">
        <w:rPr>
          <w:rStyle w:val="apple-converted-space"/>
          <w:szCs w:val="28"/>
          <w:shd w:val="clear" w:color="auto" w:fill="FFFFFF"/>
        </w:rPr>
        <w:t xml:space="preserve"> села </w:t>
      </w:r>
      <w:proofErr w:type="spellStart"/>
      <w:r w:rsidRPr="006F212D">
        <w:rPr>
          <w:rStyle w:val="apple-converted-space"/>
          <w:szCs w:val="28"/>
          <w:shd w:val="clear" w:color="auto" w:fill="FFFFFF"/>
        </w:rPr>
        <w:t>новохованцы</w:t>
      </w:r>
      <w:proofErr w:type="spellEnd"/>
      <w:r w:rsidRPr="006F212D">
        <w:rPr>
          <w:rStyle w:val="apple-converted-space"/>
          <w:szCs w:val="28"/>
          <w:shd w:val="clear" w:color="auto" w:fill="FFFFFF"/>
        </w:rPr>
        <w:t>. К этому дню работники села и местные жители готовятся заранее, каждый раз придумывая что-то новое, оригинальное, что запомнится надолго. Оформление площади, музыка и обилие цветов создавали радостное настроение, а программа праздника была насыщенной и разнообразной.</w:t>
      </w:r>
    </w:p>
    <w:p w:rsidR="00A67C18" w:rsidRPr="006F212D" w:rsidRDefault="00A67C18" w:rsidP="00181463">
      <w:pPr>
        <w:jc w:val="both"/>
        <w:rPr>
          <w:rStyle w:val="apple-converted-space"/>
          <w:szCs w:val="28"/>
          <w:shd w:val="clear" w:color="auto" w:fill="FFFFFF"/>
        </w:rPr>
      </w:pPr>
      <w:r w:rsidRPr="006F212D">
        <w:rPr>
          <w:rStyle w:val="apple-converted-space"/>
          <w:szCs w:val="28"/>
          <w:shd w:val="clear" w:color="auto" w:fill="FFFFFF"/>
        </w:rPr>
        <w:t xml:space="preserve">           Вначале перед участниками праздника выступил отец Александр, настоятель храма Казанской иконы Божией Матери, и пожелал всем мира, добра, процветания и успехов во всех начинаниях. </w:t>
      </w:r>
    </w:p>
    <w:p w:rsidR="00A67C18" w:rsidRPr="006F212D" w:rsidRDefault="00A67C18" w:rsidP="00181463">
      <w:pPr>
        <w:jc w:val="both"/>
        <w:rPr>
          <w:rStyle w:val="apple-converted-space"/>
          <w:szCs w:val="28"/>
          <w:shd w:val="clear" w:color="auto" w:fill="FFFFFF"/>
        </w:rPr>
      </w:pPr>
      <w:r w:rsidRPr="006F212D">
        <w:rPr>
          <w:rStyle w:val="apple-converted-space"/>
          <w:szCs w:val="28"/>
          <w:shd w:val="clear" w:color="auto" w:fill="FFFFFF"/>
        </w:rPr>
        <w:t xml:space="preserve">            Интересные, зажигательные номера художественной самодеятельности показали не только работники культуры, но и местные жители. Добрые слова и искренние поздравления звучали в адрес ветеранов, достигших 90-летнего возраста, молодых родителей, у которых появились в нынешнем году новорожденные, а так же « серебряных» юбиляров.</w:t>
      </w:r>
    </w:p>
    <w:p w:rsidR="00A67C18" w:rsidRPr="006F212D" w:rsidRDefault="00A67C18" w:rsidP="00181463">
      <w:pPr>
        <w:jc w:val="both"/>
        <w:rPr>
          <w:rStyle w:val="apple-converted-space"/>
          <w:szCs w:val="28"/>
          <w:shd w:val="clear" w:color="auto" w:fill="FFFFFF"/>
        </w:rPr>
      </w:pPr>
      <w:r w:rsidRPr="006F212D">
        <w:rPr>
          <w:rStyle w:val="apple-converted-space"/>
          <w:szCs w:val="28"/>
          <w:shd w:val="clear" w:color="auto" w:fill="FFFFFF"/>
        </w:rPr>
        <w:lastRenderedPageBreak/>
        <w:t xml:space="preserve">             Глаз радовали разнообразные выставки. Сколько фантазии было вложено местными хозяйками в композиции из овощей и фруктов, в кулинарные изделия, всевозможные композиции из цветов и растений. Концертные номера, игры, конкурсы, различные угощения-всё это было в этот день и радовало местных жителей и гостей праздника. Завершились народные гуляния дискотекой.   </w:t>
      </w:r>
    </w:p>
    <w:p w:rsidR="00A67C18" w:rsidRPr="006F212D" w:rsidRDefault="00A67C18" w:rsidP="00181463">
      <w:pPr>
        <w:jc w:val="both"/>
        <w:rPr>
          <w:rStyle w:val="apple-converted-space"/>
          <w:szCs w:val="28"/>
          <w:shd w:val="clear" w:color="auto" w:fill="FFFFFF"/>
        </w:rPr>
      </w:pPr>
      <w:r w:rsidRPr="006F212D">
        <w:rPr>
          <w:rStyle w:val="apple-converted-space"/>
          <w:szCs w:val="28"/>
          <w:shd w:val="clear" w:color="auto" w:fill="FFFFFF"/>
        </w:rPr>
        <w:t xml:space="preserve">            Юбилейным стало проведение праздника посёлка в </w:t>
      </w:r>
      <w:proofErr w:type="spellStart"/>
      <w:r w:rsidRPr="006F212D">
        <w:rPr>
          <w:rStyle w:val="apple-converted-space"/>
          <w:szCs w:val="28"/>
          <w:shd w:val="clear" w:color="auto" w:fill="FFFFFF"/>
        </w:rPr>
        <w:t>Усть-Долысском</w:t>
      </w:r>
      <w:proofErr w:type="spellEnd"/>
      <w:r w:rsidRPr="006F212D">
        <w:rPr>
          <w:rStyle w:val="apple-converted-space"/>
          <w:szCs w:val="28"/>
          <w:shd w:val="clear" w:color="auto" w:fill="FFFFFF"/>
        </w:rPr>
        <w:t xml:space="preserve"> СДК. Каждый год День села несёт в себе определённую тематику. Были праздники, посвящённые истории села, народной культуре, Году семьи, Году культуры, Году учителя, но главными участниками всегда были люди.</w:t>
      </w:r>
    </w:p>
    <w:p w:rsidR="00A67C18" w:rsidRPr="006F212D" w:rsidRDefault="00A67C18" w:rsidP="00181463">
      <w:pPr>
        <w:jc w:val="both"/>
        <w:rPr>
          <w:rStyle w:val="apple-converted-space"/>
          <w:szCs w:val="28"/>
          <w:shd w:val="clear" w:color="auto" w:fill="FFFFFF"/>
        </w:rPr>
      </w:pPr>
      <w:r w:rsidRPr="006F212D">
        <w:rPr>
          <w:rStyle w:val="apple-converted-space"/>
          <w:szCs w:val="28"/>
          <w:shd w:val="clear" w:color="auto" w:fill="FFFFFF"/>
        </w:rPr>
        <w:t xml:space="preserve">            В программу нынешнего, юбилейного, года включены интересные моменты праздников прошлых лет, чествование односельчан, которые трудятся на благо своей малой Родины, новорождённых и пр. На празднике было много развлечений для детворы, цирк, батуты, надувные горки, </w:t>
      </w:r>
      <w:proofErr w:type="spellStart"/>
      <w:r w:rsidRPr="006F212D">
        <w:rPr>
          <w:rStyle w:val="apple-converted-space"/>
          <w:szCs w:val="28"/>
          <w:shd w:val="clear" w:color="auto" w:fill="FFFFFF"/>
        </w:rPr>
        <w:t>квадроциклы</w:t>
      </w:r>
      <w:proofErr w:type="spellEnd"/>
      <w:r w:rsidRPr="006F212D">
        <w:rPr>
          <w:rStyle w:val="apple-converted-space"/>
          <w:szCs w:val="28"/>
          <w:shd w:val="clear" w:color="auto" w:fill="FFFFFF"/>
        </w:rPr>
        <w:t>, торговля сладкой ватой и попкорном. Концертная программа так же была разнообразной: это и участники художественной самодеятельности СДК, и хореографический коллектив « Сюрприз» (РДК) и автор-исполнитель Олег Игнатьев (</w:t>
      </w:r>
      <w:proofErr w:type="gramStart"/>
      <w:r w:rsidRPr="006F212D">
        <w:rPr>
          <w:rStyle w:val="apple-converted-space"/>
          <w:szCs w:val="28"/>
          <w:shd w:val="clear" w:color="auto" w:fill="FFFFFF"/>
        </w:rPr>
        <w:t>г</w:t>
      </w:r>
      <w:proofErr w:type="gramEnd"/>
      <w:r w:rsidRPr="006F212D">
        <w:rPr>
          <w:rStyle w:val="apple-converted-space"/>
          <w:szCs w:val="28"/>
          <w:shd w:val="clear" w:color="auto" w:fill="FFFFFF"/>
        </w:rPr>
        <w:t>. Псков).</w:t>
      </w:r>
    </w:p>
    <w:p w:rsidR="00A67C18" w:rsidRPr="006F212D" w:rsidRDefault="00A67C18" w:rsidP="00181463">
      <w:pPr>
        <w:jc w:val="both"/>
        <w:rPr>
          <w:szCs w:val="28"/>
        </w:rPr>
      </w:pPr>
      <w:r w:rsidRPr="006F212D">
        <w:rPr>
          <w:szCs w:val="28"/>
        </w:rPr>
        <w:t xml:space="preserve">        Не первый год проходят такие мероприятия в Домах культуры и клубах нашего района, где наши дети познают неповторимую и самобытную   русскую народную культуру, источник неиссякаемой кладези жизни, каким является могучее русское слово, запечатлённое в сказаниях, песнях, пословицах. Всё это им предоставляют работники культуры, которые сохраняют традиции Невельского района, собирают и хранят в своих маленьких музеях поистине бесценные экспонаты народного быта, ищут и находят мастеров-умельцев, носителей фольклора, организовывают праздники народного календаря, пропагандируют обряды, бытующие в данной местности. Именно так в современной жизни русского крестьянства и проявляется неумирающая старина.</w:t>
      </w:r>
    </w:p>
    <w:p w:rsidR="00A67C18" w:rsidRPr="006F212D" w:rsidRDefault="00A67C18" w:rsidP="00181463">
      <w:pPr>
        <w:jc w:val="both"/>
        <w:rPr>
          <w:szCs w:val="28"/>
        </w:rPr>
      </w:pPr>
      <w:r w:rsidRPr="006F212D">
        <w:t xml:space="preserve">           </w:t>
      </w:r>
      <w:r w:rsidRPr="006F212D">
        <w:rPr>
          <w:szCs w:val="28"/>
        </w:rPr>
        <w:t>Уже более 10 лет в Артёмовском с/</w:t>
      </w:r>
      <w:proofErr w:type="gramStart"/>
      <w:r w:rsidRPr="006F212D">
        <w:rPr>
          <w:szCs w:val="28"/>
        </w:rPr>
        <w:t>клубе</w:t>
      </w:r>
      <w:proofErr w:type="gramEnd"/>
      <w:r w:rsidRPr="006F212D">
        <w:rPr>
          <w:szCs w:val="28"/>
        </w:rPr>
        <w:t xml:space="preserve"> отмечается праздник народной культуры. Каждый праздник проводится по определённой тематике. За это время были проведены такие праздники, как: </w:t>
      </w:r>
    </w:p>
    <w:p w:rsidR="00A67C18" w:rsidRPr="00312989" w:rsidRDefault="00A67C18" w:rsidP="00181463">
      <w:pPr>
        <w:jc w:val="both"/>
        <w:rPr>
          <w:szCs w:val="28"/>
        </w:rPr>
      </w:pPr>
      <w:r w:rsidRPr="00312989">
        <w:rPr>
          <w:szCs w:val="28"/>
        </w:rPr>
        <w:t>« Из бабушкиного сундука», « Праздник русской берёзки», « Забавы русской старины», « Весёлая ярмарка», « Праздник русского каравая»,</w:t>
      </w:r>
    </w:p>
    <w:p w:rsidR="00A67C18" w:rsidRPr="00312989" w:rsidRDefault="00A67C18" w:rsidP="00181463">
      <w:pPr>
        <w:jc w:val="both"/>
        <w:rPr>
          <w:szCs w:val="28"/>
        </w:rPr>
      </w:pPr>
      <w:r w:rsidRPr="00312989">
        <w:rPr>
          <w:szCs w:val="28"/>
        </w:rPr>
        <w:t xml:space="preserve"> « Русская печка-тепло и добро» и многие другие. </w:t>
      </w:r>
    </w:p>
    <w:p w:rsidR="00A67C18" w:rsidRPr="006F212D" w:rsidRDefault="00A67C18" w:rsidP="00181463">
      <w:pPr>
        <w:jc w:val="both"/>
        <w:rPr>
          <w:szCs w:val="28"/>
        </w:rPr>
      </w:pPr>
      <w:r w:rsidRPr="006F212D">
        <w:rPr>
          <w:szCs w:val="28"/>
        </w:rPr>
        <w:t xml:space="preserve">          Нынешний праздник был проведён 30 октября и назывался  </w:t>
      </w:r>
      <w:r w:rsidRPr="00C01022">
        <w:rPr>
          <w:szCs w:val="28"/>
        </w:rPr>
        <w:t>«</w:t>
      </w:r>
      <w:proofErr w:type="spellStart"/>
      <w:r w:rsidRPr="00C01022">
        <w:rPr>
          <w:szCs w:val="28"/>
        </w:rPr>
        <w:t>Параскева</w:t>
      </w:r>
      <w:proofErr w:type="spellEnd"/>
      <w:r w:rsidRPr="00C01022">
        <w:rPr>
          <w:szCs w:val="28"/>
        </w:rPr>
        <w:t xml:space="preserve"> - </w:t>
      </w:r>
      <w:proofErr w:type="spellStart"/>
      <w:r w:rsidRPr="00C01022">
        <w:rPr>
          <w:szCs w:val="28"/>
        </w:rPr>
        <w:t>Пятница-Льняница</w:t>
      </w:r>
      <w:proofErr w:type="spellEnd"/>
      <w:r w:rsidRPr="00C01022">
        <w:rPr>
          <w:szCs w:val="28"/>
        </w:rPr>
        <w:t>». С давних пор на Руси 27 октября почитали как день</w:t>
      </w:r>
      <w:r w:rsidRPr="006F212D">
        <w:rPr>
          <w:szCs w:val="28"/>
        </w:rPr>
        <w:t xml:space="preserve"> памяти Великомученицы </w:t>
      </w:r>
      <w:proofErr w:type="spellStart"/>
      <w:r w:rsidRPr="006F212D">
        <w:rPr>
          <w:szCs w:val="28"/>
        </w:rPr>
        <w:t>Параскевы</w:t>
      </w:r>
      <w:proofErr w:type="spellEnd"/>
      <w:r w:rsidRPr="006F212D">
        <w:rPr>
          <w:szCs w:val="28"/>
        </w:rPr>
        <w:t xml:space="preserve"> покровительницы женских ремесел, и отмечался он по окончании льняной страды.  </w:t>
      </w:r>
    </w:p>
    <w:p w:rsidR="00A67C18" w:rsidRPr="006F212D" w:rsidRDefault="00A67C18" w:rsidP="00181463">
      <w:pPr>
        <w:jc w:val="both"/>
        <w:rPr>
          <w:szCs w:val="28"/>
        </w:rPr>
      </w:pPr>
      <w:r w:rsidRPr="006F212D">
        <w:rPr>
          <w:szCs w:val="28"/>
        </w:rPr>
        <w:t xml:space="preserve">Вот на празднике и шёл разговор о том, как в старину обрабатывали лён, как его получали, пряли, делали из него ткань. Всё это проходила в театрализованной форме с народными забавами, шутками, прибаутками, приметами и поговорками, небылицами, звучали песни в исполнении вокальной группы « </w:t>
      </w:r>
      <w:proofErr w:type="spellStart"/>
      <w:r w:rsidRPr="006F212D">
        <w:rPr>
          <w:szCs w:val="28"/>
        </w:rPr>
        <w:t>Фатыночка</w:t>
      </w:r>
      <w:proofErr w:type="spellEnd"/>
      <w:r w:rsidRPr="006F212D">
        <w:rPr>
          <w:szCs w:val="28"/>
        </w:rPr>
        <w:t xml:space="preserve">» (д. </w:t>
      </w:r>
      <w:proofErr w:type="spellStart"/>
      <w:r w:rsidRPr="006F212D">
        <w:rPr>
          <w:szCs w:val="28"/>
        </w:rPr>
        <w:t>Мошенино</w:t>
      </w:r>
      <w:proofErr w:type="spellEnd"/>
      <w:r w:rsidRPr="006F212D">
        <w:rPr>
          <w:szCs w:val="28"/>
        </w:rPr>
        <w:t xml:space="preserve">). Все участники были в русских народных костюмах, убранство на сцене так же соответствовало </w:t>
      </w:r>
      <w:r w:rsidRPr="006F212D">
        <w:rPr>
          <w:szCs w:val="28"/>
        </w:rPr>
        <w:lastRenderedPageBreak/>
        <w:t xml:space="preserve">тематике праздника. В зале сельского клуба были оформлены выставки декоративно-прикладного творчества и изделий </w:t>
      </w:r>
      <w:proofErr w:type="gramStart"/>
      <w:r w:rsidRPr="006F212D">
        <w:rPr>
          <w:szCs w:val="28"/>
        </w:rPr>
        <w:t>из</w:t>
      </w:r>
      <w:proofErr w:type="gramEnd"/>
      <w:r w:rsidRPr="006F212D">
        <w:rPr>
          <w:szCs w:val="28"/>
        </w:rPr>
        <w:t xml:space="preserve"> льна. </w:t>
      </w:r>
    </w:p>
    <w:p w:rsidR="00A67C18" w:rsidRPr="006F212D" w:rsidRDefault="00A67C18" w:rsidP="00181463">
      <w:pPr>
        <w:jc w:val="both"/>
      </w:pPr>
      <w:r w:rsidRPr="006F212D">
        <w:rPr>
          <w:szCs w:val="28"/>
        </w:rPr>
        <w:t xml:space="preserve"> Организаторы праздника Н.В.Кондратенко и О.Н.Федорова приложили немало усилий, чтобы праздник получился интересным, ярким и познавательным, а основными участниками были учащиеся местной школы.</w:t>
      </w:r>
      <w:r w:rsidRPr="006F212D">
        <w:t xml:space="preserve">     </w:t>
      </w:r>
    </w:p>
    <w:p w:rsidR="00A67C18" w:rsidRPr="006F212D" w:rsidRDefault="00A67C18" w:rsidP="00181463">
      <w:pPr>
        <w:jc w:val="both"/>
      </w:pPr>
      <w:r w:rsidRPr="006F212D">
        <w:t xml:space="preserve">        Опираясь на интересы населения, его поддержку, работники культуры активно содействуют возрождению и развитию традиций, культуры и народа.</w:t>
      </w:r>
    </w:p>
    <w:p w:rsidR="000F0C31" w:rsidRDefault="00A67C18" w:rsidP="00181463">
      <w:pPr>
        <w:jc w:val="both"/>
      </w:pPr>
      <w:r w:rsidRPr="006F212D">
        <w:t xml:space="preserve">       Традиции, обряды, обычаи</w:t>
      </w:r>
      <w:r>
        <w:t xml:space="preserve"> </w:t>
      </w:r>
      <w:r w:rsidRPr="006F212D">
        <w:t>-</w:t>
      </w:r>
      <w:r>
        <w:t xml:space="preserve"> </w:t>
      </w:r>
      <w:r w:rsidRPr="006F212D">
        <w:t>это народная культура, она должна быть неотрывна от народа.</w:t>
      </w:r>
    </w:p>
    <w:p w:rsidR="00A67C18" w:rsidRDefault="00A67C18" w:rsidP="00181463">
      <w:pPr>
        <w:jc w:val="both"/>
        <w:rPr>
          <w:szCs w:val="28"/>
        </w:rPr>
      </w:pPr>
    </w:p>
    <w:p w:rsidR="00A96BA2" w:rsidRPr="004660ED" w:rsidRDefault="00A96BA2" w:rsidP="00181463">
      <w:pPr>
        <w:jc w:val="both"/>
        <w:rPr>
          <w:b/>
          <w:bCs/>
          <w:szCs w:val="28"/>
        </w:rPr>
      </w:pPr>
      <w:r w:rsidRPr="004660ED">
        <w:rPr>
          <w:b/>
          <w:bCs/>
          <w:szCs w:val="28"/>
        </w:rPr>
        <w:t>Возрождение и развитие традиционной народной культуры</w:t>
      </w:r>
    </w:p>
    <w:p w:rsidR="00A96BA2" w:rsidRPr="004660ED" w:rsidRDefault="00A96BA2" w:rsidP="00181463">
      <w:pPr>
        <w:jc w:val="both"/>
        <w:rPr>
          <w:szCs w:val="28"/>
        </w:rPr>
      </w:pPr>
    </w:p>
    <w:tbl>
      <w:tblPr>
        <w:tblW w:w="1075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567"/>
        <w:gridCol w:w="1560"/>
        <w:gridCol w:w="4252"/>
        <w:gridCol w:w="1701"/>
        <w:gridCol w:w="1418"/>
      </w:tblGrid>
      <w:tr w:rsidR="00A96BA2" w:rsidRPr="004660ED" w:rsidTr="00A05669">
        <w:tc>
          <w:tcPr>
            <w:tcW w:w="1260" w:type="dxa"/>
            <w:vMerge w:val="restart"/>
            <w:tcBorders>
              <w:top w:val="nil"/>
            </w:tcBorders>
          </w:tcPr>
          <w:p w:rsidR="00A96BA2" w:rsidRDefault="00A96BA2" w:rsidP="00181463">
            <w:pPr>
              <w:jc w:val="both"/>
              <w:rPr>
                <w:szCs w:val="28"/>
              </w:rPr>
            </w:pPr>
          </w:p>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r>
              <w:rPr>
                <w:szCs w:val="28"/>
              </w:rPr>
              <w:t>№</w:t>
            </w:r>
            <w:proofErr w:type="spellStart"/>
            <w:proofErr w:type="gramStart"/>
            <w:r>
              <w:rPr>
                <w:szCs w:val="28"/>
              </w:rPr>
              <w:t>п</w:t>
            </w:r>
            <w:proofErr w:type="spellEnd"/>
            <w:proofErr w:type="gramEnd"/>
            <w:r>
              <w:rPr>
                <w:szCs w:val="28"/>
              </w:rPr>
              <w:t>/</w:t>
            </w:r>
            <w:proofErr w:type="spellStart"/>
            <w:r>
              <w:rPr>
                <w:szCs w:val="28"/>
              </w:rPr>
              <w:t>п</w:t>
            </w:r>
            <w:proofErr w:type="spellEnd"/>
          </w:p>
        </w:tc>
        <w:tc>
          <w:tcPr>
            <w:tcW w:w="1560" w:type="dxa"/>
          </w:tcPr>
          <w:p w:rsidR="00A96BA2" w:rsidRPr="004660ED" w:rsidRDefault="00A96BA2" w:rsidP="00181463">
            <w:pPr>
              <w:jc w:val="both"/>
              <w:rPr>
                <w:szCs w:val="28"/>
              </w:rPr>
            </w:pPr>
            <w:r w:rsidRPr="004660ED">
              <w:rPr>
                <w:szCs w:val="28"/>
              </w:rPr>
              <w:t>Вид ремесла</w:t>
            </w:r>
          </w:p>
        </w:tc>
        <w:tc>
          <w:tcPr>
            <w:tcW w:w="4252" w:type="dxa"/>
          </w:tcPr>
          <w:p w:rsidR="00A96BA2" w:rsidRPr="004660ED" w:rsidRDefault="00A96BA2" w:rsidP="00181463">
            <w:pPr>
              <w:jc w:val="both"/>
              <w:rPr>
                <w:szCs w:val="28"/>
              </w:rPr>
            </w:pPr>
            <w:r w:rsidRPr="004660ED">
              <w:rPr>
                <w:szCs w:val="28"/>
              </w:rPr>
              <w:t>Место пребывания</w:t>
            </w:r>
          </w:p>
        </w:tc>
        <w:tc>
          <w:tcPr>
            <w:tcW w:w="1701" w:type="dxa"/>
          </w:tcPr>
          <w:p w:rsidR="00A96BA2" w:rsidRPr="004660ED" w:rsidRDefault="00A96BA2" w:rsidP="00181463">
            <w:pPr>
              <w:jc w:val="both"/>
              <w:rPr>
                <w:szCs w:val="28"/>
              </w:rPr>
            </w:pPr>
            <w:r w:rsidRPr="004660ED">
              <w:rPr>
                <w:szCs w:val="28"/>
              </w:rPr>
              <w:t>Количество мастеров</w:t>
            </w:r>
          </w:p>
        </w:tc>
        <w:tc>
          <w:tcPr>
            <w:tcW w:w="1418" w:type="dxa"/>
          </w:tcPr>
          <w:p w:rsidR="00A96BA2" w:rsidRPr="004660ED" w:rsidRDefault="00A96BA2" w:rsidP="00181463">
            <w:pPr>
              <w:jc w:val="both"/>
              <w:rPr>
                <w:szCs w:val="28"/>
              </w:rPr>
            </w:pPr>
            <w:r w:rsidRPr="004660ED">
              <w:rPr>
                <w:szCs w:val="28"/>
              </w:rPr>
              <w:t>Мастера, имеющие звание</w:t>
            </w:r>
          </w:p>
        </w:tc>
      </w:tr>
      <w:tr w:rsidR="00A96BA2" w:rsidRPr="004660ED" w:rsidTr="00A05669">
        <w:trPr>
          <w:trHeight w:val="965"/>
        </w:trPr>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r w:rsidRPr="004660ED">
              <w:rPr>
                <w:szCs w:val="28"/>
              </w:rPr>
              <w:t>1</w:t>
            </w:r>
          </w:p>
        </w:tc>
        <w:tc>
          <w:tcPr>
            <w:tcW w:w="1560" w:type="dxa"/>
          </w:tcPr>
          <w:p w:rsidR="00A96BA2" w:rsidRPr="004660ED" w:rsidRDefault="00A96BA2" w:rsidP="00181463">
            <w:pPr>
              <w:jc w:val="both"/>
              <w:rPr>
                <w:szCs w:val="28"/>
              </w:rPr>
            </w:pPr>
            <w:r w:rsidRPr="004660ED">
              <w:rPr>
                <w:szCs w:val="28"/>
              </w:rPr>
              <w:t>Вязание</w:t>
            </w:r>
          </w:p>
        </w:tc>
        <w:tc>
          <w:tcPr>
            <w:tcW w:w="4252" w:type="dxa"/>
          </w:tcPr>
          <w:p w:rsidR="00A96BA2" w:rsidRPr="004660ED" w:rsidRDefault="00A96BA2" w:rsidP="00181463">
            <w:pPr>
              <w:jc w:val="both"/>
              <w:rPr>
                <w:szCs w:val="28"/>
              </w:rPr>
            </w:pPr>
            <w:proofErr w:type="spellStart"/>
            <w:r w:rsidRPr="004660ED">
              <w:rPr>
                <w:szCs w:val="28"/>
              </w:rPr>
              <w:t>Невельский</w:t>
            </w:r>
            <w:proofErr w:type="spellEnd"/>
            <w:r w:rsidRPr="004660ED">
              <w:rPr>
                <w:szCs w:val="28"/>
              </w:rPr>
              <w:t xml:space="preserve"> район, </w:t>
            </w:r>
            <w:proofErr w:type="spellStart"/>
            <w:r w:rsidRPr="004660ED">
              <w:rPr>
                <w:szCs w:val="28"/>
              </w:rPr>
              <w:t>д</w:t>
            </w:r>
            <w:proofErr w:type="gramStart"/>
            <w:r w:rsidRPr="004660ED">
              <w:rPr>
                <w:szCs w:val="28"/>
              </w:rPr>
              <w:t>.О</w:t>
            </w:r>
            <w:proofErr w:type="gramEnd"/>
            <w:r w:rsidRPr="004660ED">
              <w:rPr>
                <w:szCs w:val="28"/>
              </w:rPr>
              <w:t>пухлики</w:t>
            </w:r>
            <w:proofErr w:type="spellEnd"/>
            <w:r w:rsidRPr="004660ED">
              <w:rPr>
                <w:szCs w:val="28"/>
              </w:rPr>
              <w:t xml:space="preserve">, </w:t>
            </w:r>
            <w:proofErr w:type="spellStart"/>
            <w:r w:rsidRPr="004660ED">
              <w:rPr>
                <w:szCs w:val="28"/>
              </w:rPr>
              <w:t>д.Артёмово</w:t>
            </w:r>
            <w:proofErr w:type="spellEnd"/>
            <w:r w:rsidRPr="004660ED">
              <w:rPr>
                <w:szCs w:val="28"/>
              </w:rPr>
              <w:t xml:space="preserve">, </w:t>
            </w:r>
            <w:proofErr w:type="spellStart"/>
            <w:r w:rsidRPr="004660ED">
              <w:rPr>
                <w:szCs w:val="28"/>
              </w:rPr>
              <w:t>д.Эндовино</w:t>
            </w:r>
            <w:proofErr w:type="spellEnd"/>
            <w:r w:rsidRPr="004660ED">
              <w:rPr>
                <w:szCs w:val="28"/>
              </w:rPr>
              <w:t xml:space="preserve">, д. </w:t>
            </w:r>
            <w:proofErr w:type="spellStart"/>
            <w:r w:rsidRPr="004660ED">
              <w:rPr>
                <w:szCs w:val="28"/>
              </w:rPr>
              <w:t>Усть</w:t>
            </w:r>
            <w:proofErr w:type="spellEnd"/>
            <w:r w:rsidRPr="004660ED">
              <w:rPr>
                <w:szCs w:val="28"/>
              </w:rPr>
              <w:t xml:space="preserve">- </w:t>
            </w:r>
            <w:proofErr w:type="spellStart"/>
            <w:r w:rsidRPr="004660ED">
              <w:rPr>
                <w:szCs w:val="28"/>
              </w:rPr>
              <w:t>Долыссы</w:t>
            </w:r>
            <w:proofErr w:type="spellEnd"/>
            <w:r w:rsidRPr="004660ED">
              <w:rPr>
                <w:szCs w:val="28"/>
              </w:rPr>
              <w:t>, Новохованск, г. Невель.</w:t>
            </w:r>
          </w:p>
        </w:tc>
        <w:tc>
          <w:tcPr>
            <w:tcW w:w="1701" w:type="dxa"/>
          </w:tcPr>
          <w:p w:rsidR="00A96BA2" w:rsidRPr="004660ED" w:rsidRDefault="00A96BA2" w:rsidP="00181463">
            <w:pPr>
              <w:jc w:val="both"/>
              <w:rPr>
                <w:szCs w:val="28"/>
                <w:lang w:val="en-US"/>
              </w:rPr>
            </w:pPr>
            <w:r w:rsidRPr="004660ED">
              <w:rPr>
                <w:szCs w:val="28"/>
              </w:rPr>
              <w:t>2</w:t>
            </w:r>
            <w:r w:rsidRPr="004660ED">
              <w:rPr>
                <w:szCs w:val="28"/>
                <w:lang w:val="en-US"/>
              </w:rPr>
              <w:t>1</w:t>
            </w:r>
          </w:p>
        </w:tc>
        <w:tc>
          <w:tcPr>
            <w:tcW w:w="1418" w:type="dxa"/>
          </w:tcPr>
          <w:p w:rsidR="00A96BA2" w:rsidRPr="004660ED" w:rsidRDefault="00A96BA2" w:rsidP="00181463">
            <w:pPr>
              <w:jc w:val="both"/>
              <w:rPr>
                <w:szCs w:val="28"/>
              </w:rPr>
            </w:pPr>
            <w:r w:rsidRPr="004660ED">
              <w:rPr>
                <w:szCs w:val="28"/>
              </w:rPr>
              <w:t>-</w:t>
            </w:r>
          </w:p>
        </w:tc>
      </w:tr>
      <w:tr w:rsidR="00A96BA2" w:rsidRPr="004660ED" w:rsidTr="00A05669">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r w:rsidRPr="004660ED">
              <w:rPr>
                <w:szCs w:val="28"/>
              </w:rPr>
              <w:t>2</w:t>
            </w:r>
          </w:p>
        </w:tc>
        <w:tc>
          <w:tcPr>
            <w:tcW w:w="1560" w:type="dxa"/>
          </w:tcPr>
          <w:p w:rsidR="00A96BA2" w:rsidRPr="004660ED" w:rsidRDefault="00A96BA2" w:rsidP="00181463">
            <w:pPr>
              <w:jc w:val="both"/>
              <w:rPr>
                <w:szCs w:val="28"/>
              </w:rPr>
            </w:pPr>
            <w:r w:rsidRPr="004660ED">
              <w:rPr>
                <w:szCs w:val="28"/>
              </w:rPr>
              <w:t>Резьба по дереву</w:t>
            </w:r>
          </w:p>
        </w:tc>
        <w:tc>
          <w:tcPr>
            <w:tcW w:w="4252" w:type="dxa"/>
          </w:tcPr>
          <w:p w:rsidR="00A96BA2" w:rsidRPr="004660ED" w:rsidRDefault="00A96BA2" w:rsidP="00181463">
            <w:pPr>
              <w:jc w:val="both"/>
              <w:rPr>
                <w:szCs w:val="28"/>
              </w:rPr>
            </w:pPr>
            <w:r w:rsidRPr="004660ED">
              <w:rPr>
                <w:szCs w:val="28"/>
              </w:rPr>
              <w:t xml:space="preserve">Д. Новохованск, д. Лобок, д. </w:t>
            </w:r>
            <w:proofErr w:type="spellStart"/>
            <w:r w:rsidRPr="004660ED">
              <w:rPr>
                <w:szCs w:val="28"/>
              </w:rPr>
              <w:t>Артёмово</w:t>
            </w:r>
            <w:proofErr w:type="spellEnd"/>
            <w:r w:rsidRPr="004660ED">
              <w:rPr>
                <w:szCs w:val="28"/>
              </w:rPr>
              <w:t>, д</w:t>
            </w:r>
            <w:proofErr w:type="gramStart"/>
            <w:r w:rsidRPr="004660ED">
              <w:rPr>
                <w:szCs w:val="28"/>
              </w:rPr>
              <w:t>.У</w:t>
            </w:r>
            <w:proofErr w:type="gramEnd"/>
            <w:r w:rsidRPr="004660ED">
              <w:rPr>
                <w:szCs w:val="28"/>
              </w:rPr>
              <w:t xml:space="preserve">шаково, д. Ловец, д. </w:t>
            </w:r>
            <w:proofErr w:type="spellStart"/>
            <w:r w:rsidRPr="004660ED">
              <w:rPr>
                <w:szCs w:val="28"/>
              </w:rPr>
              <w:t>Чижевщина</w:t>
            </w:r>
            <w:proofErr w:type="spellEnd"/>
            <w:r w:rsidRPr="004660ED">
              <w:rPr>
                <w:szCs w:val="28"/>
              </w:rPr>
              <w:t>.</w:t>
            </w:r>
          </w:p>
        </w:tc>
        <w:tc>
          <w:tcPr>
            <w:tcW w:w="1701" w:type="dxa"/>
          </w:tcPr>
          <w:p w:rsidR="00A96BA2" w:rsidRPr="004660ED" w:rsidRDefault="00A96BA2" w:rsidP="00181463">
            <w:pPr>
              <w:jc w:val="both"/>
              <w:rPr>
                <w:szCs w:val="28"/>
                <w:lang w:val="en-US"/>
              </w:rPr>
            </w:pPr>
            <w:r w:rsidRPr="004660ED">
              <w:rPr>
                <w:szCs w:val="28"/>
                <w:lang w:val="en-US"/>
              </w:rPr>
              <w:t>7</w:t>
            </w:r>
          </w:p>
        </w:tc>
        <w:tc>
          <w:tcPr>
            <w:tcW w:w="1418" w:type="dxa"/>
          </w:tcPr>
          <w:p w:rsidR="00A96BA2" w:rsidRPr="004660ED" w:rsidRDefault="00A96BA2" w:rsidP="00181463">
            <w:pPr>
              <w:jc w:val="both"/>
              <w:rPr>
                <w:szCs w:val="28"/>
              </w:rPr>
            </w:pPr>
            <w:r w:rsidRPr="004660ED">
              <w:rPr>
                <w:szCs w:val="28"/>
              </w:rPr>
              <w:t>-</w:t>
            </w:r>
          </w:p>
        </w:tc>
      </w:tr>
      <w:tr w:rsidR="00A96BA2" w:rsidRPr="004660ED" w:rsidTr="00A05669">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r w:rsidRPr="004660ED">
              <w:rPr>
                <w:szCs w:val="28"/>
              </w:rPr>
              <w:t>3</w:t>
            </w:r>
          </w:p>
        </w:tc>
        <w:tc>
          <w:tcPr>
            <w:tcW w:w="1560" w:type="dxa"/>
          </w:tcPr>
          <w:p w:rsidR="00A96BA2" w:rsidRPr="004660ED" w:rsidRDefault="00A96BA2" w:rsidP="00181463">
            <w:pPr>
              <w:jc w:val="both"/>
              <w:rPr>
                <w:szCs w:val="28"/>
              </w:rPr>
            </w:pPr>
            <w:r w:rsidRPr="004660ED">
              <w:rPr>
                <w:szCs w:val="28"/>
              </w:rPr>
              <w:t>Вышивание</w:t>
            </w:r>
          </w:p>
        </w:tc>
        <w:tc>
          <w:tcPr>
            <w:tcW w:w="4252" w:type="dxa"/>
          </w:tcPr>
          <w:p w:rsidR="00A96BA2" w:rsidRPr="004660ED" w:rsidRDefault="00A96BA2" w:rsidP="00181463">
            <w:pPr>
              <w:jc w:val="both"/>
              <w:rPr>
                <w:szCs w:val="28"/>
              </w:rPr>
            </w:pPr>
            <w:r w:rsidRPr="004660ED">
              <w:rPr>
                <w:szCs w:val="28"/>
              </w:rPr>
              <w:t>д</w:t>
            </w:r>
            <w:proofErr w:type="gramStart"/>
            <w:r w:rsidRPr="004660ED">
              <w:rPr>
                <w:szCs w:val="28"/>
              </w:rPr>
              <w:t>.Д</w:t>
            </w:r>
            <w:proofErr w:type="gramEnd"/>
            <w:r w:rsidRPr="004660ED">
              <w:rPr>
                <w:szCs w:val="28"/>
              </w:rPr>
              <w:t xml:space="preserve">убровка, д.Иваново, </w:t>
            </w:r>
            <w:proofErr w:type="spellStart"/>
            <w:r w:rsidRPr="004660ED">
              <w:rPr>
                <w:szCs w:val="28"/>
              </w:rPr>
              <w:t>д.Ловец,г.Невель</w:t>
            </w:r>
            <w:proofErr w:type="spellEnd"/>
            <w:r w:rsidRPr="004660ED">
              <w:rPr>
                <w:szCs w:val="28"/>
              </w:rPr>
              <w:t xml:space="preserve">, д. </w:t>
            </w:r>
            <w:proofErr w:type="spellStart"/>
            <w:r w:rsidRPr="004660ED">
              <w:rPr>
                <w:szCs w:val="28"/>
              </w:rPr>
              <w:t>Опухлики</w:t>
            </w:r>
            <w:proofErr w:type="spellEnd"/>
            <w:r w:rsidRPr="004660ED">
              <w:rPr>
                <w:szCs w:val="28"/>
              </w:rPr>
              <w:t xml:space="preserve">, д. </w:t>
            </w:r>
            <w:proofErr w:type="spellStart"/>
            <w:r w:rsidRPr="004660ED">
              <w:rPr>
                <w:szCs w:val="28"/>
              </w:rPr>
              <w:t>Туричино</w:t>
            </w:r>
            <w:proofErr w:type="spellEnd"/>
            <w:r w:rsidRPr="004660ED">
              <w:rPr>
                <w:szCs w:val="28"/>
              </w:rPr>
              <w:t>.</w:t>
            </w:r>
          </w:p>
        </w:tc>
        <w:tc>
          <w:tcPr>
            <w:tcW w:w="1701" w:type="dxa"/>
          </w:tcPr>
          <w:p w:rsidR="00A96BA2" w:rsidRPr="004660ED" w:rsidRDefault="00A96BA2" w:rsidP="00181463">
            <w:pPr>
              <w:jc w:val="both"/>
              <w:rPr>
                <w:szCs w:val="28"/>
                <w:lang w:val="en-US"/>
              </w:rPr>
            </w:pPr>
            <w:r>
              <w:rPr>
                <w:szCs w:val="28"/>
                <w:lang w:val="en-US"/>
              </w:rPr>
              <w:t>9</w:t>
            </w:r>
          </w:p>
        </w:tc>
        <w:tc>
          <w:tcPr>
            <w:tcW w:w="1418" w:type="dxa"/>
          </w:tcPr>
          <w:p w:rsidR="00A96BA2" w:rsidRPr="004660ED" w:rsidRDefault="00A96BA2" w:rsidP="00181463">
            <w:pPr>
              <w:jc w:val="both"/>
              <w:rPr>
                <w:szCs w:val="28"/>
              </w:rPr>
            </w:pPr>
            <w:r w:rsidRPr="004660ED">
              <w:rPr>
                <w:szCs w:val="28"/>
              </w:rPr>
              <w:t>-</w:t>
            </w:r>
          </w:p>
        </w:tc>
      </w:tr>
      <w:tr w:rsidR="00A96BA2" w:rsidRPr="004660ED" w:rsidTr="00A05669">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r w:rsidRPr="004660ED">
              <w:rPr>
                <w:szCs w:val="28"/>
              </w:rPr>
              <w:t>4</w:t>
            </w:r>
          </w:p>
        </w:tc>
        <w:tc>
          <w:tcPr>
            <w:tcW w:w="1560" w:type="dxa"/>
          </w:tcPr>
          <w:p w:rsidR="00A96BA2" w:rsidRPr="004660ED" w:rsidRDefault="00A96BA2" w:rsidP="00181463">
            <w:pPr>
              <w:jc w:val="both"/>
              <w:rPr>
                <w:szCs w:val="28"/>
              </w:rPr>
            </w:pPr>
            <w:r w:rsidRPr="004660ED">
              <w:rPr>
                <w:szCs w:val="28"/>
              </w:rPr>
              <w:t>Лоскутное шитьё</w:t>
            </w:r>
          </w:p>
        </w:tc>
        <w:tc>
          <w:tcPr>
            <w:tcW w:w="4252" w:type="dxa"/>
          </w:tcPr>
          <w:p w:rsidR="00A96BA2" w:rsidRPr="004660ED" w:rsidRDefault="00A96BA2" w:rsidP="00181463">
            <w:pPr>
              <w:jc w:val="both"/>
              <w:rPr>
                <w:szCs w:val="28"/>
              </w:rPr>
            </w:pPr>
            <w:r w:rsidRPr="004660ED">
              <w:rPr>
                <w:szCs w:val="28"/>
              </w:rPr>
              <w:t xml:space="preserve"> </w:t>
            </w:r>
            <w:proofErr w:type="spellStart"/>
            <w:r w:rsidRPr="004660ED">
              <w:rPr>
                <w:szCs w:val="28"/>
              </w:rPr>
              <w:t>д</w:t>
            </w:r>
            <w:proofErr w:type="gramStart"/>
            <w:r w:rsidRPr="004660ED">
              <w:rPr>
                <w:szCs w:val="28"/>
              </w:rPr>
              <w:t>.Т</w:t>
            </w:r>
            <w:proofErr w:type="gramEnd"/>
            <w:r w:rsidRPr="004660ED">
              <w:rPr>
                <w:szCs w:val="28"/>
              </w:rPr>
              <w:t>уричино</w:t>
            </w:r>
            <w:proofErr w:type="spellEnd"/>
            <w:r w:rsidRPr="004660ED">
              <w:rPr>
                <w:szCs w:val="28"/>
              </w:rPr>
              <w:t>, д.Новохованск</w:t>
            </w:r>
          </w:p>
        </w:tc>
        <w:tc>
          <w:tcPr>
            <w:tcW w:w="1701" w:type="dxa"/>
          </w:tcPr>
          <w:p w:rsidR="00A96BA2" w:rsidRPr="004660ED" w:rsidRDefault="00A96BA2" w:rsidP="00181463">
            <w:pPr>
              <w:jc w:val="both"/>
              <w:rPr>
                <w:szCs w:val="28"/>
                <w:lang w:val="en-US"/>
              </w:rPr>
            </w:pPr>
            <w:r w:rsidRPr="004660ED">
              <w:rPr>
                <w:szCs w:val="28"/>
                <w:lang w:val="en-US"/>
              </w:rPr>
              <w:t>4</w:t>
            </w:r>
          </w:p>
        </w:tc>
        <w:tc>
          <w:tcPr>
            <w:tcW w:w="1418" w:type="dxa"/>
          </w:tcPr>
          <w:p w:rsidR="00A96BA2" w:rsidRPr="004660ED" w:rsidRDefault="00A96BA2" w:rsidP="00181463">
            <w:pPr>
              <w:jc w:val="both"/>
              <w:rPr>
                <w:szCs w:val="28"/>
              </w:rPr>
            </w:pPr>
            <w:r w:rsidRPr="004660ED">
              <w:rPr>
                <w:szCs w:val="28"/>
              </w:rPr>
              <w:t>-</w:t>
            </w:r>
          </w:p>
        </w:tc>
      </w:tr>
      <w:tr w:rsidR="00A96BA2" w:rsidRPr="004660ED" w:rsidTr="00A05669">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r w:rsidRPr="004660ED">
              <w:rPr>
                <w:szCs w:val="28"/>
              </w:rPr>
              <w:t>5</w:t>
            </w:r>
          </w:p>
        </w:tc>
        <w:tc>
          <w:tcPr>
            <w:tcW w:w="1560" w:type="dxa"/>
          </w:tcPr>
          <w:p w:rsidR="00A96BA2" w:rsidRPr="004660ED" w:rsidRDefault="00A96BA2" w:rsidP="00181463">
            <w:pPr>
              <w:jc w:val="both"/>
              <w:rPr>
                <w:szCs w:val="28"/>
              </w:rPr>
            </w:pPr>
            <w:r w:rsidRPr="004660ED">
              <w:rPr>
                <w:szCs w:val="28"/>
              </w:rPr>
              <w:t xml:space="preserve">Кружевоплетение </w:t>
            </w:r>
          </w:p>
        </w:tc>
        <w:tc>
          <w:tcPr>
            <w:tcW w:w="4252" w:type="dxa"/>
          </w:tcPr>
          <w:p w:rsidR="00A96BA2" w:rsidRPr="004660ED" w:rsidRDefault="00A96BA2" w:rsidP="00181463">
            <w:pPr>
              <w:jc w:val="both"/>
              <w:rPr>
                <w:szCs w:val="28"/>
              </w:rPr>
            </w:pPr>
            <w:proofErr w:type="spellStart"/>
            <w:r w:rsidRPr="004660ED">
              <w:rPr>
                <w:szCs w:val="28"/>
              </w:rPr>
              <w:t>д</w:t>
            </w:r>
            <w:proofErr w:type="gramStart"/>
            <w:r w:rsidRPr="004660ED">
              <w:rPr>
                <w:szCs w:val="28"/>
              </w:rPr>
              <w:t>.У</w:t>
            </w:r>
            <w:proofErr w:type="gramEnd"/>
            <w:r w:rsidRPr="004660ED">
              <w:rPr>
                <w:szCs w:val="28"/>
              </w:rPr>
              <w:t>сть</w:t>
            </w:r>
            <w:proofErr w:type="spellEnd"/>
            <w:r w:rsidRPr="004660ED">
              <w:rPr>
                <w:szCs w:val="28"/>
              </w:rPr>
              <w:t xml:space="preserve">- </w:t>
            </w:r>
            <w:proofErr w:type="spellStart"/>
            <w:r w:rsidRPr="004660ED">
              <w:rPr>
                <w:szCs w:val="28"/>
              </w:rPr>
              <w:t>Долыссы</w:t>
            </w:r>
            <w:proofErr w:type="spellEnd"/>
          </w:p>
        </w:tc>
        <w:tc>
          <w:tcPr>
            <w:tcW w:w="1701" w:type="dxa"/>
          </w:tcPr>
          <w:p w:rsidR="00A96BA2" w:rsidRPr="004660ED" w:rsidRDefault="00A96BA2" w:rsidP="00181463">
            <w:pPr>
              <w:jc w:val="both"/>
              <w:rPr>
                <w:szCs w:val="28"/>
              </w:rPr>
            </w:pPr>
            <w:r w:rsidRPr="004660ED">
              <w:rPr>
                <w:szCs w:val="28"/>
              </w:rPr>
              <w:t>1</w:t>
            </w:r>
          </w:p>
        </w:tc>
        <w:tc>
          <w:tcPr>
            <w:tcW w:w="1418" w:type="dxa"/>
          </w:tcPr>
          <w:p w:rsidR="00A96BA2" w:rsidRPr="004660ED" w:rsidRDefault="00A96BA2" w:rsidP="00181463">
            <w:pPr>
              <w:jc w:val="both"/>
              <w:rPr>
                <w:szCs w:val="28"/>
              </w:rPr>
            </w:pPr>
          </w:p>
        </w:tc>
      </w:tr>
      <w:tr w:rsidR="00A96BA2" w:rsidRPr="004660ED" w:rsidTr="00A05669">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p>
        </w:tc>
        <w:tc>
          <w:tcPr>
            <w:tcW w:w="1560" w:type="dxa"/>
          </w:tcPr>
          <w:p w:rsidR="00A96BA2" w:rsidRPr="004660ED" w:rsidRDefault="00A96BA2" w:rsidP="00181463">
            <w:pPr>
              <w:jc w:val="both"/>
              <w:rPr>
                <w:szCs w:val="28"/>
              </w:rPr>
            </w:pPr>
            <w:r w:rsidRPr="004660ED">
              <w:rPr>
                <w:szCs w:val="28"/>
              </w:rPr>
              <w:t>Плетение из лозы</w:t>
            </w:r>
          </w:p>
        </w:tc>
        <w:tc>
          <w:tcPr>
            <w:tcW w:w="4252" w:type="dxa"/>
          </w:tcPr>
          <w:p w:rsidR="00A96BA2" w:rsidRPr="004660ED" w:rsidRDefault="00A96BA2" w:rsidP="00181463">
            <w:pPr>
              <w:jc w:val="both"/>
              <w:rPr>
                <w:szCs w:val="28"/>
              </w:rPr>
            </w:pPr>
            <w:proofErr w:type="spellStart"/>
            <w:r w:rsidRPr="004660ED">
              <w:rPr>
                <w:szCs w:val="28"/>
              </w:rPr>
              <w:t>д</w:t>
            </w:r>
            <w:proofErr w:type="gramStart"/>
            <w:r w:rsidRPr="004660ED">
              <w:rPr>
                <w:szCs w:val="28"/>
              </w:rPr>
              <w:t>.Т</w:t>
            </w:r>
            <w:proofErr w:type="gramEnd"/>
            <w:r w:rsidRPr="004660ED">
              <w:rPr>
                <w:szCs w:val="28"/>
              </w:rPr>
              <w:t>уричино</w:t>
            </w:r>
            <w:proofErr w:type="spellEnd"/>
          </w:p>
        </w:tc>
        <w:tc>
          <w:tcPr>
            <w:tcW w:w="1701" w:type="dxa"/>
          </w:tcPr>
          <w:p w:rsidR="00A96BA2" w:rsidRPr="004660ED" w:rsidRDefault="00A96BA2" w:rsidP="00181463">
            <w:pPr>
              <w:jc w:val="both"/>
              <w:rPr>
                <w:szCs w:val="28"/>
              </w:rPr>
            </w:pPr>
            <w:r w:rsidRPr="004660ED">
              <w:rPr>
                <w:szCs w:val="28"/>
              </w:rPr>
              <w:t>1</w:t>
            </w:r>
          </w:p>
        </w:tc>
        <w:tc>
          <w:tcPr>
            <w:tcW w:w="1418" w:type="dxa"/>
          </w:tcPr>
          <w:p w:rsidR="00A96BA2" w:rsidRPr="004660ED" w:rsidRDefault="00A96BA2" w:rsidP="00181463">
            <w:pPr>
              <w:jc w:val="both"/>
              <w:rPr>
                <w:szCs w:val="28"/>
              </w:rPr>
            </w:pPr>
            <w:r w:rsidRPr="004660ED">
              <w:rPr>
                <w:szCs w:val="28"/>
              </w:rPr>
              <w:t>-</w:t>
            </w:r>
          </w:p>
        </w:tc>
      </w:tr>
      <w:tr w:rsidR="00A96BA2" w:rsidRPr="004660ED" w:rsidTr="00A05669">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r w:rsidRPr="004660ED">
              <w:rPr>
                <w:szCs w:val="28"/>
              </w:rPr>
              <w:t>7</w:t>
            </w:r>
          </w:p>
        </w:tc>
        <w:tc>
          <w:tcPr>
            <w:tcW w:w="1560" w:type="dxa"/>
          </w:tcPr>
          <w:p w:rsidR="00A96BA2" w:rsidRPr="004660ED" w:rsidRDefault="00A96BA2" w:rsidP="00181463">
            <w:pPr>
              <w:jc w:val="both"/>
              <w:rPr>
                <w:szCs w:val="28"/>
              </w:rPr>
            </w:pPr>
            <w:r w:rsidRPr="004660ED">
              <w:rPr>
                <w:szCs w:val="28"/>
              </w:rPr>
              <w:t>Валяние валенок</w:t>
            </w:r>
          </w:p>
        </w:tc>
        <w:tc>
          <w:tcPr>
            <w:tcW w:w="4252" w:type="dxa"/>
          </w:tcPr>
          <w:p w:rsidR="00A96BA2" w:rsidRPr="004660ED" w:rsidRDefault="00A96BA2" w:rsidP="00181463">
            <w:pPr>
              <w:jc w:val="both"/>
              <w:rPr>
                <w:szCs w:val="28"/>
              </w:rPr>
            </w:pPr>
            <w:proofErr w:type="spellStart"/>
            <w:r w:rsidRPr="004660ED">
              <w:rPr>
                <w:szCs w:val="28"/>
              </w:rPr>
              <w:t>д</w:t>
            </w:r>
            <w:proofErr w:type="gramStart"/>
            <w:r w:rsidRPr="004660ED">
              <w:rPr>
                <w:szCs w:val="28"/>
              </w:rPr>
              <w:t>.С</w:t>
            </w:r>
            <w:proofErr w:type="gramEnd"/>
            <w:r w:rsidRPr="004660ED">
              <w:rPr>
                <w:szCs w:val="28"/>
              </w:rPr>
              <w:t>туденец</w:t>
            </w:r>
            <w:proofErr w:type="spellEnd"/>
          </w:p>
        </w:tc>
        <w:tc>
          <w:tcPr>
            <w:tcW w:w="1701" w:type="dxa"/>
          </w:tcPr>
          <w:p w:rsidR="00A96BA2" w:rsidRPr="004660ED" w:rsidRDefault="00A96BA2" w:rsidP="00181463">
            <w:pPr>
              <w:jc w:val="both"/>
              <w:rPr>
                <w:szCs w:val="28"/>
              </w:rPr>
            </w:pPr>
            <w:r w:rsidRPr="004660ED">
              <w:rPr>
                <w:szCs w:val="28"/>
              </w:rPr>
              <w:t>1</w:t>
            </w:r>
          </w:p>
        </w:tc>
        <w:tc>
          <w:tcPr>
            <w:tcW w:w="1418" w:type="dxa"/>
          </w:tcPr>
          <w:p w:rsidR="00A96BA2" w:rsidRPr="004660ED" w:rsidRDefault="00A96BA2" w:rsidP="00181463">
            <w:pPr>
              <w:jc w:val="both"/>
              <w:rPr>
                <w:szCs w:val="28"/>
              </w:rPr>
            </w:pPr>
            <w:r w:rsidRPr="004660ED">
              <w:rPr>
                <w:szCs w:val="28"/>
              </w:rPr>
              <w:t>-</w:t>
            </w:r>
          </w:p>
        </w:tc>
      </w:tr>
      <w:tr w:rsidR="00A96BA2" w:rsidRPr="004660ED" w:rsidTr="00A05669">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r w:rsidRPr="004660ED">
              <w:rPr>
                <w:szCs w:val="28"/>
              </w:rPr>
              <w:t>8</w:t>
            </w:r>
          </w:p>
        </w:tc>
        <w:tc>
          <w:tcPr>
            <w:tcW w:w="1560" w:type="dxa"/>
          </w:tcPr>
          <w:p w:rsidR="00A96BA2" w:rsidRPr="004660ED" w:rsidRDefault="00A96BA2" w:rsidP="00181463">
            <w:pPr>
              <w:jc w:val="both"/>
              <w:rPr>
                <w:szCs w:val="28"/>
              </w:rPr>
            </w:pPr>
            <w:r w:rsidRPr="004660ED">
              <w:rPr>
                <w:szCs w:val="28"/>
              </w:rPr>
              <w:t>Изготовление ковров, панно</w:t>
            </w:r>
          </w:p>
        </w:tc>
        <w:tc>
          <w:tcPr>
            <w:tcW w:w="4252" w:type="dxa"/>
          </w:tcPr>
          <w:p w:rsidR="00A96BA2" w:rsidRPr="004660ED" w:rsidRDefault="00A96BA2" w:rsidP="00181463">
            <w:pPr>
              <w:jc w:val="both"/>
              <w:rPr>
                <w:szCs w:val="28"/>
              </w:rPr>
            </w:pPr>
            <w:proofErr w:type="spellStart"/>
            <w:r w:rsidRPr="004660ED">
              <w:rPr>
                <w:szCs w:val="28"/>
              </w:rPr>
              <w:t>д</w:t>
            </w:r>
            <w:proofErr w:type="gramStart"/>
            <w:r w:rsidRPr="004660ED">
              <w:rPr>
                <w:szCs w:val="28"/>
              </w:rPr>
              <w:t>.У</w:t>
            </w:r>
            <w:proofErr w:type="gramEnd"/>
            <w:r w:rsidRPr="004660ED">
              <w:rPr>
                <w:szCs w:val="28"/>
              </w:rPr>
              <w:t>сть</w:t>
            </w:r>
            <w:proofErr w:type="spellEnd"/>
            <w:r w:rsidRPr="004660ED">
              <w:rPr>
                <w:szCs w:val="28"/>
              </w:rPr>
              <w:t xml:space="preserve">- </w:t>
            </w:r>
            <w:proofErr w:type="spellStart"/>
            <w:r w:rsidRPr="004660ED">
              <w:rPr>
                <w:szCs w:val="28"/>
              </w:rPr>
              <w:t>Долыссы</w:t>
            </w:r>
            <w:proofErr w:type="spellEnd"/>
          </w:p>
        </w:tc>
        <w:tc>
          <w:tcPr>
            <w:tcW w:w="1701" w:type="dxa"/>
          </w:tcPr>
          <w:p w:rsidR="00A96BA2" w:rsidRPr="004660ED" w:rsidRDefault="00A96BA2" w:rsidP="00181463">
            <w:pPr>
              <w:jc w:val="both"/>
              <w:rPr>
                <w:szCs w:val="28"/>
              </w:rPr>
            </w:pPr>
            <w:r w:rsidRPr="004660ED">
              <w:rPr>
                <w:szCs w:val="28"/>
              </w:rPr>
              <w:t>1</w:t>
            </w:r>
          </w:p>
        </w:tc>
        <w:tc>
          <w:tcPr>
            <w:tcW w:w="1418" w:type="dxa"/>
          </w:tcPr>
          <w:p w:rsidR="00A96BA2" w:rsidRPr="004660ED" w:rsidRDefault="00A96BA2" w:rsidP="00181463">
            <w:pPr>
              <w:jc w:val="both"/>
              <w:rPr>
                <w:szCs w:val="28"/>
              </w:rPr>
            </w:pPr>
            <w:r w:rsidRPr="004660ED">
              <w:rPr>
                <w:szCs w:val="28"/>
              </w:rPr>
              <w:t>-</w:t>
            </w:r>
          </w:p>
        </w:tc>
      </w:tr>
      <w:tr w:rsidR="00A96BA2" w:rsidRPr="004660ED" w:rsidTr="00A05669">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r w:rsidRPr="004660ED">
              <w:rPr>
                <w:szCs w:val="28"/>
              </w:rPr>
              <w:t>9</w:t>
            </w:r>
          </w:p>
        </w:tc>
        <w:tc>
          <w:tcPr>
            <w:tcW w:w="1560" w:type="dxa"/>
          </w:tcPr>
          <w:p w:rsidR="00A96BA2" w:rsidRPr="004660ED" w:rsidRDefault="00A96BA2" w:rsidP="00181463">
            <w:pPr>
              <w:jc w:val="both"/>
              <w:rPr>
                <w:szCs w:val="28"/>
              </w:rPr>
            </w:pPr>
            <w:proofErr w:type="spellStart"/>
            <w:r w:rsidRPr="004660ED">
              <w:rPr>
                <w:szCs w:val="28"/>
              </w:rPr>
              <w:t>Бисероплетение</w:t>
            </w:r>
            <w:proofErr w:type="spellEnd"/>
          </w:p>
        </w:tc>
        <w:tc>
          <w:tcPr>
            <w:tcW w:w="4252" w:type="dxa"/>
          </w:tcPr>
          <w:p w:rsidR="00A96BA2" w:rsidRPr="002B123F" w:rsidRDefault="00A96BA2" w:rsidP="00181463">
            <w:pPr>
              <w:jc w:val="both"/>
              <w:rPr>
                <w:szCs w:val="28"/>
              </w:rPr>
            </w:pPr>
            <w:r w:rsidRPr="004660ED">
              <w:rPr>
                <w:szCs w:val="28"/>
              </w:rPr>
              <w:t xml:space="preserve">д. </w:t>
            </w:r>
            <w:proofErr w:type="spellStart"/>
            <w:r w:rsidRPr="004660ED">
              <w:rPr>
                <w:szCs w:val="28"/>
              </w:rPr>
              <w:t>Опухлики</w:t>
            </w:r>
            <w:proofErr w:type="spellEnd"/>
            <w:r w:rsidRPr="004660ED">
              <w:rPr>
                <w:szCs w:val="28"/>
              </w:rPr>
              <w:t xml:space="preserve">, д. </w:t>
            </w:r>
            <w:proofErr w:type="spellStart"/>
            <w:r w:rsidRPr="004660ED">
              <w:rPr>
                <w:szCs w:val="28"/>
              </w:rPr>
              <w:t>Трехалёво</w:t>
            </w:r>
            <w:proofErr w:type="spellEnd"/>
            <w:r w:rsidRPr="002B123F">
              <w:rPr>
                <w:szCs w:val="28"/>
              </w:rPr>
              <w:t xml:space="preserve"> </w:t>
            </w:r>
            <w:proofErr w:type="spellStart"/>
            <w:r>
              <w:rPr>
                <w:szCs w:val="28"/>
              </w:rPr>
              <w:t>д</w:t>
            </w:r>
            <w:proofErr w:type="gramStart"/>
            <w:r>
              <w:rPr>
                <w:szCs w:val="28"/>
              </w:rPr>
              <w:t>.Т</w:t>
            </w:r>
            <w:proofErr w:type="gramEnd"/>
            <w:r>
              <w:rPr>
                <w:szCs w:val="28"/>
              </w:rPr>
              <w:t>уричино</w:t>
            </w:r>
            <w:proofErr w:type="spellEnd"/>
            <w:r w:rsidRPr="002B123F">
              <w:rPr>
                <w:szCs w:val="28"/>
              </w:rPr>
              <w:t xml:space="preserve"> </w:t>
            </w:r>
          </w:p>
        </w:tc>
        <w:tc>
          <w:tcPr>
            <w:tcW w:w="1701" w:type="dxa"/>
          </w:tcPr>
          <w:p w:rsidR="00A96BA2" w:rsidRPr="002B123F" w:rsidRDefault="00A96BA2" w:rsidP="00181463">
            <w:pPr>
              <w:jc w:val="both"/>
              <w:rPr>
                <w:szCs w:val="28"/>
              </w:rPr>
            </w:pPr>
            <w:r w:rsidRPr="002B123F">
              <w:rPr>
                <w:szCs w:val="28"/>
              </w:rPr>
              <w:t>3</w:t>
            </w:r>
          </w:p>
        </w:tc>
        <w:tc>
          <w:tcPr>
            <w:tcW w:w="1418" w:type="dxa"/>
          </w:tcPr>
          <w:p w:rsidR="00A96BA2" w:rsidRPr="004660ED" w:rsidRDefault="00A96BA2" w:rsidP="00181463">
            <w:pPr>
              <w:jc w:val="both"/>
              <w:rPr>
                <w:szCs w:val="28"/>
              </w:rPr>
            </w:pPr>
            <w:r w:rsidRPr="004660ED">
              <w:rPr>
                <w:szCs w:val="28"/>
              </w:rPr>
              <w:t>-</w:t>
            </w:r>
          </w:p>
        </w:tc>
      </w:tr>
      <w:tr w:rsidR="00A96BA2" w:rsidRPr="004660ED" w:rsidTr="00A05669">
        <w:tc>
          <w:tcPr>
            <w:tcW w:w="1260" w:type="dxa"/>
            <w:vMerge/>
          </w:tcPr>
          <w:p w:rsidR="00A96BA2" w:rsidRPr="004660ED" w:rsidRDefault="00A96BA2" w:rsidP="00181463">
            <w:pPr>
              <w:jc w:val="both"/>
              <w:rPr>
                <w:szCs w:val="28"/>
              </w:rPr>
            </w:pPr>
          </w:p>
        </w:tc>
        <w:tc>
          <w:tcPr>
            <w:tcW w:w="567" w:type="dxa"/>
          </w:tcPr>
          <w:p w:rsidR="00A96BA2" w:rsidRPr="004660ED" w:rsidRDefault="00A96BA2" w:rsidP="00181463">
            <w:pPr>
              <w:jc w:val="both"/>
              <w:rPr>
                <w:szCs w:val="28"/>
              </w:rPr>
            </w:pPr>
          </w:p>
          <w:p w:rsidR="00A96BA2" w:rsidRPr="004660ED" w:rsidRDefault="00A96BA2" w:rsidP="00181463">
            <w:pPr>
              <w:jc w:val="both"/>
              <w:rPr>
                <w:szCs w:val="28"/>
              </w:rPr>
            </w:pPr>
            <w:r w:rsidRPr="004660ED">
              <w:rPr>
                <w:szCs w:val="28"/>
              </w:rPr>
              <w:t>10</w:t>
            </w:r>
          </w:p>
        </w:tc>
        <w:tc>
          <w:tcPr>
            <w:tcW w:w="1560" w:type="dxa"/>
          </w:tcPr>
          <w:p w:rsidR="00A96BA2" w:rsidRPr="004660ED" w:rsidRDefault="00A96BA2" w:rsidP="00181463">
            <w:pPr>
              <w:jc w:val="both"/>
              <w:rPr>
                <w:szCs w:val="28"/>
              </w:rPr>
            </w:pPr>
            <w:r w:rsidRPr="004660ED">
              <w:rPr>
                <w:szCs w:val="28"/>
              </w:rPr>
              <w:t xml:space="preserve">Изготовление </w:t>
            </w:r>
            <w:proofErr w:type="spellStart"/>
            <w:r w:rsidRPr="004660ED">
              <w:rPr>
                <w:szCs w:val="28"/>
              </w:rPr>
              <w:t>обереговых</w:t>
            </w:r>
            <w:proofErr w:type="spellEnd"/>
            <w:r w:rsidRPr="004660ED">
              <w:rPr>
                <w:szCs w:val="28"/>
              </w:rPr>
              <w:t xml:space="preserve"> кукол, развивающие куклы</w:t>
            </w:r>
          </w:p>
        </w:tc>
        <w:tc>
          <w:tcPr>
            <w:tcW w:w="4252" w:type="dxa"/>
          </w:tcPr>
          <w:p w:rsidR="00A96BA2" w:rsidRPr="004660ED" w:rsidRDefault="00A96BA2" w:rsidP="00181463">
            <w:pPr>
              <w:jc w:val="both"/>
              <w:rPr>
                <w:szCs w:val="28"/>
              </w:rPr>
            </w:pPr>
            <w:r w:rsidRPr="004660ED">
              <w:rPr>
                <w:szCs w:val="28"/>
              </w:rPr>
              <w:t>г</w:t>
            </w:r>
            <w:proofErr w:type="gramStart"/>
            <w:r w:rsidRPr="004660ED">
              <w:rPr>
                <w:szCs w:val="28"/>
              </w:rPr>
              <w:t>.Н</w:t>
            </w:r>
            <w:proofErr w:type="gramEnd"/>
            <w:r w:rsidRPr="004660ED">
              <w:rPr>
                <w:szCs w:val="28"/>
              </w:rPr>
              <w:t>евель</w:t>
            </w:r>
          </w:p>
        </w:tc>
        <w:tc>
          <w:tcPr>
            <w:tcW w:w="1701" w:type="dxa"/>
          </w:tcPr>
          <w:p w:rsidR="00A96BA2" w:rsidRPr="004660ED" w:rsidRDefault="00A96BA2" w:rsidP="00181463">
            <w:pPr>
              <w:jc w:val="both"/>
              <w:rPr>
                <w:szCs w:val="28"/>
              </w:rPr>
            </w:pPr>
            <w:r w:rsidRPr="004660ED">
              <w:rPr>
                <w:szCs w:val="28"/>
              </w:rPr>
              <w:t>1</w:t>
            </w:r>
          </w:p>
        </w:tc>
        <w:tc>
          <w:tcPr>
            <w:tcW w:w="1418" w:type="dxa"/>
          </w:tcPr>
          <w:p w:rsidR="00A96BA2" w:rsidRPr="004660ED" w:rsidRDefault="00A96BA2" w:rsidP="00181463">
            <w:pPr>
              <w:jc w:val="both"/>
              <w:rPr>
                <w:szCs w:val="28"/>
              </w:rPr>
            </w:pPr>
            <w:r w:rsidRPr="004660ED">
              <w:rPr>
                <w:szCs w:val="28"/>
              </w:rPr>
              <w:t>-</w:t>
            </w:r>
          </w:p>
        </w:tc>
      </w:tr>
      <w:tr w:rsidR="00A96BA2" w:rsidRPr="004660ED" w:rsidTr="00A05669">
        <w:tc>
          <w:tcPr>
            <w:tcW w:w="1260" w:type="dxa"/>
            <w:vMerge/>
            <w:tcBorders>
              <w:bottom w:val="nil"/>
            </w:tcBorders>
          </w:tcPr>
          <w:p w:rsidR="00A96BA2" w:rsidRPr="004660ED" w:rsidRDefault="00A96BA2" w:rsidP="00181463">
            <w:pPr>
              <w:jc w:val="both"/>
              <w:rPr>
                <w:szCs w:val="28"/>
              </w:rPr>
            </w:pPr>
          </w:p>
        </w:tc>
        <w:tc>
          <w:tcPr>
            <w:tcW w:w="567" w:type="dxa"/>
            <w:tcBorders>
              <w:bottom w:val="single" w:sz="4" w:space="0" w:color="auto"/>
            </w:tcBorders>
          </w:tcPr>
          <w:p w:rsidR="00A96BA2" w:rsidRPr="004660ED" w:rsidRDefault="00A96BA2" w:rsidP="00181463">
            <w:pPr>
              <w:jc w:val="both"/>
              <w:rPr>
                <w:szCs w:val="28"/>
              </w:rPr>
            </w:pPr>
            <w:r w:rsidRPr="004660ED">
              <w:rPr>
                <w:szCs w:val="28"/>
              </w:rPr>
              <w:t>11</w:t>
            </w:r>
          </w:p>
        </w:tc>
        <w:tc>
          <w:tcPr>
            <w:tcW w:w="1560" w:type="dxa"/>
          </w:tcPr>
          <w:p w:rsidR="00A96BA2" w:rsidRPr="004660ED" w:rsidRDefault="00A96BA2" w:rsidP="00181463">
            <w:pPr>
              <w:jc w:val="both"/>
              <w:rPr>
                <w:szCs w:val="28"/>
              </w:rPr>
            </w:pPr>
            <w:r>
              <w:rPr>
                <w:szCs w:val="28"/>
              </w:rPr>
              <w:t xml:space="preserve">Другие виды </w:t>
            </w:r>
            <w:r w:rsidRPr="004660ED">
              <w:rPr>
                <w:szCs w:val="28"/>
              </w:rPr>
              <w:t xml:space="preserve">(работа с кожей, </w:t>
            </w:r>
            <w:proofErr w:type="spellStart"/>
            <w:r w:rsidRPr="004660ED">
              <w:rPr>
                <w:szCs w:val="28"/>
              </w:rPr>
              <w:t>канзаши</w:t>
            </w:r>
            <w:proofErr w:type="spellEnd"/>
            <w:r w:rsidRPr="004660ED">
              <w:rPr>
                <w:szCs w:val="28"/>
              </w:rPr>
              <w:t>, изготовление бижутерии из полимерной глины)</w:t>
            </w:r>
          </w:p>
        </w:tc>
        <w:tc>
          <w:tcPr>
            <w:tcW w:w="4252" w:type="dxa"/>
          </w:tcPr>
          <w:p w:rsidR="00A96BA2" w:rsidRPr="004660ED" w:rsidRDefault="00A96BA2" w:rsidP="00181463">
            <w:pPr>
              <w:jc w:val="both"/>
              <w:rPr>
                <w:szCs w:val="28"/>
              </w:rPr>
            </w:pPr>
            <w:r w:rsidRPr="004660ED">
              <w:rPr>
                <w:szCs w:val="28"/>
              </w:rPr>
              <w:t>д</w:t>
            </w:r>
            <w:proofErr w:type="gramStart"/>
            <w:r w:rsidRPr="004660ED">
              <w:rPr>
                <w:szCs w:val="28"/>
              </w:rPr>
              <w:t>.Н</w:t>
            </w:r>
            <w:proofErr w:type="gramEnd"/>
            <w:r w:rsidRPr="004660ED">
              <w:rPr>
                <w:szCs w:val="28"/>
              </w:rPr>
              <w:t>овохованск, д.Уставное, г.Невель</w:t>
            </w:r>
          </w:p>
        </w:tc>
        <w:tc>
          <w:tcPr>
            <w:tcW w:w="1701" w:type="dxa"/>
          </w:tcPr>
          <w:p w:rsidR="00A96BA2" w:rsidRPr="004660ED" w:rsidRDefault="00A96BA2" w:rsidP="00181463">
            <w:pPr>
              <w:jc w:val="both"/>
              <w:rPr>
                <w:szCs w:val="28"/>
              </w:rPr>
            </w:pPr>
            <w:r w:rsidRPr="004660ED">
              <w:rPr>
                <w:szCs w:val="28"/>
              </w:rPr>
              <w:t>3</w:t>
            </w:r>
          </w:p>
        </w:tc>
        <w:tc>
          <w:tcPr>
            <w:tcW w:w="1418" w:type="dxa"/>
          </w:tcPr>
          <w:p w:rsidR="00A96BA2" w:rsidRPr="004660ED" w:rsidRDefault="00A96BA2" w:rsidP="00181463">
            <w:pPr>
              <w:jc w:val="both"/>
              <w:rPr>
                <w:szCs w:val="28"/>
              </w:rPr>
            </w:pPr>
            <w:r w:rsidRPr="004660ED">
              <w:rPr>
                <w:szCs w:val="28"/>
              </w:rPr>
              <w:t>-</w:t>
            </w:r>
          </w:p>
        </w:tc>
      </w:tr>
    </w:tbl>
    <w:p w:rsidR="00D42087" w:rsidRPr="00327B10" w:rsidRDefault="00327B10" w:rsidP="00181463">
      <w:pPr>
        <w:jc w:val="both"/>
        <w:rPr>
          <w:szCs w:val="28"/>
        </w:rPr>
      </w:pPr>
      <w:r>
        <w:rPr>
          <w:szCs w:val="28"/>
        </w:rPr>
        <w:t xml:space="preserve">        </w:t>
      </w:r>
    </w:p>
    <w:p w:rsidR="001E36A2" w:rsidRDefault="00845C9A" w:rsidP="00181463">
      <w:pPr>
        <w:pStyle w:val="ConsPlusNormal"/>
        <w:jc w:val="both"/>
        <w:rPr>
          <w:szCs w:val="28"/>
        </w:rPr>
      </w:pPr>
      <w:r w:rsidRPr="005D1CA0">
        <w:rPr>
          <w:szCs w:val="28"/>
        </w:rPr>
        <w:t xml:space="preserve">    </w:t>
      </w:r>
      <w:r w:rsidR="008C73D9">
        <w:rPr>
          <w:szCs w:val="28"/>
        </w:rPr>
        <w:t xml:space="preserve">         </w:t>
      </w:r>
    </w:p>
    <w:p w:rsidR="00ED7136" w:rsidRPr="004D6A0E" w:rsidRDefault="00845C9A" w:rsidP="00181463">
      <w:pPr>
        <w:pStyle w:val="ConsPlusNormal"/>
        <w:jc w:val="both"/>
        <w:rPr>
          <w:rFonts w:ascii="Times New Roman" w:hAnsi="Times New Roman" w:cs="Times New Roman"/>
          <w:b/>
          <w:sz w:val="28"/>
          <w:szCs w:val="28"/>
        </w:rPr>
      </w:pPr>
      <w:r w:rsidRPr="005D1CA0">
        <w:rPr>
          <w:szCs w:val="28"/>
        </w:rPr>
        <w:t xml:space="preserve"> </w:t>
      </w:r>
      <w:r w:rsidR="00ED7136" w:rsidRPr="004D6A0E">
        <w:rPr>
          <w:rFonts w:ascii="Times New Roman" w:hAnsi="Times New Roman" w:cs="Times New Roman"/>
          <w:b/>
          <w:sz w:val="28"/>
          <w:szCs w:val="28"/>
        </w:rPr>
        <w:t>Реализация плана меропр</w:t>
      </w:r>
      <w:r w:rsidR="008C73D9">
        <w:rPr>
          <w:rFonts w:ascii="Times New Roman" w:hAnsi="Times New Roman" w:cs="Times New Roman"/>
          <w:b/>
          <w:sz w:val="28"/>
          <w:szCs w:val="28"/>
        </w:rPr>
        <w:t>иятий («дорожная карта») за 2015</w:t>
      </w:r>
      <w:r w:rsidR="00ED7136" w:rsidRPr="004D6A0E">
        <w:rPr>
          <w:rFonts w:ascii="Times New Roman" w:hAnsi="Times New Roman" w:cs="Times New Roman"/>
          <w:b/>
          <w:sz w:val="28"/>
          <w:szCs w:val="28"/>
        </w:rPr>
        <w:t xml:space="preserve"> год </w:t>
      </w:r>
      <w:proofErr w:type="gramStart"/>
      <w:r w:rsidR="00ED7136" w:rsidRPr="004D6A0E">
        <w:rPr>
          <w:rFonts w:ascii="Times New Roman" w:hAnsi="Times New Roman" w:cs="Times New Roman"/>
          <w:b/>
          <w:sz w:val="28"/>
          <w:szCs w:val="28"/>
        </w:rPr>
        <w:t>по</w:t>
      </w:r>
      <w:proofErr w:type="gramEnd"/>
      <w:r w:rsidR="00ED7136" w:rsidRPr="004D6A0E">
        <w:rPr>
          <w:rFonts w:ascii="Times New Roman" w:hAnsi="Times New Roman" w:cs="Times New Roman"/>
          <w:b/>
          <w:sz w:val="28"/>
          <w:szCs w:val="28"/>
        </w:rPr>
        <w:t xml:space="preserve"> </w:t>
      </w:r>
      <w:proofErr w:type="gramStart"/>
      <w:r w:rsidR="00ED7136" w:rsidRPr="004D6A0E">
        <w:rPr>
          <w:rFonts w:ascii="Times New Roman" w:hAnsi="Times New Roman" w:cs="Times New Roman"/>
          <w:b/>
          <w:sz w:val="28"/>
          <w:szCs w:val="28"/>
        </w:rPr>
        <w:t>МУК</w:t>
      </w:r>
      <w:proofErr w:type="gramEnd"/>
      <w:r w:rsidR="00ED7136" w:rsidRPr="004D6A0E">
        <w:rPr>
          <w:rFonts w:ascii="Times New Roman" w:hAnsi="Times New Roman" w:cs="Times New Roman"/>
          <w:b/>
          <w:sz w:val="28"/>
          <w:szCs w:val="28"/>
        </w:rPr>
        <w:t xml:space="preserve"> «Культура и досуг»</w:t>
      </w:r>
    </w:p>
    <w:p w:rsidR="00ED7136" w:rsidRPr="004D6A0E" w:rsidRDefault="00ED7136" w:rsidP="00181463">
      <w:pPr>
        <w:pStyle w:val="ConsPlusNormal"/>
        <w:ind w:firstLine="540"/>
        <w:jc w:val="both"/>
        <w:rPr>
          <w:rFonts w:ascii="Times New Roman" w:hAnsi="Times New Roman" w:cs="Times New Roman"/>
          <w:sz w:val="28"/>
          <w:szCs w:val="28"/>
        </w:rPr>
      </w:pPr>
      <w:r w:rsidRPr="004D6A0E">
        <w:rPr>
          <w:rFonts w:ascii="Times New Roman" w:hAnsi="Times New Roman" w:cs="Times New Roman"/>
          <w:sz w:val="28"/>
          <w:szCs w:val="28"/>
        </w:rPr>
        <w:t>- увеличение количества библиографических записей в сводном электронном каталоге библиотек Невельского района (по сравнению с предыдущим годом):</w:t>
      </w:r>
    </w:p>
    <w:p w:rsidR="00ED7136" w:rsidRPr="004D6A0E" w:rsidRDefault="00ED7136" w:rsidP="00181463">
      <w:pPr>
        <w:pStyle w:val="ConsPlusNormal"/>
        <w:jc w:val="both"/>
        <w:rPr>
          <w:rFonts w:ascii="Times New Roman" w:hAnsi="Times New Roman" w:cs="Times New Roman"/>
          <w:sz w:val="28"/>
          <w:szCs w:val="28"/>
        </w:rPr>
      </w:pPr>
      <w:r w:rsidRPr="004D6A0E">
        <w:rPr>
          <w:rFonts w:ascii="Times New Roman" w:hAnsi="Times New Roman" w:cs="Times New Roman"/>
          <w:sz w:val="28"/>
          <w:szCs w:val="28"/>
        </w:rPr>
        <w:t xml:space="preserve">                                                                                       </w:t>
      </w:r>
      <w:r w:rsidR="00A05669">
        <w:rPr>
          <w:rFonts w:ascii="Times New Roman" w:hAnsi="Times New Roman" w:cs="Times New Roman"/>
          <w:sz w:val="28"/>
          <w:szCs w:val="28"/>
        </w:rPr>
        <w:t xml:space="preserve">                    </w:t>
      </w:r>
      <w:r w:rsidRPr="004D6A0E">
        <w:rPr>
          <w:rFonts w:ascii="Times New Roman" w:hAnsi="Times New Roman" w:cs="Times New Roman"/>
          <w:sz w:val="28"/>
          <w:szCs w:val="28"/>
        </w:rPr>
        <w:t xml:space="preserve"> (процентов)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D7136" w:rsidRPr="004D6A0E" w:rsidTr="002339BC">
        <w:tc>
          <w:tcPr>
            <w:tcW w:w="4785"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Значение на 2015</w:t>
            </w:r>
            <w:r w:rsidR="00ED7136" w:rsidRPr="004D6A0E">
              <w:rPr>
                <w:rFonts w:ascii="Times New Roman" w:hAnsi="Times New Roman" w:cs="Times New Roman"/>
                <w:sz w:val="28"/>
                <w:szCs w:val="28"/>
              </w:rPr>
              <w:t>г.</w:t>
            </w:r>
          </w:p>
        </w:tc>
        <w:tc>
          <w:tcPr>
            <w:tcW w:w="4786"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значения за 2015</w:t>
            </w:r>
            <w:r w:rsidR="00ED7136" w:rsidRPr="004D6A0E">
              <w:rPr>
                <w:rFonts w:ascii="Times New Roman" w:hAnsi="Times New Roman" w:cs="Times New Roman"/>
                <w:sz w:val="28"/>
                <w:szCs w:val="28"/>
              </w:rPr>
              <w:t>г.</w:t>
            </w:r>
          </w:p>
        </w:tc>
      </w:tr>
      <w:tr w:rsidR="00ED7136" w:rsidRPr="004D6A0E" w:rsidTr="002339BC">
        <w:tc>
          <w:tcPr>
            <w:tcW w:w="4785" w:type="dxa"/>
          </w:tcPr>
          <w:p w:rsidR="00ED7136" w:rsidRPr="004D6A0E" w:rsidRDefault="0057709B"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12</w:t>
            </w:r>
            <w:r w:rsidR="00ED7136" w:rsidRPr="004D6A0E">
              <w:rPr>
                <w:rFonts w:ascii="Times New Roman" w:hAnsi="Times New Roman" w:cs="Times New Roman"/>
                <w:sz w:val="28"/>
                <w:szCs w:val="28"/>
              </w:rPr>
              <w:t>,0</w:t>
            </w:r>
          </w:p>
        </w:tc>
        <w:tc>
          <w:tcPr>
            <w:tcW w:w="4786" w:type="dxa"/>
          </w:tcPr>
          <w:p w:rsidR="00ED7136" w:rsidRPr="004D6A0E" w:rsidRDefault="00ED7136"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B55413">
              <w:rPr>
                <w:rFonts w:ascii="Times New Roman" w:hAnsi="Times New Roman" w:cs="Times New Roman"/>
                <w:sz w:val="28"/>
                <w:szCs w:val="28"/>
              </w:rPr>
              <w:t>2</w:t>
            </w:r>
          </w:p>
        </w:tc>
      </w:tr>
    </w:tbl>
    <w:p w:rsidR="00ED7136" w:rsidRPr="004D6A0E" w:rsidRDefault="00ED7136" w:rsidP="00181463">
      <w:pPr>
        <w:pStyle w:val="ConsPlusNormal"/>
        <w:ind w:firstLine="540"/>
        <w:jc w:val="both"/>
        <w:rPr>
          <w:rFonts w:ascii="Times New Roman" w:hAnsi="Times New Roman" w:cs="Times New Roman"/>
          <w:sz w:val="28"/>
          <w:szCs w:val="28"/>
        </w:rPr>
      </w:pPr>
    </w:p>
    <w:p w:rsidR="00A05669" w:rsidRDefault="00ED7136" w:rsidP="00181463">
      <w:pPr>
        <w:pStyle w:val="ConsPlusNormal"/>
        <w:ind w:firstLine="540"/>
        <w:jc w:val="both"/>
        <w:rPr>
          <w:rFonts w:ascii="Times New Roman" w:hAnsi="Times New Roman" w:cs="Times New Roman"/>
          <w:sz w:val="28"/>
          <w:szCs w:val="28"/>
        </w:rPr>
      </w:pPr>
      <w:r w:rsidRPr="004D6A0E">
        <w:rPr>
          <w:rFonts w:ascii="Times New Roman" w:hAnsi="Times New Roman" w:cs="Times New Roman"/>
          <w:sz w:val="28"/>
          <w:szCs w:val="28"/>
        </w:rPr>
        <w:t xml:space="preserve">- увеличение численности участников </w:t>
      </w:r>
      <w:proofErr w:type="spellStart"/>
      <w:r w:rsidRPr="004D6A0E">
        <w:rPr>
          <w:rFonts w:ascii="Times New Roman" w:hAnsi="Times New Roman" w:cs="Times New Roman"/>
          <w:sz w:val="28"/>
          <w:szCs w:val="28"/>
        </w:rPr>
        <w:t>культурно-досуговых</w:t>
      </w:r>
      <w:proofErr w:type="spellEnd"/>
      <w:r w:rsidRPr="004D6A0E">
        <w:rPr>
          <w:rFonts w:ascii="Times New Roman" w:hAnsi="Times New Roman" w:cs="Times New Roman"/>
          <w:sz w:val="28"/>
          <w:szCs w:val="28"/>
        </w:rPr>
        <w:t xml:space="preserve"> мероприятий </w:t>
      </w:r>
    </w:p>
    <w:p w:rsidR="00ED7136" w:rsidRPr="004D6A0E" w:rsidRDefault="00ED7136" w:rsidP="00181463">
      <w:pPr>
        <w:pStyle w:val="ConsPlusNormal"/>
        <w:ind w:firstLine="540"/>
        <w:jc w:val="both"/>
        <w:rPr>
          <w:rFonts w:ascii="Times New Roman" w:hAnsi="Times New Roman" w:cs="Times New Roman"/>
          <w:sz w:val="28"/>
          <w:szCs w:val="28"/>
        </w:rPr>
      </w:pPr>
      <w:r w:rsidRPr="004D6A0E">
        <w:rPr>
          <w:rFonts w:ascii="Times New Roman" w:hAnsi="Times New Roman" w:cs="Times New Roman"/>
          <w:sz w:val="28"/>
          <w:szCs w:val="28"/>
        </w:rPr>
        <w:t>(по сравнению с предыдущим годом):</w:t>
      </w:r>
    </w:p>
    <w:p w:rsidR="00ED7136" w:rsidRPr="004D6A0E" w:rsidRDefault="00ED7136" w:rsidP="00F9050E">
      <w:pPr>
        <w:pStyle w:val="ConsPlusNormal"/>
        <w:jc w:val="right"/>
        <w:rPr>
          <w:rFonts w:ascii="Times New Roman" w:hAnsi="Times New Roman" w:cs="Times New Roman"/>
          <w:sz w:val="28"/>
          <w:szCs w:val="28"/>
        </w:rPr>
      </w:pPr>
      <w:r w:rsidRPr="004D6A0E">
        <w:rPr>
          <w:rFonts w:ascii="Times New Roman" w:hAnsi="Times New Roman" w:cs="Times New Roman"/>
          <w:sz w:val="28"/>
          <w:szCs w:val="28"/>
        </w:rPr>
        <w:t xml:space="preserve">                                                                                                                               (процентов)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D7136" w:rsidRPr="004D6A0E" w:rsidTr="002339BC">
        <w:tc>
          <w:tcPr>
            <w:tcW w:w="4785" w:type="dxa"/>
          </w:tcPr>
          <w:p w:rsidR="00ED7136" w:rsidRPr="004D6A0E" w:rsidRDefault="00ED7136"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Знач</w:t>
            </w:r>
            <w:r w:rsidR="00822B62">
              <w:rPr>
                <w:rFonts w:ascii="Times New Roman" w:hAnsi="Times New Roman" w:cs="Times New Roman"/>
                <w:sz w:val="28"/>
                <w:szCs w:val="28"/>
              </w:rPr>
              <w:t>ение на 2015</w:t>
            </w:r>
            <w:r w:rsidRPr="004D6A0E">
              <w:rPr>
                <w:rFonts w:ascii="Times New Roman" w:hAnsi="Times New Roman" w:cs="Times New Roman"/>
                <w:sz w:val="28"/>
                <w:szCs w:val="28"/>
              </w:rPr>
              <w:t>г.</w:t>
            </w:r>
          </w:p>
        </w:tc>
        <w:tc>
          <w:tcPr>
            <w:tcW w:w="4786"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значения за  2015</w:t>
            </w:r>
            <w:r w:rsidR="00ED7136" w:rsidRPr="004D6A0E">
              <w:rPr>
                <w:rFonts w:ascii="Times New Roman" w:hAnsi="Times New Roman" w:cs="Times New Roman"/>
                <w:sz w:val="28"/>
                <w:szCs w:val="28"/>
              </w:rPr>
              <w:t>г.</w:t>
            </w:r>
          </w:p>
        </w:tc>
      </w:tr>
      <w:tr w:rsidR="00ED7136" w:rsidRPr="004D6A0E" w:rsidTr="002339BC">
        <w:tc>
          <w:tcPr>
            <w:tcW w:w="4785" w:type="dxa"/>
          </w:tcPr>
          <w:p w:rsidR="00ED7136" w:rsidRPr="004D6A0E" w:rsidRDefault="00ED7136" w:rsidP="00181463">
            <w:pPr>
              <w:pStyle w:val="ConsPlusNormal"/>
              <w:jc w:val="both"/>
              <w:rPr>
                <w:rFonts w:ascii="Times New Roman" w:hAnsi="Times New Roman" w:cs="Times New Roman"/>
                <w:sz w:val="28"/>
                <w:szCs w:val="28"/>
              </w:rPr>
            </w:pPr>
            <w:r w:rsidRPr="004D6A0E">
              <w:rPr>
                <w:rFonts w:ascii="Times New Roman" w:hAnsi="Times New Roman" w:cs="Times New Roman"/>
                <w:sz w:val="28"/>
                <w:szCs w:val="28"/>
              </w:rPr>
              <w:t>6,</w:t>
            </w:r>
            <w:r w:rsidR="0057709B">
              <w:rPr>
                <w:rFonts w:ascii="Times New Roman" w:hAnsi="Times New Roman" w:cs="Times New Roman"/>
                <w:sz w:val="28"/>
                <w:szCs w:val="28"/>
              </w:rPr>
              <w:t>8</w:t>
            </w:r>
          </w:p>
        </w:tc>
        <w:tc>
          <w:tcPr>
            <w:tcW w:w="4786" w:type="dxa"/>
          </w:tcPr>
          <w:p w:rsidR="00ED7136" w:rsidRPr="004D6A0E" w:rsidRDefault="00164651"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7</w:t>
            </w:r>
          </w:p>
        </w:tc>
      </w:tr>
    </w:tbl>
    <w:p w:rsidR="00ED7136" w:rsidRPr="004D6A0E" w:rsidRDefault="00ED7136" w:rsidP="00181463">
      <w:pPr>
        <w:pStyle w:val="ConsPlusNormal"/>
        <w:ind w:firstLine="540"/>
        <w:jc w:val="both"/>
        <w:rPr>
          <w:rFonts w:ascii="Times New Roman" w:hAnsi="Times New Roman" w:cs="Times New Roman"/>
          <w:sz w:val="28"/>
          <w:szCs w:val="28"/>
        </w:rPr>
      </w:pPr>
    </w:p>
    <w:p w:rsidR="00ED7136" w:rsidRPr="004D6A0E" w:rsidRDefault="00ED7136" w:rsidP="00181463">
      <w:pPr>
        <w:pStyle w:val="ConsPlusNormal"/>
        <w:ind w:firstLine="540"/>
        <w:jc w:val="both"/>
        <w:rPr>
          <w:rFonts w:ascii="Times New Roman" w:hAnsi="Times New Roman" w:cs="Times New Roman"/>
          <w:sz w:val="28"/>
          <w:szCs w:val="28"/>
        </w:rPr>
      </w:pPr>
      <w:r w:rsidRPr="004D6A0E">
        <w:rPr>
          <w:rFonts w:ascii="Times New Roman" w:hAnsi="Times New Roman" w:cs="Times New Roman"/>
          <w:sz w:val="28"/>
          <w:szCs w:val="28"/>
        </w:rPr>
        <w:t>-  повышение уровня удовлетворенности населения области качеством предоставления государственных и муниципальных услуг в сфере культуры:</w:t>
      </w:r>
    </w:p>
    <w:p w:rsidR="00ED7136" w:rsidRPr="004D6A0E" w:rsidRDefault="00ED7136" w:rsidP="00F9050E">
      <w:pPr>
        <w:pStyle w:val="ConsPlusNormal"/>
        <w:jc w:val="right"/>
        <w:rPr>
          <w:rFonts w:ascii="Times New Roman" w:hAnsi="Times New Roman" w:cs="Times New Roman"/>
          <w:sz w:val="28"/>
          <w:szCs w:val="28"/>
        </w:rPr>
      </w:pPr>
      <w:r w:rsidRPr="004D6A0E">
        <w:rPr>
          <w:rFonts w:ascii="Times New Roman" w:hAnsi="Times New Roman" w:cs="Times New Roman"/>
          <w:sz w:val="28"/>
          <w:szCs w:val="28"/>
        </w:rPr>
        <w:t xml:space="preserve">                                                                                                                        (процентов)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D7136" w:rsidRPr="004D6A0E" w:rsidTr="002339BC">
        <w:tc>
          <w:tcPr>
            <w:tcW w:w="4785"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Значение на 2015</w:t>
            </w:r>
            <w:r w:rsidR="00ED7136" w:rsidRPr="004D6A0E">
              <w:rPr>
                <w:rFonts w:ascii="Times New Roman" w:hAnsi="Times New Roman" w:cs="Times New Roman"/>
                <w:sz w:val="28"/>
                <w:szCs w:val="28"/>
              </w:rPr>
              <w:t>г.</w:t>
            </w:r>
          </w:p>
        </w:tc>
        <w:tc>
          <w:tcPr>
            <w:tcW w:w="4786"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значения за 2015</w:t>
            </w:r>
            <w:r w:rsidR="00ED7136" w:rsidRPr="004D6A0E">
              <w:rPr>
                <w:rFonts w:ascii="Times New Roman" w:hAnsi="Times New Roman" w:cs="Times New Roman"/>
                <w:sz w:val="28"/>
                <w:szCs w:val="28"/>
              </w:rPr>
              <w:t>г.</w:t>
            </w:r>
          </w:p>
        </w:tc>
      </w:tr>
      <w:tr w:rsidR="00ED7136" w:rsidRPr="004D6A0E" w:rsidTr="002339BC">
        <w:tc>
          <w:tcPr>
            <w:tcW w:w="4785" w:type="dxa"/>
          </w:tcPr>
          <w:p w:rsidR="00ED7136" w:rsidRPr="004D6A0E" w:rsidRDefault="00ED7136" w:rsidP="00181463">
            <w:pPr>
              <w:pStyle w:val="ConsPlusNormal"/>
              <w:jc w:val="both"/>
              <w:rPr>
                <w:rFonts w:ascii="Times New Roman" w:hAnsi="Times New Roman" w:cs="Times New Roman"/>
                <w:sz w:val="28"/>
                <w:szCs w:val="28"/>
              </w:rPr>
            </w:pPr>
            <w:r w:rsidRPr="004D6A0E">
              <w:rPr>
                <w:rFonts w:ascii="Times New Roman" w:hAnsi="Times New Roman" w:cs="Times New Roman"/>
                <w:sz w:val="28"/>
                <w:szCs w:val="28"/>
              </w:rPr>
              <w:t>7</w:t>
            </w:r>
            <w:r w:rsidR="0057709B">
              <w:rPr>
                <w:rFonts w:ascii="Times New Roman" w:hAnsi="Times New Roman" w:cs="Times New Roman"/>
                <w:sz w:val="28"/>
                <w:szCs w:val="28"/>
              </w:rPr>
              <w:t>8</w:t>
            </w:r>
          </w:p>
        </w:tc>
        <w:tc>
          <w:tcPr>
            <w:tcW w:w="4786" w:type="dxa"/>
          </w:tcPr>
          <w:p w:rsidR="00ED7136" w:rsidRPr="004D6A0E" w:rsidRDefault="00ED7136"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7</w:t>
            </w:r>
            <w:r w:rsidR="002567C2">
              <w:rPr>
                <w:rFonts w:ascii="Times New Roman" w:hAnsi="Times New Roman" w:cs="Times New Roman"/>
                <w:sz w:val="28"/>
                <w:szCs w:val="28"/>
              </w:rPr>
              <w:t>9</w:t>
            </w:r>
          </w:p>
        </w:tc>
      </w:tr>
    </w:tbl>
    <w:p w:rsidR="00ED7136" w:rsidRPr="004D6A0E" w:rsidRDefault="00ED7136" w:rsidP="00181463">
      <w:pPr>
        <w:pStyle w:val="ConsPlusNormal"/>
        <w:ind w:firstLine="540"/>
        <w:jc w:val="both"/>
        <w:rPr>
          <w:rFonts w:ascii="Times New Roman" w:hAnsi="Times New Roman" w:cs="Times New Roman"/>
          <w:sz w:val="28"/>
          <w:szCs w:val="28"/>
        </w:rPr>
      </w:pPr>
    </w:p>
    <w:p w:rsidR="00A05669" w:rsidRDefault="00ED7136" w:rsidP="00181463">
      <w:pPr>
        <w:pStyle w:val="ConsPlusNormal"/>
        <w:ind w:firstLine="540"/>
        <w:jc w:val="both"/>
        <w:rPr>
          <w:rFonts w:ascii="Times New Roman" w:hAnsi="Times New Roman" w:cs="Times New Roman"/>
          <w:sz w:val="28"/>
          <w:szCs w:val="28"/>
        </w:rPr>
      </w:pPr>
      <w:r w:rsidRPr="004D6A0E">
        <w:rPr>
          <w:rFonts w:ascii="Times New Roman" w:hAnsi="Times New Roman" w:cs="Times New Roman"/>
          <w:sz w:val="28"/>
          <w:szCs w:val="28"/>
        </w:rPr>
        <w:t>- увеличение доли публичных библиотек, подключенных к сети "Интернет</w:t>
      </w:r>
      <w:r w:rsidR="00A05669">
        <w:rPr>
          <w:rFonts w:ascii="Times New Roman" w:hAnsi="Times New Roman" w:cs="Times New Roman"/>
          <w:sz w:val="28"/>
          <w:szCs w:val="28"/>
        </w:rPr>
        <w:t>",</w:t>
      </w:r>
    </w:p>
    <w:p w:rsidR="00ED7136" w:rsidRPr="004D6A0E" w:rsidRDefault="00ED7136" w:rsidP="00181463">
      <w:pPr>
        <w:pStyle w:val="ConsPlusNormal"/>
        <w:ind w:firstLine="540"/>
        <w:jc w:val="both"/>
        <w:rPr>
          <w:rFonts w:ascii="Times New Roman" w:hAnsi="Times New Roman" w:cs="Times New Roman"/>
          <w:sz w:val="28"/>
          <w:szCs w:val="28"/>
        </w:rPr>
      </w:pPr>
      <w:r w:rsidRPr="004D6A0E">
        <w:rPr>
          <w:rFonts w:ascii="Times New Roman" w:hAnsi="Times New Roman" w:cs="Times New Roman"/>
          <w:sz w:val="28"/>
          <w:szCs w:val="28"/>
        </w:rPr>
        <w:t xml:space="preserve"> в общем количестве библиотек района:</w:t>
      </w:r>
    </w:p>
    <w:p w:rsidR="00ED7136" w:rsidRPr="004D6A0E" w:rsidRDefault="00ED7136" w:rsidP="00181463">
      <w:pPr>
        <w:pStyle w:val="ConsPlusNormal"/>
        <w:jc w:val="both"/>
        <w:rPr>
          <w:rFonts w:ascii="Times New Roman" w:hAnsi="Times New Roman" w:cs="Times New Roman"/>
          <w:sz w:val="28"/>
          <w:szCs w:val="28"/>
        </w:rPr>
      </w:pPr>
      <w:r w:rsidRPr="004D6A0E">
        <w:rPr>
          <w:rFonts w:ascii="Times New Roman" w:hAnsi="Times New Roman" w:cs="Times New Roman"/>
          <w:sz w:val="28"/>
          <w:szCs w:val="28"/>
        </w:rPr>
        <w:t xml:space="preserve">                                                                                        </w:t>
      </w:r>
      <w:r w:rsidR="00A05669">
        <w:rPr>
          <w:rFonts w:ascii="Times New Roman" w:hAnsi="Times New Roman" w:cs="Times New Roman"/>
          <w:sz w:val="28"/>
          <w:szCs w:val="28"/>
        </w:rPr>
        <w:t xml:space="preserve">                    </w:t>
      </w:r>
      <w:r w:rsidRPr="004D6A0E">
        <w:rPr>
          <w:rFonts w:ascii="Times New Roman" w:hAnsi="Times New Roman" w:cs="Times New Roman"/>
          <w:sz w:val="28"/>
          <w:szCs w:val="28"/>
        </w:rPr>
        <w:t>(процентов)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D7136" w:rsidRPr="004D6A0E" w:rsidTr="002339BC">
        <w:tc>
          <w:tcPr>
            <w:tcW w:w="4785"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Значение на 2015</w:t>
            </w:r>
            <w:r w:rsidR="00ED7136" w:rsidRPr="004D6A0E">
              <w:rPr>
                <w:rFonts w:ascii="Times New Roman" w:hAnsi="Times New Roman" w:cs="Times New Roman"/>
                <w:sz w:val="28"/>
                <w:szCs w:val="28"/>
              </w:rPr>
              <w:t>г.</w:t>
            </w:r>
          </w:p>
        </w:tc>
        <w:tc>
          <w:tcPr>
            <w:tcW w:w="4786"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значения за 2015</w:t>
            </w:r>
            <w:r w:rsidR="00ED7136" w:rsidRPr="004D6A0E">
              <w:rPr>
                <w:rFonts w:ascii="Times New Roman" w:hAnsi="Times New Roman" w:cs="Times New Roman"/>
                <w:sz w:val="28"/>
                <w:szCs w:val="28"/>
              </w:rPr>
              <w:t>г.</w:t>
            </w:r>
          </w:p>
        </w:tc>
      </w:tr>
      <w:tr w:rsidR="00ED7136" w:rsidRPr="004D6A0E" w:rsidTr="002339BC">
        <w:tc>
          <w:tcPr>
            <w:tcW w:w="4785" w:type="dxa"/>
          </w:tcPr>
          <w:p w:rsidR="00ED7136" w:rsidRPr="004D6A0E" w:rsidRDefault="002567C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33</w:t>
            </w:r>
          </w:p>
        </w:tc>
        <w:tc>
          <w:tcPr>
            <w:tcW w:w="4786" w:type="dxa"/>
          </w:tcPr>
          <w:p w:rsidR="00ED7136" w:rsidRPr="004D6A0E" w:rsidRDefault="00780F41"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41</w:t>
            </w:r>
          </w:p>
        </w:tc>
      </w:tr>
    </w:tbl>
    <w:p w:rsidR="00ED7136" w:rsidRPr="004D6A0E" w:rsidRDefault="00ED7136" w:rsidP="00181463">
      <w:pPr>
        <w:pStyle w:val="ConsPlusNormal"/>
        <w:ind w:firstLine="540"/>
        <w:jc w:val="both"/>
        <w:rPr>
          <w:rFonts w:ascii="Times New Roman" w:hAnsi="Times New Roman" w:cs="Times New Roman"/>
          <w:sz w:val="28"/>
          <w:szCs w:val="28"/>
        </w:rPr>
      </w:pPr>
    </w:p>
    <w:p w:rsidR="00ED7136" w:rsidRPr="004D6A0E" w:rsidRDefault="00ED7136" w:rsidP="00181463">
      <w:pPr>
        <w:pStyle w:val="ConsPlusNormal"/>
        <w:ind w:firstLine="540"/>
        <w:jc w:val="both"/>
        <w:rPr>
          <w:rFonts w:ascii="Times New Roman" w:hAnsi="Times New Roman" w:cs="Times New Roman"/>
          <w:sz w:val="28"/>
          <w:szCs w:val="28"/>
        </w:rPr>
      </w:pPr>
      <w:r w:rsidRPr="004D6A0E">
        <w:rPr>
          <w:rFonts w:ascii="Times New Roman" w:hAnsi="Times New Roman" w:cs="Times New Roman"/>
          <w:sz w:val="28"/>
          <w:szCs w:val="28"/>
        </w:rPr>
        <w:lastRenderedPageBreak/>
        <w:t>- увеличение доли детей, привлекаемых к участию в творческих мероприятиях, в общем числе детей:</w:t>
      </w:r>
    </w:p>
    <w:p w:rsidR="00ED7136" w:rsidRPr="004D6A0E" w:rsidRDefault="00ED7136" w:rsidP="00181463">
      <w:pPr>
        <w:pStyle w:val="ConsPlusNormal"/>
        <w:jc w:val="both"/>
        <w:rPr>
          <w:rFonts w:ascii="Times New Roman" w:hAnsi="Times New Roman" w:cs="Times New Roman"/>
          <w:sz w:val="28"/>
          <w:szCs w:val="28"/>
        </w:rPr>
      </w:pPr>
      <w:r w:rsidRPr="004D6A0E">
        <w:rPr>
          <w:rFonts w:ascii="Times New Roman" w:hAnsi="Times New Roman" w:cs="Times New Roman"/>
          <w:sz w:val="28"/>
          <w:szCs w:val="28"/>
        </w:rPr>
        <w:t xml:space="preserve">                                                                                       </w:t>
      </w:r>
      <w:r w:rsidR="00A05669">
        <w:rPr>
          <w:rFonts w:ascii="Times New Roman" w:hAnsi="Times New Roman" w:cs="Times New Roman"/>
          <w:sz w:val="28"/>
          <w:szCs w:val="28"/>
        </w:rPr>
        <w:t xml:space="preserve">                     </w:t>
      </w:r>
      <w:r w:rsidRPr="004D6A0E">
        <w:rPr>
          <w:rFonts w:ascii="Times New Roman" w:hAnsi="Times New Roman" w:cs="Times New Roman"/>
          <w:sz w:val="28"/>
          <w:szCs w:val="28"/>
        </w:rPr>
        <w:t>(процентов)</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53"/>
        <w:gridCol w:w="4669"/>
      </w:tblGrid>
      <w:tr w:rsidR="00ED7136" w:rsidRPr="004D6A0E" w:rsidTr="00BF18C0">
        <w:tc>
          <w:tcPr>
            <w:tcW w:w="4785"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Значение на 2015</w:t>
            </w:r>
            <w:r w:rsidR="00ED7136" w:rsidRPr="004D6A0E">
              <w:rPr>
                <w:rFonts w:ascii="Times New Roman" w:hAnsi="Times New Roman" w:cs="Times New Roman"/>
                <w:sz w:val="28"/>
                <w:szCs w:val="28"/>
              </w:rPr>
              <w:t>г.</w:t>
            </w:r>
          </w:p>
        </w:tc>
        <w:tc>
          <w:tcPr>
            <w:tcW w:w="4786"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значения за  2015</w:t>
            </w:r>
            <w:r w:rsidR="00ED7136" w:rsidRPr="004D6A0E">
              <w:rPr>
                <w:rFonts w:ascii="Times New Roman" w:hAnsi="Times New Roman" w:cs="Times New Roman"/>
                <w:sz w:val="28"/>
                <w:szCs w:val="28"/>
              </w:rPr>
              <w:t>г.</w:t>
            </w:r>
          </w:p>
        </w:tc>
      </w:tr>
      <w:tr w:rsidR="00ED7136" w:rsidRPr="004D6A0E" w:rsidTr="00BF18C0">
        <w:tc>
          <w:tcPr>
            <w:tcW w:w="4785" w:type="dxa"/>
          </w:tcPr>
          <w:p w:rsidR="00ED7136" w:rsidRPr="004D6A0E" w:rsidRDefault="00ED7136"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2567C2">
              <w:rPr>
                <w:rFonts w:ascii="Times New Roman" w:hAnsi="Times New Roman" w:cs="Times New Roman"/>
                <w:sz w:val="28"/>
                <w:szCs w:val="28"/>
              </w:rPr>
              <w:t>5</w:t>
            </w:r>
          </w:p>
        </w:tc>
        <w:tc>
          <w:tcPr>
            <w:tcW w:w="4786" w:type="dxa"/>
          </w:tcPr>
          <w:p w:rsidR="00ED7136" w:rsidRPr="004D6A0E" w:rsidRDefault="00164651"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2,5</w:t>
            </w:r>
          </w:p>
        </w:tc>
      </w:tr>
    </w:tbl>
    <w:p w:rsidR="00ED7136" w:rsidRPr="004D6A0E" w:rsidRDefault="00ED7136" w:rsidP="00181463">
      <w:pPr>
        <w:pStyle w:val="ConsPlusNormal"/>
        <w:ind w:firstLine="540"/>
        <w:jc w:val="both"/>
        <w:rPr>
          <w:rFonts w:ascii="Times New Roman" w:hAnsi="Times New Roman" w:cs="Times New Roman"/>
          <w:sz w:val="28"/>
          <w:szCs w:val="28"/>
        </w:rPr>
      </w:pPr>
    </w:p>
    <w:p w:rsidR="00ED7136" w:rsidRPr="004D6A0E" w:rsidRDefault="00ED7136" w:rsidP="00181463">
      <w:pPr>
        <w:pStyle w:val="ConsPlusNormal"/>
        <w:ind w:firstLine="540"/>
        <w:jc w:val="both"/>
        <w:rPr>
          <w:rFonts w:ascii="Times New Roman" w:hAnsi="Times New Roman" w:cs="Times New Roman"/>
          <w:sz w:val="28"/>
          <w:szCs w:val="28"/>
        </w:rPr>
      </w:pPr>
      <w:r w:rsidRPr="004D6A0E">
        <w:rPr>
          <w:rFonts w:ascii="Times New Roman" w:hAnsi="Times New Roman" w:cs="Times New Roman"/>
          <w:sz w:val="28"/>
          <w:szCs w:val="28"/>
        </w:rPr>
        <w:t>-увеличение средней заработной платы в регионе:</w:t>
      </w:r>
    </w:p>
    <w:p w:rsidR="00ED7136" w:rsidRPr="004D6A0E" w:rsidRDefault="00ED7136" w:rsidP="00181463">
      <w:pPr>
        <w:pStyle w:val="ConsPlusNormal"/>
        <w:jc w:val="both"/>
        <w:rPr>
          <w:rFonts w:ascii="Times New Roman" w:hAnsi="Times New Roman" w:cs="Times New Roman"/>
          <w:sz w:val="28"/>
          <w:szCs w:val="28"/>
        </w:rPr>
      </w:pPr>
      <w:r w:rsidRPr="004D6A0E">
        <w:rPr>
          <w:rFonts w:ascii="Times New Roman" w:hAnsi="Times New Roman" w:cs="Times New Roman"/>
          <w:sz w:val="28"/>
          <w:szCs w:val="28"/>
        </w:rPr>
        <w:t xml:space="preserve">                                                                                      </w:t>
      </w:r>
      <w:r w:rsidR="00A05669">
        <w:rPr>
          <w:rFonts w:ascii="Times New Roman" w:hAnsi="Times New Roman" w:cs="Times New Roman"/>
          <w:sz w:val="28"/>
          <w:szCs w:val="28"/>
        </w:rPr>
        <w:t xml:space="preserve">                   </w:t>
      </w:r>
      <w:r w:rsidRPr="004D6A0E">
        <w:rPr>
          <w:rFonts w:ascii="Times New Roman" w:hAnsi="Times New Roman" w:cs="Times New Roman"/>
          <w:sz w:val="28"/>
          <w:szCs w:val="28"/>
        </w:rPr>
        <w:t xml:space="preserve">  (процентов)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D7136" w:rsidRPr="004D6A0E" w:rsidTr="002339BC">
        <w:tc>
          <w:tcPr>
            <w:tcW w:w="4785"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Значение на 2015</w:t>
            </w:r>
            <w:r w:rsidR="00ED7136" w:rsidRPr="004D6A0E">
              <w:rPr>
                <w:rFonts w:ascii="Times New Roman" w:hAnsi="Times New Roman" w:cs="Times New Roman"/>
                <w:sz w:val="28"/>
                <w:szCs w:val="28"/>
              </w:rPr>
              <w:t>г.</w:t>
            </w:r>
          </w:p>
        </w:tc>
        <w:tc>
          <w:tcPr>
            <w:tcW w:w="4786"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значения за 2015</w:t>
            </w:r>
            <w:r w:rsidR="00ED7136" w:rsidRPr="004D6A0E">
              <w:rPr>
                <w:rFonts w:ascii="Times New Roman" w:hAnsi="Times New Roman" w:cs="Times New Roman"/>
                <w:sz w:val="28"/>
                <w:szCs w:val="28"/>
              </w:rPr>
              <w:t>г.</w:t>
            </w:r>
          </w:p>
        </w:tc>
      </w:tr>
      <w:tr w:rsidR="00ED7136" w:rsidRPr="004D6A0E" w:rsidTr="002339BC">
        <w:tc>
          <w:tcPr>
            <w:tcW w:w="4785" w:type="dxa"/>
          </w:tcPr>
          <w:p w:rsidR="00ED7136" w:rsidRPr="004D6A0E" w:rsidRDefault="00ED7136" w:rsidP="00181463">
            <w:pPr>
              <w:pStyle w:val="ConsPlusNormal"/>
              <w:jc w:val="both"/>
              <w:rPr>
                <w:rFonts w:ascii="Times New Roman" w:hAnsi="Times New Roman" w:cs="Times New Roman"/>
                <w:sz w:val="28"/>
                <w:szCs w:val="28"/>
              </w:rPr>
            </w:pPr>
            <w:r w:rsidRPr="004D6A0E">
              <w:rPr>
                <w:rFonts w:ascii="Times New Roman" w:hAnsi="Times New Roman" w:cs="Times New Roman"/>
                <w:sz w:val="28"/>
                <w:szCs w:val="28"/>
              </w:rPr>
              <w:t>6</w:t>
            </w:r>
            <w:r w:rsidR="00395AD9">
              <w:rPr>
                <w:rFonts w:ascii="Times New Roman" w:hAnsi="Times New Roman" w:cs="Times New Roman"/>
                <w:sz w:val="28"/>
                <w:szCs w:val="28"/>
              </w:rPr>
              <w:t>2</w:t>
            </w:r>
            <w:r>
              <w:rPr>
                <w:rFonts w:ascii="Times New Roman" w:hAnsi="Times New Roman" w:cs="Times New Roman"/>
                <w:sz w:val="28"/>
                <w:szCs w:val="28"/>
              </w:rPr>
              <w:t>,9</w:t>
            </w:r>
          </w:p>
        </w:tc>
        <w:tc>
          <w:tcPr>
            <w:tcW w:w="4786" w:type="dxa"/>
          </w:tcPr>
          <w:p w:rsidR="00ED7136" w:rsidRPr="004D6A0E" w:rsidRDefault="00395AD9"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61</w:t>
            </w:r>
            <w:r w:rsidR="00ED7136">
              <w:rPr>
                <w:rFonts w:ascii="Times New Roman" w:hAnsi="Times New Roman" w:cs="Times New Roman"/>
                <w:sz w:val="28"/>
                <w:szCs w:val="28"/>
              </w:rPr>
              <w:t>,</w:t>
            </w:r>
            <w:r>
              <w:rPr>
                <w:rFonts w:ascii="Times New Roman" w:hAnsi="Times New Roman" w:cs="Times New Roman"/>
                <w:sz w:val="28"/>
                <w:szCs w:val="28"/>
              </w:rPr>
              <w:t>04</w:t>
            </w:r>
          </w:p>
        </w:tc>
      </w:tr>
    </w:tbl>
    <w:p w:rsidR="00ED7136" w:rsidRPr="004D6A0E" w:rsidRDefault="00ED7136" w:rsidP="00181463">
      <w:pPr>
        <w:pStyle w:val="ConsPlusNormal"/>
        <w:ind w:firstLine="540"/>
        <w:jc w:val="both"/>
        <w:rPr>
          <w:rFonts w:ascii="Times New Roman" w:hAnsi="Times New Roman" w:cs="Times New Roman"/>
          <w:sz w:val="28"/>
          <w:szCs w:val="28"/>
        </w:rPr>
      </w:pPr>
    </w:p>
    <w:p w:rsidR="00ED7136" w:rsidRPr="004D6A0E" w:rsidRDefault="00ED7136" w:rsidP="0018146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4D6A0E">
        <w:rPr>
          <w:rFonts w:ascii="Times New Roman" w:hAnsi="Times New Roman" w:cs="Times New Roman"/>
          <w:sz w:val="28"/>
          <w:szCs w:val="28"/>
        </w:rPr>
        <w:t xml:space="preserve"> численность работников учреждений культуры района:</w:t>
      </w:r>
    </w:p>
    <w:p w:rsidR="00ED7136" w:rsidRPr="004D6A0E" w:rsidRDefault="00ED7136" w:rsidP="00181463">
      <w:pPr>
        <w:pStyle w:val="ConsPlusNormal"/>
        <w:jc w:val="both"/>
        <w:rPr>
          <w:rFonts w:ascii="Times New Roman" w:hAnsi="Times New Roman" w:cs="Times New Roman"/>
          <w:sz w:val="28"/>
          <w:szCs w:val="28"/>
        </w:rPr>
      </w:pPr>
      <w:r w:rsidRPr="004D6A0E">
        <w:rPr>
          <w:rFonts w:ascii="Times New Roman" w:hAnsi="Times New Roman" w:cs="Times New Roman"/>
          <w:sz w:val="28"/>
          <w:szCs w:val="28"/>
        </w:rPr>
        <w:t xml:space="preserve">                                                                                      </w:t>
      </w:r>
      <w:r w:rsidR="00A05669">
        <w:rPr>
          <w:rFonts w:ascii="Times New Roman" w:hAnsi="Times New Roman" w:cs="Times New Roman"/>
          <w:sz w:val="28"/>
          <w:szCs w:val="28"/>
        </w:rPr>
        <w:t xml:space="preserve">                       </w:t>
      </w:r>
      <w:r w:rsidRPr="004D6A0E">
        <w:rPr>
          <w:rFonts w:ascii="Times New Roman" w:hAnsi="Times New Roman" w:cs="Times New Roman"/>
          <w:sz w:val="28"/>
          <w:szCs w:val="28"/>
        </w:rPr>
        <w:t xml:space="preserve">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D7136" w:rsidRPr="004D6A0E" w:rsidTr="002339BC">
        <w:tc>
          <w:tcPr>
            <w:tcW w:w="4785"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Значение на 2015</w:t>
            </w:r>
            <w:r w:rsidR="00ED7136" w:rsidRPr="004D6A0E">
              <w:rPr>
                <w:rFonts w:ascii="Times New Roman" w:hAnsi="Times New Roman" w:cs="Times New Roman"/>
                <w:sz w:val="28"/>
                <w:szCs w:val="28"/>
              </w:rPr>
              <w:t>г.</w:t>
            </w:r>
          </w:p>
        </w:tc>
        <w:tc>
          <w:tcPr>
            <w:tcW w:w="4786"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значения за  2015</w:t>
            </w:r>
            <w:r w:rsidR="00ED7136" w:rsidRPr="004D6A0E">
              <w:rPr>
                <w:rFonts w:ascii="Times New Roman" w:hAnsi="Times New Roman" w:cs="Times New Roman"/>
                <w:sz w:val="28"/>
                <w:szCs w:val="28"/>
              </w:rPr>
              <w:t>г.</w:t>
            </w:r>
          </w:p>
        </w:tc>
      </w:tr>
      <w:tr w:rsidR="00ED7136" w:rsidRPr="004D6A0E" w:rsidTr="002339BC">
        <w:tc>
          <w:tcPr>
            <w:tcW w:w="4785" w:type="dxa"/>
          </w:tcPr>
          <w:p w:rsidR="00ED7136" w:rsidRPr="004D6A0E" w:rsidRDefault="00395AD9"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78</w:t>
            </w:r>
          </w:p>
        </w:tc>
        <w:tc>
          <w:tcPr>
            <w:tcW w:w="4786" w:type="dxa"/>
          </w:tcPr>
          <w:p w:rsidR="00ED7136" w:rsidRPr="004D6A0E" w:rsidRDefault="000F484B"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85</w:t>
            </w:r>
          </w:p>
        </w:tc>
      </w:tr>
    </w:tbl>
    <w:p w:rsidR="00ED7136" w:rsidRPr="004D6A0E" w:rsidRDefault="00ED7136" w:rsidP="00181463">
      <w:pPr>
        <w:pStyle w:val="ConsPlusNormal"/>
        <w:ind w:firstLine="540"/>
        <w:jc w:val="both"/>
        <w:rPr>
          <w:rFonts w:ascii="Times New Roman" w:hAnsi="Times New Roman" w:cs="Times New Roman"/>
          <w:sz w:val="28"/>
          <w:szCs w:val="28"/>
        </w:rPr>
      </w:pPr>
    </w:p>
    <w:p w:rsidR="00ED7136" w:rsidRDefault="00ED7136" w:rsidP="00181463">
      <w:pPr>
        <w:pStyle w:val="a5"/>
        <w:jc w:val="both"/>
        <w:rPr>
          <w:b w:val="0"/>
          <w:bCs/>
        </w:rPr>
      </w:pPr>
      <w:r>
        <w:rPr>
          <w:b w:val="0"/>
          <w:bCs/>
        </w:rPr>
        <w:t xml:space="preserve">        -увеличение посещаемости учреждений культуры</w:t>
      </w:r>
    </w:p>
    <w:p w:rsidR="00ED7136" w:rsidRDefault="00ED7136" w:rsidP="00181463">
      <w:pPr>
        <w:pStyle w:val="a5"/>
        <w:jc w:val="both"/>
        <w:rPr>
          <w:b w:val="0"/>
          <w:bCs/>
        </w:rPr>
      </w:pPr>
      <w:r>
        <w:rPr>
          <w:b w:val="0"/>
          <w:bCs/>
        </w:rPr>
        <w:t xml:space="preserve">                                         </w:t>
      </w:r>
      <w:r w:rsidR="00A05669">
        <w:rPr>
          <w:b w:val="0"/>
          <w:bCs/>
        </w:rPr>
        <w:t xml:space="preserve">                   </w:t>
      </w:r>
      <w:r w:rsidR="000F484B">
        <w:rPr>
          <w:b w:val="0"/>
          <w:bCs/>
        </w:rPr>
        <w:t xml:space="preserve"> (процентов по отношению в 2014</w:t>
      </w:r>
      <w:r>
        <w:rPr>
          <w:b w:val="0"/>
          <w:bCs/>
        </w:rPr>
        <w:t xml:space="preserve"> году)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D7136" w:rsidRPr="004D6A0E" w:rsidTr="002339BC">
        <w:tc>
          <w:tcPr>
            <w:tcW w:w="4785"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Значение на 2015</w:t>
            </w:r>
            <w:r w:rsidR="00ED7136" w:rsidRPr="004D6A0E">
              <w:rPr>
                <w:rFonts w:ascii="Times New Roman" w:hAnsi="Times New Roman" w:cs="Times New Roman"/>
                <w:sz w:val="28"/>
                <w:szCs w:val="28"/>
              </w:rPr>
              <w:t>г.</w:t>
            </w:r>
          </w:p>
        </w:tc>
        <w:tc>
          <w:tcPr>
            <w:tcW w:w="4786"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значения за  2015</w:t>
            </w:r>
            <w:r w:rsidR="00ED7136" w:rsidRPr="004D6A0E">
              <w:rPr>
                <w:rFonts w:ascii="Times New Roman" w:hAnsi="Times New Roman" w:cs="Times New Roman"/>
                <w:sz w:val="28"/>
                <w:szCs w:val="28"/>
              </w:rPr>
              <w:t>г.</w:t>
            </w:r>
          </w:p>
        </w:tc>
      </w:tr>
      <w:tr w:rsidR="00ED7136" w:rsidRPr="004D6A0E" w:rsidTr="002339BC">
        <w:tc>
          <w:tcPr>
            <w:tcW w:w="4785" w:type="dxa"/>
          </w:tcPr>
          <w:p w:rsidR="00ED7136" w:rsidRPr="004D6A0E" w:rsidRDefault="002567C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12</w:t>
            </w:r>
          </w:p>
        </w:tc>
        <w:tc>
          <w:tcPr>
            <w:tcW w:w="4786" w:type="dxa"/>
          </w:tcPr>
          <w:p w:rsidR="00ED7136" w:rsidRPr="004D6A0E" w:rsidRDefault="004A2A3E"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ED7136">
              <w:rPr>
                <w:rFonts w:ascii="Times New Roman" w:hAnsi="Times New Roman" w:cs="Times New Roman"/>
                <w:sz w:val="28"/>
                <w:szCs w:val="28"/>
              </w:rPr>
              <w:t>6</w:t>
            </w:r>
          </w:p>
        </w:tc>
      </w:tr>
    </w:tbl>
    <w:p w:rsidR="00ED7136" w:rsidRDefault="00ED7136" w:rsidP="00181463">
      <w:pPr>
        <w:pStyle w:val="a5"/>
        <w:jc w:val="both"/>
        <w:rPr>
          <w:b w:val="0"/>
          <w:bCs/>
        </w:rPr>
      </w:pPr>
    </w:p>
    <w:p w:rsidR="00A05669" w:rsidRDefault="00A05669" w:rsidP="00181463">
      <w:pPr>
        <w:pStyle w:val="a5"/>
        <w:jc w:val="both"/>
        <w:rPr>
          <w:b w:val="0"/>
          <w:bCs/>
        </w:rPr>
      </w:pPr>
      <w:r>
        <w:rPr>
          <w:b w:val="0"/>
          <w:bCs/>
        </w:rPr>
        <w:t xml:space="preserve">      </w:t>
      </w:r>
      <w:r w:rsidR="00ED7136">
        <w:rPr>
          <w:b w:val="0"/>
          <w:bCs/>
        </w:rPr>
        <w:t>-увелич</w:t>
      </w:r>
      <w:r>
        <w:rPr>
          <w:b w:val="0"/>
          <w:bCs/>
        </w:rPr>
        <w:t xml:space="preserve">ение количества </w:t>
      </w:r>
      <w:proofErr w:type="gramStart"/>
      <w:r>
        <w:rPr>
          <w:b w:val="0"/>
          <w:bCs/>
        </w:rPr>
        <w:t>предоставляемых</w:t>
      </w:r>
      <w:proofErr w:type="gramEnd"/>
      <w:r w:rsidR="00ED7136">
        <w:rPr>
          <w:b w:val="0"/>
          <w:bCs/>
        </w:rPr>
        <w:t xml:space="preserve"> дополнительных </w:t>
      </w:r>
    </w:p>
    <w:p w:rsidR="00ED7136" w:rsidRDefault="00ED7136" w:rsidP="00A05669">
      <w:pPr>
        <w:pStyle w:val="a5"/>
        <w:ind w:left="142"/>
        <w:jc w:val="both"/>
        <w:rPr>
          <w:b w:val="0"/>
          <w:bCs/>
        </w:rPr>
      </w:pPr>
      <w:r>
        <w:rPr>
          <w:b w:val="0"/>
          <w:bCs/>
        </w:rPr>
        <w:t xml:space="preserve">услуг учреждениями культуры </w:t>
      </w:r>
      <w:proofErr w:type="gramStart"/>
      <w:r>
        <w:rPr>
          <w:b w:val="0"/>
          <w:bCs/>
        </w:rPr>
        <w:t xml:space="preserve">( </w:t>
      </w:r>
      <w:proofErr w:type="gramEnd"/>
      <w:r>
        <w:rPr>
          <w:b w:val="0"/>
          <w:bCs/>
        </w:rPr>
        <w:t>по сравнению с предыдущим годом)</w:t>
      </w:r>
    </w:p>
    <w:p w:rsidR="00ED7136" w:rsidRDefault="00ED7136" w:rsidP="00181463">
      <w:pPr>
        <w:pStyle w:val="a5"/>
        <w:jc w:val="both"/>
        <w:rPr>
          <w:b w:val="0"/>
          <w:bCs/>
        </w:rPr>
      </w:pPr>
      <w:r>
        <w:rPr>
          <w:b w:val="0"/>
          <w:bCs/>
        </w:rPr>
        <w:t xml:space="preserve">                                    </w:t>
      </w:r>
      <w:r w:rsidR="00A05669">
        <w:rPr>
          <w:b w:val="0"/>
          <w:bCs/>
        </w:rPr>
        <w:t xml:space="preserve">                         </w:t>
      </w:r>
      <w:r w:rsidR="00524926">
        <w:rPr>
          <w:b w:val="0"/>
          <w:bCs/>
        </w:rPr>
        <w:t>(процентов по отношению к</w:t>
      </w:r>
      <w:r w:rsidR="00364B0D">
        <w:rPr>
          <w:b w:val="0"/>
          <w:bCs/>
        </w:rPr>
        <w:t xml:space="preserve"> 2014</w:t>
      </w:r>
      <w:r>
        <w:rPr>
          <w:b w:val="0"/>
          <w:bCs/>
        </w:rPr>
        <w:t xml:space="preserve"> году)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D7136" w:rsidRPr="004D6A0E" w:rsidTr="002339BC">
        <w:tc>
          <w:tcPr>
            <w:tcW w:w="4785" w:type="dxa"/>
          </w:tcPr>
          <w:p w:rsidR="00ED7136" w:rsidRPr="004D6A0E" w:rsidRDefault="00822B6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Значение на 2015</w:t>
            </w:r>
            <w:r w:rsidR="00ED7136" w:rsidRPr="004D6A0E">
              <w:rPr>
                <w:rFonts w:ascii="Times New Roman" w:hAnsi="Times New Roman" w:cs="Times New Roman"/>
                <w:sz w:val="28"/>
                <w:szCs w:val="28"/>
              </w:rPr>
              <w:t>г.</w:t>
            </w:r>
          </w:p>
        </w:tc>
        <w:tc>
          <w:tcPr>
            <w:tcW w:w="4786" w:type="dxa"/>
          </w:tcPr>
          <w:p w:rsidR="00ED7136" w:rsidRPr="004D6A0E" w:rsidRDefault="00ED7136"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Вып</w:t>
            </w:r>
            <w:r w:rsidR="00822B62">
              <w:rPr>
                <w:rFonts w:ascii="Times New Roman" w:hAnsi="Times New Roman" w:cs="Times New Roman"/>
                <w:sz w:val="28"/>
                <w:szCs w:val="28"/>
              </w:rPr>
              <w:t>олнение значения за  2015</w:t>
            </w:r>
            <w:r w:rsidRPr="004D6A0E">
              <w:rPr>
                <w:rFonts w:ascii="Times New Roman" w:hAnsi="Times New Roman" w:cs="Times New Roman"/>
                <w:sz w:val="28"/>
                <w:szCs w:val="28"/>
              </w:rPr>
              <w:t>г.</w:t>
            </w:r>
          </w:p>
        </w:tc>
      </w:tr>
      <w:tr w:rsidR="00ED7136" w:rsidRPr="004D6A0E" w:rsidTr="002339BC">
        <w:tc>
          <w:tcPr>
            <w:tcW w:w="4785" w:type="dxa"/>
          </w:tcPr>
          <w:p w:rsidR="00ED7136" w:rsidRPr="004D6A0E" w:rsidRDefault="002567C2"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12</w:t>
            </w:r>
          </w:p>
        </w:tc>
        <w:tc>
          <w:tcPr>
            <w:tcW w:w="4786" w:type="dxa"/>
          </w:tcPr>
          <w:p w:rsidR="00ED7136" w:rsidRPr="004D6A0E" w:rsidRDefault="00CE4310" w:rsidP="00181463">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524926">
              <w:rPr>
                <w:rFonts w:ascii="Times New Roman" w:hAnsi="Times New Roman" w:cs="Times New Roman"/>
                <w:sz w:val="28"/>
                <w:szCs w:val="28"/>
              </w:rPr>
              <w:t>6</w:t>
            </w:r>
            <w:r>
              <w:rPr>
                <w:rFonts w:ascii="Times New Roman" w:hAnsi="Times New Roman" w:cs="Times New Roman"/>
                <w:sz w:val="28"/>
                <w:szCs w:val="28"/>
              </w:rPr>
              <w:t>,6</w:t>
            </w:r>
          </w:p>
        </w:tc>
      </w:tr>
    </w:tbl>
    <w:p w:rsidR="00845C9A" w:rsidRPr="005D1CA0" w:rsidRDefault="00845C9A" w:rsidP="00181463">
      <w:pPr>
        <w:jc w:val="both"/>
        <w:rPr>
          <w:szCs w:val="28"/>
        </w:rPr>
      </w:pPr>
    </w:p>
    <w:p w:rsidR="000F0C31" w:rsidRDefault="00327B10" w:rsidP="00181463">
      <w:pPr>
        <w:jc w:val="both"/>
      </w:pPr>
      <w:r>
        <w:t xml:space="preserve">          </w:t>
      </w:r>
    </w:p>
    <w:p w:rsidR="00363F6E" w:rsidRPr="00327B10" w:rsidRDefault="00D42087" w:rsidP="00181463">
      <w:pPr>
        <w:jc w:val="both"/>
        <w:rPr>
          <w:b/>
        </w:rPr>
      </w:pPr>
      <w:r w:rsidRPr="00327B10">
        <w:rPr>
          <w:b/>
        </w:rPr>
        <w:t>Киноведческая деятельность</w:t>
      </w:r>
    </w:p>
    <w:p w:rsidR="00D42087" w:rsidRPr="00363F6E" w:rsidRDefault="00D42087" w:rsidP="00181463">
      <w:pPr>
        <w:pStyle w:val="4"/>
        <w:rPr>
          <w:spacing w:val="-3"/>
          <w:u w:val="none"/>
        </w:rPr>
      </w:pPr>
      <w:r w:rsidRPr="00363F6E">
        <w:rPr>
          <w:spacing w:val="-1"/>
          <w:u w:val="none"/>
        </w:rPr>
        <w:t xml:space="preserve">Средствами кино, а это кинотеатр «Ракета» и 4 стационарных  </w:t>
      </w:r>
      <w:r w:rsidRPr="00363F6E">
        <w:rPr>
          <w:spacing w:val="-4"/>
          <w:u w:val="none"/>
        </w:rPr>
        <w:t>киноу</w:t>
      </w:r>
      <w:r w:rsidR="00616AC4">
        <w:rPr>
          <w:spacing w:val="-4"/>
          <w:u w:val="none"/>
        </w:rPr>
        <w:t>становки</w:t>
      </w:r>
      <w:r w:rsidR="00D12623">
        <w:rPr>
          <w:spacing w:val="-4"/>
          <w:u w:val="none"/>
        </w:rPr>
        <w:t xml:space="preserve"> на селе, поставлено </w:t>
      </w:r>
      <w:r w:rsidR="003063E8">
        <w:rPr>
          <w:spacing w:val="-4"/>
          <w:u w:val="none"/>
        </w:rPr>
        <w:t>59  киносеансов</w:t>
      </w:r>
      <w:r w:rsidRPr="00363F6E">
        <w:rPr>
          <w:spacing w:val="-4"/>
          <w:u w:val="none"/>
        </w:rPr>
        <w:t xml:space="preserve">, </w:t>
      </w:r>
      <w:r w:rsidR="003063E8">
        <w:rPr>
          <w:spacing w:val="-5"/>
          <w:u w:val="none"/>
        </w:rPr>
        <w:t>обслужено 112 человек</w:t>
      </w:r>
      <w:r w:rsidRPr="00363F6E">
        <w:rPr>
          <w:spacing w:val="-5"/>
          <w:u w:val="none"/>
        </w:rPr>
        <w:t xml:space="preserve">, в том числе взрослого населения </w:t>
      </w:r>
      <w:r w:rsidR="003063E8">
        <w:rPr>
          <w:spacing w:val="-5"/>
          <w:u w:val="none"/>
        </w:rPr>
        <w:t>44</w:t>
      </w:r>
      <w:r w:rsidR="00822B62">
        <w:rPr>
          <w:spacing w:val="-4"/>
          <w:u w:val="none"/>
        </w:rPr>
        <w:t>, детей 68</w:t>
      </w:r>
      <w:r w:rsidRPr="00363F6E">
        <w:rPr>
          <w:spacing w:val="-4"/>
          <w:u w:val="none"/>
        </w:rPr>
        <w:t xml:space="preserve">.   Валовой сбор от реализации билетов составил </w:t>
      </w:r>
      <w:r w:rsidR="003063E8">
        <w:rPr>
          <w:spacing w:val="-4"/>
          <w:u w:val="none"/>
        </w:rPr>
        <w:t>3500</w:t>
      </w:r>
      <w:r w:rsidR="00616AC4">
        <w:rPr>
          <w:spacing w:val="-4"/>
          <w:u w:val="none"/>
        </w:rPr>
        <w:t xml:space="preserve"> рублей</w:t>
      </w:r>
      <w:r w:rsidRPr="00363F6E">
        <w:rPr>
          <w:spacing w:val="-3"/>
          <w:u w:val="none"/>
        </w:rPr>
        <w:t>. По</w:t>
      </w:r>
      <w:r w:rsidR="00D12623">
        <w:rPr>
          <w:spacing w:val="-3"/>
          <w:u w:val="none"/>
        </w:rPr>
        <w:t xml:space="preserve">ставлено для взрослых зрителей </w:t>
      </w:r>
      <w:r w:rsidR="003063E8">
        <w:rPr>
          <w:spacing w:val="-3"/>
          <w:u w:val="none"/>
        </w:rPr>
        <w:t>32</w:t>
      </w:r>
      <w:r w:rsidRPr="00363F6E">
        <w:rPr>
          <w:spacing w:val="2"/>
          <w:u w:val="none"/>
        </w:rPr>
        <w:t xml:space="preserve"> </w:t>
      </w:r>
      <w:r w:rsidR="003063E8">
        <w:rPr>
          <w:spacing w:val="-3"/>
          <w:u w:val="none"/>
        </w:rPr>
        <w:t>киносеанса, для детей 27</w:t>
      </w:r>
      <w:r w:rsidR="00D12623">
        <w:rPr>
          <w:spacing w:val="-3"/>
          <w:u w:val="none"/>
        </w:rPr>
        <w:t xml:space="preserve"> </w:t>
      </w:r>
      <w:r w:rsidR="006260BF">
        <w:rPr>
          <w:spacing w:val="-3"/>
          <w:u w:val="none"/>
        </w:rPr>
        <w:t>киносеансов.</w:t>
      </w:r>
    </w:p>
    <w:p w:rsidR="00496193" w:rsidRPr="008553FB" w:rsidRDefault="007457BD" w:rsidP="00181463">
      <w:pPr>
        <w:jc w:val="both"/>
      </w:pPr>
      <w:r>
        <w:t xml:space="preserve">           </w:t>
      </w:r>
      <w:r w:rsidR="008553FB" w:rsidRPr="008553FB">
        <w:t>С 01 сентября 2015 года кинотеатр «Ракета»</w:t>
      </w:r>
      <w:r w:rsidR="00822B62" w:rsidRPr="00822B62">
        <w:rPr>
          <w:spacing w:val="-1"/>
        </w:rPr>
        <w:t xml:space="preserve"> </w:t>
      </w:r>
      <w:r w:rsidR="00822B62">
        <w:rPr>
          <w:spacing w:val="-1"/>
        </w:rPr>
        <w:t>и стационарные</w:t>
      </w:r>
      <w:r w:rsidR="00822B62" w:rsidRPr="00363F6E">
        <w:rPr>
          <w:spacing w:val="-1"/>
        </w:rPr>
        <w:t xml:space="preserve">  </w:t>
      </w:r>
      <w:r w:rsidR="00822B62" w:rsidRPr="00363F6E">
        <w:rPr>
          <w:spacing w:val="-4"/>
        </w:rPr>
        <w:t>киноу</w:t>
      </w:r>
      <w:r w:rsidR="00822B62">
        <w:rPr>
          <w:spacing w:val="-4"/>
        </w:rPr>
        <w:t>становки</w:t>
      </w:r>
      <w:r w:rsidR="008553FB" w:rsidRPr="008553FB">
        <w:t xml:space="preserve"> </w:t>
      </w:r>
      <w:r w:rsidR="00822B62">
        <w:t xml:space="preserve">на селе </w:t>
      </w:r>
      <w:r w:rsidR="008553FB" w:rsidRPr="008553FB">
        <w:t>закрыт</w:t>
      </w:r>
      <w:r w:rsidR="00822B62">
        <w:t>ы</w:t>
      </w:r>
      <w:r w:rsidR="008553FB" w:rsidRPr="008553FB">
        <w:t xml:space="preserve"> в связи с невозмо</w:t>
      </w:r>
      <w:r>
        <w:t>жностью дальнейшей эксплуатации и передан</w:t>
      </w:r>
      <w:r w:rsidR="00822B62">
        <w:t>ы</w:t>
      </w:r>
      <w:r>
        <w:t xml:space="preserve"> в казну района.</w:t>
      </w:r>
    </w:p>
    <w:p w:rsidR="00845C9A" w:rsidRDefault="00845C9A" w:rsidP="00181463">
      <w:pPr>
        <w:jc w:val="both"/>
        <w:rPr>
          <w:b/>
        </w:rPr>
      </w:pPr>
    </w:p>
    <w:p w:rsidR="00484200" w:rsidRPr="00484200" w:rsidRDefault="00845C9A" w:rsidP="00181463">
      <w:pPr>
        <w:jc w:val="both"/>
        <w:rPr>
          <w:b/>
        </w:rPr>
      </w:pPr>
      <w:r>
        <w:rPr>
          <w:b/>
        </w:rPr>
        <w:t xml:space="preserve">   </w:t>
      </w:r>
      <w:r w:rsidR="00496193" w:rsidRPr="00496193">
        <w:rPr>
          <w:b/>
        </w:rPr>
        <w:t>2.3.Музейное дело, в т.ч. работа выставочных з</w:t>
      </w:r>
      <w:r w:rsidR="00956CDE">
        <w:rPr>
          <w:b/>
        </w:rPr>
        <w:t>алов</w:t>
      </w:r>
    </w:p>
    <w:p w:rsidR="00484200" w:rsidRDefault="00484200" w:rsidP="00181463">
      <w:pPr>
        <w:shd w:val="clear" w:color="auto" w:fill="FFFFFF"/>
        <w:spacing w:line="304" w:lineRule="exact"/>
        <w:jc w:val="both"/>
        <w:rPr>
          <w:b/>
          <w:bCs/>
          <w:color w:val="000000"/>
          <w:sz w:val="26"/>
          <w:szCs w:val="26"/>
        </w:rPr>
      </w:pPr>
    </w:p>
    <w:p w:rsidR="00484200" w:rsidRPr="00484200" w:rsidRDefault="00484200" w:rsidP="00181463">
      <w:pPr>
        <w:shd w:val="clear" w:color="auto" w:fill="FFFFFF"/>
        <w:spacing w:line="304" w:lineRule="exact"/>
        <w:ind w:left="3" w:right="51" w:firstLine="796"/>
        <w:jc w:val="both"/>
        <w:rPr>
          <w:color w:val="000000"/>
          <w:szCs w:val="28"/>
        </w:rPr>
      </w:pPr>
      <w:r w:rsidRPr="00484200">
        <w:rPr>
          <w:color w:val="000000"/>
          <w:szCs w:val="28"/>
        </w:rPr>
        <w:t>На территории МО «</w:t>
      </w:r>
      <w:proofErr w:type="spellStart"/>
      <w:r w:rsidRPr="00484200">
        <w:rPr>
          <w:color w:val="000000"/>
          <w:szCs w:val="28"/>
        </w:rPr>
        <w:t>Невельский</w:t>
      </w:r>
      <w:proofErr w:type="spellEnd"/>
      <w:r w:rsidRPr="00484200">
        <w:rPr>
          <w:color w:val="000000"/>
          <w:szCs w:val="28"/>
        </w:rPr>
        <w:t xml:space="preserve"> район» функционирует один музей: муниципальное учреждение Невельского района «Музей истории Невеля», г</w:t>
      </w:r>
      <w:proofErr w:type="gramStart"/>
      <w:r w:rsidRPr="00484200">
        <w:rPr>
          <w:color w:val="000000"/>
          <w:szCs w:val="28"/>
        </w:rPr>
        <w:t>.Н</w:t>
      </w:r>
      <w:proofErr w:type="gramEnd"/>
      <w:r w:rsidRPr="00484200">
        <w:rPr>
          <w:color w:val="000000"/>
          <w:szCs w:val="28"/>
        </w:rPr>
        <w:t>евель. Профиль музея: историко-краеведческий.</w:t>
      </w:r>
    </w:p>
    <w:p w:rsidR="00484200" w:rsidRPr="00484200" w:rsidRDefault="00484200" w:rsidP="00181463">
      <w:pPr>
        <w:shd w:val="clear" w:color="auto" w:fill="FFFFFF"/>
        <w:spacing w:line="304" w:lineRule="exact"/>
        <w:ind w:left="7" w:right="37" w:firstLine="799"/>
        <w:jc w:val="both"/>
        <w:rPr>
          <w:color w:val="000000"/>
          <w:szCs w:val="28"/>
        </w:rPr>
      </w:pPr>
      <w:r w:rsidRPr="00484200">
        <w:rPr>
          <w:color w:val="000000"/>
          <w:szCs w:val="28"/>
        </w:rPr>
        <w:t xml:space="preserve">В соответствии с федеральным законом «О музейном фонде и музеях РФ» от 26.05.1996г. № 54-ФЗ учреждение осуществляет хранение, </w:t>
      </w:r>
      <w:r w:rsidRPr="00484200">
        <w:rPr>
          <w:color w:val="000000"/>
          <w:szCs w:val="28"/>
        </w:rPr>
        <w:lastRenderedPageBreak/>
        <w:t>пополнение, исследование, популяризацию исторических сведений и музейных коллекций, а также просветительскую и издательскую деятельность.</w:t>
      </w:r>
    </w:p>
    <w:p w:rsidR="00484200" w:rsidRPr="00484200" w:rsidRDefault="00484200" w:rsidP="00181463">
      <w:pPr>
        <w:shd w:val="clear" w:color="auto" w:fill="FFFFFF"/>
        <w:spacing w:before="3" w:line="304" w:lineRule="exact"/>
        <w:ind w:left="20" w:right="30" w:firstLine="796"/>
        <w:jc w:val="both"/>
        <w:rPr>
          <w:color w:val="000000"/>
          <w:szCs w:val="28"/>
        </w:rPr>
      </w:pPr>
      <w:r w:rsidRPr="00484200">
        <w:rPr>
          <w:color w:val="000000"/>
          <w:szCs w:val="28"/>
        </w:rPr>
        <w:t>Деятельность музея обеспечивает сохранение, пополнение, изучение и экспонирование для посетителей предметов и документов основного и научно-вспомогательного музейных фондов. Организация деятельности музея способствует хранению и популяризации музейных коллекций.</w:t>
      </w:r>
    </w:p>
    <w:p w:rsidR="00484200" w:rsidRPr="00484200" w:rsidRDefault="00484200" w:rsidP="00181463">
      <w:pPr>
        <w:shd w:val="clear" w:color="auto" w:fill="FFFFFF"/>
        <w:spacing w:before="7" w:line="304" w:lineRule="exact"/>
        <w:ind w:left="30" w:right="27" w:firstLine="799"/>
        <w:jc w:val="both"/>
        <w:rPr>
          <w:color w:val="000000"/>
          <w:szCs w:val="28"/>
        </w:rPr>
      </w:pPr>
      <w:proofErr w:type="gramStart"/>
      <w:r w:rsidRPr="00484200">
        <w:rPr>
          <w:color w:val="000000"/>
          <w:szCs w:val="28"/>
        </w:rPr>
        <w:t>Состав фондов: в музее сформированы основной и научно-вспомогательный фонды, а также научная библиотека.</w:t>
      </w:r>
      <w:proofErr w:type="gramEnd"/>
      <w:r w:rsidRPr="00484200">
        <w:rPr>
          <w:color w:val="000000"/>
          <w:szCs w:val="28"/>
        </w:rPr>
        <w:t xml:space="preserve"> Фонды пополняются в основном за счет дарения экспонатов, документов, книг.</w:t>
      </w:r>
    </w:p>
    <w:p w:rsidR="00484200" w:rsidRPr="00484200" w:rsidRDefault="006F1434" w:rsidP="00181463">
      <w:pPr>
        <w:shd w:val="clear" w:color="auto" w:fill="FFFFFF"/>
        <w:spacing w:before="7" w:line="304" w:lineRule="exact"/>
        <w:ind w:left="34" w:right="20" w:firstLine="793"/>
        <w:jc w:val="both"/>
        <w:rPr>
          <w:color w:val="000000"/>
          <w:szCs w:val="28"/>
        </w:rPr>
      </w:pPr>
      <w:r>
        <w:rPr>
          <w:color w:val="000000"/>
          <w:szCs w:val="28"/>
        </w:rPr>
        <w:t>В течение 2015</w:t>
      </w:r>
      <w:r w:rsidR="00484200" w:rsidRPr="00484200">
        <w:rPr>
          <w:color w:val="000000"/>
          <w:szCs w:val="28"/>
        </w:rPr>
        <w:t xml:space="preserve"> года в основной фонд поступил 21 предмет, а научно-вспомогательный – 48 предметов. Библиотека насчитывает 1041 единиц.</w:t>
      </w:r>
    </w:p>
    <w:p w:rsidR="00484200" w:rsidRPr="00484200" w:rsidRDefault="00484200" w:rsidP="00181463">
      <w:pPr>
        <w:shd w:val="clear" w:color="auto" w:fill="FFFFFF"/>
        <w:spacing w:before="3" w:line="304" w:lineRule="exact"/>
        <w:ind w:left="34" w:right="24" w:firstLine="793"/>
        <w:jc w:val="both"/>
        <w:rPr>
          <w:color w:val="000000"/>
          <w:szCs w:val="28"/>
        </w:rPr>
      </w:pPr>
      <w:r w:rsidRPr="00484200">
        <w:rPr>
          <w:color w:val="000000"/>
          <w:szCs w:val="28"/>
        </w:rPr>
        <w:t>В музее работают три постоянные экспозиции: «</w:t>
      </w:r>
      <w:proofErr w:type="spellStart"/>
      <w:r w:rsidRPr="00484200">
        <w:rPr>
          <w:color w:val="000000"/>
          <w:szCs w:val="28"/>
        </w:rPr>
        <w:t>Невельская</w:t>
      </w:r>
      <w:proofErr w:type="spellEnd"/>
      <w:r w:rsidRPr="00484200">
        <w:rPr>
          <w:color w:val="000000"/>
          <w:szCs w:val="28"/>
        </w:rPr>
        <w:t xml:space="preserve"> городская культура конца 19 - начала 20 вв.»; «Невель в Великой Отечественной войне»; «Этнография Невельского уезда и города Невеля».</w:t>
      </w:r>
    </w:p>
    <w:p w:rsidR="00484200" w:rsidRPr="00484200" w:rsidRDefault="00484200" w:rsidP="00181463">
      <w:pPr>
        <w:shd w:val="clear" w:color="auto" w:fill="FFFFFF"/>
        <w:spacing w:before="10" w:line="304" w:lineRule="exact"/>
        <w:ind w:left="836"/>
        <w:jc w:val="both"/>
        <w:rPr>
          <w:color w:val="000000"/>
          <w:szCs w:val="28"/>
        </w:rPr>
      </w:pPr>
      <w:r w:rsidRPr="00484200">
        <w:rPr>
          <w:color w:val="000000"/>
          <w:szCs w:val="28"/>
        </w:rPr>
        <w:t xml:space="preserve">К числу наиболее интересных событий относятся </w:t>
      </w:r>
      <w:proofErr w:type="gramStart"/>
      <w:r w:rsidRPr="00484200">
        <w:rPr>
          <w:color w:val="000000"/>
          <w:szCs w:val="28"/>
        </w:rPr>
        <w:t>следующие</w:t>
      </w:r>
      <w:proofErr w:type="gramEnd"/>
      <w:r w:rsidRPr="00484200">
        <w:rPr>
          <w:color w:val="000000"/>
          <w:szCs w:val="28"/>
        </w:rPr>
        <w:t>:</w:t>
      </w:r>
    </w:p>
    <w:p w:rsidR="00484200" w:rsidRPr="00484200" w:rsidRDefault="001D556D" w:rsidP="00181463">
      <w:pPr>
        <w:widowControl w:val="0"/>
        <w:numPr>
          <w:ilvl w:val="0"/>
          <w:numId w:val="22"/>
        </w:numPr>
        <w:shd w:val="clear" w:color="auto" w:fill="FFFFFF"/>
        <w:tabs>
          <w:tab w:val="clear" w:pos="720"/>
          <w:tab w:val="num" w:pos="152"/>
          <w:tab w:val="left" w:pos="846"/>
          <w:tab w:val="left" w:pos="995"/>
        </w:tabs>
        <w:suppressAutoHyphens/>
        <w:autoSpaceDE w:val="0"/>
        <w:spacing w:before="3" w:line="304" w:lineRule="exact"/>
        <w:ind w:left="846" w:hanging="152"/>
        <w:jc w:val="both"/>
        <w:rPr>
          <w:color w:val="000000"/>
          <w:szCs w:val="28"/>
        </w:rPr>
      </w:pPr>
      <w:r>
        <w:rPr>
          <w:color w:val="000000"/>
          <w:szCs w:val="28"/>
        </w:rPr>
        <w:t>Двадцать вторые</w:t>
      </w:r>
      <w:r w:rsidR="00484200" w:rsidRPr="00484200">
        <w:rPr>
          <w:color w:val="000000"/>
          <w:szCs w:val="28"/>
        </w:rPr>
        <w:t xml:space="preserve"> </w:t>
      </w:r>
      <w:proofErr w:type="spellStart"/>
      <w:r w:rsidR="00484200" w:rsidRPr="00484200">
        <w:rPr>
          <w:color w:val="000000"/>
          <w:szCs w:val="28"/>
        </w:rPr>
        <w:t>Невельские</w:t>
      </w:r>
      <w:proofErr w:type="spellEnd"/>
      <w:r w:rsidR="00484200" w:rsidRPr="00484200">
        <w:rPr>
          <w:color w:val="000000"/>
          <w:szCs w:val="28"/>
        </w:rPr>
        <w:t xml:space="preserve"> </w:t>
      </w:r>
      <w:proofErr w:type="spellStart"/>
      <w:r w:rsidR="00484200" w:rsidRPr="00484200">
        <w:rPr>
          <w:color w:val="000000"/>
          <w:szCs w:val="28"/>
        </w:rPr>
        <w:t>Ба</w:t>
      </w:r>
      <w:r>
        <w:rPr>
          <w:color w:val="000000"/>
          <w:szCs w:val="28"/>
        </w:rPr>
        <w:t>хтинские</w:t>
      </w:r>
      <w:proofErr w:type="spellEnd"/>
      <w:r>
        <w:rPr>
          <w:color w:val="000000"/>
          <w:szCs w:val="28"/>
        </w:rPr>
        <w:t xml:space="preserve"> чтения (конец июня 2015</w:t>
      </w:r>
      <w:r w:rsidR="00484200" w:rsidRPr="00484200">
        <w:rPr>
          <w:color w:val="000000"/>
          <w:szCs w:val="28"/>
        </w:rPr>
        <w:t>г.);</w:t>
      </w:r>
    </w:p>
    <w:p w:rsidR="00484200" w:rsidRPr="00484200" w:rsidRDefault="001D556D" w:rsidP="00181463">
      <w:pPr>
        <w:widowControl w:val="0"/>
        <w:numPr>
          <w:ilvl w:val="0"/>
          <w:numId w:val="22"/>
        </w:numPr>
        <w:shd w:val="clear" w:color="auto" w:fill="FFFFFF"/>
        <w:tabs>
          <w:tab w:val="clear" w:pos="720"/>
          <w:tab w:val="num" w:pos="152"/>
          <w:tab w:val="left" w:pos="846"/>
          <w:tab w:val="left" w:pos="995"/>
        </w:tabs>
        <w:suppressAutoHyphens/>
        <w:autoSpaceDE w:val="0"/>
        <w:spacing w:before="3" w:line="304" w:lineRule="exact"/>
        <w:ind w:left="846" w:hanging="152"/>
        <w:jc w:val="both"/>
        <w:rPr>
          <w:color w:val="000000"/>
          <w:szCs w:val="28"/>
        </w:rPr>
      </w:pPr>
      <w:r>
        <w:rPr>
          <w:color w:val="000000"/>
          <w:szCs w:val="28"/>
        </w:rPr>
        <w:t>выход в свет и презентации 21</w:t>
      </w:r>
      <w:r w:rsidR="00484200" w:rsidRPr="00484200">
        <w:rPr>
          <w:color w:val="000000"/>
          <w:szCs w:val="28"/>
        </w:rPr>
        <w:t xml:space="preserve"> выпуска научного ежегодника </w:t>
      </w:r>
      <w:proofErr w:type="spellStart"/>
      <w:r w:rsidR="00484200" w:rsidRPr="00484200">
        <w:rPr>
          <w:color w:val="000000"/>
          <w:szCs w:val="28"/>
        </w:rPr>
        <w:t>Невельский</w:t>
      </w:r>
      <w:proofErr w:type="spellEnd"/>
      <w:r w:rsidR="00484200" w:rsidRPr="00484200">
        <w:rPr>
          <w:color w:val="000000"/>
          <w:szCs w:val="28"/>
        </w:rPr>
        <w:t xml:space="preserve"> сборник;</w:t>
      </w:r>
    </w:p>
    <w:p w:rsidR="001D556D" w:rsidRDefault="00484200" w:rsidP="00181463">
      <w:pPr>
        <w:widowControl w:val="0"/>
        <w:numPr>
          <w:ilvl w:val="0"/>
          <w:numId w:val="22"/>
        </w:numPr>
        <w:shd w:val="clear" w:color="auto" w:fill="FFFFFF"/>
        <w:tabs>
          <w:tab w:val="clear" w:pos="720"/>
          <w:tab w:val="num" w:pos="152"/>
          <w:tab w:val="left" w:pos="846"/>
          <w:tab w:val="left" w:pos="995"/>
        </w:tabs>
        <w:suppressAutoHyphens/>
        <w:autoSpaceDE w:val="0"/>
        <w:spacing w:before="3" w:line="304" w:lineRule="exact"/>
        <w:ind w:left="44" w:right="13" w:firstLine="803"/>
        <w:jc w:val="both"/>
        <w:rPr>
          <w:color w:val="000000"/>
          <w:szCs w:val="28"/>
        </w:rPr>
      </w:pPr>
      <w:r w:rsidRPr="001D556D">
        <w:rPr>
          <w:color w:val="000000"/>
          <w:szCs w:val="28"/>
        </w:rPr>
        <w:t>концерт памяти М.В. Юдиной в Витебской филармонии</w:t>
      </w:r>
      <w:r w:rsidR="001D556D" w:rsidRPr="001D556D">
        <w:rPr>
          <w:color w:val="000000"/>
          <w:szCs w:val="28"/>
        </w:rPr>
        <w:t>.</w:t>
      </w:r>
      <w:r w:rsidRPr="001D556D">
        <w:rPr>
          <w:color w:val="000000"/>
          <w:szCs w:val="28"/>
        </w:rPr>
        <w:t xml:space="preserve"> </w:t>
      </w:r>
    </w:p>
    <w:p w:rsidR="00484200" w:rsidRPr="001D556D" w:rsidRDefault="006F1434" w:rsidP="001D556D">
      <w:pPr>
        <w:widowControl w:val="0"/>
        <w:shd w:val="clear" w:color="auto" w:fill="FFFFFF"/>
        <w:tabs>
          <w:tab w:val="left" w:pos="846"/>
          <w:tab w:val="left" w:pos="995"/>
        </w:tabs>
        <w:suppressAutoHyphens/>
        <w:autoSpaceDE w:val="0"/>
        <w:spacing w:before="3" w:line="304" w:lineRule="exact"/>
        <w:ind w:left="847" w:right="13"/>
        <w:jc w:val="both"/>
        <w:rPr>
          <w:color w:val="000000"/>
          <w:szCs w:val="28"/>
        </w:rPr>
      </w:pPr>
      <w:r w:rsidRPr="001D556D">
        <w:rPr>
          <w:color w:val="000000"/>
          <w:szCs w:val="28"/>
        </w:rPr>
        <w:t>За 2015</w:t>
      </w:r>
      <w:r w:rsidR="00484200" w:rsidRPr="001D556D">
        <w:rPr>
          <w:color w:val="000000"/>
          <w:szCs w:val="28"/>
        </w:rPr>
        <w:t xml:space="preserve"> год музеем истории Невеля были проведены следующие мероприятия:</w:t>
      </w:r>
    </w:p>
    <w:p w:rsidR="00484200" w:rsidRPr="00484200" w:rsidRDefault="00484200" w:rsidP="00181463">
      <w:pPr>
        <w:shd w:val="clear" w:color="auto" w:fill="FFFFFF"/>
        <w:tabs>
          <w:tab w:val="left" w:pos="1241"/>
        </w:tabs>
        <w:spacing w:line="304" w:lineRule="exact"/>
        <w:ind w:left="51" w:right="13" w:firstLine="823"/>
        <w:jc w:val="both"/>
        <w:rPr>
          <w:color w:val="000000"/>
          <w:szCs w:val="28"/>
        </w:rPr>
      </w:pPr>
      <w:r w:rsidRPr="00484200">
        <w:rPr>
          <w:color w:val="000000"/>
          <w:spacing w:val="-23"/>
          <w:szCs w:val="28"/>
        </w:rPr>
        <w:t>1.</w:t>
      </w:r>
      <w:r w:rsidRPr="00484200">
        <w:rPr>
          <w:color w:val="000000"/>
          <w:szCs w:val="28"/>
        </w:rPr>
        <w:tab/>
        <w:t>Межрайонный конкурс юных пианистов имени М.В.Юдиной</w:t>
      </w:r>
      <w:r w:rsidRPr="00484200">
        <w:rPr>
          <w:color w:val="000000"/>
          <w:szCs w:val="28"/>
        </w:rPr>
        <w:br/>
        <w:t>(совместно с ДШИ).</w:t>
      </w:r>
    </w:p>
    <w:p w:rsidR="00484200" w:rsidRPr="00484200" w:rsidRDefault="00484200" w:rsidP="00181463">
      <w:pPr>
        <w:widowControl w:val="0"/>
        <w:numPr>
          <w:ilvl w:val="0"/>
          <w:numId w:val="23"/>
        </w:numPr>
        <w:shd w:val="clear" w:color="auto" w:fill="FFFFFF"/>
        <w:tabs>
          <w:tab w:val="clear" w:pos="585"/>
          <w:tab w:val="num" w:pos="264"/>
          <w:tab w:val="left" w:pos="1110"/>
        </w:tabs>
        <w:suppressAutoHyphens/>
        <w:autoSpaceDE w:val="0"/>
        <w:spacing w:before="7" w:line="304" w:lineRule="exact"/>
        <w:ind w:left="1110" w:right="13" w:hanging="264"/>
        <w:jc w:val="both"/>
        <w:rPr>
          <w:color w:val="000000"/>
          <w:szCs w:val="28"/>
        </w:rPr>
      </w:pPr>
      <w:r w:rsidRPr="00484200">
        <w:rPr>
          <w:color w:val="000000"/>
          <w:szCs w:val="28"/>
        </w:rPr>
        <w:t>Научно-практическая конференция «Шаг в будущее» (совместно с РУНО).</w:t>
      </w:r>
    </w:p>
    <w:p w:rsidR="00484200" w:rsidRPr="00484200" w:rsidRDefault="006F1434" w:rsidP="00181463">
      <w:pPr>
        <w:shd w:val="clear" w:color="auto" w:fill="FFFFFF"/>
        <w:tabs>
          <w:tab w:val="left" w:pos="1110"/>
          <w:tab w:val="left" w:pos="1374"/>
        </w:tabs>
        <w:spacing w:line="304" w:lineRule="exact"/>
        <w:ind w:left="846"/>
        <w:jc w:val="both"/>
        <w:rPr>
          <w:color w:val="000000"/>
          <w:szCs w:val="28"/>
        </w:rPr>
      </w:pPr>
      <w:r>
        <w:rPr>
          <w:color w:val="000000"/>
          <w:szCs w:val="28"/>
        </w:rPr>
        <w:t>3. 22</w:t>
      </w:r>
      <w:r w:rsidR="00484200" w:rsidRPr="00484200">
        <w:rPr>
          <w:color w:val="000000"/>
          <w:szCs w:val="28"/>
        </w:rPr>
        <w:t xml:space="preserve">-е Международные </w:t>
      </w:r>
      <w:proofErr w:type="spellStart"/>
      <w:r w:rsidR="00484200" w:rsidRPr="00484200">
        <w:rPr>
          <w:color w:val="000000"/>
          <w:szCs w:val="28"/>
        </w:rPr>
        <w:t>Невельские</w:t>
      </w:r>
      <w:proofErr w:type="spellEnd"/>
      <w:r w:rsidR="00484200" w:rsidRPr="00484200">
        <w:rPr>
          <w:color w:val="000000"/>
          <w:szCs w:val="28"/>
        </w:rPr>
        <w:t xml:space="preserve"> </w:t>
      </w:r>
      <w:proofErr w:type="spellStart"/>
      <w:r w:rsidR="00484200" w:rsidRPr="00484200">
        <w:rPr>
          <w:color w:val="000000"/>
          <w:szCs w:val="28"/>
        </w:rPr>
        <w:t>Бахтински</w:t>
      </w:r>
      <w:r w:rsidR="001D556D">
        <w:rPr>
          <w:color w:val="000000"/>
          <w:szCs w:val="28"/>
        </w:rPr>
        <w:t>е</w:t>
      </w:r>
      <w:proofErr w:type="spellEnd"/>
      <w:r w:rsidR="001D556D">
        <w:rPr>
          <w:color w:val="000000"/>
          <w:szCs w:val="28"/>
        </w:rPr>
        <w:t xml:space="preserve"> чтения (29  июня – 01</w:t>
      </w:r>
      <w:r>
        <w:rPr>
          <w:color w:val="000000"/>
          <w:szCs w:val="28"/>
        </w:rPr>
        <w:t xml:space="preserve"> июля 2015</w:t>
      </w:r>
      <w:r w:rsidR="00484200" w:rsidRPr="00484200">
        <w:rPr>
          <w:color w:val="000000"/>
          <w:szCs w:val="28"/>
        </w:rPr>
        <w:t xml:space="preserve"> г.). Концерт памяти Юдиной в рамках Чтений.</w:t>
      </w:r>
    </w:p>
    <w:p w:rsidR="00484200" w:rsidRPr="00484200" w:rsidRDefault="00484200" w:rsidP="00181463">
      <w:pPr>
        <w:shd w:val="clear" w:color="auto" w:fill="FFFFFF"/>
        <w:tabs>
          <w:tab w:val="left" w:pos="1110"/>
          <w:tab w:val="left" w:pos="1374"/>
        </w:tabs>
        <w:spacing w:line="304" w:lineRule="exact"/>
        <w:ind w:left="846"/>
        <w:jc w:val="both"/>
        <w:rPr>
          <w:color w:val="000000"/>
          <w:szCs w:val="28"/>
        </w:rPr>
      </w:pPr>
      <w:r w:rsidRPr="00484200">
        <w:rPr>
          <w:color w:val="000000"/>
          <w:szCs w:val="28"/>
        </w:rPr>
        <w:t>4. Встречи с делегациями из Казахстана.</w:t>
      </w:r>
    </w:p>
    <w:p w:rsidR="00484200" w:rsidRPr="00484200" w:rsidRDefault="00484200" w:rsidP="00181463">
      <w:pPr>
        <w:shd w:val="clear" w:color="auto" w:fill="FFFFFF"/>
        <w:tabs>
          <w:tab w:val="left" w:pos="528"/>
          <w:tab w:val="left" w:pos="792"/>
        </w:tabs>
        <w:spacing w:line="304" w:lineRule="exact"/>
        <w:ind w:left="264"/>
        <w:jc w:val="both"/>
        <w:rPr>
          <w:color w:val="000000"/>
          <w:szCs w:val="28"/>
        </w:rPr>
      </w:pPr>
      <w:r w:rsidRPr="00484200">
        <w:rPr>
          <w:color w:val="000000"/>
          <w:szCs w:val="28"/>
        </w:rPr>
        <w:t>Выставки:</w:t>
      </w:r>
    </w:p>
    <w:p w:rsidR="00484200" w:rsidRPr="00484200" w:rsidRDefault="00524926" w:rsidP="00181463">
      <w:pPr>
        <w:shd w:val="clear" w:color="auto" w:fill="FFFFFF"/>
        <w:tabs>
          <w:tab w:val="left" w:pos="1374"/>
        </w:tabs>
        <w:spacing w:line="304" w:lineRule="exact"/>
        <w:ind w:left="846"/>
        <w:jc w:val="both"/>
        <w:rPr>
          <w:color w:val="000000"/>
          <w:szCs w:val="28"/>
        </w:rPr>
      </w:pPr>
      <w:r>
        <w:rPr>
          <w:color w:val="000000"/>
          <w:szCs w:val="28"/>
        </w:rPr>
        <w:t>Музей провел 13</w:t>
      </w:r>
      <w:r w:rsidR="00484200" w:rsidRPr="00484200">
        <w:rPr>
          <w:color w:val="000000"/>
          <w:szCs w:val="28"/>
        </w:rPr>
        <w:t xml:space="preserve"> выставок, в том числе 2 выставки на выезде.</w:t>
      </w:r>
      <w:r w:rsidR="00484200" w:rsidRPr="00484200">
        <w:rPr>
          <w:color w:val="000000"/>
          <w:szCs w:val="28"/>
        </w:rPr>
        <w:br/>
        <w:t xml:space="preserve">Из общего числа выставок  8 проведены только с использованием фондов Музея истории Невеля. </w:t>
      </w:r>
    </w:p>
    <w:p w:rsidR="00484200" w:rsidRPr="00484200" w:rsidRDefault="00484200" w:rsidP="00181463">
      <w:pPr>
        <w:shd w:val="clear" w:color="auto" w:fill="FFFFFF"/>
        <w:tabs>
          <w:tab w:val="left" w:pos="528"/>
        </w:tabs>
        <w:spacing w:line="304" w:lineRule="exact"/>
        <w:jc w:val="both"/>
        <w:rPr>
          <w:color w:val="000000"/>
          <w:szCs w:val="28"/>
        </w:rPr>
      </w:pPr>
      <w:r w:rsidRPr="00484200">
        <w:rPr>
          <w:color w:val="000000"/>
          <w:szCs w:val="28"/>
        </w:rPr>
        <w:t xml:space="preserve">    К 70-летию Победы над фашистскими захватчиками издана книга </w:t>
      </w:r>
      <w:proofErr w:type="spellStart"/>
      <w:r w:rsidRPr="00484200">
        <w:rPr>
          <w:color w:val="000000"/>
          <w:szCs w:val="28"/>
        </w:rPr>
        <w:t>Л.Максимовской</w:t>
      </w:r>
      <w:proofErr w:type="spellEnd"/>
      <w:r w:rsidRPr="00484200">
        <w:rPr>
          <w:color w:val="000000"/>
          <w:szCs w:val="28"/>
        </w:rPr>
        <w:t xml:space="preserve"> «Земля молчит…», а также книга «На </w:t>
      </w:r>
      <w:proofErr w:type="spellStart"/>
      <w:r w:rsidRPr="00484200">
        <w:rPr>
          <w:color w:val="000000"/>
          <w:szCs w:val="28"/>
        </w:rPr>
        <w:t>невельских</w:t>
      </w:r>
      <w:proofErr w:type="spellEnd"/>
      <w:r w:rsidRPr="00484200">
        <w:rPr>
          <w:color w:val="000000"/>
          <w:szCs w:val="28"/>
        </w:rPr>
        <w:t xml:space="preserve"> холмах».</w:t>
      </w:r>
    </w:p>
    <w:p w:rsidR="00484200" w:rsidRPr="00484200" w:rsidRDefault="00484200" w:rsidP="00181463">
      <w:pPr>
        <w:shd w:val="clear" w:color="auto" w:fill="FFFFFF"/>
        <w:tabs>
          <w:tab w:val="left" w:pos="528"/>
        </w:tabs>
        <w:spacing w:line="304" w:lineRule="exact"/>
        <w:jc w:val="both"/>
        <w:rPr>
          <w:color w:val="000000"/>
          <w:szCs w:val="28"/>
        </w:rPr>
      </w:pPr>
      <w:r w:rsidRPr="00484200">
        <w:rPr>
          <w:color w:val="000000"/>
          <w:szCs w:val="28"/>
        </w:rPr>
        <w:t>Сотрудники Музея приняли участие в издании книги «</w:t>
      </w:r>
      <w:proofErr w:type="spellStart"/>
      <w:r w:rsidRPr="00484200">
        <w:rPr>
          <w:color w:val="000000"/>
          <w:szCs w:val="28"/>
        </w:rPr>
        <w:t>Невельская</w:t>
      </w:r>
      <w:proofErr w:type="spellEnd"/>
      <w:r w:rsidRPr="00484200">
        <w:rPr>
          <w:color w:val="000000"/>
          <w:szCs w:val="28"/>
        </w:rPr>
        <w:t xml:space="preserve"> антология».</w:t>
      </w:r>
    </w:p>
    <w:p w:rsidR="00484200" w:rsidRPr="00484200" w:rsidRDefault="00484200" w:rsidP="00181463">
      <w:pPr>
        <w:shd w:val="clear" w:color="auto" w:fill="FFFFFF"/>
        <w:spacing w:before="7" w:line="304" w:lineRule="exact"/>
        <w:jc w:val="both"/>
        <w:rPr>
          <w:color w:val="000000"/>
          <w:spacing w:val="-3"/>
          <w:szCs w:val="28"/>
        </w:rPr>
      </w:pPr>
      <w:r w:rsidRPr="00484200">
        <w:rPr>
          <w:color w:val="000000"/>
          <w:spacing w:val="-2"/>
          <w:szCs w:val="28"/>
        </w:rPr>
        <w:t xml:space="preserve">  </w:t>
      </w:r>
      <w:r w:rsidR="001E36A2">
        <w:rPr>
          <w:color w:val="000000"/>
          <w:spacing w:val="-2"/>
          <w:szCs w:val="28"/>
        </w:rPr>
        <w:t xml:space="preserve">        </w:t>
      </w:r>
      <w:r w:rsidRPr="00484200">
        <w:rPr>
          <w:color w:val="000000"/>
          <w:spacing w:val="-2"/>
          <w:szCs w:val="28"/>
        </w:rPr>
        <w:t xml:space="preserve"> Музейная жизнь была отражена в 14 публикациях в СМИ и научных сборниках. Даны интервью Псковскому радио, Пятому телеканалу, газетам «</w:t>
      </w:r>
      <w:proofErr w:type="spellStart"/>
      <w:r w:rsidRPr="00484200">
        <w:rPr>
          <w:color w:val="000000"/>
          <w:spacing w:val="-2"/>
          <w:szCs w:val="28"/>
        </w:rPr>
        <w:t>Невельский</w:t>
      </w:r>
      <w:proofErr w:type="spellEnd"/>
      <w:r w:rsidRPr="00484200">
        <w:rPr>
          <w:color w:val="000000"/>
          <w:spacing w:val="-2"/>
          <w:szCs w:val="28"/>
        </w:rPr>
        <w:t xml:space="preserve"> вестник» и «</w:t>
      </w:r>
      <w:proofErr w:type="spellStart"/>
      <w:r w:rsidRPr="00484200">
        <w:rPr>
          <w:color w:val="000000"/>
          <w:spacing w:val="-2"/>
          <w:szCs w:val="28"/>
        </w:rPr>
        <w:t>Невельская</w:t>
      </w:r>
      <w:proofErr w:type="spellEnd"/>
      <w:r w:rsidRPr="00484200">
        <w:rPr>
          <w:color w:val="000000"/>
          <w:spacing w:val="-2"/>
          <w:szCs w:val="28"/>
        </w:rPr>
        <w:t xml:space="preserve"> жизнь».</w:t>
      </w:r>
    </w:p>
    <w:p w:rsidR="00484200" w:rsidRPr="00484200" w:rsidRDefault="006F1434" w:rsidP="00181463">
      <w:pPr>
        <w:shd w:val="clear" w:color="auto" w:fill="FFFFFF"/>
        <w:spacing w:line="317" w:lineRule="exact"/>
        <w:ind w:left="28" w:right="28" w:firstLine="831"/>
        <w:jc w:val="both"/>
        <w:rPr>
          <w:color w:val="000000"/>
          <w:szCs w:val="28"/>
        </w:rPr>
      </w:pPr>
      <w:r>
        <w:rPr>
          <w:color w:val="000000"/>
          <w:spacing w:val="-3"/>
          <w:szCs w:val="28"/>
        </w:rPr>
        <w:t>В 2015 году  проведен</w:t>
      </w:r>
      <w:r w:rsidR="001E36A2">
        <w:rPr>
          <w:color w:val="000000"/>
          <w:spacing w:val="-3"/>
          <w:szCs w:val="28"/>
        </w:rPr>
        <w:t xml:space="preserve"> 7</w:t>
      </w:r>
      <w:r w:rsidR="00484200" w:rsidRPr="00484200">
        <w:rPr>
          <w:color w:val="000000"/>
          <w:spacing w:val="-3"/>
          <w:szCs w:val="28"/>
        </w:rPr>
        <w:t xml:space="preserve"> международный Конкурс юных пианистов имени </w:t>
      </w:r>
      <w:r w:rsidR="00484200" w:rsidRPr="00484200">
        <w:rPr>
          <w:color w:val="000000"/>
          <w:szCs w:val="28"/>
        </w:rPr>
        <w:t>М.В.Юдино</w:t>
      </w:r>
      <w:r w:rsidR="00524926">
        <w:rPr>
          <w:color w:val="000000"/>
          <w:szCs w:val="28"/>
        </w:rPr>
        <w:t>й (совместно с ДШИ), конференция</w:t>
      </w:r>
      <w:r w:rsidR="00484200" w:rsidRPr="00484200">
        <w:rPr>
          <w:color w:val="000000"/>
          <w:szCs w:val="28"/>
        </w:rPr>
        <w:t xml:space="preserve"> школьников «Шаг в будущее» (совместно с РУНО), </w:t>
      </w:r>
      <w:r w:rsidR="00484200" w:rsidRPr="00484200">
        <w:rPr>
          <w:color w:val="000000"/>
          <w:szCs w:val="28"/>
          <w:lang w:val="en-US"/>
        </w:rPr>
        <w:t>XXII</w:t>
      </w:r>
      <w:r w:rsidR="00484200" w:rsidRPr="00484200">
        <w:rPr>
          <w:color w:val="000000"/>
          <w:szCs w:val="28"/>
        </w:rPr>
        <w:t xml:space="preserve"> </w:t>
      </w:r>
      <w:proofErr w:type="spellStart"/>
      <w:r w:rsidR="00484200" w:rsidRPr="00484200">
        <w:rPr>
          <w:color w:val="000000"/>
          <w:szCs w:val="28"/>
        </w:rPr>
        <w:t>Невельские</w:t>
      </w:r>
      <w:proofErr w:type="spellEnd"/>
      <w:r w:rsidR="00484200" w:rsidRPr="00484200">
        <w:rPr>
          <w:color w:val="000000"/>
          <w:szCs w:val="28"/>
        </w:rPr>
        <w:t xml:space="preserve"> </w:t>
      </w:r>
      <w:proofErr w:type="spellStart"/>
      <w:r w:rsidR="00484200" w:rsidRPr="00484200">
        <w:rPr>
          <w:color w:val="000000"/>
          <w:szCs w:val="28"/>
        </w:rPr>
        <w:t>Бахтинские</w:t>
      </w:r>
      <w:proofErr w:type="spellEnd"/>
      <w:r w:rsidR="00484200" w:rsidRPr="00484200">
        <w:rPr>
          <w:color w:val="000000"/>
          <w:szCs w:val="28"/>
        </w:rPr>
        <w:t xml:space="preserve"> чтения, выпуск 21-го Невельского сборника. </w:t>
      </w:r>
    </w:p>
    <w:p w:rsidR="00484200" w:rsidRPr="00484200" w:rsidRDefault="00484200" w:rsidP="00181463">
      <w:pPr>
        <w:shd w:val="clear" w:color="auto" w:fill="FFFFFF"/>
        <w:spacing w:before="11" w:line="317" w:lineRule="exact"/>
        <w:ind w:left="42" w:right="14" w:firstLine="824"/>
        <w:jc w:val="both"/>
        <w:rPr>
          <w:color w:val="000000"/>
          <w:szCs w:val="28"/>
        </w:rPr>
      </w:pPr>
      <w:r w:rsidRPr="00484200">
        <w:rPr>
          <w:color w:val="000000"/>
          <w:szCs w:val="28"/>
        </w:rPr>
        <w:t xml:space="preserve">Музей находится на центральной улице. Здание одноэтажное, на окнах установлены решетки. Имеется оборудованное под хранилище </w:t>
      </w:r>
      <w:r w:rsidRPr="00484200">
        <w:rPr>
          <w:color w:val="000000"/>
          <w:spacing w:val="-3"/>
          <w:szCs w:val="28"/>
        </w:rPr>
        <w:lastRenderedPageBreak/>
        <w:t xml:space="preserve">помещение. Охрана осуществляется отделом вневедомственной охраны с </w:t>
      </w:r>
      <w:r w:rsidRPr="00484200">
        <w:rPr>
          <w:color w:val="000000"/>
          <w:szCs w:val="28"/>
        </w:rPr>
        <w:t xml:space="preserve">помощью охранной сигнализации с выводом на центральный пульт. </w:t>
      </w:r>
      <w:r w:rsidRPr="00484200">
        <w:rPr>
          <w:color w:val="000000"/>
          <w:spacing w:val="-3"/>
          <w:szCs w:val="28"/>
        </w:rPr>
        <w:t xml:space="preserve">Установлены двойные двери на входе в здания. В помещениях установлена </w:t>
      </w:r>
      <w:r w:rsidRPr="00484200">
        <w:rPr>
          <w:color w:val="000000"/>
          <w:szCs w:val="28"/>
        </w:rPr>
        <w:t>охранная и пожарная сигнализация.</w:t>
      </w:r>
    </w:p>
    <w:p w:rsidR="00484200" w:rsidRPr="00484200" w:rsidRDefault="00484200" w:rsidP="00181463">
      <w:pPr>
        <w:shd w:val="clear" w:color="auto" w:fill="FFFFFF"/>
        <w:spacing w:before="7" w:line="317" w:lineRule="exact"/>
        <w:ind w:left="46" w:right="14" w:firstLine="841"/>
        <w:jc w:val="both"/>
        <w:rPr>
          <w:color w:val="000000"/>
          <w:szCs w:val="28"/>
        </w:rPr>
      </w:pPr>
      <w:r w:rsidRPr="00484200">
        <w:rPr>
          <w:color w:val="000000"/>
          <w:szCs w:val="28"/>
        </w:rPr>
        <w:t>Структура учреждения и штатное расписание соответствуют исполнению уставных задач.</w:t>
      </w:r>
    </w:p>
    <w:p w:rsidR="00484200" w:rsidRPr="00484200" w:rsidRDefault="00484200" w:rsidP="00181463">
      <w:pPr>
        <w:shd w:val="clear" w:color="auto" w:fill="FFFFFF"/>
        <w:spacing w:before="7" w:line="317" w:lineRule="exact"/>
        <w:ind w:left="46" w:right="7" w:firstLine="831"/>
        <w:jc w:val="both"/>
        <w:rPr>
          <w:color w:val="000000"/>
          <w:szCs w:val="28"/>
        </w:rPr>
      </w:pPr>
      <w:r w:rsidRPr="00484200">
        <w:rPr>
          <w:color w:val="000000"/>
          <w:spacing w:val="-2"/>
          <w:szCs w:val="28"/>
        </w:rPr>
        <w:t xml:space="preserve">В плане профессионального развития персонала раз в два месяца </w:t>
      </w:r>
      <w:r w:rsidRPr="00484200">
        <w:rPr>
          <w:color w:val="000000"/>
          <w:szCs w:val="28"/>
        </w:rPr>
        <w:t xml:space="preserve">проводится семинар по повышению квалификации, занятия проводит </w:t>
      </w:r>
      <w:r w:rsidRPr="00484200">
        <w:rPr>
          <w:color w:val="000000"/>
          <w:spacing w:val="-3"/>
          <w:szCs w:val="28"/>
        </w:rPr>
        <w:t xml:space="preserve"> главный хранитель, один раз в три месяца - занятия по пожарной </w:t>
      </w:r>
      <w:r w:rsidRPr="00484200">
        <w:rPr>
          <w:color w:val="000000"/>
          <w:szCs w:val="28"/>
        </w:rPr>
        <w:t>безопасности (ответственный Андреев А.И.).</w:t>
      </w:r>
    </w:p>
    <w:p w:rsidR="00484200" w:rsidRPr="00484200" w:rsidRDefault="00524926" w:rsidP="00181463">
      <w:pPr>
        <w:shd w:val="clear" w:color="auto" w:fill="FFFFFF"/>
        <w:spacing w:before="7" w:line="317" w:lineRule="exact"/>
        <w:ind w:left="53" w:right="7" w:firstLine="827"/>
        <w:jc w:val="both"/>
        <w:rPr>
          <w:color w:val="000000"/>
          <w:szCs w:val="28"/>
        </w:rPr>
      </w:pPr>
      <w:r>
        <w:rPr>
          <w:color w:val="000000"/>
          <w:spacing w:val="-3"/>
          <w:szCs w:val="28"/>
        </w:rPr>
        <w:t>По состоянию на 1 января 2016</w:t>
      </w:r>
      <w:r w:rsidR="00484200" w:rsidRPr="00484200">
        <w:rPr>
          <w:color w:val="000000"/>
          <w:spacing w:val="-3"/>
          <w:szCs w:val="28"/>
        </w:rPr>
        <w:t xml:space="preserve"> года основной фонда составляет 2427 единиц хранения, научно-вспомогательный фонд составляет 4050 единицы </w:t>
      </w:r>
      <w:r w:rsidR="00484200" w:rsidRPr="00484200">
        <w:rPr>
          <w:color w:val="000000"/>
          <w:szCs w:val="28"/>
        </w:rPr>
        <w:t>хранения.</w:t>
      </w:r>
    </w:p>
    <w:p w:rsidR="00484200" w:rsidRPr="00484200" w:rsidRDefault="00484200" w:rsidP="00181463">
      <w:pPr>
        <w:shd w:val="clear" w:color="auto" w:fill="FFFFFF"/>
        <w:spacing w:before="4" w:line="317" w:lineRule="exact"/>
        <w:ind w:left="887"/>
        <w:jc w:val="both"/>
        <w:rPr>
          <w:color w:val="000000"/>
          <w:spacing w:val="-5"/>
          <w:szCs w:val="28"/>
        </w:rPr>
      </w:pPr>
      <w:r w:rsidRPr="00484200">
        <w:rPr>
          <w:color w:val="000000"/>
          <w:spacing w:val="-5"/>
          <w:szCs w:val="28"/>
        </w:rPr>
        <w:t>Международные контакты:</w:t>
      </w:r>
    </w:p>
    <w:p w:rsidR="00484200" w:rsidRDefault="00484200" w:rsidP="00181463">
      <w:pPr>
        <w:shd w:val="clear" w:color="auto" w:fill="FFFFFF"/>
        <w:spacing w:before="7" w:line="317" w:lineRule="exact"/>
        <w:ind w:left="56" w:firstLine="827"/>
        <w:jc w:val="both"/>
        <w:rPr>
          <w:color w:val="000000"/>
          <w:szCs w:val="28"/>
        </w:rPr>
      </w:pPr>
      <w:r w:rsidRPr="00484200">
        <w:rPr>
          <w:color w:val="000000"/>
          <w:spacing w:val="-3"/>
          <w:szCs w:val="28"/>
        </w:rPr>
        <w:t xml:space="preserve">постоянными участниками </w:t>
      </w:r>
      <w:proofErr w:type="spellStart"/>
      <w:r w:rsidRPr="00484200">
        <w:rPr>
          <w:color w:val="000000"/>
          <w:spacing w:val="-3"/>
          <w:szCs w:val="28"/>
        </w:rPr>
        <w:t>Невельских</w:t>
      </w:r>
      <w:proofErr w:type="spellEnd"/>
      <w:r w:rsidRPr="00484200">
        <w:rPr>
          <w:color w:val="000000"/>
          <w:spacing w:val="-3"/>
          <w:szCs w:val="28"/>
        </w:rPr>
        <w:t xml:space="preserve"> </w:t>
      </w:r>
      <w:proofErr w:type="spellStart"/>
      <w:r w:rsidRPr="00484200">
        <w:rPr>
          <w:color w:val="000000"/>
          <w:spacing w:val="-3"/>
          <w:szCs w:val="28"/>
        </w:rPr>
        <w:t>Бахтинских</w:t>
      </w:r>
      <w:proofErr w:type="spellEnd"/>
      <w:r w:rsidRPr="00484200">
        <w:rPr>
          <w:color w:val="000000"/>
          <w:spacing w:val="-3"/>
          <w:szCs w:val="28"/>
        </w:rPr>
        <w:t xml:space="preserve"> чтений являются исследователи из Ближнего и Дальнего зарубежья, в т.ч. П.Марш (Лондон), </w:t>
      </w:r>
      <w:proofErr w:type="spellStart"/>
      <w:r w:rsidRPr="00484200">
        <w:rPr>
          <w:color w:val="000000"/>
          <w:spacing w:val="-2"/>
          <w:szCs w:val="28"/>
        </w:rPr>
        <w:t>М.Войцицка</w:t>
      </w:r>
      <w:proofErr w:type="spellEnd"/>
      <w:r w:rsidRPr="00484200">
        <w:rPr>
          <w:color w:val="000000"/>
          <w:spacing w:val="-2"/>
          <w:szCs w:val="28"/>
        </w:rPr>
        <w:t xml:space="preserve"> (Польша), Т.А.Романова (Минск), </w:t>
      </w:r>
      <w:proofErr w:type="spellStart"/>
      <w:r w:rsidRPr="00484200">
        <w:rPr>
          <w:color w:val="000000"/>
          <w:spacing w:val="-2"/>
          <w:szCs w:val="28"/>
        </w:rPr>
        <w:t>С.Мясоедова</w:t>
      </w:r>
      <w:proofErr w:type="spellEnd"/>
      <w:r w:rsidRPr="00484200">
        <w:rPr>
          <w:color w:val="000000"/>
          <w:spacing w:val="-2"/>
          <w:szCs w:val="28"/>
        </w:rPr>
        <w:t xml:space="preserve"> (Витебск), </w:t>
      </w:r>
      <w:proofErr w:type="spellStart"/>
      <w:r w:rsidRPr="00484200">
        <w:rPr>
          <w:color w:val="000000"/>
          <w:szCs w:val="28"/>
        </w:rPr>
        <w:t>Г.Лойпольд</w:t>
      </w:r>
      <w:proofErr w:type="spellEnd"/>
      <w:r w:rsidRPr="00484200">
        <w:rPr>
          <w:color w:val="000000"/>
          <w:szCs w:val="28"/>
        </w:rPr>
        <w:t xml:space="preserve"> (Берлин), </w:t>
      </w:r>
      <w:proofErr w:type="spellStart"/>
      <w:r w:rsidRPr="00484200">
        <w:rPr>
          <w:color w:val="000000"/>
          <w:szCs w:val="28"/>
        </w:rPr>
        <w:t>К.Раабе</w:t>
      </w:r>
      <w:proofErr w:type="spellEnd"/>
      <w:r w:rsidRPr="00484200">
        <w:rPr>
          <w:color w:val="000000"/>
          <w:szCs w:val="28"/>
        </w:rPr>
        <w:t xml:space="preserve"> (Берлин), </w:t>
      </w:r>
      <w:proofErr w:type="spellStart"/>
      <w:r w:rsidRPr="00484200">
        <w:rPr>
          <w:color w:val="000000"/>
          <w:szCs w:val="28"/>
        </w:rPr>
        <w:t>Дж</w:t>
      </w:r>
      <w:proofErr w:type="gramStart"/>
      <w:r w:rsidRPr="00484200">
        <w:rPr>
          <w:color w:val="000000"/>
          <w:szCs w:val="28"/>
        </w:rPr>
        <w:t>.П</w:t>
      </w:r>
      <w:proofErr w:type="gramEnd"/>
      <w:r w:rsidRPr="00484200">
        <w:rPr>
          <w:color w:val="000000"/>
          <w:szCs w:val="28"/>
        </w:rPr>
        <w:t>арравичини</w:t>
      </w:r>
      <w:proofErr w:type="spellEnd"/>
      <w:r w:rsidRPr="00484200">
        <w:rPr>
          <w:color w:val="000000"/>
          <w:szCs w:val="28"/>
        </w:rPr>
        <w:t xml:space="preserve"> (Италия), И.Данилова (Швеция), Мирослав </w:t>
      </w:r>
      <w:proofErr w:type="spellStart"/>
      <w:r w:rsidRPr="00484200">
        <w:rPr>
          <w:color w:val="000000"/>
          <w:szCs w:val="28"/>
        </w:rPr>
        <w:t>Янковяк</w:t>
      </w:r>
      <w:proofErr w:type="spellEnd"/>
      <w:r w:rsidRPr="00484200">
        <w:rPr>
          <w:color w:val="000000"/>
          <w:szCs w:val="28"/>
        </w:rPr>
        <w:t xml:space="preserve"> (Варшава), </w:t>
      </w:r>
      <w:proofErr w:type="spellStart"/>
      <w:r w:rsidRPr="00484200">
        <w:rPr>
          <w:color w:val="000000"/>
          <w:szCs w:val="28"/>
        </w:rPr>
        <w:t>Т.Майтесян</w:t>
      </w:r>
      <w:proofErr w:type="spellEnd"/>
      <w:r w:rsidRPr="00484200">
        <w:rPr>
          <w:color w:val="000000"/>
          <w:szCs w:val="28"/>
        </w:rPr>
        <w:t>, профессор скрипки и камерной музыки (Бельгия).</w:t>
      </w:r>
    </w:p>
    <w:p w:rsidR="00524926" w:rsidRDefault="00524926" w:rsidP="00181463">
      <w:pPr>
        <w:jc w:val="both"/>
        <w:rPr>
          <w:b/>
        </w:rPr>
      </w:pPr>
    </w:p>
    <w:p w:rsidR="00484200" w:rsidRDefault="006F1434" w:rsidP="00181463">
      <w:pPr>
        <w:jc w:val="both"/>
        <w:rPr>
          <w:b/>
        </w:rPr>
      </w:pPr>
      <w:r>
        <w:rPr>
          <w:b/>
        </w:rPr>
        <w:t>Основные мероприятия:</w:t>
      </w:r>
    </w:p>
    <w:tbl>
      <w:tblPr>
        <w:tblStyle w:val="a8"/>
        <w:tblW w:w="0" w:type="auto"/>
        <w:tblLook w:val="04A0"/>
      </w:tblPr>
      <w:tblGrid>
        <w:gridCol w:w="1825"/>
        <w:gridCol w:w="1949"/>
        <w:gridCol w:w="1913"/>
        <w:gridCol w:w="1923"/>
        <w:gridCol w:w="1962"/>
      </w:tblGrid>
      <w:tr w:rsidR="006F1434" w:rsidTr="006F1434">
        <w:tc>
          <w:tcPr>
            <w:tcW w:w="2027" w:type="dxa"/>
          </w:tcPr>
          <w:p w:rsidR="006F1434" w:rsidRPr="006F1434" w:rsidRDefault="006F1434" w:rsidP="00181463">
            <w:pPr>
              <w:jc w:val="both"/>
            </w:pPr>
            <w:r w:rsidRPr="006F1434">
              <w:t>год</w:t>
            </w:r>
          </w:p>
        </w:tc>
        <w:tc>
          <w:tcPr>
            <w:tcW w:w="2027" w:type="dxa"/>
          </w:tcPr>
          <w:p w:rsidR="006F1434" w:rsidRPr="006F1434" w:rsidRDefault="006F1434" w:rsidP="00181463">
            <w:pPr>
              <w:jc w:val="both"/>
            </w:pPr>
            <w:r w:rsidRPr="006F1434">
              <w:t>Число посещений</w:t>
            </w:r>
          </w:p>
        </w:tc>
        <w:tc>
          <w:tcPr>
            <w:tcW w:w="2028" w:type="dxa"/>
          </w:tcPr>
          <w:p w:rsidR="006F1434" w:rsidRPr="006F1434" w:rsidRDefault="006F1434" w:rsidP="00181463">
            <w:pPr>
              <w:jc w:val="both"/>
            </w:pPr>
            <w:r w:rsidRPr="006F1434">
              <w:t>Местных жителей</w:t>
            </w:r>
          </w:p>
        </w:tc>
        <w:tc>
          <w:tcPr>
            <w:tcW w:w="2028" w:type="dxa"/>
          </w:tcPr>
          <w:p w:rsidR="006F1434" w:rsidRPr="006F1434" w:rsidRDefault="006F1434" w:rsidP="00181463">
            <w:pPr>
              <w:jc w:val="both"/>
            </w:pPr>
            <w:r>
              <w:t>Льготные</w:t>
            </w:r>
          </w:p>
        </w:tc>
        <w:tc>
          <w:tcPr>
            <w:tcW w:w="2028" w:type="dxa"/>
          </w:tcPr>
          <w:p w:rsidR="006F1434" w:rsidRPr="006F1434" w:rsidRDefault="006F1434" w:rsidP="00181463">
            <w:pPr>
              <w:jc w:val="both"/>
            </w:pPr>
            <w:r>
              <w:t>Количество экскурсий</w:t>
            </w:r>
          </w:p>
        </w:tc>
      </w:tr>
      <w:tr w:rsidR="006F1434" w:rsidTr="006F1434">
        <w:tc>
          <w:tcPr>
            <w:tcW w:w="2027" w:type="dxa"/>
          </w:tcPr>
          <w:p w:rsidR="006F1434" w:rsidRPr="006F1434" w:rsidRDefault="006F1434" w:rsidP="00181463">
            <w:pPr>
              <w:jc w:val="both"/>
            </w:pPr>
            <w:r>
              <w:t>2016</w:t>
            </w:r>
          </w:p>
        </w:tc>
        <w:tc>
          <w:tcPr>
            <w:tcW w:w="2027" w:type="dxa"/>
          </w:tcPr>
          <w:p w:rsidR="006F1434" w:rsidRPr="006F1434" w:rsidRDefault="006F1434" w:rsidP="00181463">
            <w:pPr>
              <w:jc w:val="both"/>
            </w:pPr>
            <w:r>
              <w:t>12250</w:t>
            </w:r>
          </w:p>
        </w:tc>
        <w:tc>
          <w:tcPr>
            <w:tcW w:w="2028" w:type="dxa"/>
          </w:tcPr>
          <w:p w:rsidR="006F1434" w:rsidRPr="006F1434" w:rsidRDefault="006F1434" w:rsidP="00181463">
            <w:pPr>
              <w:jc w:val="both"/>
            </w:pPr>
            <w:r>
              <w:t>90%</w:t>
            </w:r>
          </w:p>
        </w:tc>
        <w:tc>
          <w:tcPr>
            <w:tcW w:w="2028" w:type="dxa"/>
          </w:tcPr>
          <w:p w:rsidR="006F1434" w:rsidRDefault="006F1434" w:rsidP="00181463">
            <w:pPr>
              <w:jc w:val="both"/>
            </w:pPr>
            <w:r>
              <w:t>90%</w:t>
            </w:r>
          </w:p>
        </w:tc>
        <w:tc>
          <w:tcPr>
            <w:tcW w:w="2028" w:type="dxa"/>
          </w:tcPr>
          <w:p w:rsidR="006F1434" w:rsidRDefault="006F1434" w:rsidP="00181463">
            <w:pPr>
              <w:jc w:val="both"/>
            </w:pPr>
            <w:r>
              <w:t>89</w:t>
            </w:r>
          </w:p>
        </w:tc>
      </w:tr>
    </w:tbl>
    <w:p w:rsidR="006F1434" w:rsidRPr="006F1434" w:rsidRDefault="006F1434" w:rsidP="00181463">
      <w:pPr>
        <w:jc w:val="both"/>
        <w:rPr>
          <w:b/>
        </w:rPr>
      </w:pPr>
    </w:p>
    <w:p w:rsidR="006F1434" w:rsidRDefault="006F1434" w:rsidP="00181463">
      <w:pPr>
        <w:jc w:val="both"/>
      </w:pPr>
    </w:p>
    <w:p w:rsidR="00484200" w:rsidRDefault="00484200" w:rsidP="00181463">
      <w:pPr>
        <w:jc w:val="both"/>
        <w:rPr>
          <w:rFonts w:cs="Tahoma"/>
          <w:b/>
          <w:bCs/>
        </w:rPr>
      </w:pPr>
      <w:r>
        <w:rPr>
          <w:rFonts w:cs="Tahoma"/>
          <w:b/>
          <w:bCs/>
        </w:rPr>
        <w:t>Выставки, проводившиеся МУ «Музей истории Невеля»</w:t>
      </w:r>
    </w:p>
    <w:p w:rsidR="00484200" w:rsidRDefault="00484200" w:rsidP="00181463">
      <w:pPr>
        <w:jc w:val="both"/>
        <w:rPr>
          <w:rFonts w:cs="Tahoma"/>
          <w:b/>
          <w:bCs/>
        </w:rPr>
      </w:pPr>
    </w:p>
    <w:tbl>
      <w:tblPr>
        <w:tblW w:w="0" w:type="auto"/>
        <w:tblInd w:w="55" w:type="dxa"/>
        <w:tblLayout w:type="fixed"/>
        <w:tblCellMar>
          <w:top w:w="55" w:type="dxa"/>
          <w:left w:w="55" w:type="dxa"/>
          <w:bottom w:w="55" w:type="dxa"/>
          <w:right w:w="55" w:type="dxa"/>
        </w:tblCellMar>
        <w:tblLook w:val="0000"/>
      </w:tblPr>
      <w:tblGrid>
        <w:gridCol w:w="2409"/>
        <w:gridCol w:w="2409"/>
        <w:gridCol w:w="2409"/>
        <w:gridCol w:w="2419"/>
      </w:tblGrid>
      <w:tr w:rsidR="00484200" w:rsidTr="00484200">
        <w:tc>
          <w:tcPr>
            <w:tcW w:w="2409" w:type="dxa"/>
            <w:tcBorders>
              <w:top w:val="single" w:sz="1" w:space="0" w:color="000000"/>
              <w:left w:val="single" w:sz="1" w:space="0" w:color="000000"/>
              <w:bottom w:val="single" w:sz="1" w:space="0" w:color="000000"/>
            </w:tcBorders>
          </w:tcPr>
          <w:p w:rsidR="00484200" w:rsidRDefault="00484200" w:rsidP="00181463">
            <w:pPr>
              <w:pStyle w:val="af"/>
              <w:snapToGrid w:val="0"/>
              <w:jc w:val="both"/>
              <w:rPr>
                <w:rFonts w:cs="Tahoma"/>
              </w:rPr>
            </w:pPr>
            <w:r>
              <w:rPr>
                <w:rFonts w:cs="Tahoma"/>
              </w:rPr>
              <w:t>Кол-во выставок</w:t>
            </w:r>
          </w:p>
        </w:tc>
        <w:tc>
          <w:tcPr>
            <w:tcW w:w="2409" w:type="dxa"/>
            <w:tcBorders>
              <w:top w:val="single" w:sz="1" w:space="0" w:color="000000"/>
              <w:left w:val="single" w:sz="1" w:space="0" w:color="000000"/>
              <w:bottom w:val="single" w:sz="1" w:space="0" w:color="000000"/>
            </w:tcBorders>
          </w:tcPr>
          <w:p w:rsidR="00484200" w:rsidRDefault="00484200" w:rsidP="00181463">
            <w:pPr>
              <w:pStyle w:val="af"/>
              <w:snapToGrid w:val="0"/>
              <w:jc w:val="both"/>
              <w:rPr>
                <w:rFonts w:cs="Tahoma"/>
              </w:rPr>
            </w:pPr>
            <w:r>
              <w:rPr>
                <w:rFonts w:cs="Tahoma"/>
              </w:rPr>
              <w:t>Из них на выезде</w:t>
            </w:r>
          </w:p>
        </w:tc>
        <w:tc>
          <w:tcPr>
            <w:tcW w:w="2409" w:type="dxa"/>
            <w:tcBorders>
              <w:top w:val="single" w:sz="1" w:space="0" w:color="000000"/>
              <w:left w:val="single" w:sz="1" w:space="0" w:color="000000"/>
              <w:bottom w:val="single" w:sz="1" w:space="0" w:color="000000"/>
            </w:tcBorders>
          </w:tcPr>
          <w:p w:rsidR="00484200" w:rsidRDefault="00484200" w:rsidP="00181463">
            <w:pPr>
              <w:pStyle w:val="af"/>
              <w:snapToGrid w:val="0"/>
              <w:jc w:val="both"/>
              <w:rPr>
                <w:rFonts w:cs="Tahoma"/>
              </w:rPr>
            </w:pPr>
            <w:r>
              <w:rPr>
                <w:rFonts w:cs="Tahoma"/>
              </w:rPr>
              <w:t>Кол-во посетителей</w:t>
            </w:r>
          </w:p>
        </w:tc>
        <w:tc>
          <w:tcPr>
            <w:tcW w:w="2419" w:type="dxa"/>
            <w:tcBorders>
              <w:top w:val="single" w:sz="1" w:space="0" w:color="000000"/>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Из них на выезде</w:t>
            </w:r>
          </w:p>
        </w:tc>
      </w:tr>
      <w:tr w:rsidR="00484200" w:rsidTr="00484200">
        <w:tc>
          <w:tcPr>
            <w:tcW w:w="2409"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12</w:t>
            </w:r>
          </w:p>
        </w:tc>
        <w:tc>
          <w:tcPr>
            <w:tcW w:w="2409" w:type="dxa"/>
            <w:tcBorders>
              <w:left w:val="single" w:sz="1" w:space="0" w:color="000000"/>
              <w:bottom w:val="single" w:sz="1" w:space="0" w:color="000000"/>
            </w:tcBorders>
          </w:tcPr>
          <w:p w:rsidR="00484200" w:rsidRDefault="006F1434" w:rsidP="00181463">
            <w:pPr>
              <w:pStyle w:val="af"/>
              <w:snapToGrid w:val="0"/>
              <w:jc w:val="both"/>
              <w:rPr>
                <w:rFonts w:cs="Tahoma"/>
              </w:rPr>
            </w:pPr>
            <w:r>
              <w:rPr>
                <w:rFonts w:cs="Tahoma"/>
              </w:rPr>
              <w:t>0</w:t>
            </w:r>
          </w:p>
        </w:tc>
        <w:tc>
          <w:tcPr>
            <w:tcW w:w="2409" w:type="dxa"/>
            <w:tcBorders>
              <w:left w:val="single" w:sz="1" w:space="0" w:color="000000"/>
              <w:bottom w:val="single" w:sz="1" w:space="0" w:color="000000"/>
            </w:tcBorders>
          </w:tcPr>
          <w:p w:rsidR="00484200" w:rsidRDefault="006F1434" w:rsidP="00181463">
            <w:pPr>
              <w:pStyle w:val="af"/>
              <w:snapToGrid w:val="0"/>
              <w:jc w:val="both"/>
              <w:rPr>
                <w:rFonts w:cs="Tahoma"/>
              </w:rPr>
            </w:pPr>
            <w:r>
              <w:rPr>
                <w:rFonts w:cs="Tahoma"/>
              </w:rPr>
              <w:t>33</w:t>
            </w:r>
            <w:r w:rsidR="00484200">
              <w:rPr>
                <w:rFonts w:cs="Tahoma"/>
              </w:rPr>
              <w:t>00</w:t>
            </w:r>
          </w:p>
        </w:tc>
        <w:tc>
          <w:tcPr>
            <w:tcW w:w="2419"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0</w:t>
            </w:r>
          </w:p>
        </w:tc>
      </w:tr>
    </w:tbl>
    <w:p w:rsidR="006F1434" w:rsidRDefault="006F1434" w:rsidP="00181463">
      <w:pPr>
        <w:jc w:val="both"/>
        <w:rPr>
          <w:rFonts w:cs="Tahoma"/>
          <w:b/>
          <w:bCs/>
        </w:rPr>
      </w:pPr>
    </w:p>
    <w:p w:rsidR="00484200" w:rsidRDefault="00484200" w:rsidP="00181463">
      <w:pPr>
        <w:jc w:val="both"/>
        <w:rPr>
          <w:rFonts w:cs="Tahoma"/>
          <w:b/>
          <w:bCs/>
        </w:rPr>
      </w:pPr>
      <w:r>
        <w:rPr>
          <w:rFonts w:cs="Tahoma"/>
          <w:b/>
          <w:bCs/>
        </w:rPr>
        <w:t>Структура музейного фонда.</w:t>
      </w:r>
    </w:p>
    <w:p w:rsidR="00484200" w:rsidRDefault="00484200" w:rsidP="00181463">
      <w:pPr>
        <w:jc w:val="both"/>
        <w:rPr>
          <w:rFonts w:cs="Tahoma"/>
        </w:rPr>
      </w:pPr>
      <w:r>
        <w:rPr>
          <w:rFonts w:cs="Tahoma"/>
        </w:rPr>
        <w:t>(инвентарные подразделения фонда соответствуют форме 8НК с изменениями от 2011 г.)</w:t>
      </w:r>
    </w:p>
    <w:p w:rsidR="00484200" w:rsidRDefault="00484200" w:rsidP="00181463">
      <w:pPr>
        <w:jc w:val="both"/>
      </w:pPr>
    </w:p>
    <w:tbl>
      <w:tblPr>
        <w:tblW w:w="0" w:type="auto"/>
        <w:tblInd w:w="55" w:type="dxa"/>
        <w:tblLayout w:type="fixed"/>
        <w:tblCellMar>
          <w:top w:w="55" w:type="dxa"/>
          <w:left w:w="55" w:type="dxa"/>
          <w:bottom w:w="55" w:type="dxa"/>
          <w:right w:w="55" w:type="dxa"/>
        </w:tblCellMar>
        <w:tblLook w:val="0000"/>
      </w:tblPr>
      <w:tblGrid>
        <w:gridCol w:w="4818"/>
        <w:gridCol w:w="4828"/>
      </w:tblGrid>
      <w:tr w:rsidR="00484200" w:rsidTr="00484200">
        <w:tc>
          <w:tcPr>
            <w:tcW w:w="4818" w:type="dxa"/>
            <w:tcBorders>
              <w:top w:val="single" w:sz="1" w:space="0" w:color="000000"/>
              <w:left w:val="single" w:sz="1" w:space="0" w:color="000000"/>
              <w:bottom w:val="single" w:sz="1" w:space="0" w:color="000000"/>
            </w:tcBorders>
          </w:tcPr>
          <w:p w:rsidR="00484200" w:rsidRDefault="00484200" w:rsidP="00181463">
            <w:pPr>
              <w:pStyle w:val="af"/>
              <w:snapToGrid w:val="0"/>
              <w:jc w:val="both"/>
              <w:rPr>
                <w:rFonts w:cs="Tahoma"/>
                <w:sz w:val="22"/>
                <w:szCs w:val="22"/>
              </w:rPr>
            </w:pPr>
            <w:r>
              <w:rPr>
                <w:rFonts w:cs="Tahoma"/>
                <w:sz w:val="22"/>
                <w:szCs w:val="22"/>
              </w:rPr>
              <w:t xml:space="preserve">Тип фонда: Основной и </w:t>
            </w:r>
            <w:proofErr w:type="spellStart"/>
            <w:r>
              <w:rPr>
                <w:rFonts w:cs="Tahoma"/>
                <w:sz w:val="22"/>
                <w:szCs w:val="22"/>
              </w:rPr>
              <w:t>Нучно-вспомогательный</w:t>
            </w:r>
            <w:proofErr w:type="spellEnd"/>
          </w:p>
        </w:tc>
        <w:tc>
          <w:tcPr>
            <w:tcW w:w="4828" w:type="dxa"/>
            <w:tcBorders>
              <w:top w:val="single" w:sz="1" w:space="0" w:color="000000"/>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Единиц хранения</w:t>
            </w:r>
          </w:p>
        </w:tc>
      </w:tr>
      <w:tr w:rsidR="00484200" w:rsidTr="00484200">
        <w:tc>
          <w:tcPr>
            <w:tcW w:w="4818"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Древнерусское искусство</w:t>
            </w:r>
          </w:p>
        </w:tc>
        <w:tc>
          <w:tcPr>
            <w:tcW w:w="4828"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w:t>
            </w:r>
          </w:p>
        </w:tc>
      </w:tr>
      <w:tr w:rsidR="00484200" w:rsidTr="00484200">
        <w:tc>
          <w:tcPr>
            <w:tcW w:w="4818"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Русская живопись</w:t>
            </w:r>
          </w:p>
        </w:tc>
        <w:tc>
          <w:tcPr>
            <w:tcW w:w="4828"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w:t>
            </w:r>
          </w:p>
        </w:tc>
      </w:tr>
      <w:tr w:rsidR="00484200" w:rsidTr="00484200">
        <w:tc>
          <w:tcPr>
            <w:tcW w:w="4818"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Скульптура</w:t>
            </w:r>
          </w:p>
        </w:tc>
        <w:tc>
          <w:tcPr>
            <w:tcW w:w="4828"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21</w:t>
            </w:r>
          </w:p>
        </w:tc>
      </w:tr>
      <w:tr w:rsidR="00484200" w:rsidTr="00484200">
        <w:tc>
          <w:tcPr>
            <w:tcW w:w="4818"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Графика</w:t>
            </w:r>
          </w:p>
        </w:tc>
        <w:tc>
          <w:tcPr>
            <w:tcW w:w="4828"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171</w:t>
            </w:r>
          </w:p>
        </w:tc>
      </w:tr>
      <w:tr w:rsidR="00484200" w:rsidTr="00484200">
        <w:tc>
          <w:tcPr>
            <w:tcW w:w="4818"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Изобразительное искусство ХХ-ХХ</w:t>
            </w:r>
            <w:proofErr w:type="gramStart"/>
            <w:r>
              <w:rPr>
                <w:rFonts w:cs="Tahoma"/>
              </w:rPr>
              <w:t>I</w:t>
            </w:r>
            <w:proofErr w:type="gramEnd"/>
            <w:r>
              <w:rPr>
                <w:rFonts w:cs="Tahoma"/>
              </w:rPr>
              <w:t xml:space="preserve"> века</w:t>
            </w:r>
          </w:p>
        </w:tc>
        <w:tc>
          <w:tcPr>
            <w:tcW w:w="4828"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141</w:t>
            </w:r>
          </w:p>
        </w:tc>
      </w:tr>
      <w:tr w:rsidR="00484200" w:rsidTr="00484200">
        <w:tc>
          <w:tcPr>
            <w:tcW w:w="4818" w:type="dxa"/>
            <w:tcBorders>
              <w:left w:val="single" w:sz="1" w:space="0" w:color="000000"/>
              <w:bottom w:val="single" w:sz="1" w:space="0" w:color="000000"/>
            </w:tcBorders>
          </w:tcPr>
          <w:p w:rsidR="00484200" w:rsidRDefault="00484200" w:rsidP="00181463">
            <w:pPr>
              <w:pStyle w:val="af"/>
              <w:snapToGrid w:val="0"/>
              <w:jc w:val="both"/>
              <w:rPr>
                <w:rFonts w:cs="Tahoma"/>
              </w:rPr>
            </w:pPr>
            <w:proofErr w:type="gramStart"/>
            <w:r>
              <w:rPr>
                <w:rFonts w:cs="Tahoma"/>
              </w:rPr>
              <w:t>Декоративно-прикладное</w:t>
            </w:r>
            <w:proofErr w:type="gramEnd"/>
            <w:r>
              <w:rPr>
                <w:rFonts w:cs="Tahoma"/>
              </w:rPr>
              <w:t xml:space="preserve"> и этнография</w:t>
            </w:r>
          </w:p>
        </w:tc>
        <w:tc>
          <w:tcPr>
            <w:tcW w:w="4828"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396</w:t>
            </w:r>
          </w:p>
        </w:tc>
      </w:tr>
      <w:tr w:rsidR="00484200" w:rsidTr="00484200">
        <w:tc>
          <w:tcPr>
            <w:tcW w:w="4818"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lastRenderedPageBreak/>
              <w:t>Западноевропейское и восточное искусство</w:t>
            </w:r>
          </w:p>
        </w:tc>
        <w:tc>
          <w:tcPr>
            <w:tcW w:w="4828"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w:t>
            </w:r>
          </w:p>
        </w:tc>
      </w:tr>
      <w:tr w:rsidR="00484200" w:rsidTr="00484200">
        <w:tc>
          <w:tcPr>
            <w:tcW w:w="4818" w:type="dxa"/>
            <w:tcBorders>
              <w:left w:val="single" w:sz="1" w:space="0" w:color="000000"/>
              <w:bottom w:val="single" w:sz="1" w:space="0" w:color="000000"/>
            </w:tcBorders>
          </w:tcPr>
          <w:p w:rsidR="00484200" w:rsidRDefault="00484200" w:rsidP="00181463">
            <w:pPr>
              <w:pStyle w:val="af"/>
              <w:snapToGrid w:val="0"/>
              <w:jc w:val="both"/>
              <w:rPr>
                <w:rFonts w:cs="Tahoma"/>
              </w:rPr>
            </w:pPr>
            <w:proofErr w:type="spellStart"/>
            <w:proofErr w:type="gramStart"/>
            <w:r>
              <w:rPr>
                <w:rFonts w:cs="Tahoma"/>
              </w:rPr>
              <w:t>Естественно-научные</w:t>
            </w:r>
            <w:proofErr w:type="spellEnd"/>
            <w:proofErr w:type="gramEnd"/>
            <w:r>
              <w:rPr>
                <w:rFonts w:cs="Tahoma"/>
              </w:rPr>
              <w:t xml:space="preserve"> коллекции</w:t>
            </w:r>
          </w:p>
        </w:tc>
        <w:tc>
          <w:tcPr>
            <w:tcW w:w="4828"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w:t>
            </w:r>
          </w:p>
        </w:tc>
      </w:tr>
      <w:tr w:rsidR="00484200" w:rsidTr="00484200">
        <w:tc>
          <w:tcPr>
            <w:tcW w:w="4818"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Всего:</w:t>
            </w:r>
          </w:p>
        </w:tc>
        <w:tc>
          <w:tcPr>
            <w:tcW w:w="4828"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6477</w:t>
            </w:r>
          </w:p>
        </w:tc>
      </w:tr>
    </w:tbl>
    <w:p w:rsidR="00484200" w:rsidRDefault="00484200" w:rsidP="00181463">
      <w:pPr>
        <w:jc w:val="both"/>
      </w:pPr>
    </w:p>
    <w:p w:rsidR="00484200" w:rsidRDefault="00484200" w:rsidP="00181463">
      <w:pPr>
        <w:jc w:val="both"/>
        <w:rPr>
          <w:rFonts w:cs="Tahoma"/>
          <w:b/>
          <w:bCs/>
        </w:rPr>
      </w:pPr>
      <w:r>
        <w:rPr>
          <w:rFonts w:cs="Tahoma"/>
          <w:b/>
          <w:bCs/>
        </w:rPr>
        <w:t>Материально-техническая база.</w:t>
      </w:r>
    </w:p>
    <w:p w:rsidR="00484200" w:rsidRDefault="00484200" w:rsidP="00181463">
      <w:pPr>
        <w:jc w:val="both"/>
      </w:pPr>
      <w:r>
        <w:t xml:space="preserve">      Музей располагается в здании середины 19 века.</w:t>
      </w:r>
    </w:p>
    <w:p w:rsidR="00484200" w:rsidRDefault="00484200" w:rsidP="00181463">
      <w:pPr>
        <w:jc w:val="both"/>
      </w:pPr>
      <w:r>
        <w:t xml:space="preserve">      В музее имеется охранно-пожарная сигнализация с выводом на центральный пульт.</w:t>
      </w:r>
    </w:p>
    <w:p w:rsidR="00307436" w:rsidRDefault="00307436" w:rsidP="00181463">
      <w:pPr>
        <w:jc w:val="both"/>
      </w:pPr>
      <w:r>
        <w:t xml:space="preserve">      Требуется дополнительное финансирование на расширение сигнализации.</w:t>
      </w:r>
    </w:p>
    <w:p w:rsidR="00484200" w:rsidRDefault="00484200" w:rsidP="00181463">
      <w:pPr>
        <w:jc w:val="both"/>
      </w:pPr>
      <w:r>
        <w:t xml:space="preserve">      Реставрационная база отсутствует.</w:t>
      </w:r>
    </w:p>
    <w:p w:rsidR="00484200" w:rsidRDefault="00484200" w:rsidP="00181463">
      <w:pPr>
        <w:jc w:val="both"/>
      </w:pPr>
      <w:r>
        <w:t>Центральное здание музея нуждается в ремонте:</w:t>
      </w:r>
    </w:p>
    <w:p w:rsidR="00484200" w:rsidRDefault="00484200" w:rsidP="00181463">
      <w:pPr>
        <w:widowControl w:val="0"/>
        <w:numPr>
          <w:ilvl w:val="0"/>
          <w:numId w:val="11"/>
        </w:numPr>
        <w:tabs>
          <w:tab w:val="left" w:pos="720"/>
        </w:tabs>
        <w:suppressAutoHyphens/>
        <w:jc w:val="both"/>
        <w:rPr>
          <w:rFonts w:cs="Tahoma"/>
        </w:rPr>
      </w:pPr>
      <w:r>
        <w:rPr>
          <w:rFonts w:cs="Tahoma"/>
        </w:rPr>
        <w:t>укрепление фундамента заднего фасада.</w:t>
      </w:r>
    </w:p>
    <w:p w:rsidR="00484200" w:rsidRDefault="00484200" w:rsidP="00181463">
      <w:pPr>
        <w:widowControl w:val="0"/>
        <w:numPr>
          <w:ilvl w:val="0"/>
          <w:numId w:val="11"/>
        </w:numPr>
        <w:tabs>
          <w:tab w:val="left" w:pos="720"/>
        </w:tabs>
        <w:suppressAutoHyphens/>
        <w:jc w:val="both"/>
        <w:rPr>
          <w:rFonts w:cs="Tahoma"/>
        </w:rPr>
      </w:pPr>
      <w:r>
        <w:rPr>
          <w:rFonts w:cs="Tahoma"/>
        </w:rPr>
        <w:t>Ремонт кровли.</w:t>
      </w:r>
    </w:p>
    <w:p w:rsidR="00484200" w:rsidRDefault="00484200" w:rsidP="00181463">
      <w:pPr>
        <w:jc w:val="both"/>
      </w:pPr>
      <w:r>
        <w:t>Помещение отдела этнографии требует ремонта: упрочение потолочного перекрытия и засыпка утеплителем.</w:t>
      </w:r>
    </w:p>
    <w:p w:rsidR="00484200" w:rsidRDefault="00484200" w:rsidP="00181463">
      <w:pPr>
        <w:jc w:val="both"/>
        <w:rPr>
          <w:rFonts w:cs="Tahoma"/>
          <w:b/>
          <w:bCs/>
        </w:rPr>
      </w:pPr>
      <w:r>
        <w:rPr>
          <w:rFonts w:cs="Tahoma"/>
          <w:b/>
          <w:bCs/>
        </w:rPr>
        <w:t>Кадровая работа</w:t>
      </w:r>
    </w:p>
    <w:p w:rsidR="00484200" w:rsidRDefault="00484200" w:rsidP="00181463">
      <w:pPr>
        <w:jc w:val="both"/>
      </w:pPr>
    </w:p>
    <w:tbl>
      <w:tblPr>
        <w:tblW w:w="0" w:type="auto"/>
        <w:tblInd w:w="55" w:type="dxa"/>
        <w:tblLayout w:type="fixed"/>
        <w:tblCellMar>
          <w:top w:w="55" w:type="dxa"/>
          <w:left w:w="55" w:type="dxa"/>
          <w:bottom w:w="55" w:type="dxa"/>
          <w:right w:w="55" w:type="dxa"/>
        </w:tblCellMar>
        <w:tblLook w:val="0000"/>
      </w:tblPr>
      <w:tblGrid>
        <w:gridCol w:w="667"/>
        <w:gridCol w:w="967"/>
        <w:gridCol w:w="542"/>
        <w:gridCol w:w="823"/>
        <w:gridCol w:w="504"/>
        <w:gridCol w:w="981"/>
        <w:gridCol w:w="1005"/>
        <w:gridCol w:w="1575"/>
        <w:gridCol w:w="915"/>
        <w:gridCol w:w="885"/>
        <w:gridCol w:w="771"/>
      </w:tblGrid>
      <w:tr w:rsidR="00484200" w:rsidTr="00484200">
        <w:tc>
          <w:tcPr>
            <w:tcW w:w="1634" w:type="dxa"/>
            <w:gridSpan w:val="2"/>
            <w:tcBorders>
              <w:top w:val="single" w:sz="1" w:space="0" w:color="000000"/>
              <w:left w:val="single" w:sz="1" w:space="0" w:color="000000"/>
              <w:bottom w:val="single" w:sz="1" w:space="0" w:color="000000"/>
            </w:tcBorders>
          </w:tcPr>
          <w:p w:rsidR="00484200" w:rsidRDefault="00484200" w:rsidP="00181463">
            <w:pPr>
              <w:pStyle w:val="af"/>
              <w:snapToGrid w:val="0"/>
              <w:jc w:val="both"/>
              <w:rPr>
                <w:rFonts w:cs="Tahoma"/>
              </w:rPr>
            </w:pPr>
            <w:r>
              <w:rPr>
                <w:rFonts w:cs="Tahoma"/>
              </w:rPr>
              <w:t>численность</w:t>
            </w:r>
          </w:p>
        </w:tc>
        <w:tc>
          <w:tcPr>
            <w:tcW w:w="1869" w:type="dxa"/>
            <w:gridSpan w:val="3"/>
            <w:tcBorders>
              <w:top w:val="single" w:sz="1" w:space="0" w:color="000000"/>
              <w:left w:val="single" w:sz="1" w:space="0" w:color="000000"/>
              <w:bottom w:val="single" w:sz="1" w:space="0" w:color="000000"/>
            </w:tcBorders>
          </w:tcPr>
          <w:p w:rsidR="00484200" w:rsidRDefault="00484200" w:rsidP="00181463">
            <w:pPr>
              <w:pStyle w:val="af"/>
              <w:snapToGrid w:val="0"/>
              <w:jc w:val="both"/>
              <w:rPr>
                <w:rFonts w:cs="Tahoma"/>
              </w:rPr>
            </w:pPr>
            <w:r>
              <w:rPr>
                <w:rFonts w:cs="Tahoma"/>
              </w:rPr>
              <w:t>возраст</w:t>
            </w:r>
          </w:p>
        </w:tc>
        <w:tc>
          <w:tcPr>
            <w:tcW w:w="6132" w:type="dxa"/>
            <w:gridSpan w:val="6"/>
            <w:tcBorders>
              <w:top w:val="single" w:sz="1" w:space="0" w:color="000000"/>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Образование</w:t>
            </w:r>
          </w:p>
        </w:tc>
      </w:tr>
      <w:tr w:rsidR="00484200" w:rsidTr="00484200">
        <w:tc>
          <w:tcPr>
            <w:tcW w:w="667"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всего</w:t>
            </w:r>
          </w:p>
        </w:tc>
        <w:tc>
          <w:tcPr>
            <w:tcW w:w="967" w:type="dxa"/>
            <w:tcBorders>
              <w:left w:val="single" w:sz="1" w:space="0" w:color="000000"/>
              <w:bottom w:val="single" w:sz="1" w:space="0" w:color="000000"/>
            </w:tcBorders>
          </w:tcPr>
          <w:p w:rsidR="00484200" w:rsidRDefault="00484200" w:rsidP="00181463">
            <w:pPr>
              <w:pStyle w:val="af"/>
              <w:snapToGrid w:val="0"/>
              <w:jc w:val="both"/>
              <w:rPr>
                <w:rFonts w:cs="Tahoma"/>
              </w:rPr>
            </w:pPr>
            <w:proofErr w:type="spellStart"/>
            <w:proofErr w:type="gramStart"/>
            <w:r>
              <w:rPr>
                <w:rFonts w:cs="Tahoma"/>
              </w:rPr>
              <w:t>специ-алистов</w:t>
            </w:r>
            <w:proofErr w:type="spellEnd"/>
            <w:proofErr w:type="gramEnd"/>
          </w:p>
        </w:tc>
        <w:tc>
          <w:tcPr>
            <w:tcW w:w="542"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До 30</w:t>
            </w:r>
          </w:p>
        </w:tc>
        <w:tc>
          <w:tcPr>
            <w:tcW w:w="823"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От 30 до 50</w:t>
            </w:r>
          </w:p>
        </w:tc>
        <w:tc>
          <w:tcPr>
            <w:tcW w:w="504"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От 50</w:t>
            </w:r>
          </w:p>
        </w:tc>
        <w:tc>
          <w:tcPr>
            <w:tcW w:w="3561" w:type="dxa"/>
            <w:gridSpan w:val="3"/>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высшее</w:t>
            </w:r>
          </w:p>
        </w:tc>
        <w:tc>
          <w:tcPr>
            <w:tcW w:w="1800" w:type="dxa"/>
            <w:gridSpan w:val="2"/>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Среднее специальное</w:t>
            </w:r>
          </w:p>
        </w:tc>
        <w:tc>
          <w:tcPr>
            <w:tcW w:w="771" w:type="dxa"/>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общее</w:t>
            </w:r>
          </w:p>
        </w:tc>
      </w:tr>
      <w:tr w:rsidR="00484200" w:rsidTr="00484200">
        <w:trPr>
          <w:trHeight w:hRule="exact" w:val="735"/>
        </w:trPr>
        <w:tc>
          <w:tcPr>
            <w:tcW w:w="667" w:type="dxa"/>
            <w:vMerge w:val="restart"/>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5</w:t>
            </w:r>
          </w:p>
        </w:tc>
        <w:tc>
          <w:tcPr>
            <w:tcW w:w="967" w:type="dxa"/>
            <w:vMerge w:val="restart"/>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4</w:t>
            </w:r>
          </w:p>
        </w:tc>
        <w:tc>
          <w:tcPr>
            <w:tcW w:w="542" w:type="dxa"/>
            <w:vMerge w:val="restart"/>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1</w:t>
            </w:r>
          </w:p>
        </w:tc>
        <w:tc>
          <w:tcPr>
            <w:tcW w:w="823" w:type="dxa"/>
            <w:vMerge w:val="restart"/>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0</w:t>
            </w:r>
          </w:p>
        </w:tc>
        <w:tc>
          <w:tcPr>
            <w:tcW w:w="504" w:type="dxa"/>
            <w:vMerge w:val="restart"/>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4</w:t>
            </w:r>
          </w:p>
        </w:tc>
        <w:tc>
          <w:tcPr>
            <w:tcW w:w="981" w:type="dxa"/>
            <w:tcBorders>
              <w:left w:val="single" w:sz="1" w:space="0" w:color="000000"/>
              <w:bottom w:val="single" w:sz="1" w:space="0" w:color="000000"/>
            </w:tcBorders>
          </w:tcPr>
          <w:p w:rsidR="00484200" w:rsidRDefault="00484200" w:rsidP="00181463">
            <w:pPr>
              <w:pStyle w:val="af"/>
              <w:snapToGrid w:val="0"/>
              <w:jc w:val="both"/>
              <w:rPr>
                <w:rFonts w:cs="Tahoma"/>
              </w:rPr>
            </w:pPr>
            <w:proofErr w:type="spellStart"/>
            <w:proofErr w:type="gramStart"/>
            <w:r>
              <w:rPr>
                <w:rFonts w:cs="Tahoma"/>
              </w:rPr>
              <w:t>профи-льное</w:t>
            </w:r>
            <w:proofErr w:type="spellEnd"/>
            <w:proofErr w:type="gramEnd"/>
          </w:p>
        </w:tc>
        <w:tc>
          <w:tcPr>
            <w:tcW w:w="1005"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иное</w:t>
            </w:r>
          </w:p>
        </w:tc>
        <w:tc>
          <w:tcPr>
            <w:tcW w:w="1575" w:type="dxa"/>
            <w:tcBorders>
              <w:left w:val="single" w:sz="1" w:space="0" w:color="000000"/>
              <w:bottom w:val="single" w:sz="1" w:space="0" w:color="000000"/>
            </w:tcBorders>
          </w:tcPr>
          <w:p w:rsidR="00484200" w:rsidRDefault="00484200" w:rsidP="00181463">
            <w:pPr>
              <w:pStyle w:val="af"/>
              <w:snapToGrid w:val="0"/>
              <w:jc w:val="both"/>
              <w:rPr>
                <w:rFonts w:cs="Tahoma"/>
              </w:rPr>
            </w:pPr>
            <w:proofErr w:type="spellStart"/>
            <w:proofErr w:type="gramStart"/>
            <w:r>
              <w:rPr>
                <w:rFonts w:cs="Tahoma"/>
              </w:rPr>
              <w:t>Неокончен-ное</w:t>
            </w:r>
            <w:proofErr w:type="spellEnd"/>
            <w:proofErr w:type="gramEnd"/>
            <w:r>
              <w:rPr>
                <w:rFonts w:cs="Tahoma"/>
              </w:rPr>
              <w:t xml:space="preserve"> высшее</w:t>
            </w:r>
          </w:p>
        </w:tc>
        <w:tc>
          <w:tcPr>
            <w:tcW w:w="915" w:type="dxa"/>
            <w:tcBorders>
              <w:left w:val="single" w:sz="1" w:space="0" w:color="000000"/>
              <w:bottom w:val="single" w:sz="1" w:space="0" w:color="000000"/>
            </w:tcBorders>
          </w:tcPr>
          <w:p w:rsidR="00484200" w:rsidRDefault="00484200" w:rsidP="00181463">
            <w:pPr>
              <w:pStyle w:val="af"/>
              <w:snapToGrid w:val="0"/>
              <w:jc w:val="both"/>
              <w:rPr>
                <w:rFonts w:cs="Tahoma"/>
              </w:rPr>
            </w:pPr>
            <w:proofErr w:type="spellStart"/>
            <w:proofErr w:type="gramStart"/>
            <w:r>
              <w:rPr>
                <w:rFonts w:cs="Tahoma"/>
              </w:rPr>
              <w:t>профи-льное</w:t>
            </w:r>
            <w:proofErr w:type="spellEnd"/>
            <w:proofErr w:type="gramEnd"/>
          </w:p>
        </w:tc>
        <w:tc>
          <w:tcPr>
            <w:tcW w:w="885"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иное</w:t>
            </w:r>
          </w:p>
        </w:tc>
        <w:tc>
          <w:tcPr>
            <w:tcW w:w="771" w:type="dxa"/>
            <w:vMerge w:val="restart"/>
            <w:tcBorders>
              <w:left w:val="single" w:sz="1" w:space="0" w:color="000000"/>
              <w:bottom w:val="single" w:sz="1" w:space="0" w:color="000000"/>
              <w:right w:val="single" w:sz="1" w:space="0" w:color="000000"/>
            </w:tcBorders>
          </w:tcPr>
          <w:p w:rsidR="00484200" w:rsidRDefault="00484200" w:rsidP="00181463">
            <w:pPr>
              <w:pStyle w:val="af"/>
              <w:snapToGrid w:val="0"/>
              <w:jc w:val="both"/>
              <w:rPr>
                <w:rFonts w:cs="Tahoma"/>
              </w:rPr>
            </w:pPr>
            <w:r>
              <w:rPr>
                <w:rFonts w:cs="Tahoma"/>
              </w:rPr>
              <w:t>0</w:t>
            </w:r>
          </w:p>
        </w:tc>
      </w:tr>
      <w:tr w:rsidR="00484200" w:rsidTr="00484200">
        <w:trPr>
          <w:trHeight w:hRule="exact" w:val="387"/>
        </w:trPr>
        <w:tc>
          <w:tcPr>
            <w:tcW w:w="667" w:type="dxa"/>
            <w:vMerge/>
            <w:tcBorders>
              <w:left w:val="single" w:sz="1" w:space="0" w:color="000000"/>
              <w:bottom w:val="single" w:sz="1" w:space="0" w:color="000000"/>
            </w:tcBorders>
          </w:tcPr>
          <w:p w:rsidR="00484200" w:rsidRDefault="00484200" w:rsidP="00181463">
            <w:pPr>
              <w:jc w:val="both"/>
            </w:pPr>
          </w:p>
        </w:tc>
        <w:tc>
          <w:tcPr>
            <w:tcW w:w="967" w:type="dxa"/>
            <w:vMerge/>
            <w:tcBorders>
              <w:left w:val="single" w:sz="1" w:space="0" w:color="000000"/>
              <w:bottom w:val="single" w:sz="1" w:space="0" w:color="000000"/>
            </w:tcBorders>
          </w:tcPr>
          <w:p w:rsidR="00484200" w:rsidRDefault="00484200" w:rsidP="00181463">
            <w:pPr>
              <w:jc w:val="both"/>
            </w:pPr>
          </w:p>
        </w:tc>
        <w:tc>
          <w:tcPr>
            <w:tcW w:w="542" w:type="dxa"/>
            <w:vMerge/>
            <w:tcBorders>
              <w:left w:val="single" w:sz="1" w:space="0" w:color="000000"/>
              <w:bottom w:val="single" w:sz="1" w:space="0" w:color="000000"/>
            </w:tcBorders>
          </w:tcPr>
          <w:p w:rsidR="00484200" w:rsidRDefault="00484200" w:rsidP="00181463">
            <w:pPr>
              <w:jc w:val="both"/>
            </w:pPr>
          </w:p>
        </w:tc>
        <w:tc>
          <w:tcPr>
            <w:tcW w:w="823" w:type="dxa"/>
            <w:vMerge/>
            <w:tcBorders>
              <w:left w:val="single" w:sz="1" w:space="0" w:color="000000"/>
              <w:bottom w:val="single" w:sz="1" w:space="0" w:color="000000"/>
            </w:tcBorders>
          </w:tcPr>
          <w:p w:rsidR="00484200" w:rsidRDefault="00484200" w:rsidP="00181463">
            <w:pPr>
              <w:jc w:val="both"/>
            </w:pPr>
          </w:p>
        </w:tc>
        <w:tc>
          <w:tcPr>
            <w:tcW w:w="504" w:type="dxa"/>
            <w:vMerge/>
            <w:tcBorders>
              <w:left w:val="single" w:sz="1" w:space="0" w:color="000000"/>
              <w:bottom w:val="single" w:sz="1" w:space="0" w:color="000000"/>
            </w:tcBorders>
          </w:tcPr>
          <w:p w:rsidR="00484200" w:rsidRDefault="00484200" w:rsidP="00181463">
            <w:pPr>
              <w:jc w:val="both"/>
            </w:pPr>
          </w:p>
        </w:tc>
        <w:tc>
          <w:tcPr>
            <w:tcW w:w="981"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0</w:t>
            </w:r>
          </w:p>
        </w:tc>
        <w:tc>
          <w:tcPr>
            <w:tcW w:w="1005"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4</w:t>
            </w:r>
          </w:p>
        </w:tc>
        <w:tc>
          <w:tcPr>
            <w:tcW w:w="1575"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0</w:t>
            </w:r>
          </w:p>
        </w:tc>
        <w:tc>
          <w:tcPr>
            <w:tcW w:w="915"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1</w:t>
            </w:r>
          </w:p>
        </w:tc>
        <w:tc>
          <w:tcPr>
            <w:tcW w:w="885" w:type="dxa"/>
            <w:tcBorders>
              <w:left w:val="single" w:sz="1" w:space="0" w:color="000000"/>
              <w:bottom w:val="single" w:sz="1" w:space="0" w:color="000000"/>
            </w:tcBorders>
          </w:tcPr>
          <w:p w:rsidR="00484200" w:rsidRDefault="00484200" w:rsidP="00181463">
            <w:pPr>
              <w:pStyle w:val="af"/>
              <w:snapToGrid w:val="0"/>
              <w:jc w:val="both"/>
              <w:rPr>
                <w:rFonts w:cs="Tahoma"/>
              </w:rPr>
            </w:pPr>
            <w:r>
              <w:rPr>
                <w:rFonts w:cs="Tahoma"/>
              </w:rPr>
              <w:t>0</w:t>
            </w:r>
          </w:p>
        </w:tc>
        <w:tc>
          <w:tcPr>
            <w:tcW w:w="771" w:type="dxa"/>
            <w:vMerge/>
            <w:tcBorders>
              <w:left w:val="single" w:sz="1" w:space="0" w:color="000000"/>
              <w:bottom w:val="single" w:sz="1" w:space="0" w:color="000000"/>
              <w:right w:val="single" w:sz="1" w:space="0" w:color="000000"/>
            </w:tcBorders>
          </w:tcPr>
          <w:p w:rsidR="00484200" w:rsidRDefault="00484200" w:rsidP="00181463">
            <w:pPr>
              <w:jc w:val="both"/>
            </w:pPr>
          </w:p>
        </w:tc>
      </w:tr>
    </w:tbl>
    <w:p w:rsidR="00484200" w:rsidRDefault="00484200" w:rsidP="00181463">
      <w:pPr>
        <w:jc w:val="both"/>
      </w:pPr>
    </w:p>
    <w:p w:rsidR="00484200" w:rsidRDefault="00484200" w:rsidP="00181463">
      <w:pPr>
        <w:jc w:val="both"/>
      </w:pPr>
      <w:r>
        <w:t xml:space="preserve">     Все сотрудники штатные, руководитель (директор) – 1, основной персонал – 4.</w:t>
      </w:r>
    </w:p>
    <w:p w:rsidR="00484200" w:rsidRDefault="00484200" w:rsidP="00181463">
      <w:pPr>
        <w:jc w:val="both"/>
        <w:rPr>
          <w:rFonts w:cs="Tahoma"/>
          <w:b/>
          <w:bCs/>
        </w:rPr>
      </w:pPr>
      <w:r>
        <w:rPr>
          <w:rFonts w:cs="Tahoma"/>
        </w:rPr>
        <w:t xml:space="preserve">   </w:t>
      </w:r>
      <w:r>
        <w:rPr>
          <w:rFonts w:cs="Tahoma"/>
          <w:b/>
          <w:bCs/>
        </w:rPr>
        <w:t xml:space="preserve"> Правовая база</w:t>
      </w:r>
    </w:p>
    <w:p w:rsidR="00484200" w:rsidRDefault="00484200" w:rsidP="00181463">
      <w:pPr>
        <w:jc w:val="both"/>
      </w:pPr>
    </w:p>
    <w:p w:rsidR="00484200" w:rsidRDefault="00484200" w:rsidP="00181463">
      <w:pPr>
        <w:widowControl w:val="0"/>
        <w:numPr>
          <w:ilvl w:val="0"/>
          <w:numId w:val="10"/>
        </w:numPr>
        <w:tabs>
          <w:tab w:val="clear" w:pos="585"/>
          <w:tab w:val="left" w:pos="720"/>
        </w:tabs>
        <w:suppressAutoHyphens/>
        <w:ind w:left="720" w:hanging="360"/>
        <w:jc w:val="both"/>
        <w:rPr>
          <w:rFonts w:cs="Tahoma"/>
        </w:rPr>
      </w:pPr>
      <w:r>
        <w:rPr>
          <w:rFonts w:cs="Tahoma"/>
        </w:rPr>
        <w:t>Федеральный закон ФЗ №54, «О музейном фонде РФ и музеях в РФ», 26.05.1996.</w:t>
      </w:r>
    </w:p>
    <w:p w:rsidR="00484200" w:rsidRDefault="00484200" w:rsidP="00181463">
      <w:pPr>
        <w:widowControl w:val="0"/>
        <w:numPr>
          <w:ilvl w:val="0"/>
          <w:numId w:val="10"/>
        </w:numPr>
        <w:tabs>
          <w:tab w:val="clear" w:pos="585"/>
          <w:tab w:val="left" w:pos="720"/>
        </w:tabs>
        <w:suppressAutoHyphens/>
        <w:ind w:left="720" w:hanging="360"/>
        <w:jc w:val="both"/>
        <w:rPr>
          <w:rFonts w:cs="Tahoma"/>
        </w:rPr>
      </w:pPr>
      <w:r>
        <w:rPr>
          <w:rFonts w:cs="Tahoma"/>
        </w:rPr>
        <w:t>Устав МУ «Невельского р-на Музей истории Невеля», утвержден Администрацией Невельского р-на 15.11.2011 г.</w:t>
      </w:r>
    </w:p>
    <w:p w:rsidR="00484200" w:rsidRDefault="00484200" w:rsidP="00181463">
      <w:pPr>
        <w:widowControl w:val="0"/>
        <w:numPr>
          <w:ilvl w:val="0"/>
          <w:numId w:val="10"/>
        </w:numPr>
        <w:tabs>
          <w:tab w:val="clear" w:pos="585"/>
          <w:tab w:val="left" w:pos="720"/>
        </w:tabs>
        <w:suppressAutoHyphens/>
        <w:ind w:left="720" w:hanging="360"/>
        <w:jc w:val="both"/>
        <w:rPr>
          <w:rFonts w:cs="Tahoma"/>
        </w:rPr>
      </w:pPr>
      <w:r>
        <w:rPr>
          <w:rFonts w:cs="Tahoma"/>
        </w:rPr>
        <w:t>Муниципальное задание, утверждаемое  Администрацией Невельского р-на.</w:t>
      </w:r>
    </w:p>
    <w:p w:rsidR="00484200" w:rsidRDefault="00484200" w:rsidP="00181463">
      <w:pPr>
        <w:tabs>
          <w:tab w:val="left" w:pos="1440"/>
        </w:tabs>
        <w:ind w:left="720"/>
        <w:jc w:val="both"/>
        <w:rPr>
          <w:rFonts w:cs="Tahoma"/>
        </w:rPr>
      </w:pPr>
      <w:r>
        <w:rPr>
          <w:rFonts w:cs="Tahoma"/>
        </w:rPr>
        <w:t>Другие правовые акты, указанные в Муниципальном задании.</w:t>
      </w:r>
    </w:p>
    <w:p w:rsidR="00484200" w:rsidRDefault="00484200" w:rsidP="00181463">
      <w:pPr>
        <w:jc w:val="both"/>
      </w:pPr>
    </w:p>
    <w:p w:rsidR="002D5A7F" w:rsidRDefault="00A35886" w:rsidP="00181463">
      <w:pPr>
        <w:jc w:val="both"/>
        <w:rPr>
          <w:b/>
        </w:rPr>
      </w:pPr>
      <w:r w:rsidRPr="00A35886">
        <w:rPr>
          <w:b/>
        </w:rPr>
        <w:t>2.4.Дополнительное образование детей по образовательным программам художественно-эстетической направленности:</w:t>
      </w:r>
    </w:p>
    <w:p w:rsidR="00062201" w:rsidRDefault="00062201" w:rsidP="00181463">
      <w:pPr>
        <w:ind w:left="-426" w:firstLine="1134"/>
        <w:jc w:val="both"/>
        <w:rPr>
          <w:szCs w:val="28"/>
        </w:rPr>
      </w:pPr>
      <w:r>
        <w:rPr>
          <w:szCs w:val="28"/>
        </w:rPr>
        <w:t>Детская Школа искусств г</w:t>
      </w:r>
      <w:proofErr w:type="gramStart"/>
      <w:r>
        <w:rPr>
          <w:szCs w:val="28"/>
        </w:rPr>
        <w:t>.Н</w:t>
      </w:r>
      <w:proofErr w:type="gramEnd"/>
      <w:r>
        <w:rPr>
          <w:szCs w:val="28"/>
        </w:rPr>
        <w:t>евеля Псковской области является Муниципальным образовательным учреждением дополнительного образования детей.</w:t>
      </w:r>
    </w:p>
    <w:p w:rsidR="00062201" w:rsidRPr="00062201" w:rsidRDefault="00062201" w:rsidP="00181463">
      <w:pPr>
        <w:jc w:val="both"/>
        <w:rPr>
          <w:szCs w:val="28"/>
        </w:rPr>
      </w:pPr>
      <w:r w:rsidRPr="00062201">
        <w:rPr>
          <w:szCs w:val="28"/>
        </w:rPr>
        <w:t>В школе искусств обу</w:t>
      </w:r>
      <w:r w:rsidR="00B30564">
        <w:rPr>
          <w:szCs w:val="28"/>
        </w:rPr>
        <w:t>чается 350 детей в возрасте от 5</w:t>
      </w:r>
      <w:r w:rsidRPr="00062201">
        <w:rPr>
          <w:szCs w:val="28"/>
        </w:rPr>
        <w:t xml:space="preserve"> до 18 лет.</w:t>
      </w:r>
    </w:p>
    <w:p w:rsidR="00062201" w:rsidRDefault="00062201" w:rsidP="00181463">
      <w:pPr>
        <w:ind w:left="-426"/>
        <w:jc w:val="both"/>
        <w:rPr>
          <w:szCs w:val="28"/>
        </w:rPr>
      </w:pPr>
      <w:r>
        <w:rPr>
          <w:szCs w:val="28"/>
        </w:rPr>
        <w:lastRenderedPageBreak/>
        <w:tab/>
        <w:t xml:space="preserve"> </w:t>
      </w:r>
      <w:proofErr w:type="gramStart"/>
      <w:r>
        <w:rPr>
          <w:szCs w:val="28"/>
        </w:rPr>
        <w:t xml:space="preserve">Обучение проходит по следующим направлениям: фортепиано, баян, аккордеон, гитара, хоровое пение, вокально-эстрадное пение, хореографическое, изобразительное искусство, боевое искусство (самбо); начальное эстетическое воспитание (дошкольное). </w:t>
      </w:r>
      <w:proofErr w:type="gramEnd"/>
    </w:p>
    <w:p w:rsidR="00062201" w:rsidRDefault="00062201" w:rsidP="00181463">
      <w:pPr>
        <w:ind w:left="-426"/>
        <w:jc w:val="both"/>
        <w:rPr>
          <w:szCs w:val="28"/>
        </w:rPr>
      </w:pPr>
      <w:r>
        <w:rPr>
          <w:szCs w:val="28"/>
        </w:rPr>
        <w:tab/>
      </w:r>
      <w:r>
        <w:rPr>
          <w:szCs w:val="28"/>
        </w:rPr>
        <w:tab/>
        <w:t xml:space="preserve"> Занятия проводятся в отдельных классах, оборудованных в соответствии со своей специализацией.</w:t>
      </w:r>
    </w:p>
    <w:p w:rsidR="00062201" w:rsidRDefault="00062201" w:rsidP="00181463">
      <w:pPr>
        <w:ind w:left="-426"/>
        <w:jc w:val="both"/>
        <w:rPr>
          <w:szCs w:val="28"/>
        </w:rPr>
      </w:pPr>
      <w:r>
        <w:rPr>
          <w:szCs w:val="28"/>
        </w:rPr>
        <w:t xml:space="preserve">       В школе работают 16 преподавателей</w:t>
      </w:r>
    </w:p>
    <w:p w:rsidR="00062201" w:rsidRDefault="00062201" w:rsidP="00181463">
      <w:pPr>
        <w:ind w:left="-426"/>
        <w:jc w:val="both"/>
        <w:rPr>
          <w:szCs w:val="28"/>
        </w:rPr>
      </w:pPr>
      <w:r>
        <w:rPr>
          <w:szCs w:val="28"/>
        </w:rPr>
        <w:tab/>
        <w:t xml:space="preserve"> Показатель успешной работы наших преподавателей – это достижение и награды наших   учеников. Всего в конкурсах, олимпиадах, соревнованиях, выставках разного уровня за последние  годы приняли участие более 200 учащихся школы искусств, и большинство участников стали победителями.</w:t>
      </w:r>
    </w:p>
    <w:p w:rsidR="00062201" w:rsidRDefault="00062201" w:rsidP="00181463">
      <w:pPr>
        <w:jc w:val="both"/>
        <w:rPr>
          <w:szCs w:val="28"/>
        </w:rPr>
      </w:pPr>
      <w:r>
        <w:rPr>
          <w:szCs w:val="28"/>
        </w:rPr>
        <w:tab/>
        <w:t>Самые значимые победы за этот год.</w:t>
      </w:r>
    </w:p>
    <w:p w:rsidR="00062201" w:rsidRDefault="00062201" w:rsidP="00181463">
      <w:pPr>
        <w:ind w:firstLine="708"/>
        <w:jc w:val="both"/>
        <w:rPr>
          <w:szCs w:val="28"/>
        </w:rPr>
      </w:pPr>
      <w:r>
        <w:rPr>
          <w:szCs w:val="28"/>
        </w:rPr>
        <w:t xml:space="preserve">- Областной конкурс исполнителей на русских народных инструментах, посвященный Б.С. Трояновскому  </w:t>
      </w:r>
      <w:proofErr w:type="gramStart"/>
      <w:r>
        <w:rPr>
          <w:szCs w:val="28"/>
        </w:rPr>
        <w:t>г</w:t>
      </w:r>
      <w:proofErr w:type="gramEnd"/>
      <w:r>
        <w:rPr>
          <w:szCs w:val="28"/>
        </w:rPr>
        <w:t>. Новоржев, Шатов Никита, Диплом Лауреата 1 степени</w:t>
      </w:r>
    </w:p>
    <w:p w:rsidR="00062201" w:rsidRDefault="00062201" w:rsidP="00181463">
      <w:pPr>
        <w:snapToGrid w:val="0"/>
        <w:ind w:firstLine="708"/>
        <w:jc w:val="both"/>
        <w:rPr>
          <w:szCs w:val="28"/>
        </w:rPr>
      </w:pPr>
      <w:r>
        <w:rPr>
          <w:szCs w:val="28"/>
        </w:rPr>
        <w:t>- Региональный конкурс  «Музыкальный ринг» среди ДШИ южной зоны Псковской  и Тверской области, Диплом 2 степени</w:t>
      </w:r>
    </w:p>
    <w:p w:rsidR="00062201" w:rsidRDefault="00062201" w:rsidP="00181463">
      <w:pPr>
        <w:ind w:firstLine="708"/>
        <w:jc w:val="both"/>
        <w:rPr>
          <w:szCs w:val="28"/>
        </w:rPr>
      </w:pPr>
      <w:r>
        <w:rPr>
          <w:szCs w:val="28"/>
        </w:rPr>
        <w:t xml:space="preserve">- Международный конкурс детского рисунка «Сказки народов России и мира глазами детей» </w:t>
      </w:r>
      <w:proofErr w:type="gramStart"/>
      <w:r>
        <w:rPr>
          <w:szCs w:val="28"/>
        </w:rPr>
        <w:t>г</w:t>
      </w:r>
      <w:proofErr w:type="gramEnd"/>
      <w:r>
        <w:rPr>
          <w:szCs w:val="28"/>
        </w:rPr>
        <w:t xml:space="preserve">.  Москва,  </w:t>
      </w:r>
      <w:proofErr w:type="spellStart"/>
      <w:r>
        <w:rPr>
          <w:szCs w:val="28"/>
        </w:rPr>
        <w:t>Флавьянова</w:t>
      </w:r>
      <w:proofErr w:type="spellEnd"/>
      <w:r>
        <w:rPr>
          <w:szCs w:val="28"/>
        </w:rPr>
        <w:t xml:space="preserve"> Татьяна,  Диплом победителя и памятные подарки.</w:t>
      </w:r>
    </w:p>
    <w:p w:rsidR="00062201" w:rsidRDefault="00062201" w:rsidP="00181463">
      <w:pPr>
        <w:snapToGrid w:val="0"/>
        <w:ind w:firstLine="708"/>
        <w:jc w:val="both"/>
        <w:rPr>
          <w:szCs w:val="28"/>
        </w:rPr>
      </w:pPr>
      <w:r>
        <w:rPr>
          <w:szCs w:val="28"/>
        </w:rPr>
        <w:t>- Областной праздник танца «</w:t>
      </w:r>
      <w:proofErr w:type="spellStart"/>
      <w:r>
        <w:rPr>
          <w:szCs w:val="28"/>
        </w:rPr>
        <w:t>Псковитяночка</w:t>
      </w:r>
      <w:proofErr w:type="spellEnd"/>
      <w:r>
        <w:rPr>
          <w:szCs w:val="28"/>
        </w:rPr>
        <w:t>» на Пушкинском празднике поэзии Пушкинские Горы, хореографический ансамбль, Диплом лауреата</w:t>
      </w:r>
    </w:p>
    <w:p w:rsidR="00062201" w:rsidRDefault="00062201" w:rsidP="00181463">
      <w:pPr>
        <w:jc w:val="both"/>
        <w:rPr>
          <w:szCs w:val="28"/>
        </w:rPr>
      </w:pPr>
      <w:r>
        <w:rPr>
          <w:szCs w:val="28"/>
        </w:rPr>
        <w:t xml:space="preserve">  Наши </w:t>
      </w:r>
      <w:r w:rsidRPr="00062201">
        <w:rPr>
          <w:szCs w:val="28"/>
        </w:rPr>
        <w:t>юные артисты</w:t>
      </w:r>
      <w:r>
        <w:rPr>
          <w:szCs w:val="28"/>
        </w:rPr>
        <w:t xml:space="preserve"> из ДШИ г. Невеля выступили достойно.</w:t>
      </w:r>
    </w:p>
    <w:p w:rsidR="00062201" w:rsidRDefault="00062201" w:rsidP="00181463">
      <w:pPr>
        <w:ind w:left="-426"/>
        <w:jc w:val="both"/>
        <w:rPr>
          <w:szCs w:val="28"/>
        </w:rPr>
      </w:pPr>
      <w:r>
        <w:rPr>
          <w:szCs w:val="28"/>
        </w:rPr>
        <w:tab/>
      </w:r>
      <w:r>
        <w:rPr>
          <w:szCs w:val="28"/>
        </w:rPr>
        <w:tab/>
        <w:t>Школа также участвует в проектах Международного уровня.</w:t>
      </w:r>
    </w:p>
    <w:p w:rsidR="00062201" w:rsidRDefault="00062201" w:rsidP="00181463">
      <w:pPr>
        <w:ind w:left="284" w:firstLine="426"/>
        <w:jc w:val="both"/>
        <w:rPr>
          <w:szCs w:val="28"/>
        </w:rPr>
      </w:pPr>
      <w:r>
        <w:rPr>
          <w:szCs w:val="28"/>
        </w:rPr>
        <w:t xml:space="preserve">Мы проводим Международный конкурс юных </w:t>
      </w:r>
      <w:proofErr w:type="gramStart"/>
      <w:r>
        <w:rPr>
          <w:szCs w:val="28"/>
        </w:rPr>
        <w:t>пианистов</w:t>
      </w:r>
      <w:proofErr w:type="gramEnd"/>
      <w:r>
        <w:rPr>
          <w:szCs w:val="28"/>
        </w:rPr>
        <w:t xml:space="preserve"> посвященный М.В.Юдиной при поддержке администрации Невельского района. </w:t>
      </w:r>
    </w:p>
    <w:p w:rsidR="00062201" w:rsidRDefault="00062201" w:rsidP="00181463">
      <w:pPr>
        <w:ind w:left="284" w:firstLine="1134"/>
        <w:jc w:val="both"/>
        <w:rPr>
          <w:szCs w:val="28"/>
        </w:rPr>
      </w:pPr>
      <w:r>
        <w:rPr>
          <w:szCs w:val="28"/>
        </w:rPr>
        <w:t>В 2015 году прошел V</w:t>
      </w:r>
      <w:r>
        <w:rPr>
          <w:szCs w:val="28"/>
          <w:lang w:val="en-US"/>
        </w:rPr>
        <w:t>II</w:t>
      </w:r>
      <w:r>
        <w:rPr>
          <w:szCs w:val="28"/>
        </w:rPr>
        <w:t xml:space="preserve"> Открытый международный конкурс юных пианистов. В конкурсе приняли участие юные музыканты из детских школ искусств Псковской области (Псков, Великие Луки, Себеж, Невель, </w:t>
      </w:r>
      <w:proofErr w:type="gramStart"/>
      <w:r>
        <w:rPr>
          <w:szCs w:val="28"/>
        </w:rPr>
        <w:t>Кунья</w:t>
      </w:r>
      <w:proofErr w:type="gramEnd"/>
      <w:r>
        <w:rPr>
          <w:szCs w:val="28"/>
        </w:rPr>
        <w:t xml:space="preserve">, </w:t>
      </w:r>
      <w:proofErr w:type="spellStart"/>
      <w:r>
        <w:rPr>
          <w:szCs w:val="28"/>
        </w:rPr>
        <w:t>Усвяты</w:t>
      </w:r>
      <w:proofErr w:type="spellEnd"/>
      <w:r>
        <w:rPr>
          <w:szCs w:val="28"/>
        </w:rPr>
        <w:t xml:space="preserve">) и Белоруссии (Полоцк, Новополоцк, Витебск). </w:t>
      </w:r>
    </w:p>
    <w:p w:rsidR="00062201" w:rsidRDefault="00062201" w:rsidP="00181463">
      <w:pPr>
        <w:tabs>
          <w:tab w:val="left" w:pos="720"/>
        </w:tabs>
        <w:ind w:left="284"/>
        <w:jc w:val="both"/>
        <w:rPr>
          <w:szCs w:val="28"/>
        </w:rPr>
      </w:pPr>
      <w:r>
        <w:rPr>
          <w:szCs w:val="28"/>
        </w:rPr>
        <w:tab/>
        <w:t xml:space="preserve">Местом проведения конкурса наш город стал не случайно. В 1899 году в Невеле родилась одна из масштабных фигур отечественной музыкальной культуры Мария Вениаминовна Юдина. Заслугой  этой великой пианистки является не только блестящее исполнение классической музыки 17-19 вв., но и « новой» музыки 20 века. Имя Юдиной хорошо известно во всем мире. Диски с записями ее музыкальных интерпретаций изданы в России, Японии, США, Германии, о ней написаны десятки  статей и сотни воспоминаний. М.В. Юдина  была не только крупнейшим музыкантом эпохи, но яркой общественной фигурой. </w:t>
      </w:r>
    </w:p>
    <w:p w:rsidR="00062201" w:rsidRDefault="00062201" w:rsidP="00181463">
      <w:pPr>
        <w:ind w:left="284" w:firstLine="424"/>
        <w:jc w:val="both"/>
        <w:rPr>
          <w:szCs w:val="28"/>
        </w:rPr>
      </w:pPr>
      <w:r>
        <w:rPr>
          <w:szCs w:val="28"/>
        </w:rPr>
        <w:t xml:space="preserve">Доброй традицией в нашем городе стали концерты  памяти Юдиной, проходящие ежегодно в рамках </w:t>
      </w:r>
      <w:proofErr w:type="spellStart"/>
      <w:r>
        <w:rPr>
          <w:szCs w:val="28"/>
        </w:rPr>
        <w:t>Невельских</w:t>
      </w:r>
      <w:proofErr w:type="spellEnd"/>
      <w:r>
        <w:rPr>
          <w:szCs w:val="28"/>
        </w:rPr>
        <w:t xml:space="preserve"> </w:t>
      </w:r>
      <w:proofErr w:type="spellStart"/>
      <w:r>
        <w:rPr>
          <w:szCs w:val="28"/>
        </w:rPr>
        <w:t>Бахтинских</w:t>
      </w:r>
      <w:proofErr w:type="spellEnd"/>
      <w:r>
        <w:rPr>
          <w:szCs w:val="28"/>
        </w:rPr>
        <w:t xml:space="preserve"> чтений в июле, которые проводит музей Истории Невеля.   И в продолжение  этих замечательных традиций,  родилась идея проведения конкурса юных исполнителей,  посвященных М.В. Юдиной, задачами   которого являются:  </w:t>
      </w:r>
      <w:r>
        <w:rPr>
          <w:szCs w:val="28"/>
        </w:rPr>
        <w:lastRenderedPageBreak/>
        <w:t xml:space="preserve">выявление наиболее талантливых и перспективных учащихся ДШИ и ДМШ в области фортепианного искусства; развитие их исполнительского  мастерства; продвижение имиджа </w:t>
      </w:r>
      <w:proofErr w:type="gramStart"/>
      <w:r>
        <w:rPr>
          <w:szCs w:val="28"/>
        </w:rPr>
        <w:t>г</w:t>
      </w:r>
      <w:proofErr w:type="gramEnd"/>
      <w:r>
        <w:rPr>
          <w:szCs w:val="28"/>
        </w:rPr>
        <w:t>. Невеля, как родины всемирно известной музыканта-философа М.В. Юдиной.</w:t>
      </w:r>
    </w:p>
    <w:p w:rsidR="00062201" w:rsidRDefault="00062201" w:rsidP="00181463">
      <w:pPr>
        <w:ind w:left="284"/>
        <w:jc w:val="both"/>
        <w:rPr>
          <w:szCs w:val="28"/>
        </w:rPr>
      </w:pPr>
      <w:r>
        <w:rPr>
          <w:szCs w:val="28"/>
        </w:rPr>
        <w:t xml:space="preserve">         На нашем конкурсе работает постоянное жюри, в состав которого входят:</w:t>
      </w:r>
    </w:p>
    <w:p w:rsidR="00062201" w:rsidRDefault="00062201" w:rsidP="001E36A2">
      <w:pPr>
        <w:ind w:left="284"/>
        <w:jc w:val="both"/>
        <w:rPr>
          <w:szCs w:val="28"/>
        </w:rPr>
      </w:pPr>
      <w:r>
        <w:rPr>
          <w:szCs w:val="28"/>
        </w:rPr>
        <w:t>Константин Владимирович Зенкин, Профессор, проректор Московской Государственной консерватории им. Чайковского.</w:t>
      </w:r>
    </w:p>
    <w:p w:rsidR="00062201" w:rsidRDefault="00062201" w:rsidP="00181463">
      <w:pPr>
        <w:ind w:left="284"/>
        <w:jc w:val="both"/>
        <w:rPr>
          <w:szCs w:val="28"/>
        </w:rPr>
      </w:pPr>
      <w:r>
        <w:rPr>
          <w:szCs w:val="28"/>
        </w:rPr>
        <w:tab/>
        <w:t xml:space="preserve">Марина Анатольевна Дроздова, доцент Музыкальной академии им. </w:t>
      </w:r>
      <w:proofErr w:type="spellStart"/>
      <w:r>
        <w:rPr>
          <w:szCs w:val="28"/>
        </w:rPr>
        <w:t>Гнессиных</w:t>
      </w:r>
      <w:proofErr w:type="spellEnd"/>
      <w:r>
        <w:rPr>
          <w:szCs w:val="28"/>
        </w:rPr>
        <w:t xml:space="preserve">, ученица М.В. Юдиной. </w:t>
      </w:r>
    </w:p>
    <w:p w:rsidR="00062201" w:rsidRDefault="001E36A2" w:rsidP="001E36A2">
      <w:pPr>
        <w:ind w:left="284"/>
        <w:jc w:val="both"/>
        <w:rPr>
          <w:b/>
          <w:szCs w:val="28"/>
        </w:rPr>
      </w:pPr>
      <w:r>
        <w:rPr>
          <w:szCs w:val="28"/>
        </w:rPr>
        <w:t xml:space="preserve">      </w:t>
      </w:r>
      <w:r w:rsidR="00062201">
        <w:rPr>
          <w:szCs w:val="28"/>
        </w:rPr>
        <w:t>В рамках конкурса пианистка с мировым именем, автор книг о М. В. Юдиной,  Марина Анатольевна  Дроздова проводит  мастер-класс  с участниками конкурса.</w:t>
      </w:r>
      <w:r w:rsidR="00062201">
        <w:rPr>
          <w:color w:val="222222"/>
          <w:szCs w:val="28"/>
        </w:rPr>
        <w:t xml:space="preserve"> Проведение мастер-классов стало доброй традицией нашего  конкурса.</w:t>
      </w:r>
    </w:p>
    <w:p w:rsidR="00062201" w:rsidRDefault="001E36A2" w:rsidP="001E36A2">
      <w:pPr>
        <w:ind w:left="284"/>
        <w:jc w:val="both"/>
        <w:rPr>
          <w:szCs w:val="28"/>
        </w:rPr>
      </w:pPr>
      <w:r>
        <w:rPr>
          <w:szCs w:val="28"/>
        </w:rPr>
        <w:t xml:space="preserve">         </w:t>
      </w:r>
      <w:r w:rsidR="00062201">
        <w:rPr>
          <w:szCs w:val="28"/>
        </w:rPr>
        <w:t xml:space="preserve">Конечно </w:t>
      </w:r>
      <w:proofErr w:type="gramStart"/>
      <w:r w:rsidR="00062201">
        <w:rPr>
          <w:szCs w:val="28"/>
        </w:rPr>
        <w:t>же</w:t>
      </w:r>
      <w:proofErr w:type="gramEnd"/>
      <w:r w:rsidR="00062201">
        <w:rPr>
          <w:szCs w:val="28"/>
        </w:rPr>
        <w:t xml:space="preserve"> наш конкурс, как и любой другой  – это создание  уникальной среды, помогающей воспитывать будущих профессиональных музыкантов. </w:t>
      </w:r>
    </w:p>
    <w:p w:rsidR="00062201" w:rsidRDefault="00062201" w:rsidP="00181463">
      <w:pPr>
        <w:ind w:left="284"/>
        <w:jc w:val="both"/>
        <w:rPr>
          <w:szCs w:val="28"/>
        </w:rPr>
      </w:pPr>
      <w:r>
        <w:rPr>
          <w:szCs w:val="28"/>
        </w:rPr>
        <w:tab/>
      </w:r>
      <w:r w:rsidR="00307436">
        <w:rPr>
          <w:szCs w:val="28"/>
        </w:rPr>
        <w:t xml:space="preserve">         Также</w:t>
      </w:r>
      <w:r>
        <w:rPr>
          <w:szCs w:val="28"/>
        </w:rPr>
        <w:t xml:space="preserve"> Школа целенаправленно, </w:t>
      </w:r>
      <w:proofErr w:type="gramStart"/>
      <w:r>
        <w:rPr>
          <w:szCs w:val="28"/>
        </w:rPr>
        <w:t>отслеживает развитие одаренных учащихся это подтверждается</w:t>
      </w:r>
      <w:proofErr w:type="gramEnd"/>
      <w:r>
        <w:rPr>
          <w:szCs w:val="28"/>
        </w:rPr>
        <w:t xml:space="preserve"> наличием в школе – стипендиатов Главы района по программе  «Дети </w:t>
      </w:r>
      <w:proofErr w:type="spellStart"/>
      <w:r>
        <w:rPr>
          <w:szCs w:val="28"/>
        </w:rPr>
        <w:t>Невельщины</w:t>
      </w:r>
      <w:proofErr w:type="spellEnd"/>
      <w:r>
        <w:rPr>
          <w:szCs w:val="28"/>
        </w:rPr>
        <w:t>». Ежегодно с 2005 года Стипендию Главы района получают учащиеся школы искусств. За эти годы стипендиатами стали 2</w:t>
      </w:r>
      <w:r w:rsidRPr="00062201">
        <w:rPr>
          <w:szCs w:val="28"/>
        </w:rPr>
        <w:t>6</w:t>
      </w:r>
      <w:r>
        <w:rPr>
          <w:szCs w:val="28"/>
        </w:rPr>
        <w:t xml:space="preserve"> </w:t>
      </w:r>
      <w:proofErr w:type="gramStart"/>
      <w:r>
        <w:rPr>
          <w:szCs w:val="28"/>
        </w:rPr>
        <w:t>обучающихся</w:t>
      </w:r>
      <w:proofErr w:type="gramEnd"/>
      <w:r>
        <w:rPr>
          <w:szCs w:val="28"/>
        </w:rPr>
        <w:t xml:space="preserve">  школы.</w:t>
      </w:r>
    </w:p>
    <w:p w:rsidR="00062201" w:rsidRDefault="00307436" w:rsidP="00181463">
      <w:pPr>
        <w:ind w:left="284" w:firstLine="424"/>
        <w:jc w:val="both"/>
        <w:rPr>
          <w:szCs w:val="28"/>
        </w:rPr>
      </w:pPr>
      <w:r>
        <w:rPr>
          <w:szCs w:val="28"/>
        </w:rPr>
        <w:t xml:space="preserve">       </w:t>
      </w:r>
      <w:r w:rsidR="00062201">
        <w:rPr>
          <w:szCs w:val="28"/>
        </w:rPr>
        <w:t>ДШИ работает в тесном сотрудничестве с  Администрацией Невельского района, Государственным Комитетом Псковской области по культуре,  учреждениями образования,  культуры района.</w:t>
      </w:r>
    </w:p>
    <w:p w:rsidR="00062201" w:rsidRDefault="001E36A2" w:rsidP="00181463">
      <w:pPr>
        <w:ind w:left="284"/>
        <w:jc w:val="both"/>
        <w:rPr>
          <w:szCs w:val="28"/>
        </w:rPr>
      </w:pPr>
      <w:r>
        <w:rPr>
          <w:szCs w:val="28"/>
        </w:rPr>
        <w:t xml:space="preserve"> </w:t>
      </w:r>
      <w:r>
        <w:rPr>
          <w:szCs w:val="28"/>
        </w:rPr>
        <w:tab/>
        <w:t xml:space="preserve">       </w:t>
      </w:r>
      <w:r w:rsidR="00062201">
        <w:rPr>
          <w:szCs w:val="28"/>
        </w:rPr>
        <w:t>Формы внеклассных мероприятий разнообразны. Это лекции-концерты, тематические музыкальные вечера, викторины, отчетные концерты, классные «огоньки», выставки, родительские собрания с концертами учащихся класса.</w:t>
      </w:r>
    </w:p>
    <w:p w:rsidR="00062201" w:rsidRDefault="00062201" w:rsidP="00181463">
      <w:pPr>
        <w:ind w:left="284"/>
        <w:jc w:val="both"/>
        <w:rPr>
          <w:szCs w:val="28"/>
        </w:rPr>
      </w:pPr>
      <w:r>
        <w:rPr>
          <w:szCs w:val="28"/>
        </w:rPr>
        <w:tab/>
      </w:r>
      <w:r w:rsidR="00307436">
        <w:rPr>
          <w:szCs w:val="28"/>
        </w:rPr>
        <w:t xml:space="preserve">         </w:t>
      </w:r>
      <w:proofErr w:type="gramStart"/>
      <w:r>
        <w:rPr>
          <w:szCs w:val="28"/>
        </w:rPr>
        <w:t>В ДШИ проводятся множество мероприятий, среди них: праздники, тематические вечера, посвященные Дню города, 8 Марта, Дню Победы, Дню музыки, матери, Дню учителя, семьи; Новогодние представления; Конкурсные программы «Веселые нотки», Конкурсы юных пианистов и многое другое.</w:t>
      </w:r>
      <w:proofErr w:type="gramEnd"/>
    </w:p>
    <w:p w:rsidR="00062201" w:rsidRDefault="001E36A2" w:rsidP="00181463">
      <w:pPr>
        <w:ind w:left="284"/>
        <w:jc w:val="both"/>
        <w:rPr>
          <w:szCs w:val="28"/>
        </w:rPr>
      </w:pPr>
      <w:r>
        <w:rPr>
          <w:szCs w:val="28"/>
        </w:rPr>
        <w:tab/>
        <w:t xml:space="preserve">      </w:t>
      </w:r>
      <w:r w:rsidR="00062201">
        <w:rPr>
          <w:szCs w:val="28"/>
        </w:rPr>
        <w:t>В ДШИ работают творческие коллективы учащихся и преподавателей такие как: младший и старший хоры школы, вокальные группы «Радость», «Ладушки» хореографический ансамбль «Конфетти», «Каблучок», вокальные ансамбли. Все они принимают участие в мероприятиях, проводимых в школе, в районном ДК, в выездных концертах. Наши учащиеся – «украшение» всех городских и районных мероприятий.</w:t>
      </w:r>
    </w:p>
    <w:p w:rsidR="00062201" w:rsidRDefault="00062201" w:rsidP="00181463">
      <w:pPr>
        <w:ind w:left="284"/>
        <w:jc w:val="both"/>
        <w:rPr>
          <w:szCs w:val="28"/>
        </w:rPr>
      </w:pPr>
      <w:r>
        <w:rPr>
          <w:szCs w:val="28"/>
        </w:rPr>
        <w:tab/>
      </w:r>
      <w:r>
        <w:rPr>
          <w:szCs w:val="28"/>
        </w:rPr>
        <w:tab/>
        <w:t>В ДШИ ведется Большая образовательная и культурно-просветительская работа. Эта работа по достоинству оценена Администрацией Невельского района, методического областного центра, родителями, учащимися, жителями города.</w:t>
      </w:r>
    </w:p>
    <w:p w:rsidR="00062201" w:rsidRDefault="00062201" w:rsidP="00181463">
      <w:pPr>
        <w:ind w:left="284"/>
        <w:jc w:val="both"/>
        <w:rPr>
          <w:szCs w:val="28"/>
        </w:rPr>
      </w:pPr>
      <w:r>
        <w:rPr>
          <w:szCs w:val="28"/>
        </w:rPr>
        <w:lastRenderedPageBreak/>
        <w:tab/>
      </w:r>
    </w:p>
    <w:p w:rsidR="008C4D35" w:rsidRPr="00DD1A6E" w:rsidRDefault="00AD79AA" w:rsidP="00181463">
      <w:pPr>
        <w:jc w:val="both"/>
        <w:rPr>
          <w:szCs w:val="28"/>
        </w:rPr>
      </w:pPr>
      <w:r>
        <w:t xml:space="preserve">  </w:t>
      </w:r>
      <w:r w:rsidR="00496193">
        <w:rPr>
          <w:b/>
        </w:rPr>
        <w:t>2.5. Д</w:t>
      </w:r>
      <w:r w:rsidR="00355C48" w:rsidRPr="00FF1F2D">
        <w:rPr>
          <w:b/>
        </w:rPr>
        <w:t>еятельность</w:t>
      </w:r>
      <w:r w:rsidR="00496193">
        <w:rPr>
          <w:b/>
        </w:rPr>
        <w:t xml:space="preserve"> по государственной охране  объектов культурного наследия,</w:t>
      </w:r>
      <w:r w:rsidR="00496193" w:rsidRPr="00496193">
        <w:rPr>
          <w:b/>
        </w:rPr>
        <w:t xml:space="preserve"> </w:t>
      </w:r>
      <w:r w:rsidR="00496193" w:rsidRPr="00FF1F2D">
        <w:rPr>
          <w:b/>
        </w:rPr>
        <w:t>находящихся в муниципальной собственности</w:t>
      </w:r>
      <w:r w:rsidR="00496193">
        <w:rPr>
          <w:b/>
        </w:rPr>
        <w:t xml:space="preserve">  </w:t>
      </w:r>
      <w:r w:rsidR="00355C48" w:rsidRPr="00FF1F2D">
        <w:rPr>
          <w:b/>
        </w:rPr>
        <w:t>(сохранение, использование и популяризация объектов культурного наследи</w:t>
      </w:r>
      <w:r w:rsidR="00496193">
        <w:rPr>
          <w:b/>
        </w:rPr>
        <w:t>я</w:t>
      </w:r>
      <w:r w:rsidR="00355C48" w:rsidRPr="00FF1F2D">
        <w:rPr>
          <w:b/>
        </w:rPr>
        <w:t>, находящихся в муниципальной собственности).</w:t>
      </w:r>
    </w:p>
    <w:p w:rsidR="00EF1A4A" w:rsidRDefault="00EF1A4A" w:rsidP="00181463">
      <w:pPr>
        <w:jc w:val="both"/>
        <w:rPr>
          <w:szCs w:val="28"/>
        </w:rPr>
      </w:pPr>
      <w:r>
        <w:rPr>
          <w:szCs w:val="28"/>
        </w:rPr>
        <w:t xml:space="preserve">На территории Невельского района, </w:t>
      </w:r>
      <w:proofErr w:type="gramStart"/>
      <w:r>
        <w:rPr>
          <w:szCs w:val="28"/>
        </w:rPr>
        <w:t>согласно списка</w:t>
      </w:r>
      <w:proofErr w:type="gramEnd"/>
      <w:r>
        <w:rPr>
          <w:szCs w:val="28"/>
        </w:rPr>
        <w:t>, представленного  Государственным научно-производственным центром по охране и использованию памятников истории и культуры, находятся 226 памятников истории и культуры, данный список был предоставлен в электронном виде в конце 2004 года.</w:t>
      </w:r>
    </w:p>
    <w:p w:rsidR="00EF1A4A" w:rsidRDefault="00EF1A4A" w:rsidP="00181463">
      <w:pPr>
        <w:jc w:val="both"/>
        <w:rPr>
          <w:szCs w:val="28"/>
        </w:rPr>
      </w:pPr>
      <w:r>
        <w:rPr>
          <w:szCs w:val="28"/>
        </w:rPr>
        <w:t xml:space="preserve">В 2007 году Государственным комитетом по культуре и туризму был предоставлен список  вновь  выявленных четырех объектов, представляющих историческую, научную, художественную или иную культурную ценность на 01.08.2007 года. Таким </w:t>
      </w:r>
      <w:proofErr w:type="gramStart"/>
      <w:r>
        <w:rPr>
          <w:szCs w:val="28"/>
        </w:rPr>
        <w:t>образом</w:t>
      </w:r>
      <w:proofErr w:type="gramEnd"/>
      <w:r>
        <w:rPr>
          <w:szCs w:val="28"/>
        </w:rPr>
        <w:t xml:space="preserve">  на территории Невельского района находятся 230 памятников истории и культуры в том числе: памятников археологии – 106, памятников истории - 89, памятников архитектуры </w:t>
      </w:r>
      <w:r w:rsidR="00DD3030">
        <w:rPr>
          <w:szCs w:val="28"/>
        </w:rPr>
        <w:t>– 30, памятников искусства – 1,</w:t>
      </w:r>
      <w:r>
        <w:rPr>
          <w:szCs w:val="28"/>
        </w:rPr>
        <w:t>4 выявленных памятника.</w:t>
      </w:r>
    </w:p>
    <w:p w:rsidR="00EF1A4A" w:rsidRDefault="00307436" w:rsidP="00181463">
      <w:pPr>
        <w:jc w:val="both"/>
        <w:rPr>
          <w:szCs w:val="28"/>
        </w:rPr>
      </w:pPr>
      <w:r>
        <w:rPr>
          <w:szCs w:val="28"/>
        </w:rPr>
        <w:t xml:space="preserve">         </w:t>
      </w:r>
      <w:r w:rsidR="00EF1A4A">
        <w:rPr>
          <w:szCs w:val="28"/>
        </w:rPr>
        <w:t xml:space="preserve">Статьей 9.3. Федерального закона от 25.02.2002г. № 73-ФЗ «Об объектах культурного наследия (памятниках истории </w:t>
      </w:r>
      <w:r w:rsidR="00174382">
        <w:rPr>
          <w:szCs w:val="28"/>
        </w:rPr>
        <w:t xml:space="preserve">и культуры) народов Российской </w:t>
      </w:r>
      <w:r w:rsidR="00EF1A4A">
        <w:rPr>
          <w:szCs w:val="28"/>
        </w:rPr>
        <w:t>Федерации отнесены полномочия в области сохранения, использования, популяризации объектов культурного наследия, находящихся в собственности поселений или городских округов  органам местного самоуправления поселений и городских округов.</w:t>
      </w:r>
    </w:p>
    <w:p w:rsidR="00A451DF" w:rsidRDefault="00EF1A4A" w:rsidP="00181463">
      <w:pPr>
        <w:jc w:val="both"/>
        <w:rPr>
          <w:szCs w:val="28"/>
        </w:rPr>
      </w:pPr>
      <w:r>
        <w:rPr>
          <w:szCs w:val="28"/>
        </w:rPr>
        <w:t>В рамках этих полномочий, с целью сохранения воинских захоронений, которые, согласно законодательству являются памятниками истории, идет финансирование мероприятий на содержание захоронений в надлежащем порядке (покраска, огораживание, обновление надписей, уборка  и т.д.).</w:t>
      </w:r>
      <w:r w:rsidR="00E73E0D">
        <w:rPr>
          <w:szCs w:val="28"/>
        </w:rPr>
        <w:t xml:space="preserve"> В 2015</w:t>
      </w:r>
      <w:r>
        <w:rPr>
          <w:szCs w:val="28"/>
        </w:rPr>
        <w:t xml:space="preserve">году на эти цели по району израсходовано </w:t>
      </w:r>
      <w:r w:rsidR="00FC3050">
        <w:rPr>
          <w:szCs w:val="28"/>
        </w:rPr>
        <w:t xml:space="preserve"> </w:t>
      </w:r>
      <w:r w:rsidR="00CD743D">
        <w:rPr>
          <w:b/>
          <w:szCs w:val="28"/>
        </w:rPr>
        <w:t>1091</w:t>
      </w:r>
      <w:r w:rsidR="00E73E0D">
        <w:rPr>
          <w:b/>
          <w:szCs w:val="28"/>
        </w:rPr>
        <w:t>050</w:t>
      </w:r>
      <w:r w:rsidRPr="00F53A7E">
        <w:rPr>
          <w:szCs w:val="28"/>
        </w:rPr>
        <w:t xml:space="preserve"> </w:t>
      </w:r>
      <w:r w:rsidR="00CD743D">
        <w:rPr>
          <w:szCs w:val="28"/>
        </w:rPr>
        <w:t>тыс</w:t>
      </w:r>
      <w:proofErr w:type="gramStart"/>
      <w:r w:rsidR="00CD743D">
        <w:rPr>
          <w:szCs w:val="28"/>
        </w:rPr>
        <w:t>.</w:t>
      </w:r>
      <w:r w:rsidRPr="00F53A7E">
        <w:rPr>
          <w:szCs w:val="28"/>
        </w:rPr>
        <w:t>р</w:t>
      </w:r>
      <w:proofErr w:type="gramEnd"/>
      <w:r w:rsidRPr="00F53A7E">
        <w:rPr>
          <w:szCs w:val="28"/>
        </w:rPr>
        <w:t>ублей</w:t>
      </w:r>
      <w:r>
        <w:rPr>
          <w:szCs w:val="28"/>
        </w:rPr>
        <w:t>.</w:t>
      </w:r>
      <w:r w:rsidR="00A451DF">
        <w:rPr>
          <w:szCs w:val="28"/>
        </w:rPr>
        <w:t xml:space="preserve"> О чем свид</w:t>
      </w:r>
      <w:r w:rsidR="00ED7136">
        <w:rPr>
          <w:szCs w:val="28"/>
        </w:rPr>
        <w:t>етельствует таблица №4</w:t>
      </w:r>
      <w:r w:rsidR="00A451DF">
        <w:rPr>
          <w:szCs w:val="28"/>
        </w:rPr>
        <w:t xml:space="preserve">.    </w:t>
      </w:r>
    </w:p>
    <w:p w:rsidR="00A451DF" w:rsidRPr="00170EFE" w:rsidRDefault="00A451DF" w:rsidP="00F9050E">
      <w:pPr>
        <w:jc w:val="right"/>
        <w:rPr>
          <w:szCs w:val="28"/>
        </w:rPr>
      </w:pPr>
      <w:r>
        <w:rPr>
          <w:szCs w:val="28"/>
        </w:rPr>
        <w:t xml:space="preserve">                                                                        </w:t>
      </w:r>
      <w:r w:rsidR="00D13B2E">
        <w:rPr>
          <w:szCs w:val="28"/>
        </w:rPr>
        <w:t xml:space="preserve">                                                                                         </w:t>
      </w:r>
      <w:r>
        <w:rPr>
          <w:szCs w:val="28"/>
        </w:rPr>
        <w:t xml:space="preserve">    </w:t>
      </w:r>
      <w:r w:rsidR="00ED7136">
        <w:rPr>
          <w:szCs w:val="28"/>
        </w:rPr>
        <w:t xml:space="preserve">                      Таблица №4</w:t>
      </w:r>
      <w:r>
        <w:rPr>
          <w:szCs w:val="28"/>
        </w:rPr>
        <w:t xml:space="preserve">                                                                                                                                                 </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977"/>
        <w:gridCol w:w="2551"/>
        <w:gridCol w:w="1749"/>
        <w:gridCol w:w="1749"/>
      </w:tblGrid>
      <w:tr w:rsidR="00A451DF" w:rsidTr="00471432">
        <w:tc>
          <w:tcPr>
            <w:tcW w:w="817" w:type="dxa"/>
          </w:tcPr>
          <w:p w:rsidR="00A451DF" w:rsidRDefault="00A451DF" w:rsidP="00181463">
            <w:pPr>
              <w:jc w:val="both"/>
              <w:rPr>
                <w:sz w:val="24"/>
              </w:rPr>
            </w:pPr>
            <w:r>
              <w:rPr>
                <w:sz w:val="24"/>
              </w:rPr>
              <w:t>№</w:t>
            </w:r>
          </w:p>
        </w:tc>
        <w:tc>
          <w:tcPr>
            <w:tcW w:w="2977" w:type="dxa"/>
          </w:tcPr>
          <w:p w:rsidR="00A451DF" w:rsidRDefault="00A451DF" w:rsidP="00181463">
            <w:pPr>
              <w:jc w:val="both"/>
              <w:rPr>
                <w:sz w:val="24"/>
              </w:rPr>
            </w:pPr>
            <w:r>
              <w:rPr>
                <w:sz w:val="24"/>
              </w:rPr>
              <w:t>Сельские поселения</w:t>
            </w:r>
          </w:p>
          <w:p w:rsidR="00A451DF" w:rsidRDefault="00A451DF" w:rsidP="00181463">
            <w:pPr>
              <w:jc w:val="both"/>
              <w:rPr>
                <w:sz w:val="24"/>
              </w:rPr>
            </w:pPr>
            <w:r>
              <w:rPr>
                <w:sz w:val="24"/>
              </w:rPr>
              <w:t>Невельского района</w:t>
            </w:r>
          </w:p>
        </w:tc>
        <w:tc>
          <w:tcPr>
            <w:tcW w:w="2551" w:type="dxa"/>
          </w:tcPr>
          <w:p w:rsidR="00A451DF" w:rsidRDefault="00A451DF" w:rsidP="00181463">
            <w:pPr>
              <w:jc w:val="both"/>
              <w:rPr>
                <w:sz w:val="24"/>
              </w:rPr>
            </w:pPr>
            <w:r>
              <w:rPr>
                <w:sz w:val="24"/>
              </w:rPr>
              <w:t>Наименование объекта (месторасположение воинского захоронения)</w:t>
            </w:r>
          </w:p>
        </w:tc>
        <w:tc>
          <w:tcPr>
            <w:tcW w:w="1749" w:type="dxa"/>
          </w:tcPr>
          <w:p w:rsidR="00A451DF" w:rsidRDefault="00A451DF" w:rsidP="00181463">
            <w:pPr>
              <w:jc w:val="both"/>
              <w:rPr>
                <w:sz w:val="24"/>
              </w:rPr>
            </w:pPr>
            <w:r>
              <w:rPr>
                <w:sz w:val="24"/>
              </w:rPr>
              <w:t>Вид работ</w:t>
            </w:r>
          </w:p>
        </w:tc>
        <w:tc>
          <w:tcPr>
            <w:tcW w:w="1749" w:type="dxa"/>
          </w:tcPr>
          <w:p w:rsidR="00A451DF" w:rsidRDefault="00A451DF" w:rsidP="00181463">
            <w:pPr>
              <w:jc w:val="both"/>
              <w:rPr>
                <w:sz w:val="24"/>
              </w:rPr>
            </w:pPr>
            <w:r>
              <w:rPr>
                <w:sz w:val="24"/>
              </w:rPr>
              <w:t>Объем финансирования (</w:t>
            </w:r>
            <w:r w:rsidR="00CD743D">
              <w:rPr>
                <w:sz w:val="24"/>
              </w:rPr>
              <w:t>тыс</w:t>
            </w:r>
            <w:proofErr w:type="gramStart"/>
            <w:r w:rsidR="00CD743D">
              <w:rPr>
                <w:sz w:val="24"/>
              </w:rPr>
              <w:t>.</w:t>
            </w:r>
            <w:r>
              <w:rPr>
                <w:sz w:val="24"/>
              </w:rPr>
              <w:t>р</w:t>
            </w:r>
            <w:proofErr w:type="gramEnd"/>
            <w:r>
              <w:rPr>
                <w:sz w:val="24"/>
              </w:rPr>
              <w:t>уб.)</w:t>
            </w:r>
          </w:p>
        </w:tc>
      </w:tr>
      <w:tr w:rsidR="00A451DF" w:rsidTr="00471432">
        <w:tc>
          <w:tcPr>
            <w:tcW w:w="817" w:type="dxa"/>
          </w:tcPr>
          <w:p w:rsidR="00A451DF" w:rsidRDefault="00A451DF" w:rsidP="00181463">
            <w:pPr>
              <w:jc w:val="both"/>
              <w:rPr>
                <w:sz w:val="24"/>
              </w:rPr>
            </w:pPr>
            <w:r>
              <w:rPr>
                <w:sz w:val="24"/>
              </w:rPr>
              <w:t>1</w:t>
            </w:r>
          </w:p>
        </w:tc>
        <w:tc>
          <w:tcPr>
            <w:tcW w:w="2977" w:type="dxa"/>
          </w:tcPr>
          <w:p w:rsidR="00A451DF" w:rsidRDefault="00A451DF" w:rsidP="00181463">
            <w:pPr>
              <w:jc w:val="both"/>
              <w:rPr>
                <w:sz w:val="24"/>
              </w:rPr>
            </w:pPr>
            <w:r>
              <w:rPr>
                <w:sz w:val="24"/>
              </w:rPr>
              <w:t>Артемовская волость</w:t>
            </w:r>
          </w:p>
        </w:tc>
        <w:tc>
          <w:tcPr>
            <w:tcW w:w="2551" w:type="dxa"/>
          </w:tcPr>
          <w:p w:rsidR="00A451DF" w:rsidRDefault="00A451DF" w:rsidP="00181463">
            <w:pPr>
              <w:jc w:val="both"/>
              <w:rPr>
                <w:sz w:val="24"/>
              </w:rPr>
            </w:pPr>
            <w:r>
              <w:rPr>
                <w:sz w:val="24"/>
              </w:rPr>
              <w:t xml:space="preserve">Д. </w:t>
            </w:r>
            <w:proofErr w:type="spellStart"/>
            <w:r>
              <w:rPr>
                <w:sz w:val="24"/>
              </w:rPr>
              <w:t>Дубищи</w:t>
            </w:r>
            <w:proofErr w:type="spellEnd"/>
          </w:p>
          <w:p w:rsidR="00A451DF" w:rsidRDefault="00A451DF" w:rsidP="00181463">
            <w:pPr>
              <w:jc w:val="both"/>
              <w:rPr>
                <w:sz w:val="24"/>
              </w:rPr>
            </w:pPr>
            <w:r>
              <w:rPr>
                <w:sz w:val="24"/>
              </w:rPr>
              <w:t xml:space="preserve">Д. </w:t>
            </w:r>
            <w:proofErr w:type="spellStart"/>
            <w:r>
              <w:rPr>
                <w:sz w:val="24"/>
              </w:rPr>
              <w:t>Артемово</w:t>
            </w:r>
            <w:proofErr w:type="spellEnd"/>
          </w:p>
          <w:p w:rsidR="00A451DF" w:rsidRDefault="00A451DF" w:rsidP="00181463">
            <w:pPr>
              <w:jc w:val="both"/>
              <w:rPr>
                <w:sz w:val="24"/>
              </w:rPr>
            </w:pPr>
            <w:proofErr w:type="spellStart"/>
            <w:r>
              <w:rPr>
                <w:sz w:val="24"/>
              </w:rPr>
              <w:t>Д.Телешово</w:t>
            </w:r>
            <w:proofErr w:type="spellEnd"/>
          </w:p>
          <w:p w:rsidR="00A451DF" w:rsidRDefault="00A451DF" w:rsidP="00181463">
            <w:pPr>
              <w:jc w:val="both"/>
              <w:rPr>
                <w:sz w:val="24"/>
              </w:rPr>
            </w:pPr>
            <w:r>
              <w:rPr>
                <w:sz w:val="24"/>
              </w:rPr>
              <w:t>Д.Тимофеевка</w:t>
            </w:r>
          </w:p>
          <w:p w:rsidR="00A451DF" w:rsidRDefault="00A451DF" w:rsidP="00181463">
            <w:pPr>
              <w:jc w:val="both"/>
              <w:rPr>
                <w:sz w:val="24"/>
              </w:rPr>
            </w:pPr>
            <w:proofErr w:type="spellStart"/>
            <w:r>
              <w:rPr>
                <w:sz w:val="24"/>
              </w:rPr>
              <w:t>Д.Герасимово</w:t>
            </w:r>
            <w:proofErr w:type="spellEnd"/>
          </w:p>
          <w:p w:rsidR="00A451DF" w:rsidRDefault="00A451DF" w:rsidP="00181463">
            <w:pPr>
              <w:jc w:val="both"/>
              <w:rPr>
                <w:sz w:val="24"/>
              </w:rPr>
            </w:pPr>
            <w:proofErr w:type="spellStart"/>
            <w:r>
              <w:rPr>
                <w:sz w:val="24"/>
              </w:rPr>
              <w:t>Д.Кошелево</w:t>
            </w:r>
            <w:proofErr w:type="spellEnd"/>
          </w:p>
          <w:p w:rsidR="00A451DF" w:rsidRDefault="00A451DF" w:rsidP="00181463">
            <w:pPr>
              <w:jc w:val="both"/>
              <w:rPr>
                <w:sz w:val="24"/>
              </w:rPr>
            </w:pPr>
          </w:p>
        </w:tc>
        <w:tc>
          <w:tcPr>
            <w:tcW w:w="1749" w:type="dxa"/>
          </w:tcPr>
          <w:p w:rsidR="00A451DF" w:rsidRDefault="00A451DF" w:rsidP="00181463">
            <w:pPr>
              <w:jc w:val="both"/>
              <w:rPr>
                <w:sz w:val="24"/>
              </w:rPr>
            </w:pPr>
            <w:r>
              <w:rPr>
                <w:sz w:val="24"/>
              </w:rPr>
              <w:t>Покраска, уборка, косметический ремонт</w:t>
            </w:r>
          </w:p>
        </w:tc>
        <w:tc>
          <w:tcPr>
            <w:tcW w:w="1749" w:type="dxa"/>
          </w:tcPr>
          <w:p w:rsidR="00A451DF" w:rsidRDefault="00E73E0D" w:rsidP="00181463">
            <w:pPr>
              <w:jc w:val="both"/>
              <w:rPr>
                <w:sz w:val="24"/>
              </w:rPr>
            </w:pPr>
            <w:r>
              <w:rPr>
                <w:sz w:val="24"/>
              </w:rPr>
              <w:t>1</w:t>
            </w:r>
            <w:r w:rsidR="00D818EB">
              <w:rPr>
                <w:sz w:val="24"/>
              </w:rPr>
              <w:t>6,0</w:t>
            </w:r>
          </w:p>
          <w:p w:rsidR="00A451DF" w:rsidRDefault="00D818EB" w:rsidP="00181463">
            <w:pPr>
              <w:jc w:val="both"/>
              <w:rPr>
                <w:sz w:val="24"/>
              </w:rPr>
            </w:pPr>
            <w:r>
              <w:rPr>
                <w:sz w:val="24"/>
              </w:rPr>
              <w:t>3</w:t>
            </w:r>
            <w:r w:rsidR="00E73E0D">
              <w:rPr>
                <w:sz w:val="24"/>
              </w:rPr>
              <w:t>0</w:t>
            </w:r>
            <w:r w:rsidR="00A451DF">
              <w:rPr>
                <w:sz w:val="24"/>
              </w:rPr>
              <w:t>,0</w:t>
            </w:r>
          </w:p>
          <w:p w:rsidR="00A451DF" w:rsidRDefault="00D818EB" w:rsidP="00181463">
            <w:pPr>
              <w:jc w:val="both"/>
              <w:rPr>
                <w:sz w:val="24"/>
              </w:rPr>
            </w:pPr>
            <w:r>
              <w:rPr>
                <w:sz w:val="24"/>
              </w:rPr>
              <w:t>2</w:t>
            </w:r>
            <w:r w:rsidR="00091C84">
              <w:rPr>
                <w:sz w:val="24"/>
              </w:rPr>
              <w:t>8</w:t>
            </w:r>
            <w:r w:rsidR="00A451DF">
              <w:rPr>
                <w:sz w:val="24"/>
              </w:rPr>
              <w:t>,0</w:t>
            </w:r>
          </w:p>
          <w:p w:rsidR="00A451DF" w:rsidRDefault="00D818EB" w:rsidP="00181463">
            <w:pPr>
              <w:jc w:val="both"/>
              <w:rPr>
                <w:sz w:val="24"/>
              </w:rPr>
            </w:pPr>
            <w:r>
              <w:rPr>
                <w:sz w:val="24"/>
              </w:rPr>
              <w:t>17</w:t>
            </w:r>
            <w:r w:rsidR="00091C84">
              <w:rPr>
                <w:sz w:val="24"/>
              </w:rPr>
              <w:t>,</w:t>
            </w:r>
            <w:r w:rsidR="00A451DF">
              <w:rPr>
                <w:sz w:val="24"/>
              </w:rPr>
              <w:t>0</w:t>
            </w:r>
          </w:p>
          <w:p w:rsidR="00A451DF" w:rsidRDefault="00D818EB" w:rsidP="00181463">
            <w:pPr>
              <w:jc w:val="both"/>
              <w:rPr>
                <w:sz w:val="24"/>
              </w:rPr>
            </w:pPr>
            <w:r>
              <w:rPr>
                <w:sz w:val="24"/>
              </w:rPr>
              <w:t>2</w:t>
            </w:r>
            <w:r w:rsidR="00E73E0D">
              <w:rPr>
                <w:sz w:val="24"/>
              </w:rPr>
              <w:t>1</w:t>
            </w:r>
            <w:r w:rsidR="00A451DF">
              <w:rPr>
                <w:sz w:val="24"/>
              </w:rPr>
              <w:t>,0</w:t>
            </w:r>
          </w:p>
          <w:p w:rsidR="00A451DF" w:rsidRDefault="00D818EB" w:rsidP="00181463">
            <w:pPr>
              <w:jc w:val="both"/>
              <w:rPr>
                <w:sz w:val="24"/>
              </w:rPr>
            </w:pPr>
            <w:r>
              <w:rPr>
                <w:sz w:val="24"/>
              </w:rPr>
              <w:t>15</w:t>
            </w:r>
            <w:r w:rsidR="00A451DF">
              <w:rPr>
                <w:sz w:val="24"/>
              </w:rPr>
              <w:t>,</w:t>
            </w:r>
            <w:r w:rsidR="00E73E0D">
              <w:rPr>
                <w:sz w:val="24"/>
              </w:rPr>
              <w:t>7</w:t>
            </w:r>
          </w:p>
        </w:tc>
      </w:tr>
      <w:tr w:rsidR="00A451DF" w:rsidTr="00471432">
        <w:tc>
          <w:tcPr>
            <w:tcW w:w="817" w:type="dxa"/>
          </w:tcPr>
          <w:p w:rsidR="00A451DF" w:rsidRDefault="00A451DF" w:rsidP="00181463">
            <w:pPr>
              <w:jc w:val="both"/>
              <w:rPr>
                <w:sz w:val="24"/>
              </w:rPr>
            </w:pPr>
            <w:r>
              <w:rPr>
                <w:sz w:val="24"/>
              </w:rPr>
              <w:t>2</w:t>
            </w:r>
          </w:p>
        </w:tc>
        <w:tc>
          <w:tcPr>
            <w:tcW w:w="2977" w:type="dxa"/>
          </w:tcPr>
          <w:p w:rsidR="00A451DF" w:rsidRDefault="00A451DF" w:rsidP="00181463">
            <w:pPr>
              <w:jc w:val="both"/>
              <w:rPr>
                <w:sz w:val="24"/>
              </w:rPr>
            </w:pPr>
            <w:proofErr w:type="spellStart"/>
            <w:r>
              <w:rPr>
                <w:sz w:val="24"/>
              </w:rPr>
              <w:t>Леховская</w:t>
            </w:r>
            <w:proofErr w:type="spellEnd"/>
            <w:r>
              <w:rPr>
                <w:sz w:val="24"/>
              </w:rPr>
              <w:t xml:space="preserve"> волость</w:t>
            </w:r>
          </w:p>
        </w:tc>
        <w:tc>
          <w:tcPr>
            <w:tcW w:w="2551" w:type="dxa"/>
          </w:tcPr>
          <w:p w:rsidR="00A451DF" w:rsidRDefault="00A451DF" w:rsidP="00181463">
            <w:pPr>
              <w:jc w:val="both"/>
              <w:rPr>
                <w:sz w:val="24"/>
              </w:rPr>
            </w:pPr>
            <w:proofErr w:type="spellStart"/>
            <w:r>
              <w:rPr>
                <w:sz w:val="24"/>
              </w:rPr>
              <w:t>Д.Лехово</w:t>
            </w:r>
            <w:proofErr w:type="spellEnd"/>
          </w:p>
          <w:p w:rsidR="00A451DF" w:rsidRDefault="00A451DF" w:rsidP="00181463">
            <w:pPr>
              <w:jc w:val="both"/>
              <w:rPr>
                <w:sz w:val="24"/>
              </w:rPr>
            </w:pPr>
          </w:p>
          <w:p w:rsidR="00A451DF" w:rsidRDefault="00A451DF" w:rsidP="00181463">
            <w:pPr>
              <w:jc w:val="both"/>
              <w:rPr>
                <w:sz w:val="24"/>
              </w:rPr>
            </w:pPr>
          </w:p>
          <w:p w:rsidR="00A451DF" w:rsidRDefault="00A451DF" w:rsidP="00181463">
            <w:pPr>
              <w:jc w:val="both"/>
              <w:rPr>
                <w:sz w:val="24"/>
              </w:rPr>
            </w:pPr>
            <w:r>
              <w:rPr>
                <w:sz w:val="24"/>
              </w:rPr>
              <w:t>В.Горы</w:t>
            </w:r>
          </w:p>
        </w:tc>
        <w:tc>
          <w:tcPr>
            <w:tcW w:w="1749" w:type="dxa"/>
          </w:tcPr>
          <w:p w:rsidR="00A451DF" w:rsidRDefault="00E73E0D" w:rsidP="00181463">
            <w:pPr>
              <w:jc w:val="both"/>
              <w:rPr>
                <w:sz w:val="24"/>
              </w:rPr>
            </w:pPr>
            <w:r>
              <w:rPr>
                <w:sz w:val="24"/>
              </w:rPr>
              <w:t xml:space="preserve">Реконструкция </w:t>
            </w:r>
            <w:proofErr w:type="spellStart"/>
            <w:r>
              <w:rPr>
                <w:sz w:val="24"/>
              </w:rPr>
              <w:t>памятника</w:t>
            </w:r>
            <w:proofErr w:type="gramStart"/>
            <w:r>
              <w:rPr>
                <w:sz w:val="24"/>
              </w:rPr>
              <w:t>,р</w:t>
            </w:r>
            <w:proofErr w:type="gramEnd"/>
            <w:r w:rsidR="00A451DF">
              <w:rPr>
                <w:sz w:val="24"/>
              </w:rPr>
              <w:t>емонт</w:t>
            </w:r>
            <w:proofErr w:type="spellEnd"/>
            <w:r w:rsidR="00A451DF">
              <w:rPr>
                <w:sz w:val="24"/>
              </w:rPr>
              <w:t xml:space="preserve"> ограды, </w:t>
            </w:r>
            <w:r w:rsidR="00A451DF">
              <w:rPr>
                <w:sz w:val="24"/>
              </w:rPr>
              <w:lastRenderedPageBreak/>
              <w:t>уборка</w:t>
            </w:r>
            <w:r w:rsidR="000032E9">
              <w:rPr>
                <w:sz w:val="24"/>
              </w:rPr>
              <w:t>,</w:t>
            </w:r>
          </w:p>
          <w:p w:rsidR="00A451DF" w:rsidRDefault="00A451DF" w:rsidP="00181463">
            <w:pPr>
              <w:jc w:val="both"/>
              <w:rPr>
                <w:sz w:val="24"/>
              </w:rPr>
            </w:pPr>
            <w:r>
              <w:rPr>
                <w:sz w:val="24"/>
              </w:rPr>
              <w:t>покраска</w:t>
            </w:r>
          </w:p>
        </w:tc>
        <w:tc>
          <w:tcPr>
            <w:tcW w:w="1749" w:type="dxa"/>
          </w:tcPr>
          <w:p w:rsidR="00A451DF" w:rsidRDefault="00E73E0D" w:rsidP="00181463">
            <w:pPr>
              <w:jc w:val="both"/>
              <w:rPr>
                <w:sz w:val="24"/>
              </w:rPr>
            </w:pPr>
            <w:r>
              <w:rPr>
                <w:sz w:val="24"/>
              </w:rPr>
              <w:lastRenderedPageBreak/>
              <w:t>114,5</w:t>
            </w:r>
          </w:p>
          <w:p w:rsidR="00A451DF" w:rsidRDefault="00A451DF" w:rsidP="00181463">
            <w:pPr>
              <w:jc w:val="both"/>
              <w:rPr>
                <w:sz w:val="24"/>
              </w:rPr>
            </w:pPr>
          </w:p>
          <w:p w:rsidR="00A451DF" w:rsidRDefault="00A451DF" w:rsidP="00181463">
            <w:pPr>
              <w:jc w:val="both"/>
              <w:rPr>
                <w:sz w:val="24"/>
              </w:rPr>
            </w:pPr>
          </w:p>
          <w:p w:rsidR="00A451DF" w:rsidRDefault="00D818EB" w:rsidP="00181463">
            <w:pPr>
              <w:jc w:val="both"/>
              <w:rPr>
                <w:sz w:val="24"/>
              </w:rPr>
            </w:pPr>
            <w:r>
              <w:rPr>
                <w:sz w:val="24"/>
              </w:rPr>
              <w:t>6,7</w:t>
            </w:r>
          </w:p>
          <w:p w:rsidR="00A451DF" w:rsidRDefault="00A451DF" w:rsidP="00181463">
            <w:pPr>
              <w:jc w:val="both"/>
              <w:rPr>
                <w:sz w:val="24"/>
              </w:rPr>
            </w:pPr>
          </w:p>
        </w:tc>
      </w:tr>
      <w:tr w:rsidR="00A451DF" w:rsidTr="00471432">
        <w:tc>
          <w:tcPr>
            <w:tcW w:w="817" w:type="dxa"/>
          </w:tcPr>
          <w:p w:rsidR="00A451DF" w:rsidRDefault="00A451DF" w:rsidP="00181463">
            <w:pPr>
              <w:jc w:val="both"/>
              <w:rPr>
                <w:sz w:val="24"/>
              </w:rPr>
            </w:pPr>
            <w:r>
              <w:rPr>
                <w:sz w:val="24"/>
              </w:rPr>
              <w:lastRenderedPageBreak/>
              <w:t>3</w:t>
            </w:r>
          </w:p>
        </w:tc>
        <w:tc>
          <w:tcPr>
            <w:tcW w:w="2977" w:type="dxa"/>
          </w:tcPr>
          <w:p w:rsidR="00A451DF" w:rsidRDefault="00A451DF" w:rsidP="00181463">
            <w:pPr>
              <w:jc w:val="both"/>
              <w:rPr>
                <w:sz w:val="24"/>
              </w:rPr>
            </w:pPr>
            <w:r>
              <w:rPr>
                <w:sz w:val="24"/>
              </w:rPr>
              <w:t>Ивановская волость</w:t>
            </w:r>
          </w:p>
        </w:tc>
        <w:tc>
          <w:tcPr>
            <w:tcW w:w="2551" w:type="dxa"/>
          </w:tcPr>
          <w:p w:rsidR="00A451DF" w:rsidRDefault="00A451DF" w:rsidP="00181463">
            <w:pPr>
              <w:jc w:val="both"/>
              <w:rPr>
                <w:sz w:val="24"/>
              </w:rPr>
            </w:pPr>
            <w:proofErr w:type="spellStart"/>
            <w:r>
              <w:rPr>
                <w:sz w:val="24"/>
              </w:rPr>
              <w:t>Д.Сыроквашино</w:t>
            </w:r>
            <w:proofErr w:type="spellEnd"/>
          </w:p>
          <w:p w:rsidR="00A451DF" w:rsidRDefault="00A451DF" w:rsidP="00181463">
            <w:pPr>
              <w:jc w:val="both"/>
              <w:rPr>
                <w:sz w:val="24"/>
              </w:rPr>
            </w:pPr>
            <w:r>
              <w:rPr>
                <w:sz w:val="24"/>
              </w:rPr>
              <w:t>Д..</w:t>
            </w:r>
            <w:proofErr w:type="spellStart"/>
            <w:r>
              <w:rPr>
                <w:sz w:val="24"/>
              </w:rPr>
              <w:t>Нощино</w:t>
            </w:r>
            <w:proofErr w:type="spellEnd"/>
          </w:p>
          <w:p w:rsidR="00A451DF" w:rsidRDefault="00A451DF" w:rsidP="00181463">
            <w:pPr>
              <w:jc w:val="both"/>
              <w:rPr>
                <w:sz w:val="24"/>
              </w:rPr>
            </w:pPr>
            <w:r>
              <w:rPr>
                <w:sz w:val="24"/>
              </w:rPr>
              <w:t>Д.Колпино</w:t>
            </w:r>
          </w:p>
          <w:p w:rsidR="00A451DF" w:rsidRDefault="00A451DF" w:rsidP="00181463">
            <w:pPr>
              <w:jc w:val="both"/>
              <w:rPr>
                <w:sz w:val="24"/>
              </w:rPr>
            </w:pPr>
            <w:proofErr w:type="spellStart"/>
            <w:r>
              <w:rPr>
                <w:sz w:val="24"/>
              </w:rPr>
              <w:t>Д.Заиванье</w:t>
            </w:r>
            <w:proofErr w:type="spellEnd"/>
          </w:p>
          <w:p w:rsidR="00A451DF" w:rsidRDefault="00A451DF" w:rsidP="00181463">
            <w:pPr>
              <w:jc w:val="both"/>
              <w:rPr>
                <w:sz w:val="24"/>
              </w:rPr>
            </w:pPr>
            <w:r>
              <w:rPr>
                <w:sz w:val="24"/>
              </w:rPr>
              <w:t>Д.Песок</w:t>
            </w:r>
          </w:p>
          <w:p w:rsidR="00A451DF" w:rsidRDefault="00A451DF" w:rsidP="00181463">
            <w:pPr>
              <w:jc w:val="both"/>
              <w:rPr>
                <w:sz w:val="24"/>
              </w:rPr>
            </w:pPr>
            <w:r>
              <w:rPr>
                <w:sz w:val="24"/>
              </w:rPr>
              <w:t>Д.Каратай</w:t>
            </w:r>
          </w:p>
        </w:tc>
        <w:tc>
          <w:tcPr>
            <w:tcW w:w="1749" w:type="dxa"/>
          </w:tcPr>
          <w:p w:rsidR="00A451DF" w:rsidRDefault="00A451DF" w:rsidP="00181463">
            <w:pPr>
              <w:jc w:val="both"/>
              <w:rPr>
                <w:sz w:val="24"/>
              </w:rPr>
            </w:pPr>
            <w:r>
              <w:rPr>
                <w:sz w:val="24"/>
              </w:rPr>
              <w:t>Покраска, уборка, косметический ремонт</w:t>
            </w:r>
          </w:p>
        </w:tc>
        <w:tc>
          <w:tcPr>
            <w:tcW w:w="1749" w:type="dxa"/>
          </w:tcPr>
          <w:p w:rsidR="00A451DF" w:rsidRDefault="00E73E0D" w:rsidP="00181463">
            <w:pPr>
              <w:jc w:val="both"/>
              <w:rPr>
                <w:sz w:val="24"/>
              </w:rPr>
            </w:pPr>
            <w:r>
              <w:rPr>
                <w:sz w:val="24"/>
              </w:rPr>
              <w:t>2,0</w:t>
            </w:r>
          </w:p>
          <w:p w:rsidR="00A451DF" w:rsidRDefault="00D818EB" w:rsidP="00181463">
            <w:pPr>
              <w:jc w:val="both"/>
              <w:rPr>
                <w:sz w:val="24"/>
              </w:rPr>
            </w:pPr>
            <w:r>
              <w:rPr>
                <w:sz w:val="24"/>
              </w:rPr>
              <w:t>3,6</w:t>
            </w:r>
          </w:p>
          <w:p w:rsidR="00A451DF" w:rsidRDefault="00D818EB" w:rsidP="00181463">
            <w:pPr>
              <w:jc w:val="both"/>
              <w:rPr>
                <w:sz w:val="24"/>
              </w:rPr>
            </w:pPr>
            <w:r>
              <w:rPr>
                <w:sz w:val="24"/>
              </w:rPr>
              <w:t>2</w:t>
            </w:r>
            <w:r w:rsidR="000032E9">
              <w:rPr>
                <w:sz w:val="24"/>
              </w:rPr>
              <w:t>,0</w:t>
            </w:r>
          </w:p>
          <w:p w:rsidR="00A451DF" w:rsidRDefault="00E73E0D" w:rsidP="00181463">
            <w:pPr>
              <w:jc w:val="both"/>
              <w:rPr>
                <w:sz w:val="24"/>
              </w:rPr>
            </w:pPr>
            <w:r>
              <w:rPr>
                <w:sz w:val="24"/>
              </w:rPr>
              <w:t>3,1</w:t>
            </w:r>
          </w:p>
          <w:p w:rsidR="00A451DF" w:rsidRDefault="00D818EB" w:rsidP="00181463">
            <w:pPr>
              <w:jc w:val="both"/>
              <w:rPr>
                <w:sz w:val="24"/>
              </w:rPr>
            </w:pPr>
            <w:r>
              <w:rPr>
                <w:sz w:val="24"/>
              </w:rPr>
              <w:t>4,5</w:t>
            </w:r>
          </w:p>
          <w:p w:rsidR="00A451DF" w:rsidRDefault="00D818EB" w:rsidP="00181463">
            <w:pPr>
              <w:jc w:val="both"/>
              <w:rPr>
                <w:sz w:val="24"/>
              </w:rPr>
            </w:pPr>
            <w:r>
              <w:rPr>
                <w:sz w:val="24"/>
              </w:rPr>
              <w:t>2</w:t>
            </w:r>
            <w:r w:rsidR="000032E9">
              <w:rPr>
                <w:sz w:val="24"/>
              </w:rPr>
              <w:t>,6</w:t>
            </w:r>
          </w:p>
        </w:tc>
      </w:tr>
      <w:tr w:rsidR="00A451DF" w:rsidTr="00471432">
        <w:tc>
          <w:tcPr>
            <w:tcW w:w="817" w:type="dxa"/>
          </w:tcPr>
          <w:p w:rsidR="00A451DF" w:rsidRDefault="00A451DF" w:rsidP="00181463">
            <w:pPr>
              <w:jc w:val="both"/>
              <w:rPr>
                <w:sz w:val="24"/>
              </w:rPr>
            </w:pPr>
            <w:r>
              <w:rPr>
                <w:sz w:val="24"/>
              </w:rPr>
              <w:t>4.</w:t>
            </w:r>
          </w:p>
        </w:tc>
        <w:tc>
          <w:tcPr>
            <w:tcW w:w="2977" w:type="dxa"/>
          </w:tcPr>
          <w:p w:rsidR="00A451DF" w:rsidRDefault="00A451DF" w:rsidP="00181463">
            <w:pPr>
              <w:jc w:val="both"/>
              <w:rPr>
                <w:sz w:val="24"/>
              </w:rPr>
            </w:pPr>
            <w:proofErr w:type="spellStart"/>
            <w:r>
              <w:rPr>
                <w:sz w:val="24"/>
              </w:rPr>
              <w:t>Новохованская</w:t>
            </w:r>
            <w:proofErr w:type="spellEnd"/>
            <w:r>
              <w:rPr>
                <w:sz w:val="24"/>
              </w:rPr>
              <w:t xml:space="preserve"> волость</w:t>
            </w:r>
          </w:p>
        </w:tc>
        <w:tc>
          <w:tcPr>
            <w:tcW w:w="2551" w:type="dxa"/>
          </w:tcPr>
          <w:p w:rsidR="00A451DF" w:rsidRDefault="00A451DF" w:rsidP="00181463">
            <w:pPr>
              <w:jc w:val="both"/>
              <w:rPr>
                <w:sz w:val="24"/>
              </w:rPr>
            </w:pPr>
            <w:r>
              <w:rPr>
                <w:sz w:val="24"/>
              </w:rPr>
              <w:t>Д. Новохованск</w:t>
            </w:r>
          </w:p>
          <w:p w:rsidR="00A451DF" w:rsidRDefault="00A451DF" w:rsidP="00181463">
            <w:pPr>
              <w:jc w:val="both"/>
              <w:rPr>
                <w:sz w:val="24"/>
              </w:rPr>
            </w:pPr>
            <w:proofErr w:type="spellStart"/>
            <w:r>
              <w:rPr>
                <w:sz w:val="24"/>
              </w:rPr>
              <w:t>Д.Роги</w:t>
            </w:r>
            <w:proofErr w:type="spellEnd"/>
          </w:p>
          <w:p w:rsidR="00A451DF" w:rsidRDefault="00A451DF" w:rsidP="00181463">
            <w:pPr>
              <w:jc w:val="both"/>
              <w:rPr>
                <w:sz w:val="24"/>
              </w:rPr>
            </w:pPr>
            <w:r>
              <w:rPr>
                <w:sz w:val="24"/>
              </w:rPr>
              <w:t>Д.Озеро Беленькое</w:t>
            </w:r>
          </w:p>
          <w:p w:rsidR="00A451DF" w:rsidRDefault="00A451DF" w:rsidP="00181463">
            <w:pPr>
              <w:jc w:val="both"/>
              <w:rPr>
                <w:sz w:val="24"/>
              </w:rPr>
            </w:pPr>
            <w:proofErr w:type="spellStart"/>
            <w:r>
              <w:rPr>
                <w:sz w:val="24"/>
              </w:rPr>
              <w:t>Д.Журавы</w:t>
            </w:r>
            <w:proofErr w:type="spellEnd"/>
          </w:p>
          <w:p w:rsidR="00A451DF" w:rsidRDefault="00A451DF" w:rsidP="00181463">
            <w:pPr>
              <w:jc w:val="both"/>
              <w:rPr>
                <w:sz w:val="24"/>
              </w:rPr>
            </w:pPr>
            <w:proofErr w:type="spellStart"/>
            <w:r>
              <w:rPr>
                <w:sz w:val="24"/>
              </w:rPr>
              <w:t>Д.Корнилово</w:t>
            </w:r>
            <w:proofErr w:type="spellEnd"/>
          </w:p>
        </w:tc>
        <w:tc>
          <w:tcPr>
            <w:tcW w:w="1749" w:type="dxa"/>
          </w:tcPr>
          <w:p w:rsidR="00A451DF" w:rsidRDefault="00A451DF" w:rsidP="00181463">
            <w:pPr>
              <w:jc w:val="both"/>
              <w:rPr>
                <w:sz w:val="24"/>
              </w:rPr>
            </w:pPr>
            <w:r>
              <w:rPr>
                <w:sz w:val="24"/>
              </w:rPr>
              <w:t>Покраска, уборка, косметический ремонт</w:t>
            </w:r>
          </w:p>
        </w:tc>
        <w:tc>
          <w:tcPr>
            <w:tcW w:w="1749" w:type="dxa"/>
          </w:tcPr>
          <w:p w:rsidR="00A451DF" w:rsidRDefault="00E73E0D" w:rsidP="00181463">
            <w:pPr>
              <w:jc w:val="both"/>
              <w:rPr>
                <w:sz w:val="24"/>
              </w:rPr>
            </w:pPr>
            <w:r>
              <w:rPr>
                <w:sz w:val="24"/>
              </w:rPr>
              <w:t>5</w:t>
            </w:r>
            <w:r w:rsidR="00D818EB">
              <w:rPr>
                <w:sz w:val="24"/>
              </w:rPr>
              <w:t>,2</w:t>
            </w:r>
          </w:p>
          <w:p w:rsidR="00A451DF" w:rsidRDefault="00D818EB" w:rsidP="00181463">
            <w:pPr>
              <w:jc w:val="both"/>
              <w:rPr>
                <w:sz w:val="24"/>
              </w:rPr>
            </w:pPr>
            <w:r>
              <w:rPr>
                <w:sz w:val="24"/>
              </w:rPr>
              <w:t>4</w:t>
            </w:r>
            <w:r w:rsidR="00E73E0D">
              <w:rPr>
                <w:sz w:val="24"/>
              </w:rPr>
              <w:t>,8</w:t>
            </w:r>
          </w:p>
          <w:p w:rsidR="00A451DF" w:rsidRDefault="00E73E0D" w:rsidP="00181463">
            <w:pPr>
              <w:jc w:val="both"/>
              <w:rPr>
                <w:sz w:val="24"/>
              </w:rPr>
            </w:pPr>
            <w:r>
              <w:rPr>
                <w:sz w:val="24"/>
              </w:rPr>
              <w:t>4</w:t>
            </w:r>
            <w:r w:rsidR="00A451DF">
              <w:rPr>
                <w:sz w:val="24"/>
              </w:rPr>
              <w:t>,0</w:t>
            </w:r>
          </w:p>
          <w:p w:rsidR="00A451DF" w:rsidRDefault="00E73E0D" w:rsidP="00181463">
            <w:pPr>
              <w:jc w:val="both"/>
              <w:rPr>
                <w:sz w:val="24"/>
              </w:rPr>
            </w:pPr>
            <w:r>
              <w:rPr>
                <w:sz w:val="24"/>
              </w:rPr>
              <w:t>6,5</w:t>
            </w:r>
          </w:p>
          <w:p w:rsidR="00A451DF" w:rsidRDefault="00D818EB" w:rsidP="00181463">
            <w:pPr>
              <w:jc w:val="both"/>
              <w:rPr>
                <w:sz w:val="24"/>
              </w:rPr>
            </w:pPr>
            <w:r>
              <w:rPr>
                <w:sz w:val="24"/>
              </w:rPr>
              <w:t>4</w:t>
            </w:r>
            <w:r w:rsidR="000032E9">
              <w:rPr>
                <w:sz w:val="24"/>
              </w:rPr>
              <w:t>,1</w:t>
            </w:r>
          </w:p>
        </w:tc>
      </w:tr>
      <w:tr w:rsidR="00A451DF" w:rsidTr="00471432">
        <w:tc>
          <w:tcPr>
            <w:tcW w:w="817" w:type="dxa"/>
          </w:tcPr>
          <w:p w:rsidR="00A451DF" w:rsidRDefault="00A451DF" w:rsidP="00181463">
            <w:pPr>
              <w:jc w:val="both"/>
              <w:rPr>
                <w:sz w:val="24"/>
              </w:rPr>
            </w:pPr>
            <w:r>
              <w:rPr>
                <w:sz w:val="24"/>
              </w:rPr>
              <w:t>5.</w:t>
            </w:r>
          </w:p>
        </w:tc>
        <w:tc>
          <w:tcPr>
            <w:tcW w:w="2977" w:type="dxa"/>
          </w:tcPr>
          <w:p w:rsidR="00A451DF" w:rsidRDefault="00A451DF" w:rsidP="00181463">
            <w:pPr>
              <w:jc w:val="both"/>
              <w:rPr>
                <w:sz w:val="24"/>
              </w:rPr>
            </w:pPr>
            <w:proofErr w:type="spellStart"/>
            <w:r>
              <w:rPr>
                <w:sz w:val="24"/>
              </w:rPr>
              <w:t>Трехалевская</w:t>
            </w:r>
            <w:proofErr w:type="spellEnd"/>
            <w:r>
              <w:rPr>
                <w:sz w:val="24"/>
              </w:rPr>
              <w:t xml:space="preserve"> волость</w:t>
            </w:r>
          </w:p>
        </w:tc>
        <w:tc>
          <w:tcPr>
            <w:tcW w:w="2551" w:type="dxa"/>
          </w:tcPr>
          <w:p w:rsidR="00A451DF" w:rsidRDefault="00A451DF" w:rsidP="00181463">
            <w:pPr>
              <w:jc w:val="both"/>
              <w:rPr>
                <w:sz w:val="24"/>
              </w:rPr>
            </w:pPr>
            <w:proofErr w:type="spellStart"/>
            <w:r>
              <w:rPr>
                <w:sz w:val="24"/>
              </w:rPr>
              <w:t>Д.Осницы</w:t>
            </w:r>
            <w:proofErr w:type="spellEnd"/>
          </w:p>
          <w:p w:rsidR="00A451DF" w:rsidRDefault="00A451DF" w:rsidP="00181463">
            <w:pPr>
              <w:jc w:val="both"/>
              <w:rPr>
                <w:sz w:val="24"/>
              </w:rPr>
            </w:pPr>
            <w:r>
              <w:rPr>
                <w:sz w:val="24"/>
              </w:rPr>
              <w:t>Д.Кислые</w:t>
            </w:r>
          </w:p>
          <w:p w:rsidR="00A451DF" w:rsidRDefault="00A451DF" w:rsidP="00181463">
            <w:pPr>
              <w:jc w:val="both"/>
              <w:rPr>
                <w:sz w:val="24"/>
              </w:rPr>
            </w:pPr>
            <w:r>
              <w:rPr>
                <w:sz w:val="24"/>
              </w:rPr>
              <w:t>Д.Наречье</w:t>
            </w:r>
          </w:p>
          <w:p w:rsidR="00A451DF" w:rsidRDefault="00A451DF" w:rsidP="00181463">
            <w:pPr>
              <w:jc w:val="both"/>
              <w:rPr>
                <w:sz w:val="24"/>
              </w:rPr>
            </w:pPr>
            <w:proofErr w:type="spellStart"/>
            <w:r>
              <w:rPr>
                <w:sz w:val="24"/>
              </w:rPr>
              <w:t>Д.Трехалево</w:t>
            </w:r>
            <w:proofErr w:type="spellEnd"/>
          </w:p>
        </w:tc>
        <w:tc>
          <w:tcPr>
            <w:tcW w:w="1749" w:type="dxa"/>
          </w:tcPr>
          <w:p w:rsidR="00A451DF" w:rsidRDefault="00A451DF" w:rsidP="00181463">
            <w:pPr>
              <w:jc w:val="both"/>
              <w:rPr>
                <w:sz w:val="24"/>
              </w:rPr>
            </w:pPr>
            <w:r>
              <w:rPr>
                <w:sz w:val="24"/>
              </w:rPr>
              <w:t>Покраска, уборка, косметический ремонт</w:t>
            </w:r>
          </w:p>
        </w:tc>
        <w:tc>
          <w:tcPr>
            <w:tcW w:w="1749" w:type="dxa"/>
          </w:tcPr>
          <w:p w:rsidR="00A451DF" w:rsidRDefault="00E73E0D" w:rsidP="00181463">
            <w:pPr>
              <w:jc w:val="both"/>
              <w:rPr>
                <w:sz w:val="24"/>
              </w:rPr>
            </w:pPr>
            <w:r>
              <w:rPr>
                <w:sz w:val="24"/>
              </w:rPr>
              <w:t>3</w:t>
            </w:r>
            <w:r w:rsidR="00A60260">
              <w:rPr>
                <w:sz w:val="24"/>
              </w:rPr>
              <w:t>,0</w:t>
            </w:r>
          </w:p>
          <w:p w:rsidR="00A451DF" w:rsidRDefault="00E73E0D" w:rsidP="00181463">
            <w:pPr>
              <w:jc w:val="both"/>
              <w:rPr>
                <w:sz w:val="24"/>
              </w:rPr>
            </w:pPr>
            <w:r>
              <w:rPr>
                <w:sz w:val="24"/>
              </w:rPr>
              <w:t>4</w:t>
            </w:r>
            <w:r w:rsidR="00D818EB">
              <w:rPr>
                <w:sz w:val="24"/>
              </w:rPr>
              <w:t>,4</w:t>
            </w:r>
          </w:p>
          <w:p w:rsidR="00A451DF" w:rsidRDefault="00E73E0D" w:rsidP="00181463">
            <w:pPr>
              <w:jc w:val="both"/>
              <w:rPr>
                <w:sz w:val="24"/>
              </w:rPr>
            </w:pPr>
            <w:r>
              <w:rPr>
                <w:sz w:val="24"/>
              </w:rPr>
              <w:t>6</w:t>
            </w:r>
            <w:r w:rsidR="00A451DF">
              <w:rPr>
                <w:sz w:val="24"/>
              </w:rPr>
              <w:t>,0</w:t>
            </w:r>
          </w:p>
          <w:p w:rsidR="00A451DF" w:rsidRDefault="00D818EB" w:rsidP="00181463">
            <w:pPr>
              <w:jc w:val="both"/>
              <w:rPr>
                <w:sz w:val="24"/>
              </w:rPr>
            </w:pPr>
            <w:r>
              <w:rPr>
                <w:sz w:val="24"/>
              </w:rPr>
              <w:t>6</w:t>
            </w:r>
            <w:r w:rsidR="00091C84">
              <w:rPr>
                <w:sz w:val="24"/>
              </w:rPr>
              <w:t>,6</w:t>
            </w:r>
          </w:p>
          <w:p w:rsidR="00A451DF" w:rsidRDefault="00A451DF" w:rsidP="00181463">
            <w:pPr>
              <w:jc w:val="both"/>
              <w:rPr>
                <w:sz w:val="24"/>
              </w:rPr>
            </w:pPr>
          </w:p>
        </w:tc>
      </w:tr>
      <w:tr w:rsidR="00A451DF" w:rsidTr="00471432">
        <w:tc>
          <w:tcPr>
            <w:tcW w:w="817" w:type="dxa"/>
          </w:tcPr>
          <w:p w:rsidR="00A451DF" w:rsidRDefault="00A451DF" w:rsidP="00181463">
            <w:pPr>
              <w:jc w:val="both"/>
              <w:rPr>
                <w:sz w:val="24"/>
              </w:rPr>
            </w:pPr>
            <w:r>
              <w:rPr>
                <w:sz w:val="24"/>
              </w:rPr>
              <w:t>6.</w:t>
            </w:r>
          </w:p>
        </w:tc>
        <w:tc>
          <w:tcPr>
            <w:tcW w:w="2977" w:type="dxa"/>
          </w:tcPr>
          <w:p w:rsidR="00A451DF" w:rsidRDefault="00A451DF" w:rsidP="00181463">
            <w:pPr>
              <w:jc w:val="both"/>
              <w:rPr>
                <w:sz w:val="24"/>
              </w:rPr>
            </w:pPr>
            <w:proofErr w:type="spellStart"/>
            <w:r>
              <w:rPr>
                <w:sz w:val="24"/>
              </w:rPr>
              <w:t>Усть-Долысская</w:t>
            </w:r>
            <w:proofErr w:type="spellEnd"/>
            <w:r>
              <w:rPr>
                <w:sz w:val="24"/>
              </w:rPr>
              <w:t xml:space="preserve"> волость</w:t>
            </w:r>
          </w:p>
        </w:tc>
        <w:tc>
          <w:tcPr>
            <w:tcW w:w="2551" w:type="dxa"/>
          </w:tcPr>
          <w:p w:rsidR="00A451DF" w:rsidRDefault="00A451DF" w:rsidP="00181463">
            <w:pPr>
              <w:jc w:val="both"/>
              <w:rPr>
                <w:sz w:val="24"/>
              </w:rPr>
            </w:pPr>
            <w:r>
              <w:rPr>
                <w:sz w:val="24"/>
              </w:rPr>
              <w:t>Д.Усть-Долыссы</w:t>
            </w:r>
          </w:p>
          <w:p w:rsidR="00A451DF" w:rsidRDefault="00A451DF" w:rsidP="00181463">
            <w:pPr>
              <w:jc w:val="both"/>
              <w:rPr>
                <w:sz w:val="24"/>
              </w:rPr>
            </w:pPr>
          </w:p>
          <w:p w:rsidR="00A451DF" w:rsidRDefault="00A451DF" w:rsidP="00181463">
            <w:pPr>
              <w:jc w:val="both"/>
              <w:rPr>
                <w:sz w:val="24"/>
              </w:rPr>
            </w:pPr>
          </w:p>
          <w:p w:rsidR="00A451DF" w:rsidRDefault="00A451DF" w:rsidP="00181463">
            <w:pPr>
              <w:jc w:val="both"/>
              <w:rPr>
                <w:sz w:val="24"/>
              </w:rPr>
            </w:pPr>
          </w:p>
          <w:p w:rsidR="00A451DF" w:rsidRDefault="00A451DF" w:rsidP="00181463">
            <w:pPr>
              <w:jc w:val="both"/>
              <w:rPr>
                <w:sz w:val="24"/>
              </w:rPr>
            </w:pPr>
            <w:proofErr w:type="spellStart"/>
            <w:r>
              <w:rPr>
                <w:sz w:val="24"/>
              </w:rPr>
              <w:t>Д.Чернецово</w:t>
            </w:r>
            <w:proofErr w:type="spellEnd"/>
          </w:p>
          <w:p w:rsidR="00A451DF" w:rsidRDefault="00A451DF" w:rsidP="00181463">
            <w:pPr>
              <w:jc w:val="both"/>
              <w:rPr>
                <w:sz w:val="24"/>
              </w:rPr>
            </w:pPr>
            <w:r>
              <w:rPr>
                <w:sz w:val="24"/>
              </w:rPr>
              <w:t>Д.Кубок</w:t>
            </w:r>
          </w:p>
          <w:p w:rsidR="00A451DF" w:rsidRDefault="00A451DF" w:rsidP="00181463">
            <w:pPr>
              <w:jc w:val="both"/>
              <w:rPr>
                <w:sz w:val="24"/>
              </w:rPr>
            </w:pPr>
            <w:proofErr w:type="spellStart"/>
            <w:r>
              <w:rPr>
                <w:sz w:val="24"/>
              </w:rPr>
              <w:t>Д.Уща-река</w:t>
            </w:r>
            <w:proofErr w:type="spellEnd"/>
          </w:p>
          <w:p w:rsidR="00A451DF" w:rsidRDefault="00A451DF" w:rsidP="00181463">
            <w:pPr>
              <w:jc w:val="both"/>
              <w:rPr>
                <w:sz w:val="24"/>
              </w:rPr>
            </w:pPr>
          </w:p>
        </w:tc>
        <w:tc>
          <w:tcPr>
            <w:tcW w:w="1749" w:type="dxa"/>
          </w:tcPr>
          <w:p w:rsidR="00A451DF" w:rsidRDefault="00A451DF" w:rsidP="00181463">
            <w:pPr>
              <w:jc w:val="both"/>
              <w:rPr>
                <w:sz w:val="24"/>
              </w:rPr>
            </w:pPr>
            <w:r>
              <w:rPr>
                <w:sz w:val="24"/>
              </w:rPr>
              <w:t>Покраска, уборка</w:t>
            </w:r>
            <w:r w:rsidR="00091C84">
              <w:rPr>
                <w:sz w:val="24"/>
              </w:rPr>
              <w:t>,</w:t>
            </w:r>
          </w:p>
          <w:p w:rsidR="00A451DF" w:rsidRDefault="00091C84" w:rsidP="00181463">
            <w:pPr>
              <w:jc w:val="both"/>
              <w:rPr>
                <w:sz w:val="24"/>
              </w:rPr>
            </w:pPr>
            <w:r>
              <w:rPr>
                <w:sz w:val="24"/>
              </w:rPr>
              <w:t xml:space="preserve">ремонт </w:t>
            </w:r>
          </w:p>
          <w:p w:rsidR="00A451DF" w:rsidRDefault="00A451DF" w:rsidP="00181463">
            <w:pPr>
              <w:jc w:val="both"/>
              <w:rPr>
                <w:sz w:val="24"/>
              </w:rPr>
            </w:pPr>
          </w:p>
          <w:p w:rsidR="00A451DF" w:rsidRDefault="00A451DF" w:rsidP="00181463">
            <w:pPr>
              <w:jc w:val="both"/>
              <w:rPr>
                <w:sz w:val="24"/>
              </w:rPr>
            </w:pPr>
            <w:r>
              <w:rPr>
                <w:sz w:val="24"/>
              </w:rPr>
              <w:t>Покраска, уборка, косметический ремонт</w:t>
            </w:r>
          </w:p>
        </w:tc>
        <w:tc>
          <w:tcPr>
            <w:tcW w:w="1749" w:type="dxa"/>
          </w:tcPr>
          <w:p w:rsidR="00A451DF" w:rsidRDefault="00902747" w:rsidP="00181463">
            <w:pPr>
              <w:jc w:val="both"/>
              <w:rPr>
                <w:sz w:val="24"/>
              </w:rPr>
            </w:pPr>
            <w:r>
              <w:rPr>
                <w:sz w:val="24"/>
              </w:rPr>
              <w:t>8</w:t>
            </w:r>
            <w:r w:rsidR="00A451DF">
              <w:rPr>
                <w:sz w:val="24"/>
              </w:rPr>
              <w:t>,5</w:t>
            </w:r>
          </w:p>
          <w:p w:rsidR="00A451DF" w:rsidRDefault="00A451DF" w:rsidP="00181463">
            <w:pPr>
              <w:jc w:val="both"/>
              <w:rPr>
                <w:sz w:val="24"/>
              </w:rPr>
            </w:pPr>
          </w:p>
          <w:p w:rsidR="00A451DF" w:rsidRDefault="00A451DF" w:rsidP="00181463">
            <w:pPr>
              <w:jc w:val="both"/>
              <w:rPr>
                <w:sz w:val="24"/>
              </w:rPr>
            </w:pPr>
          </w:p>
          <w:p w:rsidR="00A451DF" w:rsidRDefault="00A451DF" w:rsidP="00181463">
            <w:pPr>
              <w:jc w:val="both"/>
              <w:rPr>
                <w:sz w:val="24"/>
              </w:rPr>
            </w:pPr>
          </w:p>
          <w:p w:rsidR="00A451DF" w:rsidRDefault="00902747" w:rsidP="00181463">
            <w:pPr>
              <w:jc w:val="both"/>
              <w:rPr>
                <w:sz w:val="24"/>
              </w:rPr>
            </w:pPr>
            <w:r>
              <w:rPr>
                <w:sz w:val="24"/>
              </w:rPr>
              <w:t>13</w:t>
            </w:r>
            <w:r w:rsidR="00A451DF">
              <w:rPr>
                <w:sz w:val="24"/>
              </w:rPr>
              <w:t>,0</w:t>
            </w:r>
          </w:p>
          <w:p w:rsidR="00A451DF" w:rsidRDefault="00902747" w:rsidP="00181463">
            <w:pPr>
              <w:jc w:val="both"/>
              <w:rPr>
                <w:sz w:val="24"/>
              </w:rPr>
            </w:pPr>
            <w:r>
              <w:rPr>
                <w:sz w:val="24"/>
              </w:rPr>
              <w:t>19,1</w:t>
            </w:r>
          </w:p>
          <w:p w:rsidR="00A451DF" w:rsidRDefault="00902747" w:rsidP="00181463">
            <w:pPr>
              <w:jc w:val="both"/>
              <w:rPr>
                <w:sz w:val="24"/>
              </w:rPr>
            </w:pPr>
            <w:r>
              <w:rPr>
                <w:sz w:val="24"/>
              </w:rPr>
              <w:t>1</w:t>
            </w:r>
            <w:r w:rsidR="00091C84">
              <w:rPr>
                <w:sz w:val="24"/>
              </w:rPr>
              <w:t>7</w:t>
            </w:r>
            <w:r w:rsidR="00A451DF">
              <w:rPr>
                <w:sz w:val="24"/>
              </w:rPr>
              <w:t>,5</w:t>
            </w:r>
          </w:p>
          <w:p w:rsidR="00A451DF" w:rsidRDefault="00A451DF" w:rsidP="00181463">
            <w:pPr>
              <w:jc w:val="both"/>
              <w:rPr>
                <w:sz w:val="24"/>
              </w:rPr>
            </w:pPr>
          </w:p>
        </w:tc>
      </w:tr>
      <w:tr w:rsidR="00A451DF" w:rsidTr="00471432">
        <w:tc>
          <w:tcPr>
            <w:tcW w:w="817" w:type="dxa"/>
          </w:tcPr>
          <w:p w:rsidR="00A451DF" w:rsidRDefault="00A451DF" w:rsidP="00181463">
            <w:pPr>
              <w:jc w:val="both"/>
              <w:rPr>
                <w:sz w:val="24"/>
              </w:rPr>
            </w:pPr>
            <w:r>
              <w:rPr>
                <w:sz w:val="24"/>
              </w:rPr>
              <w:t>7.</w:t>
            </w:r>
          </w:p>
        </w:tc>
        <w:tc>
          <w:tcPr>
            <w:tcW w:w="2977" w:type="dxa"/>
          </w:tcPr>
          <w:p w:rsidR="00A451DF" w:rsidRDefault="00A451DF" w:rsidP="00181463">
            <w:pPr>
              <w:jc w:val="both"/>
              <w:rPr>
                <w:sz w:val="24"/>
              </w:rPr>
            </w:pPr>
            <w:proofErr w:type="spellStart"/>
            <w:r>
              <w:rPr>
                <w:sz w:val="24"/>
              </w:rPr>
              <w:t>Плисская</w:t>
            </w:r>
            <w:proofErr w:type="spellEnd"/>
            <w:r>
              <w:rPr>
                <w:sz w:val="24"/>
              </w:rPr>
              <w:t xml:space="preserve"> волость</w:t>
            </w:r>
          </w:p>
        </w:tc>
        <w:tc>
          <w:tcPr>
            <w:tcW w:w="2551" w:type="dxa"/>
          </w:tcPr>
          <w:p w:rsidR="00A451DF" w:rsidRDefault="00A451DF" w:rsidP="00181463">
            <w:pPr>
              <w:jc w:val="both"/>
              <w:rPr>
                <w:sz w:val="24"/>
              </w:rPr>
            </w:pPr>
            <w:r>
              <w:rPr>
                <w:sz w:val="24"/>
              </w:rPr>
              <w:t>Д.Плиссы</w:t>
            </w:r>
          </w:p>
          <w:p w:rsidR="00A451DF" w:rsidRDefault="00A451DF" w:rsidP="00181463">
            <w:pPr>
              <w:jc w:val="both"/>
              <w:rPr>
                <w:sz w:val="24"/>
              </w:rPr>
            </w:pPr>
            <w:proofErr w:type="spellStart"/>
            <w:r>
              <w:rPr>
                <w:sz w:val="24"/>
              </w:rPr>
              <w:t>Д.Поздноево</w:t>
            </w:r>
            <w:proofErr w:type="spellEnd"/>
          </w:p>
          <w:p w:rsidR="00A451DF" w:rsidRDefault="00A451DF" w:rsidP="00181463">
            <w:pPr>
              <w:jc w:val="both"/>
              <w:rPr>
                <w:sz w:val="24"/>
              </w:rPr>
            </w:pPr>
            <w:proofErr w:type="spellStart"/>
            <w:r>
              <w:rPr>
                <w:sz w:val="24"/>
              </w:rPr>
              <w:t>Д.</w:t>
            </w:r>
            <w:proofErr w:type="gramStart"/>
            <w:r>
              <w:rPr>
                <w:sz w:val="24"/>
              </w:rPr>
              <w:t>Турки-Перевоз</w:t>
            </w:r>
            <w:proofErr w:type="spellEnd"/>
            <w:proofErr w:type="gramEnd"/>
          </w:p>
          <w:p w:rsidR="00A451DF" w:rsidRDefault="00A451DF" w:rsidP="00181463">
            <w:pPr>
              <w:jc w:val="both"/>
              <w:rPr>
                <w:sz w:val="24"/>
              </w:rPr>
            </w:pPr>
            <w:r>
              <w:rPr>
                <w:sz w:val="24"/>
              </w:rPr>
              <w:t>Д.Ушаково</w:t>
            </w:r>
          </w:p>
          <w:p w:rsidR="00A451DF" w:rsidRDefault="00A451DF" w:rsidP="00181463">
            <w:pPr>
              <w:jc w:val="both"/>
              <w:rPr>
                <w:sz w:val="24"/>
              </w:rPr>
            </w:pPr>
            <w:proofErr w:type="spellStart"/>
            <w:r>
              <w:rPr>
                <w:sz w:val="24"/>
              </w:rPr>
              <w:t>Д.Язно</w:t>
            </w:r>
            <w:proofErr w:type="spellEnd"/>
          </w:p>
          <w:p w:rsidR="00A451DF" w:rsidRDefault="00A451DF" w:rsidP="00181463">
            <w:pPr>
              <w:jc w:val="both"/>
              <w:rPr>
                <w:sz w:val="24"/>
              </w:rPr>
            </w:pPr>
            <w:r>
              <w:rPr>
                <w:sz w:val="24"/>
              </w:rPr>
              <w:t>Д.</w:t>
            </w:r>
            <w:proofErr w:type="gramStart"/>
            <w:r>
              <w:rPr>
                <w:sz w:val="24"/>
              </w:rPr>
              <w:t>Казенные</w:t>
            </w:r>
            <w:proofErr w:type="gramEnd"/>
            <w:r>
              <w:rPr>
                <w:sz w:val="24"/>
              </w:rPr>
              <w:t xml:space="preserve"> Лешни</w:t>
            </w:r>
          </w:p>
          <w:p w:rsidR="00A451DF" w:rsidRDefault="00A451DF" w:rsidP="00181463">
            <w:pPr>
              <w:jc w:val="both"/>
              <w:rPr>
                <w:sz w:val="24"/>
              </w:rPr>
            </w:pPr>
            <w:proofErr w:type="spellStart"/>
            <w:r>
              <w:rPr>
                <w:sz w:val="24"/>
              </w:rPr>
              <w:t>Д.Аляблево</w:t>
            </w:r>
            <w:proofErr w:type="spellEnd"/>
          </w:p>
          <w:p w:rsidR="00A451DF" w:rsidRDefault="00A451DF" w:rsidP="00181463">
            <w:pPr>
              <w:jc w:val="both"/>
              <w:rPr>
                <w:sz w:val="24"/>
              </w:rPr>
            </w:pPr>
            <w:proofErr w:type="spellStart"/>
            <w:r>
              <w:rPr>
                <w:sz w:val="24"/>
              </w:rPr>
              <w:t>Д.Авинище</w:t>
            </w:r>
            <w:proofErr w:type="spellEnd"/>
          </w:p>
        </w:tc>
        <w:tc>
          <w:tcPr>
            <w:tcW w:w="1749" w:type="dxa"/>
          </w:tcPr>
          <w:p w:rsidR="00A451DF" w:rsidRDefault="00A451DF" w:rsidP="00181463">
            <w:pPr>
              <w:jc w:val="both"/>
              <w:rPr>
                <w:sz w:val="24"/>
              </w:rPr>
            </w:pPr>
            <w:r>
              <w:rPr>
                <w:sz w:val="24"/>
              </w:rPr>
              <w:t>Покраска, уборка, косметический ремонт</w:t>
            </w:r>
          </w:p>
        </w:tc>
        <w:tc>
          <w:tcPr>
            <w:tcW w:w="1749" w:type="dxa"/>
          </w:tcPr>
          <w:p w:rsidR="00A451DF" w:rsidRDefault="00D03EA9" w:rsidP="00181463">
            <w:pPr>
              <w:jc w:val="both"/>
              <w:rPr>
                <w:sz w:val="24"/>
              </w:rPr>
            </w:pPr>
            <w:r>
              <w:rPr>
                <w:sz w:val="24"/>
              </w:rPr>
              <w:t>5</w:t>
            </w:r>
            <w:r w:rsidR="00D03DFD">
              <w:rPr>
                <w:sz w:val="24"/>
              </w:rPr>
              <w:t>,</w:t>
            </w:r>
            <w:r>
              <w:rPr>
                <w:sz w:val="24"/>
              </w:rPr>
              <w:t>6</w:t>
            </w:r>
          </w:p>
          <w:p w:rsidR="00A451DF" w:rsidRDefault="00D03EA9" w:rsidP="00181463">
            <w:pPr>
              <w:jc w:val="both"/>
              <w:rPr>
                <w:sz w:val="24"/>
              </w:rPr>
            </w:pPr>
            <w:r>
              <w:rPr>
                <w:sz w:val="24"/>
              </w:rPr>
              <w:t>6</w:t>
            </w:r>
            <w:r w:rsidR="00A60260">
              <w:rPr>
                <w:sz w:val="24"/>
              </w:rPr>
              <w:t>,5</w:t>
            </w:r>
          </w:p>
          <w:p w:rsidR="00A451DF" w:rsidRDefault="00D03EA9" w:rsidP="00181463">
            <w:pPr>
              <w:jc w:val="both"/>
              <w:rPr>
                <w:sz w:val="24"/>
              </w:rPr>
            </w:pPr>
            <w:r>
              <w:rPr>
                <w:sz w:val="24"/>
              </w:rPr>
              <w:t>14</w:t>
            </w:r>
            <w:r w:rsidR="00902747">
              <w:rPr>
                <w:sz w:val="24"/>
              </w:rPr>
              <w:t>,2</w:t>
            </w:r>
          </w:p>
          <w:p w:rsidR="00A451DF" w:rsidRDefault="00D03EA9" w:rsidP="00181463">
            <w:pPr>
              <w:jc w:val="both"/>
              <w:rPr>
                <w:sz w:val="24"/>
              </w:rPr>
            </w:pPr>
            <w:r>
              <w:rPr>
                <w:sz w:val="24"/>
              </w:rPr>
              <w:t>5</w:t>
            </w:r>
            <w:r w:rsidR="00F16FEF">
              <w:rPr>
                <w:sz w:val="24"/>
              </w:rPr>
              <w:t>,7</w:t>
            </w:r>
          </w:p>
          <w:p w:rsidR="00A451DF" w:rsidRDefault="00D03EA9" w:rsidP="00181463">
            <w:pPr>
              <w:jc w:val="both"/>
              <w:rPr>
                <w:sz w:val="24"/>
              </w:rPr>
            </w:pPr>
            <w:r>
              <w:rPr>
                <w:sz w:val="24"/>
              </w:rPr>
              <w:t>4</w:t>
            </w:r>
            <w:r w:rsidR="00A60260">
              <w:rPr>
                <w:sz w:val="24"/>
              </w:rPr>
              <w:t>,3</w:t>
            </w:r>
          </w:p>
          <w:p w:rsidR="00A451DF" w:rsidRDefault="00D03EA9" w:rsidP="00181463">
            <w:pPr>
              <w:jc w:val="both"/>
              <w:rPr>
                <w:sz w:val="24"/>
              </w:rPr>
            </w:pPr>
            <w:r>
              <w:rPr>
                <w:sz w:val="24"/>
              </w:rPr>
              <w:t>4</w:t>
            </w:r>
            <w:r w:rsidR="00A60260">
              <w:rPr>
                <w:sz w:val="24"/>
              </w:rPr>
              <w:t>,</w:t>
            </w:r>
            <w:r w:rsidR="00902747">
              <w:rPr>
                <w:sz w:val="24"/>
              </w:rPr>
              <w:t>2</w:t>
            </w:r>
          </w:p>
          <w:p w:rsidR="00A451DF" w:rsidRDefault="00D03EA9" w:rsidP="00181463">
            <w:pPr>
              <w:jc w:val="both"/>
              <w:rPr>
                <w:sz w:val="24"/>
              </w:rPr>
            </w:pPr>
            <w:r>
              <w:rPr>
                <w:sz w:val="24"/>
              </w:rPr>
              <w:t>4</w:t>
            </w:r>
            <w:r w:rsidR="00A451DF">
              <w:rPr>
                <w:sz w:val="24"/>
              </w:rPr>
              <w:t>,</w:t>
            </w:r>
            <w:r w:rsidR="00D03DFD">
              <w:rPr>
                <w:sz w:val="24"/>
              </w:rPr>
              <w:t>0</w:t>
            </w:r>
          </w:p>
          <w:p w:rsidR="00D03EA9" w:rsidRDefault="00D03EA9" w:rsidP="00181463">
            <w:pPr>
              <w:jc w:val="both"/>
              <w:rPr>
                <w:sz w:val="24"/>
              </w:rPr>
            </w:pPr>
            <w:r>
              <w:rPr>
                <w:sz w:val="24"/>
              </w:rPr>
              <w:t>4,05</w:t>
            </w:r>
          </w:p>
        </w:tc>
      </w:tr>
      <w:tr w:rsidR="00A451DF" w:rsidTr="00471432">
        <w:tc>
          <w:tcPr>
            <w:tcW w:w="817" w:type="dxa"/>
          </w:tcPr>
          <w:p w:rsidR="00A451DF" w:rsidRDefault="00A451DF" w:rsidP="00181463">
            <w:pPr>
              <w:jc w:val="both"/>
              <w:rPr>
                <w:sz w:val="24"/>
              </w:rPr>
            </w:pPr>
            <w:r>
              <w:rPr>
                <w:sz w:val="24"/>
              </w:rPr>
              <w:t>8</w:t>
            </w:r>
          </w:p>
        </w:tc>
        <w:tc>
          <w:tcPr>
            <w:tcW w:w="2977" w:type="dxa"/>
          </w:tcPr>
          <w:p w:rsidR="00A451DF" w:rsidRDefault="00A451DF" w:rsidP="00181463">
            <w:pPr>
              <w:jc w:val="both"/>
              <w:rPr>
                <w:sz w:val="24"/>
              </w:rPr>
            </w:pPr>
            <w:proofErr w:type="spellStart"/>
            <w:r>
              <w:rPr>
                <w:sz w:val="24"/>
              </w:rPr>
              <w:t>Голубоозерская</w:t>
            </w:r>
            <w:proofErr w:type="spellEnd"/>
            <w:r>
              <w:rPr>
                <w:sz w:val="24"/>
              </w:rPr>
              <w:t xml:space="preserve"> волость</w:t>
            </w:r>
          </w:p>
        </w:tc>
        <w:tc>
          <w:tcPr>
            <w:tcW w:w="2551" w:type="dxa"/>
          </w:tcPr>
          <w:p w:rsidR="00A451DF" w:rsidRDefault="00A451DF" w:rsidP="00181463">
            <w:pPr>
              <w:jc w:val="both"/>
              <w:rPr>
                <w:sz w:val="24"/>
              </w:rPr>
            </w:pPr>
            <w:proofErr w:type="spellStart"/>
            <w:r>
              <w:rPr>
                <w:sz w:val="24"/>
              </w:rPr>
              <w:t>Д.Опухлики</w:t>
            </w:r>
            <w:proofErr w:type="spellEnd"/>
          </w:p>
          <w:p w:rsidR="00471432" w:rsidRDefault="00471432" w:rsidP="00181463">
            <w:pPr>
              <w:jc w:val="both"/>
              <w:rPr>
                <w:sz w:val="24"/>
              </w:rPr>
            </w:pPr>
            <w:proofErr w:type="spellStart"/>
            <w:r>
              <w:rPr>
                <w:sz w:val="24"/>
              </w:rPr>
              <w:t>Д.Опухлики</w:t>
            </w:r>
            <w:proofErr w:type="spellEnd"/>
            <w:r>
              <w:rPr>
                <w:sz w:val="24"/>
              </w:rPr>
              <w:t xml:space="preserve"> -2</w:t>
            </w:r>
          </w:p>
          <w:p w:rsidR="00A451DF" w:rsidRDefault="00A451DF" w:rsidP="00181463">
            <w:pPr>
              <w:jc w:val="both"/>
              <w:rPr>
                <w:sz w:val="24"/>
              </w:rPr>
            </w:pPr>
            <w:r>
              <w:rPr>
                <w:sz w:val="24"/>
              </w:rPr>
              <w:t xml:space="preserve">Д. </w:t>
            </w:r>
            <w:proofErr w:type="spellStart"/>
            <w:r>
              <w:rPr>
                <w:sz w:val="24"/>
              </w:rPr>
              <w:t>Кр</w:t>
            </w:r>
            <w:proofErr w:type="gramStart"/>
            <w:r>
              <w:rPr>
                <w:sz w:val="24"/>
              </w:rPr>
              <w:t>.п</w:t>
            </w:r>
            <w:proofErr w:type="gramEnd"/>
            <w:r>
              <w:rPr>
                <w:sz w:val="24"/>
              </w:rPr>
              <w:t>оселок</w:t>
            </w:r>
            <w:proofErr w:type="spellEnd"/>
          </w:p>
          <w:p w:rsidR="00A451DF" w:rsidRDefault="00A451DF" w:rsidP="00181463">
            <w:pPr>
              <w:jc w:val="both"/>
              <w:rPr>
                <w:sz w:val="24"/>
              </w:rPr>
            </w:pPr>
            <w:proofErr w:type="spellStart"/>
            <w:r>
              <w:rPr>
                <w:sz w:val="24"/>
              </w:rPr>
              <w:t>Д.Спас-Болоздыня</w:t>
            </w:r>
            <w:proofErr w:type="spellEnd"/>
          </w:p>
          <w:p w:rsidR="00A451DF" w:rsidRDefault="00A451DF" w:rsidP="00181463">
            <w:pPr>
              <w:jc w:val="both"/>
              <w:rPr>
                <w:sz w:val="24"/>
              </w:rPr>
            </w:pPr>
            <w:r>
              <w:rPr>
                <w:sz w:val="24"/>
              </w:rPr>
              <w:t>Д.Чернуха</w:t>
            </w:r>
          </w:p>
          <w:p w:rsidR="00471432" w:rsidRDefault="00471432" w:rsidP="00181463">
            <w:pPr>
              <w:jc w:val="both"/>
              <w:rPr>
                <w:sz w:val="24"/>
              </w:rPr>
            </w:pPr>
            <w:proofErr w:type="spellStart"/>
            <w:r>
              <w:rPr>
                <w:sz w:val="24"/>
              </w:rPr>
              <w:t>Д.Овчино</w:t>
            </w:r>
            <w:proofErr w:type="spellEnd"/>
          </w:p>
          <w:p w:rsidR="00471432" w:rsidRDefault="00471432" w:rsidP="00181463">
            <w:pPr>
              <w:jc w:val="both"/>
              <w:rPr>
                <w:sz w:val="24"/>
              </w:rPr>
            </w:pPr>
            <w:r>
              <w:rPr>
                <w:sz w:val="24"/>
              </w:rPr>
              <w:t>Д.Путилы</w:t>
            </w:r>
          </w:p>
          <w:p w:rsidR="00471432" w:rsidRDefault="00471432" w:rsidP="00181463">
            <w:pPr>
              <w:jc w:val="both"/>
              <w:rPr>
                <w:sz w:val="24"/>
              </w:rPr>
            </w:pPr>
            <w:proofErr w:type="spellStart"/>
            <w:r>
              <w:rPr>
                <w:sz w:val="24"/>
              </w:rPr>
              <w:t>Д.Гололобы</w:t>
            </w:r>
            <w:proofErr w:type="spellEnd"/>
          </w:p>
          <w:p w:rsidR="00471432" w:rsidRDefault="00471432" w:rsidP="00181463">
            <w:pPr>
              <w:jc w:val="both"/>
              <w:rPr>
                <w:sz w:val="24"/>
              </w:rPr>
            </w:pPr>
            <w:proofErr w:type="spellStart"/>
            <w:r>
              <w:rPr>
                <w:sz w:val="24"/>
              </w:rPr>
              <w:t>Д.Пресняково</w:t>
            </w:r>
            <w:proofErr w:type="spellEnd"/>
          </w:p>
        </w:tc>
        <w:tc>
          <w:tcPr>
            <w:tcW w:w="1749" w:type="dxa"/>
          </w:tcPr>
          <w:p w:rsidR="00A451DF" w:rsidRDefault="00A451DF" w:rsidP="00181463">
            <w:pPr>
              <w:jc w:val="both"/>
              <w:rPr>
                <w:sz w:val="24"/>
              </w:rPr>
            </w:pPr>
            <w:r>
              <w:rPr>
                <w:sz w:val="24"/>
              </w:rPr>
              <w:t>Покраска, уборка, косметический ремонт</w:t>
            </w:r>
          </w:p>
        </w:tc>
        <w:tc>
          <w:tcPr>
            <w:tcW w:w="1749" w:type="dxa"/>
          </w:tcPr>
          <w:p w:rsidR="00A451DF" w:rsidRDefault="00D03EA9" w:rsidP="00181463">
            <w:pPr>
              <w:jc w:val="both"/>
              <w:rPr>
                <w:sz w:val="24"/>
              </w:rPr>
            </w:pPr>
            <w:r>
              <w:rPr>
                <w:sz w:val="24"/>
              </w:rPr>
              <w:t>4</w:t>
            </w:r>
            <w:r w:rsidR="00471432">
              <w:rPr>
                <w:sz w:val="24"/>
              </w:rPr>
              <w:t>,1</w:t>
            </w:r>
          </w:p>
          <w:p w:rsidR="00471432" w:rsidRDefault="00D03EA9" w:rsidP="00181463">
            <w:pPr>
              <w:jc w:val="both"/>
              <w:rPr>
                <w:sz w:val="24"/>
              </w:rPr>
            </w:pPr>
            <w:r>
              <w:rPr>
                <w:sz w:val="24"/>
              </w:rPr>
              <w:t>3</w:t>
            </w:r>
            <w:r w:rsidR="00DC7DE4">
              <w:rPr>
                <w:sz w:val="24"/>
              </w:rPr>
              <w:t>,9</w:t>
            </w:r>
          </w:p>
          <w:p w:rsidR="00A451DF" w:rsidRDefault="00D03EA9" w:rsidP="00181463">
            <w:pPr>
              <w:jc w:val="both"/>
              <w:rPr>
                <w:sz w:val="24"/>
              </w:rPr>
            </w:pPr>
            <w:r>
              <w:rPr>
                <w:sz w:val="24"/>
              </w:rPr>
              <w:t>3</w:t>
            </w:r>
            <w:r w:rsidR="00471432">
              <w:rPr>
                <w:sz w:val="24"/>
              </w:rPr>
              <w:t>,1</w:t>
            </w:r>
          </w:p>
          <w:p w:rsidR="00A451DF" w:rsidRDefault="00D03EA9" w:rsidP="00181463">
            <w:pPr>
              <w:jc w:val="both"/>
              <w:rPr>
                <w:sz w:val="24"/>
              </w:rPr>
            </w:pPr>
            <w:r>
              <w:rPr>
                <w:sz w:val="24"/>
              </w:rPr>
              <w:t>3</w:t>
            </w:r>
            <w:r w:rsidR="00471432">
              <w:rPr>
                <w:sz w:val="24"/>
              </w:rPr>
              <w:t>,5</w:t>
            </w:r>
          </w:p>
          <w:p w:rsidR="00A451DF" w:rsidRDefault="00D03EA9" w:rsidP="00181463">
            <w:pPr>
              <w:jc w:val="both"/>
              <w:rPr>
                <w:sz w:val="24"/>
              </w:rPr>
            </w:pPr>
            <w:r>
              <w:rPr>
                <w:sz w:val="24"/>
              </w:rPr>
              <w:t>3</w:t>
            </w:r>
            <w:r w:rsidR="00471432">
              <w:rPr>
                <w:sz w:val="24"/>
              </w:rPr>
              <w:t>,5</w:t>
            </w:r>
          </w:p>
          <w:p w:rsidR="00471432" w:rsidRDefault="00D03EA9" w:rsidP="00181463">
            <w:pPr>
              <w:jc w:val="both"/>
              <w:rPr>
                <w:sz w:val="24"/>
              </w:rPr>
            </w:pPr>
            <w:r>
              <w:rPr>
                <w:sz w:val="24"/>
              </w:rPr>
              <w:t>2,2</w:t>
            </w:r>
          </w:p>
          <w:p w:rsidR="00471432" w:rsidRDefault="00D03EA9" w:rsidP="00181463">
            <w:pPr>
              <w:jc w:val="both"/>
              <w:rPr>
                <w:sz w:val="24"/>
              </w:rPr>
            </w:pPr>
            <w:r>
              <w:rPr>
                <w:sz w:val="24"/>
              </w:rPr>
              <w:t>3</w:t>
            </w:r>
            <w:r w:rsidR="00A60260">
              <w:rPr>
                <w:sz w:val="24"/>
              </w:rPr>
              <w:t>,4</w:t>
            </w:r>
          </w:p>
          <w:p w:rsidR="00471432" w:rsidRDefault="00D03EA9" w:rsidP="00181463">
            <w:pPr>
              <w:jc w:val="both"/>
              <w:rPr>
                <w:sz w:val="24"/>
              </w:rPr>
            </w:pPr>
            <w:r>
              <w:rPr>
                <w:sz w:val="24"/>
              </w:rPr>
              <w:t>2</w:t>
            </w:r>
            <w:r w:rsidR="004F3669">
              <w:rPr>
                <w:sz w:val="24"/>
              </w:rPr>
              <w:t>,5</w:t>
            </w:r>
          </w:p>
          <w:p w:rsidR="00471432" w:rsidRDefault="00D03EA9" w:rsidP="00181463">
            <w:pPr>
              <w:jc w:val="both"/>
              <w:rPr>
                <w:sz w:val="24"/>
              </w:rPr>
            </w:pPr>
            <w:r>
              <w:rPr>
                <w:sz w:val="24"/>
              </w:rPr>
              <w:t>2,8</w:t>
            </w:r>
          </w:p>
          <w:p w:rsidR="00471432" w:rsidRDefault="00471432" w:rsidP="00181463">
            <w:pPr>
              <w:jc w:val="both"/>
              <w:rPr>
                <w:sz w:val="24"/>
              </w:rPr>
            </w:pPr>
          </w:p>
        </w:tc>
      </w:tr>
      <w:tr w:rsidR="00A451DF" w:rsidTr="00471432">
        <w:tc>
          <w:tcPr>
            <w:tcW w:w="817" w:type="dxa"/>
          </w:tcPr>
          <w:p w:rsidR="00A451DF" w:rsidRDefault="00A451DF" w:rsidP="00181463">
            <w:pPr>
              <w:jc w:val="both"/>
              <w:rPr>
                <w:sz w:val="24"/>
              </w:rPr>
            </w:pPr>
            <w:r>
              <w:rPr>
                <w:sz w:val="24"/>
              </w:rPr>
              <w:t>9</w:t>
            </w:r>
          </w:p>
        </w:tc>
        <w:tc>
          <w:tcPr>
            <w:tcW w:w="2977" w:type="dxa"/>
          </w:tcPr>
          <w:p w:rsidR="00A451DF" w:rsidRDefault="00A451DF" w:rsidP="00181463">
            <w:pPr>
              <w:jc w:val="both"/>
              <w:rPr>
                <w:sz w:val="24"/>
              </w:rPr>
            </w:pPr>
            <w:proofErr w:type="spellStart"/>
            <w:r>
              <w:rPr>
                <w:sz w:val="24"/>
              </w:rPr>
              <w:t>Туричинская</w:t>
            </w:r>
            <w:proofErr w:type="spellEnd"/>
            <w:r>
              <w:rPr>
                <w:sz w:val="24"/>
              </w:rPr>
              <w:t xml:space="preserve"> волость</w:t>
            </w:r>
          </w:p>
        </w:tc>
        <w:tc>
          <w:tcPr>
            <w:tcW w:w="2551" w:type="dxa"/>
          </w:tcPr>
          <w:p w:rsidR="00A451DF" w:rsidRDefault="00A451DF" w:rsidP="00181463">
            <w:pPr>
              <w:jc w:val="both"/>
              <w:rPr>
                <w:sz w:val="24"/>
              </w:rPr>
            </w:pPr>
            <w:proofErr w:type="spellStart"/>
            <w:r>
              <w:rPr>
                <w:sz w:val="24"/>
              </w:rPr>
              <w:t>Д.Туричино</w:t>
            </w:r>
            <w:proofErr w:type="spellEnd"/>
          </w:p>
          <w:p w:rsidR="00A451DF" w:rsidRDefault="00A451DF" w:rsidP="00181463">
            <w:pPr>
              <w:jc w:val="both"/>
              <w:rPr>
                <w:sz w:val="24"/>
              </w:rPr>
            </w:pPr>
            <w:r>
              <w:rPr>
                <w:sz w:val="24"/>
              </w:rPr>
              <w:t>Д.Стайки</w:t>
            </w:r>
          </w:p>
          <w:p w:rsidR="00A451DF" w:rsidRDefault="00A451DF" w:rsidP="00181463">
            <w:pPr>
              <w:jc w:val="both"/>
              <w:rPr>
                <w:sz w:val="24"/>
              </w:rPr>
            </w:pPr>
            <w:proofErr w:type="spellStart"/>
            <w:r>
              <w:rPr>
                <w:sz w:val="24"/>
              </w:rPr>
              <w:t>Д.Доминиково</w:t>
            </w:r>
            <w:proofErr w:type="spellEnd"/>
          </w:p>
          <w:p w:rsidR="00A451DF" w:rsidRDefault="00A451DF" w:rsidP="00181463">
            <w:pPr>
              <w:jc w:val="both"/>
              <w:rPr>
                <w:sz w:val="24"/>
              </w:rPr>
            </w:pPr>
            <w:proofErr w:type="spellStart"/>
            <w:r>
              <w:rPr>
                <w:sz w:val="24"/>
              </w:rPr>
              <w:t>Д.Клястица</w:t>
            </w:r>
            <w:proofErr w:type="spellEnd"/>
          </w:p>
        </w:tc>
        <w:tc>
          <w:tcPr>
            <w:tcW w:w="1749" w:type="dxa"/>
          </w:tcPr>
          <w:p w:rsidR="00A451DF" w:rsidRDefault="00A451DF" w:rsidP="00181463">
            <w:pPr>
              <w:jc w:val="both"/>
              <w:rPr>
                <w:sz w:val="24"/>
              </w:rPr>
            </w:pPr>
            <w:r>
              <w:rPr>
                <w:sz w:val="24"/>
              </w:rPr>
              <w:t>Покраска, уборка, косметический ремонт</w:t>
            </w:r>
          </w:p>
        </w:tc>
        <w:tc>
          <w:tcPr>
            <w:tcW w:w="1749" w:type="dxa"/>
          </w:tcPr>
          <w:p w:rsidR="00A451DF" w:rsidRDefault="00D03EA9" w:rsidP="00181463">
            <w:pPr>
              <w:jc w:val="both"/>
              <w:rPr>
                <w:sz w:val="24"/>
              </w:rPr>
            </w:pPr>
            <w:r>
              <w:rPr>
                <w:sz w:val="24"/>
              </w:rPr>
              <w:t>7</w:t>
            </w:r>
            <w:r w:rsidR="00A451DF">
              <w:rPr>
                <w:sz w:val="24"/>
              </w:rPr>
              <w:t>,1</w:t>
            </w:r>
          </w:p>
          <w:p w:rsidR="00A451DF" w:rsidRDefault="00D03EA9" w:rsidP="00181463">
            <w:pPr>
              <w:jc w:val="both"/>
              <w:rPr>
                <w:sz w:val="24"/>
              </w:rPr>
            </w:pPr>
            <w:r>
              <w:rPr>
                <w:sz w:val="24"/>
              </w:rPr>
              <w:t>5</w:t>
            </w:r>
            <w:r w:rsidR="004F3669">
              <w:rPr>
                <w:sz w:val="24"/>
              </w:rPr>
              <w:t>,8</w:t>
            </w:r>
          </w:p>
          <w:p w:rsidR="00A451DF" w:rsidRDefault="00D03EA9" w:rsidP="00181463">
            <w:pPr>
              <w:jc w:val="both"/>
              <w:rPr>
                <w:sz w:val="24"/>
              </w:rPr>
            </w:pPr>
            <w:r>
              <w:rPr>
                <w:sz w:val="24"/>
              </w:rPr>
              <w:t>4,2</w:t>
            </w:r>
          </w:p>
          <w:p w:rsidR="00A451DF" w:rsidRDefault="004F3669" w:rsidP="00181463">
            <w:pPr>
              <w:jc w:val="both"/>
              <w:rPr>
                <w:sz w:val="24"/>
              </w:rPr>
            </w:pPr>
            <w:r>
              <w:rPr>
                <w:sz w:val="24"/>
              </w:rPr>
              <w:t>8</w:t>
            </w:r>
            <w:r w:rsidR="00091C84">
              <w:rPr>
                <w:sz w:val="24"/>
              </w:rPr>
              <w:t>,0</w:t>
            </w:r>
          </w:p>
        </w:tc>
      </w:tr>
      <w:tr w:rsidR="00A451DF" w:rsidTr="00471432">
        <w:tc>
          <w:tcPr>
            <w:tcW w:w="817" w:type="dxa"/>
          </w:tcPr>
          <w:p w:rsidR="00A451DF" w:rsidRDefault="00A451DF" w:rsidP="00181463">
            <w:pPr>
              <w:jc w:val="both"/>
              <w:rPr>
                <w:sz w:val="24"/>
              </w:rPr>
            </w:pPr>
            <w:r>
              <w:rPr>
                <w:sz w:val="24"/>
              </w:rPr>
              <w:t>10.</w:t>
            </w:r>
          </w:p>
        </w:tc>
        <w:tc>
          <w:tcPr>
            <w:tcW w:w="2977" w:type="dxa"/>
          </w:tcPr>
          <w:p w:rsidR="00A451DF" w:rsidRDefault="00A451DF" w:rsidP="00181463">
            <w:pPr>
              <w:jc w:val="both"/>
              <w:rPr>
                <w:sz w:val="24"/>
              </w:rPr>
            </w:pPr>
            <w:proofErr w:type="spellStart"/>
            <w:r>
              <w:rPr>
                <w:sz w:val="24"/>
              </w:rPr>
              <w:t>Лобковская</w:t>
            </w:r>
            <w:proofErr w:type="spellEnd"/>
            <w:r>
              <w:rPr>
                <w:sz w:val="24"/>
              </w:rPr>
              <w:t xml:space="preserve"> волость</w:t>
            </w:r>
          </w:p>
        </w:tc>
        <w:tc>
          <w:tcPr>
            <w:tcW w:w="2551" w:type="dxa"/>
          </w:tcPr>
          <w:p w:rsidR="00A451DF" w:rsidRDefault="00A451DF" w:rsidP="00181463">
            <w:pPr>
              <w:jc w:val="both"/>
              <w:rPr>
                <w:sz w:val="24"/>
              </w:rPr>
            </w:pPr>
            <w:r>
              <w:rPr>
                <w:sz w:val="24"/>
              </w:rPr>
              <w:t>Д.Усово</w:t>
            </w:r>
          </w:p>
          <w:p w:rsidR="00A451DF" w:rsidRDefault="00A451DF" w:rsidP="00181463">
            <w:pPr>
              <w:jc w:val="both"/>
              <w:rPr>
                <w:sz w:val="24"/>
              </w:rPr>
            </w:pPr>
            <w:r>
              <w:rPr>
                <w:sz w:val="24"/>
              </w:rPr>
              <w:t>Д.Сороки</w:t>
            </w:r>
          </w:p>
          <w:p w:rsidR="00DC7DE4" w:rsidRDefault="00DC7DE4" w:rsidP="00181463">
            <w:pPr>
              <w:jc w:val="both"/>
              <w:rPr>
                <w:sz w:val="24"/>
              </w:rPr>
            </w:pPr>
            <w:r>
              <w:rPr>
                <w:sz w:val="24"/>
              </w:rPr>
              <w:t>Д.Лобок</w:t>
            </w:r>
          </w:p>
        </w:tc>
        <w:tc>
          <w:tcPr>
            <w:tcW w:w="1749" w:type="dxa"/>
          </w:tcPr>
          <w:p w:rsidR="00A451DF" w:rsidRDefault="00443399" w:rsidP="00181463">
            <w:pPr>
              <w:jc w:val="both"/>
              <w:rPr>
                <w:sz w:val="24"/>
              </w:rPr>
            </w:pPr>
            <w:r>
              <w:rPr>
                <w:sz w:val="24"/>
              </w:rPr>
              <w:t>Реконструкция, п</w:t>
            </w:r>
            <w:r w:rsidR="00A451DF">
              <w:rPr>
                <w:sz w:val="24"/>
              </w:rPr>
              <w:t>окраска, уборка, косметически</w:t>
            </w:r>
            <w:r w:rsidR="00A451DF">
              <w:rPr>
                <w:sz w:val="24"/>
              </w:rPr>
              <w:lastRenderedPageBreak/>
              <w:t>й ремонт</w:t>
            </w:r>
          </w:p>
        </w:tc>
        <w:tc>
          <w:tcPr>
            <w:tcW w:w="1749" w:type="dxa"/>
          </w:tcPr>
          <w:p w:rsidR="00A451DF" w:rsidRDefault="00D03EA9" w:rsidP="00181463">
            <w:pPr>
              <w:jc w:val="both"/>
              <w:rPr>
                <w:sz w:val="24"/>
              </w:rPr>
            </w:pPr>
            <w:r>
              <w:rPr>
                <w:sz w:val="24"/>
              </w:rPr>
              <w:lastRenderedPageBreak/>
              <w:t>2,5</w:t>
            </w:r>
          </w:p>
          <w:p w:rsidR="00A451DF" w:rsidRDefault="00D03EA9" w:rsidP="00181463">
            <w:pPr>
              <w:jc w:val="both"/>
              <w:rPr>
                <w:sz w:val="24"/>
              </w:rPr>
            </w:pPr>
            <w:r>
              <w:rPr>
                <w:sz w:val="24"/>
              </w:rPr>
              <w:t>4,0</w:t>
            </w:r>
          </w:p>
          <w:p w:rsidR="00DC7DE4" w:rsidRDefault="00D03EA9" w:rsidP="00181463">
            <w:pPr>
              <w:jc w:val="both"/>
              <w:rPr>
                <w:sz w:val="24"/>
              </w:rPr>
            </w:pPr>
            <w:r>
              <w:rPr>
                <w:sz w:val="24"/>
              </w:rPr>
              <w:t>2,5</w:t>
            </w:r>
          </w:p>
        </w:tc>
      </w:tr>
      <w:tr w:rsidR="00A451DF" w:rsidTr="00471432">
        <w:tc>
          <w:tcPr>
            <w:tcW w:w="817" w:type="dxa"/>
          </w:tcPr>
          <w:p w:rsidR="00A451DF" w:rsidRDefault="00A451DF" w:rsidP="00181463">
            <w:pPr>
              <w:jc w:val="both"/>
              <w:rPr>
                <w:sz w:val="24"/>
              </w:rPr>
            </w:pPr>
            <w:r>
              <w:rPr>
                <w:sz w:val="24"/>
              </w:rPr>
              <w:lastRenderedPageBreak/>
              <w:t>11</w:t>
            </w:r>
          </w:p>
        </w:tc>
        <w:tc>
          <w:tcPr>
            <w:tcW w:w="2977" w:type="dxa"/>
          </w:tcPr>
          <w:p w:rsidR="00A451DF" w:rsidRDefault="00A451DF" w:rsidP="00181463">
            <w:pPr>
              <w:jc w:val="both"/>
              <w:rPr>
                <w:sz w:val="24"/>
              </w:rPr>
            </w:pPr>
            <w:r>
              <w:rPr>
                <w:sz w:val="24"/>
              </w:rPr>
              <w:t>Городское поселение «Невель»</w:t>
            </w:r>
          </w:p>
        </w:tc>
        <w:tc>
          <w:tcPr>
            <w:tcW w:w="2551" w:type="dxa"/>
          </w:tcPr>
          <w:p w:rsidR="00A451DF" w:rsidRDefault="004F3669" w:rsidP="00181463">
            <w:pPr>
              <w:jc w:val="both"/>
              <w:rPr>
                <w:sz w:val="24"/>
              </w:rPr>
            </w:pPr>
            <w:r>
              <w:rPr>
                <w:sz w:val="24"/>
              </w:rPr>
              <w:t>Центральное захоронение ул</w:t>
            </w:r>
            <w:proofErr w:type="gramStart"/>
            <w:r>
              <w:rPr>
                <w:sz w:val="24"/>
              </w:rPr>
              <w:t>.Л</w:t>
            </w:r>
            <w:proofErr w:type="gramEnd"/>
            <w:r>
              <w:rPr>
                <w:sz w:val="24"/>
              </w:rPr>
              <w:t>енина</w:t>
            </w:r>
            <w:r w:rsidR="00F53A7E">
              <w:rPr>
                <w:sz w:val="24"/>
              </w:rPr>
              <w:t xml:space="preserve">, </w:t>
            </w:r>
            <w:proofErr w:type="spellStart"/>
            <w:r w:rsidR="00F53A7E">
              <w:rPr>
                <w:sz w:val="24"/>
              </w:rPr>
              <w:t>М.Маметова</w:t>
            </w:r>
            <w:proofErr w:type="spellEnd"/>
            <w:r w:rsidR="00CD743D">
              <w:rPr>
                <w:sz w:val="24"/>
              </w:rPr>
              <w:t>,</w:t>
            </w:r>
          </w:p>
          <w:p w:rsidR="00CD743D" w:rsidRDefault="00CD743D" w:rsidP="00181463">
            <w:pPr>
              <w:jc w:val="both"/>
              <w:rPr>
                <w:sz w:val="24"/>
              </w:rPr>
            </w:pPr>
            <w:r>
              <w:rPr>
                <w:sz w:val="24"/>
              </w:rPr>
              <w:t>Ул</w:t>
            </w:r>
            <w:proofErr w:type="gramStart"/>
            <w:r>
              <w:rPr>
                <w:sz w:val="24"/>
              </w:rPr>
              <w:t>.К</w:t>
            </w:r>
            <w:proofErr w:type="gramEnd"/>
            <w:r>
              <w:rPr>
                <w:sz w:val="24"/>
              </w:rPr>
              <w:t>омсомольская</w:t>
            </w:r>
          </w:p>
          <w:p w:rsidR="00A451DF" w:rsidRDefault="00A451DF" w:rsidP="00181463">
            <w:pPr>
              <w:jc w:val="both"/>
              <w:rPr>
                <w:sz w:val="24"/>
              </w:rPr>
            </w:pPr>
          </w:p>
        </w:tc>
        <w:tc>
          <w:tcPr>
            <w:tcW w:w="1749" w:type="dxa"/>
          </w:tcPr>
          <w:p w:rsidR="00A451DF" w:rsidRDefault="004F3669" w:rsidP="00181463">
            <w:pPr>
              <w:jc w:val="both"/>
              <w:rPr>
                <w:sz w:val="24"/>
              </w:rPr>
            </w:pPr>
            <w:r>
              <w:rPr>
                <w:sz w:val="24"/>
              </w:rPr>
              <w:t>Реконструкция</w:t>
            </w:r>
            <w:r w:rsidR="00F53A7E">
              <w:rPr>
                <w:sz w:val="24"/>
              </w:rPr>
              <w:t>, благоустройство воинских захоронений</w:t>
            </w:r>
          </w:p>
        </w:tc>
        <w:tc>
          <w:tcPr>
            <w:tcW w:w="1749" w:type="dxa"/>
          </w:tcPr>
          <w:p w:rsidR="00A451DF" w:rsidRDefault="00CD743D" w:rsidP="00181463">
            <w:pPr>
              <w:jc w:val="both"/>
              <w:rPr>
                <w:sz w:val="24"/>
              </w:rPr>
            </w:pPr>
            <w:r>
              <w:rPr>
                <w:sz w:val="24"/>
              </w:rPr>
              <w:t>610,0</w:t>
            </w:r>
            <w:r w:rsidR="00F53A7E">
              <w:rPr>
                <w:sz w:val="24"/>
              </w:rPr>
              <w:t xml:space="preserve"> </w:t>
            </w:r>
          </w:p>
          <w:p w:rsidR="00A451DF" w:rsidRDefault="00A451DF" w:rsidP="00181463">
            <w:pPr>
              <w:jc w:val="both"/>
              <w:rPr>
                <w:sz w:val="24"/>
              </w:rPr>
            </w:pPr>
          </w:p>
        </w:tc>
      </w:tr>
      <w:tr w:rsidR="00A451DF" w:rsidTr="00471432">
        <w:tc>
          <w:tcPr>
            <w:tcW w:w="817" w:type="dxa"/>
          </w:tcPr>
          <w:p w:rsidR="00A451DF" w:rsidRDefault="00A451DF" w:rsidP="00181463">
            <w:pPr>
              <w:jc w:val="both"/>
              <w:rPr>
                <w:sz w:val="24"/>
              </w:rPr>
            </w:pPr>
          </w:p>
        </w:tc>
        <w:tc>
          <w:tcPr>
            <w:tcW w:w="2977" w:type="dxa"/>
          </w:tcPr>
          <w:p w:rsidR="00A451DF" w:rsidRDefault="00A451DF" w:rsidP="00181463">
            <w:pPr>
              <w:jc w:val="both"/>
              <w:rPr>
                <w:sz w:val="24"/>
              </w:rPr>
            </w:pPr>
            <w:r>
              <w:rPr>
                <w:sz w:val="24"/>
              </w:rPr>
              <w:t>Итого:</w:t>
            </w:r>
          </w:p>
        </w:tc>
        <w:tc>
          <w:tcPr>
            <w:tcW w:w="2551" w:type="dxa"/>
          </w:tcPr>
          <w:p w:rsidR="00A451DF" w:rsidRDefault="00A451DF" w:rsidP="00181463">
            <w:pPr>
              <w:jc w:val="both"/>
              <w:rPr>
                <w:sz w:val="24"/>
              </w:rPr>
            </w:pPr>
          </w:p>
        </w:tc>
        <w:tc>
          <w:tcPr>
            <w:tcW w:w="1749" w:type="dxa"/>
          </w:tcPr>
          <w:p w:rsidR="00A451DF" w:rsidRDefault="00A451DF" w:rsidP="00181463">
            <w:pPr>
              <w:jc w:val="both"/>
              <w:rPr>
                <w:sz w:val="24"/>
              </w:rPr>
            </w:pPr>
          </w:p>
        </w:tc>
        <w:tc>
          <w:tcPr>
            <w:tcW w:w="1749" w:type="dxa"/>
          </w:tcPr>
          <w:p w:rsidR="00A451DF" w:rsidRDefault="00CD743D" w:rsidP="00181463">
            <w:pPr>
              <w:jc w:val="both"/>
              <w:rPr>
                <w:sz w:val="24"/>
              </w:rPr>
            </w:pPr>
            <w:r>
              <w:rPr>
                <w:sz w:val="24"/>
              </w:rPr>
              <w:t>1091,050</w:t>
            </w:r>
          </w:p>
        </w:tc>
      </w:tr>
    </w:tbl>
    <w:p w:rsidR="00A451DF" w:rsidRDefault="00A451DF" w:rsidP="00181463">
      <w:pPr>
        <w:jc w:val="both"/>
        <w:rPr>
          <w:sz w:val="24"/>
        </w:rPr>
      </w:pPr>
    </w:p>
    <w:p w:rsidR="00A451DF" w:rsidRDefault="00A451DF" w:rsidP="00181463">
      <w:pPr>
        <w:jc w:val="both"/>
        <w:rPr>
          <w:szCs w:val="28"/>
        </w:rPr>
      </w:pPr>
      <w:r>
        <w:rPr>
          <w:szCs w:val="28"/>
        </w:rPr>
        <w:t xml:space="preserve">                                                 </w:t>
      </w:r>
    </w:p>
    <w:p w:rsidR="00EF1A4A" w:rsidRDefault="00AD79AA" w:rsidP="00181463">
      <w:pPr>
        <w:jc w:val="both"/>
        <w:rPr>
          <w:szCs w:val="28"/>
        </w:rPr>
      </w:pPr>
      <w:r>
        <w:rPr>
          <w:szCs w:val="28"/>
        </w:rPr>
        <w:t xml:space="preserve">        </w:t>
      </w:r>
      <w:r w:rsidR="00EF1A4A">
        <w:rPr>
          <w:szCs w:val="28"/>
        </w:rPr>
        <w:t>Объектами муниципальной собственности являются объекты, обозначенные в списках под номерами: 198- МУ «Центральная районная больница»; 200 – ул</w:t>
      </w:r>
      <w:proofErr w:type="gramStart"/>
      <w:r w:rsidR="00EF1A4A">
        <w:rPr>
          <w:szCs w:val="28"/>
        </w:rPr>
        <w:t>.И</w:t>
      </w:r>
      <w:proofErr w:type="gramEnd"/>
      <w:r w:rsidR="00EF1A4A">
        <w:rPr>
          <w:szCs w:val="28"/>
        </w:rPr>
        <w:t>нтернациональная, 5а - «ГАИ», 208- жилой дом ул.Ленина – 4,  209-жилой дом ул.Ленина - 6, 211-</w:t>
      </w:r>
      <w:r w:rsidR="00EF1A4A" w:rsidRPr="00EC28F7">
        <w:rPr>
          <w:szCs w:val="28"/>
        </w:rPr>
        <w:t xml:space="preserve"> </w:t>
      </w:r>
      <w:r w:rsidR="00EF1A4A">
        <w:rPr>
          <w:szCs w:val="28"/>
        </w:rPr>
        <w:t>жилой дом ул.Ленина-11, 213</w:t>
      </w:r>
      <w:r w:rsidR="00EF1A4A" w:rsidRPr="00EC28F7">
        <w:rPr>
          <w:szCs w:val="28"/>
        </w:rPr>
        <w:t xml:space="preserve"> </w:t>
      </w:r>
      <w:r w:rsidR="00EF1A4A">
        <w:rPr>
          <w:szCs w:val="28"/>
        </w:rPr>
        <w:t>- жилой дом ул.Ленина -19, 215-</w:t>
      </w:r>
      <w:r w:rsidR="00EF1A4A" w:rsidRPr="00EC28F7">
        <w:rPr>
          <w:szCs w:val="28"/>
        </w:rPr>
        <w:t xml:space="preserve"> </w:t>
      </w:r>
      <w:r w:rsidR="00EF1A4A">
        <w:rPr>
          <w:szCs w:val="28"/>
        </w:rPr>
        <w:t>жилой дом ул.Ленина-21, 216-</w:t>
      </w:r>
      <w:r w:rsidR="00EF1A4A" w:rsidRPr="0000400A">
        <w:rPr>
          <w:szCs w:val="28"/>
        </w:rPr>
        <w:t xml:space="preserve"> </w:t>
      </w:r>
      <w:r w:rsidR="00EF1A4A">
        <w:rPr>
          <w:szCs w:val="28"/>
        </w:rPr>
        <w:t>жилой дом ул.Ленина 23, 217</w:t>
      </w:r>
      <w:r w:rsidR="00EF1A4A" w:rsidRPr="0000400A">
        <w:rPr>
          <w:szCs w:val="28"/>
        </w:rPr>
        <w:t xml:space="preserve"> </w:t>
      </w:r>
      <w:r w:rsidR="00EF1A4A">
        <w:rPr>
          <w:szCs w:val="28"/>
        </w:rPr>
        <w:t xml:space="preserve">-жилой дом ул.Ленина 25, 218 - МУ «Музей истории Невеля»ул.Ленина д.14, 225-Администрация </w:t>
      </w:r>
      <w:proofErr w:type="spellStart"/>
      <w:r w:rsidR="00EF1A4A">
        <w:rPr>
          <w:szCs w:val="28"/>
        </w:rPr>
        <w:t>Усть-Долысской</w:t>
      </w:r>
      <w:proofErr w:type="spellEnd"/>
      <w:r w:rsidR="00EF1A4A">
        <w:rPr>
          <w:szCs w:val="28"/>
        </w:rPr>
        <w:t xml:space="preserve"> волости, ул.Ленинградская д.19а.</w:t>
      </w:r>
    </w:p>
    <w:p w:rsidR="00EF1A4A" w:rsidRDefault="00EF1A4A" w:rsidP="00181463">
      <w:pPr>
        <w:jc w:val="both"/>
        <w:rPr>
          <w:szCs w:val="28"/>
        </w:rPr>
      </w:pPr>
      <w:r>
        <w:rPr>
          <w:szCs w:val="28"/>
        </w:rPr>
        <w:t>Жилые дома под № 4, 6, 11, 19, 21, 25 по ул</w:t>
      </w:r>
      <w:proofErr w:type="gramStart"/>
      <w:r>
        <w:rPr>
          <w:szCs w:val="28"/>
        </w:rPr>
        <w:t>.Л</w:t>
      </w:r>
      <w:proofErr w:type="gramEnd"/>
      <w:r>
        <w:rPr>
          <w:szCs w:val="28"/>
        </w:rPr>
        <w:t>енина находятся в казне МО «</w:t>
      </w:r>
      <w:proofErr w:type="spellStart"/>
      <w:r>
        <w:rPr>
          <w:szCs w:val="28"/>
        </w:rPr>
        <w:t>Невельский</w:t>
      </w:r>
      <w:proofErr w:type="spellEnd"/>
      <w:r>
        <w:rPr>
          <w:szCs w:val="28"/>
        </w:rPr>
        <w:t xml:space="preserve"> район».</w:t>
      </w:r>
    </w:p>
    <w:p w:rsidR="00EF1A4A" w:rsidRDefault="00FC3050" w:rsidP="00181463">
      <w:pPr>
        <w:jc w:val="both"/>
        <w:rPr>
          <w:szCs w:val="28"/>
        </w:rPr>
      </w:pPr>
      <w:r>
        <w:rPr>
          <w:szCs w:val="28"/>
        </w:rPr>
        <w:t xml:space="preserve">          </w:t>
      </w:r>
      <w:r w:rsidR="00EF1A4A">
        <w:rPr>
          <w:szCs w:val="28"/>
        </w:rPr>
        <w:t xml:space="preserve">Здания:  музей истории Невеля, Администрация </w:t>
      </w:r>
      <w:proofErr w:type="spellStart"/>
      <w:r w:rsidR="00EF1A4A">
        <w:rPr>
          <w:szCs w:val="28"/>
        </w:rPr>
        <w:t>Усть-Долысской</w:t>
      </w:r>
      <w:proofErr w:type="spellEnd"/>
      <w:r w:rsidR="00EF1A4A">
        <w:rPr>
          <w:szCs w:val="28"/>
        </w:rPr>
        <w:t xml:space="preserve"> волости, Центральная районная больница переданы в оперативное управление.</w:t>
      </w:r>
    </w:p>
    <w:p w:rsidR="00EF1A4A" w:rsidRDefault="00FC3050" w:rsidP="00181463">
      <w:pPr>
        <w:jc w:val="both"/>
        <w:rPr>
          <w:szCs w:val="28"/>
        </w:rPr>
      </w:pPr>
      <w:r>
        <w:rPr>
          <w:szCs w:val="28"/>
        </w:rPr>
        <w:t xml:space="preserve">            </w:t>
      </w:r>
      <w:r w:rsidR="00EF1A4A">
        <w:rPr>
          <w:szCs w:val="28"/>
        </w:rPr>
        <w:t>Из памятников архитектуры, перечисленных в списках, к настоящему времени практически разрушены: церковь Знаменская в д</w:t>
      </w:r>
      <w:proofErr w:type="gramStart"/>
      <w:r w:rsidR="00EF1A4A">
        <w:rPr>
          <w:szCs w:val="28"/>
        </w:rPr>
        <w:t>.Н</w:t>
      </w:r>
      <w:proofErr w:type="gramEnd"/>
      <w:r w:rsidR="00EF1A4A">
        <w:rPr>
          <w:szCs w:val="28"/>
        </w:rPr>
        <w:t>овохованск, церковь Покровская в д.Стайки, церковь Казанская в д.Шульги сгорела, но была  восстановлена после пожара. Разрушение церквей в д</w:t>
      </w:r>
      <w:proofErr w:type="gramStart"/>
      <w:r w:rsidR="00EF1A4A">
        <w:rPr>
          <w:szCs w:val="28"/>
        </w:rPr>
        <w:t>.Н</w:t>
      </w:r>
      <w:proofErr w:type="gramEnd"/>
      <w:r w:rsidR="00EF1A4A">
        <w:rPr>
          <w:szCs w:val="28"/>
        </w:rPr>
        <w:t>овохованск, и д.Стайки  произошло по причинам объективного характера, ввиду длительного неиспользования.</w:t>
      </w:r>
    </w:p>
    <w:p w:rsidR="00EF1A4A" w:rsidRDefault="00EF1A4A" w:rsidP="00181463">
      <w:pPr>
        <w:jc w:val="both"/>
        <w:rPr>
          <w:szCs w:val="28"/>
        </w:rPr>
      </w:pPr>
      <w:proofErr w:type="gramStart"/>
      <w:r>
        <w:rPr>
          <w:szCs w:val="28"/>
        </w:rPr>
        <w:t>Городским поселением «Невель», сельскими поселениями разработаны положения о сохранении, использовании и популяризации  объектов культурного наследия (памятников истории и культуры) находящихся в собственности поселений, охране объектов культурного наследия (памятников истории и культуры) местного (муниципального) значения, расположенных на территории поселений, а также разработаны положения о порядке установки информационных надписей и обозначений на объекты культурного наследия местного значения на территории поселений.</w:t>
      </w:r>
      <w:proofErr w:type="gramEnd"/>
    </w:p>
    <w:p w:rsidR="00DD1A6E" w:rsidRDefault="00AD79AA" w:rsidP="00181463">
      <w:pPr>
        <w:jc w:val="both"/>
        <w:rPr>
          <w:szCs w:val="28"/>
        </w:rPr>
      </w:pPr>
      <w:r>
        <w:rPr>
          <w:szCs w:val="28"/>
        </w:rPr>
        <w:t xml:space="preserve">             </w:t>
      </w:r>
      <w:r w:rsidR="00EF1A4A">
        <w:rPr>
          <w:szCs w:val="28"/>
        </w:rPr>
        <w:t>В 201</w:t>
      </w:r>
      <w:r w:rsidR="009B3E05">
        <w:rPr>
          <w:szCs w:val="28"/>
        </w:rPr>
        <w:t>6</w:t>
      </w:r>
      <w:r w:rsidR="00EF1A4A">
        <w:rPr>
          <w:szCs w:val="28"/>
        </w:rPr>
        <w:t xml:space="preserve"> году работа по сохранению, использованию и популяризации</w:t>
      </w:r>
      <w:r w:rsidR="00EF1A4A" w:rsidRPr="00BF79BC">
        <w:rPr>
          <w:szCs w:val="28"/>
        </w:rPr>
        <w:t xml:space="preserve"> объектов культурного наследия (памятников истории и культуры), находящихся в муниципальной собственности</w:t>
      </w:r>
      <w:r w:rsidR="00EF1A4A">
        <w:rPr>
          <w:szCs w:val="28"/>
        </w:rPr>
        <w:t xml:space="preserve"> будет продолжена.</w:t>
      </w:r>
    </w:p>
    <w:p w:rsidR="00A33CEB" w:rsidRPr="006B480A" w:rsidRDefault="00A33CEB" w:rsidP="00181463">
      <w:pPr>
        <w:jc w:val="both"/>
        <w:rPr>
          <w:b/>
          <w:szCs w:val="28"/>
        </w:rPr>
      </w:pPr>
      <w:r w:rsidRPr="006B480A">
        <w:rPr>
          <w:b/>
          <w:szCs w:val="28"/>
        </w:rPr>
        <w:t xml:space="preserve">  2.6.Участие в решении задач особой социальной значимости (по форме):</w:t>
      </w:r>
    </w:p>
    <w:p w:rsidR="006B480A" w:rsidRPr="001B7EB4" w:rsidRDefault="006B480A" w:rsidP="00181463">
      <w:pPr>
        <w:jc w:val="both"/>
        <w:rPr>
          <w:sz w:val="24"/>
          <w:szCs w:val="24"/>
        </w:rPr>
      </w:pPr>
    </w:p>
    <w:tbl>
      <w:tblPr>
        <w:tblStyle w:val="a8"/>
        <w:tblW w:w="31113" w:type="dxa"/>
        <w:tblInd w:w="-34" w:type="dxa"/>
        <w:tblLayout w:type="fixed"/>
        <w:tblLook w:val="04A0"/>
      </w:tblPr>
      <w:tblGrid>
        <w:gridCol w:w="709"/>
        <w:gridCol w:w="142"/>
        <w:gridCol w:w="3109"/>
        <w:gridCol w:w="21"/>
        <w:gridCol w:w="30"/>
        <w:gridCol w:w="1321"/>
        <w:gridCol w:w="74"/>
        <w:gridCol w:w="30"/>
        <w:gridCol w:w="235"/>
        <w:gridCol w:w="2089"/>
        <w:gridCol w:w="20"/>
        <w:gridCol w:w="69"/>
        <w:gridCol w:w="58"/>
        <w:gridCol w:w="1874"/>
        <w:gridCol w:w="5381"/>
        <w:gridCol w:w="5317"/>
        <w:gridCol w:w="5317"/>
        <w:gridCol w:w="5317"/>
      </w:tblGrid>
      <w:tr w:rsidR="006B480A" w:rsidRPr="001B7EB4" w:rsidTr="00A05669">
        <w:trPr>
          <w:gridAfter w:val="4"/>
          <w:wAfter w:w="21332" w:type="dxa"/>
        </w:trPr>
        <w:tc>
          <w:tcPr>
            <w:tcW w:w="709" w:type="dxa"/>
          </w:tcPr>
          <w:p w:rsidR="006B480A" w:rsidRPr="001B7EB4" w:rsidRDefault="006B480A" w:rsidP="00181463">
            <w:pPr>
              <w:jc w:val="both"/>
              <w:rPr>
                <w:sz w:val="24"/>
                <w:szCs w:val="24"/>
              </w:rPr>
            </w:pPr>
            <w:r w:rsidRPr="001B7EB4">
              <w:rPr>
                <w:sz w:val="24"/>
                <w:szCs w:val="24"/>
              </w:rPr>
              <w:t>№</w:t>
            </w:r>
          </w:p>
          <w:p w:rsidR="006B480A" w:rsidRPr="001B7EB4" w:rsidRDefault="006B480A" w:rsidP="00181463">
            <w:pPr>
              <w:jc w:val="both"/>
              <w:rPr>
                <w:sz w:val="24"/>
                <w:szCs w:val="24"/>
              </w:rPr>
            </w:pPr>
            <w:proofErr w:type="spellStart"/>
            <w:r w:rsidRPr="001B7EB4">
              <w:rPr>
                <w:sz w:val="24"/>
                <w:szCs w:val="24"/>
              </w:rPr>
              <w:t>п\</w:t>
            </w:r>
            <w:proofErr w:type="gramStart"/>
            <w:r w:rsidRPr="001B7EB4">
              <w:rPr>
                <w:sz w:val="24"/>
                <w:szCs w:val="24"/>
              </w:rPr>
              <w:t>п</w:t>
            </w:r>
            <w:proofErr w:type="spellEnd"/>
            <w:proofErr w:type="gramEnd"/>
          </w:p>
        </w:tc>
        <w:tc>
          <w:tcPr>
            <w:tcW w:w="3251" w:type="dxa"/>
            <w:gridSpan w:val="2"/>
          </w:tcPr>
          <w:p w:rsidR="006B480A" w:rsidRPr="001B7EB4" w:rsidRDefault="006B480A" w:rsidP="00181463">
            <w:pPr>
              <w:jc w:val="both"/>
              <w:rPr>
                <w:sz w:val="24"/>
                <w:szCs w:val="24"/>
              </w:rPr>
            </w:pPr>
            <w:r w:rsidRPr="001B7EB4">
              <w:rPr>
                <w:sz w:val="24"/>
                <w:szCs w:val="24"/>
              </w:rPr>
              <w:t>Наименование мероприятия</w:t>
            </w:r>
          </w:p>
        </w:tc>
        <w:tc>
          <w:tcPr>
            <w:tcW w:w="1372" w:type="dxa"/>
            <w:gridSpan w:val="3"/>
          </w:tcPr>
          <w:p w:rsidR="006B480A" w:rsidRPr="001B7EB4" w:rsidRDefault="006B480A" w:rsidP="00181463">
            <w:pPr>
              <w:jc w:val="both"/>
              <w:rPr>
                <w:sz w:val="24"/>
                <w:szCs w:val="24"/>
              </w:rPr>
            </w:pPr>
            <w:r w:rsidRPr="001B7EB4">
              <w:rPr>
                <w:sz w:val="24"/>
                <w:szCs w:val="24"/>
              </w:rPr>
              <w:t>Дата и место проведения</w:t>
            </w:r>
          </w:p>
        </w:tc>
        <w:tc>
          <w:tcPr>
            <w:tcW w:w="2428" w:type="dxa"/>
            <w:gridSpan w:val="4"/>
          </w:tcPr>
          <w:p w:rsidR="006B480A" w:rsidRPr="001B7EB4" w:rsidRDefault="006B480A" w:rsidP="00181463">
            <w:pPr>
              <w:jc w:val="both"/>
              <w:rPr>
                <w:sz w:val="24"/>
                <w:szCs w:val="24"/>
              </w:rPr>
            </w:pPr>
            <w:r w:rsidRPr="001B7EB4">
              <w:rPr>
                <w:sz w:val="24"/>
                <w:szCs w:val="24"/>
              </w:rPr>
              <w:t xml:space="preserve"> Организатор</w:t>
            </w:r>
          </w:p>
        </w:tc>
        <w:tc>
          <w:tcPr>
            <w:tcW w:w="2021" w:type="dxa"/>
            <w:gridSpan w:val="4"/>
          </w:tcPr>
          <w:p w:rsidR="006B480A" w:rsidRPr="001B7EB4" w:rsidRDefault="006B480A" w:rsidP="00181463">
            <w:pPr>
              <w:jc w:val="both"/>
              <w:rPr>
                <w:sz w:val="24"/>
                <w:szCs w:val="24"/>
              </w:rPr>
            </w:pPr>
            <w:r w:rsidRPr="001B7EB4">
              <w:rPr>
                <w:sz w:val="24"/>
                <w:szCs w:val="24"/>
              </w:rPr>
              <w:t>Итоги</w:t>
            </w:r>
          </w:p>
        </w:tc>
      </w:tr>
      <w:tr w:rsidR="006B480A"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30"/>
        </w:trPr>
        <w:tc>
          <w:tcPr>
            <w:tcW w:w="9781" w:type="dxa"/>
            <w:gridSpan w:val="14"/>
          </w:tcPr>
          <w:p w:rsidR="00C12A60" w:rsidRPr="001B7EB4" w:rsidRDefault="006B480A" w:rsidP="00181463">
            <w:pPr>
              <w:ind w:left="108"/>
              <w:jc w:val="both"/>
              <w:rPr>
                <w:sz w:val="24"/>
                <w:szCs w:val="24"/>
              </w:rPr>
            </w:pPr>
            <w:r w:rsidRPr="001B7EB4">
              <w:rPr>
                <w:sz w:val="24"/>
                <w:szCs w:val="24"/>
              </w:rPr>
              <w:t>1.Профилактика правонарушений, наркомании  и пропаганда здорового образа жизни.</w:t>
            </w:r>
          </w:p>
        </w:tc>
      </w:tr>
      <w:tr w:rsidR="006B480A"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30"/>
        </w:trPr>
        <w:tc>
          <w:tcPr>
            <w:tcW w:w="851" w:type="dxa"/>
            <w:gridSpan w:val="2"/>
          </w:tcPr>
          <w:p w:rsidR="006B480A" w:rsidRPr="001B7EB4" w:rsidRDefault="006B480A" w:rsidP="00181463">
            <w:pPr>
              <w:ind w:left="108"/>
              <w:jc w:val="both"/>
              <w:rPr>
                <w:sz w:val="24"/>
                <w:szCs w:val="24"/>
              </w:rPr>
            </w:pPr>
            <w:r w:rsidRPr="001B7EB4">
              <w:rPr>
                <w:sz w:val="24"/>
                <w:szCs w:val="24"/>
              </w:rPr>
              <w:lastRenderedPageBreak/>
              <w:t>1.1</w:t>
            </w: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E852D9" w:rsidRPr="001B7EB4" w:rsidRDefault="00E852D9" w:rsidP="00181463">
            <w:pPr>
              <w:ind w:left="108"/>
              <w:jc w:val="both"/>
              <w:rPr>
                <w:sz w:val="24"/>
                <w:szCs w:val="24"/>
              </w:rPr>
            </w:pPr>
          </w:p>
          <w:p w:rsidR="00A05669" w:rsidRDefault="00A05669" w:rsidP="00181463">
            <w:pPr>
              <w:ind w:left="108"/>
              <w:jc w:val="both"/>
              <w:rPr>
                <w:sz w:val="24"/>
                <w:szCs w:val="24"/>
              </w:rPr>
            </w:pPr>
          </w:p>
          <w:p w:rsidR="006B480A" w:rsidRDefault="006B480A" w:rsidP="00181463">
            <w:pPr>
              <w:ind w:left="108"/>
              <w:jc w:val="both"/>
              <w:rPr>
                <w:sz w:val="24"/>
                <w:szCs w:val="24"/>
              </w:rPr>
            </w:pPr>
            <w:r w:rsidRPr="001B7EB4">
              <w:rPr>
                <w:sz w:val="24"/>
                <w:szCs w:val="24"/>
              </w:rPr>
              <w:t>1.2</w:t>
            </w:r>
          </w:p>
          <w:p w:rsidR="00A05669" w:rsidRPr="001B7EB4" w:rsidRDefault="00A05669" w:rsidP="00181463">
            <w:pPr>
              <w:ind w:left="108"/>
              <w:jc w:val="both"/>
              <w:rPr>
                <w:sz w:val="24"/>
                <w:szCs w:val="24"/>
              </w:rPr>
            </w:pPr>
          </w:p>
          <w:p w:rsidR="006B480A" w:rsidRPr="001B7EB4" w:rsidRDefault="006B480A" w:rsidP="00181463">
            <w:pPr>
              <w:ind w:left="108"/>
              <w:jc w:val="both"/>
              <w:rPr>
                <w:sz w:val="24"/>
                <w:szCs w:val="24"/>
              </w:rPr>
            </w:pPr>
          </w:p>
          <w:p w:rsidR="0014483B" w:rsidRDefault="0014483B" w:rsidP="00181463">
            <w:pPr>
              <w:ind w:left="108"/>
              <w:jc w:val="both"/>
              <w:rPr>
                <w:sz w:val="24"/>
                <w:szCs w:val="24"/>
              </w:rPr>
            </w:pPr>
          </w:p>
          <w:p w:rsidR="0014483B" w:rsidRDefault="0014483B" w:rsidP="00181463">
            <w:pPr>
              <w:ind w:left="108"/>
              <w:jc w:val="both"/>
              <w:rPr>
                <w:sz w:val="24"/>
                <w:szCs w:val="24"/>
              </w:rPr>
            </w:pPr>
          </w:p>
          <w:p w:rsidR="006B480A" w:rsidRPr="001B7EB4" w:rsidRDefault="006B480A" w:rsidP="00181463">
            <w:pPr>
              <w:ind w:left="108"/>
              <w:jc w:val="both"/>
              <w:rPr>
                <w:sz w:val="24"/>
                <w:szCs w:val="24"/>
              </w:rPr>
            </w:pPr>
            <w:r w:rsidRPr="001B7EB4">
              <w:rPr>
                <w:sz w:val="24"/>
                <w:szCs w:val="24"/>
              </w:rPr>
              <w:t>1.3</w:t>
            </w: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E852D9" w:rsidRPr="001B7EB4" w:rsidRDefault="00E852D9" w:rsidP="00181463">
            <w:pPr>
              <w:ind w:left="108"/>
              <w:jc w:val="both"/>
              <w:rPr>
                <w:sz w:val="24"/>
                <w:szCs w:val="24"/>
              </w:rPr>
            </w:pPr>
          </w:p>
          <w:p w:rsidR="006B480A" w:rsidRPr="001B7EB4" w:rsidRDefault="006B480A" w:rsidP="00181463">
            <w:pPr>
              <w:ind w:left="108"/>
              <w:jc w:val="both"/>
              <w:rPr>
                <w:sz w:val="24"/>
                <w:szCs w:val="24"/>
              </w:rPr>
            </w:pPr>
            <w:r w:rsidRPr="001B7EB4">
              <w:rPr>
                <w:sz w:val="24"/>
                <w:szCs w:val="24"/>
              </w:rPr>
              <w:t>1.4.</w:t>
            </w: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E852D9" w:rsidRPr="001B7EB4" w:rsidRDefault="00E852D9" w:rsidP="00181463">
            <w:pPr>
              <w:ind w:left="108"/>
              <w:jc w:val="both"/>
              <w:rPr>
                <w:sz w:val="24"/>
                <w:szCs w:val="24"/>
              </w:rPr>
            </w:pPr>
          </w:p>
          <w:p w:rsidR="00E852D9" w:rsidRPr="001B7EB4" w:rsidRDefault="00E852D9" w:rsidP="00181463">
            <w:pPr>
              <w:ind w:left="108"/>
              <w:jc w:val="both"/>
              <w:rPr>
                <w:sz w:val="24"/>
                <w:szCs w:val="24"/>
              </w:rPr>
            </w:pPr>
          </w:p>
          <w:p w:rsidR="006B480A" w:rsidRPr="001B7EB4" w:rsidRDefault="006B480A" w:rsidP="00181463">
            <w:pPr>
              <w:ind w:left="108"/>
              <w:jc w:val="both"/>
              <w:rPr>
                <w:sz w:val="24"/>
                <w:szCs w:val="24"/>
              </w:rPr>
            </w:pPr>
            <w:r w:rsidRPr="001B7EB4">
              <w:rPr>
                <w:sz w:val="24"/>
                <w:szCs w:val="24"/>
              </w:rPr>
              <w:t>1.5</w:t>
            </w:r>
          </w:p>
          <w:p w:rsidR="004B0C45" w:rsidRPr="001B7EB4" w:rsidRDefault="004B0C45" w:rsidP="00181463">
            <w:pPr>
              <w:ind w:left="108"/>
              <w:jc w:val="both"/>
              <w:rPr>
                <w:sz w:val="24"/>
                <w:szCs w:val="24"/>
              </w:rPr>
            </w:pPr>
          </w:p>
          <w:p w:rsidR="004B0C45" w:rsidRPr="001B7EB4" w:rsidRDefault="004B0C45" w:rsidP="00181463">
            <w:pPr>
              <w:ind w:left="108"/>
              <w:jc w:val="both"/>
              <w:rPr>
                <w:sz w:val="24"/>
                <w:szCs w:val="24"/>
              </w:rPr>
            </w:pPr>
          </w:p>
          <w:p w:rsidR="004B0C45" w:rsidRPr="001B7EB4" w:rsidRDefault="004B0C45" w:rsidP="00181463">
            <w:pPr>
              <w:ind w:left="108"/>
              <w:jc w:val="both"/>
              <w:rPr>
                <w:sz w:val="24"/>
                <w:szCs w:val="24"/>
              </w:rPr>
            </w:pPr>
          </w:p>
          <w:p w:rsidR="004B0C45" w:rsidRPr="001B7EB4" w:rsidRDefault="004B0C45" w:rsidP="00181463">
            <w:pPr>
              <w:ind w:left="108"/>
              <w:jc w:val="both"/>
              <w:rPr>
                <w:sz w:val="24"/>
                <w:szCs w:val="24"/>
              </w:rPr>
            </w:pPr>
          </w:p>
          <w:p w:rsidR="00173C51" w:rsidRDefault="00173C51" w:rsidP="00181463">
            <w:pPr>
              <w:ind w:left="108"/>
              <w:jc w:val="both"/>
              <w:rPr>
                <w:sz w:val="24"/>
                <w:szCs w:val="24"/>
              </w:rPr>
            </w:pPr>
          </w:p>
          <w:p w:rsidR="004B0C45" w:rsidRPr="001B7EB4" w:rsidRDefault="004B0C45" w:rsidP="00181463">
            <w:pPr>
              <w:ind w:left="108"/>
              <w:jc w:val="both"/>
              <w:rPr>
                <w:sz w:val="24"/>
                <w:szCs w:val="24"/>
              </w:rPr>
            </w:pPr>
            <w:r w:rsidRPr="001B7EB4">
              <w:rPr>
                <w:sz w:val="24"/>
                <w:szCs w:val="24"/>
              </w:rPr>
              <w:t>1.6.</w:t>
            </w: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r w:rsidRPr="001B7EB4">
              <w:rPr>
                <w:sz w:val="24"/>
                <w:szCs w:val="24"/>
              </w:rPr>
              <w:t>1.7.</w:t>
            </w: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Default="00173513"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r>
              <w:rPr>
                <w:sz w:val="24"/>
                <w:szCs w:val="24"/>
              </w:rPr>
              <w:t>1.8.</w:t>
            </w: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r>
              <w:rPr>
                <w:sz w:val="24"/>
                <w:szCs w:val="24"/>
              </w:rPr>
              <w:t>1.9.</w:t>
            </w: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Pr="001B7EB4" w:rsidRDefault="002C3C1D" w:rsidP="00181463">
            <w:pPr>
              <w:jc w:val="both"/>
              <w:rPr>
                <w:sz w:val="24"/>
                <w:szCs w:val="24"/>
              </w:rPr>
            </w:pPr>
            <w:r>
              <w:rPr>
                <w:sz w:val="24"/>
                <w:szCs w:val="24"/>
              </w:rPr>
              <w:t>1.10.</w:t>
            </w:r>
          </w:p>
        </w:tc>
        <w:tc>
          <w:tcPr>
            <w:tcW w:w="3109" w:type="dxa"/>
          </w:tcPr>
          <w:p w:rsidR="006B480A" w:rsidRPr="001B7EB4" w:rsidRDefault="006B480A" w:rsidP="00181463">
            <w:pPr>
              <w:ind w:left="108"/>
              <w:jc w:val="both"/>
              <w:rPr>
                <w:sz w:val="24"/>
                <w:szCs w:val="24"/>
              </w:rPr>
            </w:pPr>
            <w:r w:rsidRPr="001B7EB4">
              <w:rPr>
                <w:sz w:val="24"/>
                <w:szCs w:val="24"/>
              </w:rPr>
              <w:lastRenderedPageBreak/>
              <w:t>Районная межведомственная профилактическая операция «Подросток» на территории</w:t>
            </w:r>
          </w:p>
          <w:p w:rsidR="006B480A" w:rsidRPr="001B7EB4" w:rsidRDefault="006B480A" w:rsidP="00181463">
            <w:pPr>
              <w:ind w:left="108"/>
              <w:jc w:val="both"/>
              <w:rPr>
                <w:sz w:val="24"/>
                <w:szCs w:val="24"/>
              </w:rPr>
            </w:pPr>
            <w:r w:rsidRPr="001B7EB4">
              <w:rPr>
                <w:sz w:val="24"/>
                <w:szCs w:val="24"/>
              </w:rPr>
              <w:t>Невельского района.</w:t>
            </w: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E852D9" w:rsidRPr="001B7EB4" w:rsidRDefault="00E852D9" w:rsidP="00181463">
            <w:pPr>
              <w:ind w:left="108"/>
              <w:jc w:val="both"/>
              <w:rPr>
                <w:sz w:val="24"/>
                <w:szCs w:val="24"/>
              </w:rPr>
            </w:pPr>
          </w:p>
          <w:p w:rsidR="006B480A" w:rsidRPr="001B7EB4" w:rsidRDefault="0014483B" w:rsidP="00181463">
            <w:pPr>
              <w:ind w:left="108"/>
              <w:jc w:val="both"/>
              <w:rPr>
                <w:sz w:val="24"/>
                <w:szCs w:val="24"/>
              </w:rPr>
            </w:pPr>
            <w:r>
              <w:rPr>
                <w:sz w:val="24"/>
                <w:szCs w:val="24"/>
              </w:rPr>
              <w:t>День здоровья</w:t>
            </w:r>
          </w:p>
          <w:p w:rsidR="006B480A" w:rsidRPr="001B7EB4" w:rsidRDefault="006B480A" w:rsidP="00181463">
            <w:pPr>
              <w:ind w:left="108"/>
              <w:jc w:val="both"/>
              <w:rPr>
                <w:sz w:val="24"/>
                <w:szCs w:val="24"/>
              </w:rPr>
            </w:pPr>
          </w:p>
          <w:p w:rsidR="0014483B" w:rsidRDefault="0014483B" w:rsidP="00181463">
            <w:pPr>
              <w:ind w:left="108"/>
              <w:jc w:val="both"/>
              <w:rPr>
                <w:sz w:val="24"/>
                <w:szCs w:val="24"/>
              </w:rPr>
            </w:pPr>
          </w:p>
          <w:p w:rsidR="0014483B" w:rsidRDefault="0014483B" w:rsidP="00181463">
            <w:pPr>
              <w:ind w:left="108"/>
              <w:jc w:val="both"/>
              <w:rPr>
                <w:sz w:val="24"/>
                <w:szCs w:val="24"/>
              </w:rPr>
            </w:pPr>
          </w:p>
          <w:p w:rsidR="006B480A" w:rsidRPr="001B7EB4" w:rsidRDefault="00633F68" w:rsidP="00181463">
            <w:pPr>
              <w:ind w:left="108"/>
              <w:jc w:val="both"/>
              <w:rPr>
                <w:sz w:val="24"/>
                <w:szCs w:val="24"/>
              </w:rPr>
            </w:pPr>
            <w:r w:rsidRPr="001B7EB4">
              <w:rPr>
                <w:sz w:val="24"/>
                <w:szCs w:val="24"/>
              </w:rPr>
              <w:t xml:space="preserve">Акция по </w:t>
            </w:r>
            <w:proofErr w:type="spellStart"/>
            <w:r w:rsidRPr="001B7EB4">
              <w:rPr>
                <w:sz w:val="24"/>
                <w:szCs w:val="24"/>
              </w:rPr>
              <w:t>антинаркотичес</w:t>
            </w:r>
            <w:r w:rsidR="0014483B">
              <w:rPr>
                <w:sz w:val="24"/>
                <w:szCs w:val="24"/>
              </w:rPr>
              <w:t>кой</w:t>
            </w:r>
            <w:proofErr w:type="spellEnd"/>
            <w:r w:rsidR="0014483B">
              <w:rPr>
                <w:sz w:val="24"/>
                <w:szCs w:val="24"/>
              </w:rPr>
              <w:t xml:space="preserve"> пропаганде «Здоровая наци</w:t>
            </w:r>
            <w:proofErr w:type="gramStart"/>
            <w:r w:rsidR="0014483B">
              <w:rPr>
                <w:sz w:val="24"/>
                <w:szCs w:val="24"/>
              </w:rPr>
              <w:t>я-</w:t>
            </w:r>
            <w:proofErr w:type="gramEnd"/>
            <w:r w:rsidR="0014483B">
              <w:rPr>
                <w:sz w:val="24"/>
                <w:szCs w:val="24"/>
              </w:rPr>
              <w:t xml:space="preserve"> здоровое будущее» </w:t>
            </w:r>
          </w:p>
          <w:p w:rsidR="004B0C45" w:rsidRPr="001B7EB4" w:rsidRDefault="004B0C45" w:rsidP="00181463">
            <w:pPr>
              <w:ind w:left="108"/>
              <w:jc w:val="both"/>
              <w:rPr>
                <w:sz w:val="24"/>
                <w:szCs w:val="24"/>
              </w:rPr>
            </w:pPr>
          </w:p>
          <w:p w:rsidR="004B0C45" w:rsidRPr="001B7EB4" w:rsidRDefault="004B0C45" w:rsidP="00181463">
            <w:pPr>
              <w:ind w:left="108"/>
              <w:jc w:val="both"/>
              <w:rPr>
                <w:sz w:val="24"/>
                <w:szCs w:val="24"/>
              </w:rPr>
            </w:pPr>
          </w:p>
          <w:p w:rsidR="006B480A" w:rsidRPr="001B7EB4" w:rsidRDefault="0014483B" w:rsidP="00181463">
            <w:pPr>
              <w:ind w:left="108"/>
              <w:jc w:val="both"/>
              <w:rPr>
                <w:sz w:val="24"/>
                <w:szCs w:val="24"/>
              </w:rPr>
            </w:pPr>
            <w:r>
              <w:rPr>
                <w:sz w:val="24"/>
                <w:szCs w:val="24"/>
              </w:rPr>
              <w:t>День правовой информации «Ты имеешь право»</w:t>
            </w:r>
          </w:p>
          <w:p w:rsidR="004B0C45" w:rsidRPr="001B7EB4" w:rsidRDefault="004B0C45" w:rsidP="00181463">
            <w:pPr>
              <w:ind w:left="108"/>
              <w:jc w:val="both"/>
              <w:rPr>
                <w:sz w:val="24"/>
                <w:szCs w:val="24"/>
              </w:rPr>
            </w:pPr>
          </w:p>
          <w:p w:rsidR="004B0C45" w:rsidRPr="001B7EB4" w:rsidRDefault="004B0C45" w:rsidP="00181463">
            <w:pPr>
              <w:ind w:left="108"/>
              <w:jc w:val="both"/>
              <w:rPr>
                <w:sz w:val="24"/>
                <w:szCs w:val="24"/>
              </w:rPr>
            </w:pPr>
          </w:p>
          <w:p w:rsidR="004B0C45" w:rsidRPr="001B7EB4" w:rsidRDefault="004B0C45" w:rsidP="00181463">
            <w:pPr>
              <w:ind w:left="108"/>
              <w:jc w:val="both"/>
              <w:rPr>
                <w:sz w:val="24"/>
                <w:szCs w:val="24"/>
              </w:rPr>
            </w:pPr>
          </w:p>
          <w:p w:rsidR="00173513" w:rsidRPr="001B7EB4" w:rsidRDefault="00173513" w:rsidP="00181463">
            <w:pPr>
              <w:ind w:left="108"/>
              <w:jc w:val="both"/>
              <w:rPr>
                <w:sz w:val="24"/>
                <w:szCs w:val="24"/>
              </w:rPr>
            </w:pPr>
          </w:p>
          <w:p w:rsidR="00173513" w:rsidRPr="00173C51" w:rsidRDefault="00173C51" w:rsidP="00181463">
            <w:pPr>
              <w:ind w:left="108"/>
              <w:jc w:val="both"/>
              <w:rPr>
                <w:sz w:val="24"/>
                <w:szCs w:val="24"/>
              </w:rPr>
            </w:pPr>
            <w:r w:rsidRPr="00173C51">
              <w:rPr>
                <w:sz w:val="24"/>
                <w:szCs w:val="24"/>
              </w:rPr>
              <w:t>Беседа «Быть здоровым – это стильно, или Жизнь стоит того, чтобы жить»</w:t>
            </w: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C51" w:rsidRDefault="00173C51" w:rsidP="00181463">
            <w:pPr>
              <w:ind w:left="108"/>
              <w:jc w:val="both"/>
              <w:rPr>
                <w:sz w:val="24"/>
                <w:szCs w:val="24"/>
              </w:rPr>
            </w:pPr>
          </w:p>
          <w:p w:rsidR="000104BD" w:rsidRPr="00173C51" w:rsidRDefault="00173C51" w:rsidP="00181463">
            <w:pPr>
              <w:ind w:left="108"/>
              <w:jc w:val="both"/>
              <w:rPr>
                <w:sz w:val="24"/>
                <w:szCs w:val="24"/>
              </w:rPr>
            </w:pPr>
            <w:r w:rsidRPr="00173C51">
              <w:rPr>
                <w:sz w:val="24"/>
                <w:szCs w:val="24"/>
              </w:rPr>
              <w:t>Информационный час «Скажи наркотикам «НЕТ!»</w:t>
            </w:r>
          </w:p>
          <w:p w:rsidR="000104BD" w:rsidRPr="001B7EB4" w:rsidRDefault="000104BD" w:rsidP="00181463">
            <w:pPr>
              <w:ind w:left="108"/>
              <w:jc w:val="both"/>
              <w:rPr>
                <w:sz w:val="24"/>
                <w:szCs w:val="24"/>
              </w:rPr>
            </w:pPr>
          </w:p>
          <w:p w:rsidR="000104BD" w:rsidRDefault="000104BD" w:rsidP="00181463">
            <w:pPr>
              <w:ind w:left="108"/>
              <w:jc w:val="both"/>
              <w:rPr>
                <w:sz w:val="24"/>
                <w:szCs w:val="24"/>
              </w:rPr>
            </w:pPr>
          </w:p>
          <w:p w:rsidR="00173C51" w:rsidRDefault="00173C51" w:rsidP="00181463">
            <w:pPr>
              <w:ind w:left="108"/>
              <w:jc w:val="both"/>
              <w:rPr>
                <w:sz w:val="24"/>
                <w:szCs w:val="24"/>
              </w:rPr>
            </w:pPr>
          </w:p>
          <w:p w:rsidR="00173C51" w:rsidRDefault="00173C51" w:rsidP="00181463">
            <w:pPr>
              <w:ind w:left="108"/>
              <w:jc w:val="both"/>
              <w:rPr>
                <w:sz w:val="24"/>
                <w:szCs w:val="24"/>
              </w:rPr>
            </w:pPr>
          </w:p>
          <w:p w:rsidR="00173C51" w:rsidRDefault="00173C51" w:rsidP="00181463">
            <w:pPr>
              <w:ind w:left="108"/>
              <w:jc w:val="both"/>
              <w:rPr>
                <w:sz w:val="24"/>
                <w:szCs w:val="24"/>
              </w:rPr>
            </w:pPr>
          </w:p>
          <w:p w:rsidR="00173C51" w:rsidRDefault="00173C51" w:rsidP="00181463">
            <w:pPr>
              <w:ind w:left="108"/>
              <w:jc w:val="both"/>
              <w:rPr>
                <w:sz w:val="24"/>
                <w:szCs w:val="24"/>
              </w:rPr>
            </w:pPr>
            <w:r w:rsidRPr="00173C51">
              <w:rPr>
                <w:sz w:val="24"/>
                <w:szCs w:val="24"/>
              </w:rPr>
              <w:t>Урок безопасности «В плену иллюзий»</w:t>
            </w: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r w:rsidRPr="002C3C1D">
              <w:rPr>
                <w:sz w:val="24"/>
                <w:szCs w:val="24"/>
              </w:rPr>
              <w:t>Час откровенного разговора «Наркотик – знак беды»</w:t>
            </w: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r w:rsidRPr="002C3C1D">
              <w:rPr>
                <w:sz w:val="24"/>
                <w:szCs w:val="24"/>
              </w:rPr>
              <w:t>Познавательная игра «Путешествие в страну здоровья»</w:t>
            </w: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Pr="002C3C1D" w:rsidRDefault="002C3C1D" w:rsidP="00181463">
            <w:pPr>
              <w:ind w:left="108"/>
              <w:jc w:val="both"/>
              <w:rPr>
                <w:sz w:val="24"/>
                <w:szCs w:val="24"/>
              </w:rPr>
            </w:pPr>
            <w:r w:rsidRPr="002C3C1D">
              <w:rPr>
                <w:sz w:val="24"/>
                <w:szCs w:val="24"/>
              </w:rPr>
              <w:t>Информационный час «Здоровый я – здоровая страна»</w:t>
            </w:r>
          </w:p>
        </w:tc>
        <w:tc>
          <w:tcPr>
            <w:tcW w:w="1711" w:type="dxa"/>
            <w:gridSpan w:val="6"/>
          </w:tcPr>
          <w:p w:rsidR="006B480A" w:rsidRPr="001B7EB4" w:rsidRDefault="009B3E05" w:rsidP="00181463">
            <w:pPr>
              <w:ind w:left="108"/>
              <w:jc w:val="both"/>
              <w:rPr>
                <w:sz w:val="24"/>
                <w:szCs w:val="24"/>
              </w:rPr>
            </w:pPr>
            <w:r>
              <w:rPr>
                <w:sz w:val="24"/>
                <w:szCs w:val="24"/>
              </w:rPr>
              <w:lastRenderedPageBreak/>
              <w:t>12</w:t>
            </w:r>
            <w:r w:rsidR="006B480A" w:rsidRPr="001B7EB4">
              <w:rPr>
                <w:sz w:val="24"/>
                <w:szCs w:val="24"/>
              </w:rPr>
              <w:t xml:space="preserve">.05-                                                                                                                                                                                                                                                                                                                                                                                                                                                                                                                                                                                                                                                                                                                                                                                                                                                                                                                                                                                                                                                                                                                                                                                     </w:t>
            </w:r>
            <w:r>
              <w:rPr>
                <w:sz w:val="24"/>
                <w:szCs w:val="24"/>
              </w:rPr>
              <w:t xml:space="preserve">                      01.10.2015</w:t>
            </w:r>
            <w:r w:rsidR="006B480A" w:rsidRPr="001B7EB4">
              <w:rPr>
                <w:sz w:val="24"/>
                <w:szCs w:val="24"/>
              </w:rPr>
              <w:t>г</w:t>
            </w:r>
          </w:p>
          <w:p w:rsidR="006B480A" w:rsidRPr="001B7EB4" w:rsidRDefault="006B480A" w:rsidP="00181463">
            <w:pPr>
              <w:ind w:left="108"/>
              <w:jc w:val="both"/>
              <w:rPr>
                <w:sz w:val="24"/>
                <w:szCs w:val="24"/>
              </w:rPr>
            </w:pPr>
            <w:r w:rsidRPr="001B7EB4">
              <w:rPr>
                <w:sz w:val="24"/>
                <w:szCs w:val="24"/>
              </w:rPr>
              <w:t>Структурные подразделения  МУК «Культура и досуг»</w:t>
            </w:r>
          </w:p>
          <w:p w:rsidR="0014483B" w:rsidRDefault="0014483B" w:rsidP="00181463">
            <w:pPr>
              <w:ind w:left="108"/>
              <w:jc w:val="both"/>
              <w:rPr>
                <w:sz w:val="24"/>
                <w:szCs w:val="24"/>
              </w:rPr>
            </w:pPr>
            <w:r>
              <w:rPr>
                <w:sz w:val="24"/>
                <w:szCs w:val="24"/>
              </w:rPr>
              <w:t>22.01.</w:t>
            </w:r>
          </w:p>
          <w:p w:rsidR="006B480A" w:rsidRDefault="0014483B" w:rsidP="00181463">
            <w:pPr>
              <w:ind w:left="108"/>
              <w:jc w:val="both"/>
              <w:rPr>
                <w:sz w:val="24"/>
                <w:szCs w:val="24"/>
              </w:rPr>
            </w:pPr>
            <w:r>
              <w:rPr>
                <w:sz w:val="24"/>
                <w:szCs w:val="24"/>
              </w:rPr>
              <w:t>2015г.</w:t>
            </w:r>
          </w:p>
          <w:p w:rsidR="0014483B" w:rsidRPr="001B7EB4" w:rsidRDefault="0014483B" w:rsidP="00181463">
            <w:pPr>
              <w:ind w:left="108"/>
              <w:jc w:val="both"/>
              <w:rPr>
                <w:sz w:val="24"/>
                <w:szCs w:val="24"/>
              </w:rPr>
            </w:pPr>
            <w:r>
              <w:rPr>
                <w:sz w:val="24"/>
                <w:szCs w:val="24"/>
              </w:rPr>
              <w:t>Районная б-ка</w:t>
            </w:r>
          </w:p>
          <w:p w:rsidR="006B480A" w:rsidRPr="001B7EB4" w:rsidRDefault="0014483B" w:rsidP="00181463">
            <w:pPr>
              <w:ind w:left="108"/>
              <w:jc w:val="both"/>
              <w:rPr>
                <w:sz w:val="24"/>
                <w:szCs w:val="24"/>
              </w:rPr>
            </w:pPr>
            <w:r>
              <w:rPr>
                <w:sz w:val="24"/>
                <w:szCs w:val="24"/>
              </w:rPr>
              <w:t>11.11</w:t>
            </w:r>
            <w:r w:rsidR="006B480A" w:rsidRPr="001B7EB4">
              <w:rPr>
                <w:sz w:val="24"/>
                <w:szCs w:val="24"/>
              </w:rPr>
              <w:t>.</w:t>
            </w:r>
            <w:r>
              <w:rPr>
                <w:sz w:val="24"/>
                <w:szCs w:val="24"/>
              </w:rPr>
              <w:t>15</w:t>
            </w:r>
            <w:r w:rsidR="006B480A" w:rsidRPr="001B7EB4">
              <w:rPr>
                <w:sz w:val="24"/>
                <w:szCs w:val="24"/>
              </w:rPr>
              <w:t>г</w:t>
            </w:r>
            <w:r w:rsidR="004A6967" w:rsidRPr="001B7EB4">
              <w:rPr>
                <w:sz w:val="24"/>
                <w:szCs w:val="24"/>
              </w:rPr>
              <w:t>.</w:t>
            </w:r>
          </w:p>
          <w:p w:rsidR="006B480A" w:rsidRPr="001B7EB4" w:rsidRDefault="0014483B" w:rsidP="00181463">
            <w:pPr>
              <w:ind w:left="108"/>
              <w:jc w:val="both"/>
              <w:rPr>
                <w:sz w:val="24"/>
                <w:szCs w:val="24"/>
              </w:rPr>
            </w:pPr>
            <w:r>
              <w:rPr>
                <w:sz w:val="24"/>
                <w:szCs w:val="24"/>
              </w:rPr>
              <w:t>Районная б-ка</w:t>
            </w:r>
          </w:p>
          <w:p w:rsidR="0014483B" w:rsidRDefault="0014483B" w:rsidP="00181463">
            <w:pPr>
              <w:ind w:left="108"/>
              <w:jc w:val="both"/>
              <w:rPr>
                <w:sz w:val="24"/>
                <w:szCs w:val="24"/>
              </w:rPr>
            </w:pPr>
          </w:p>
          <w:p w:rsidR="0014483B" w:rsidRDefault="0014483B" w:rsidP="00181463">
            <w:pPr>
              <w:ind w:left="108"/>
              <w:jc w:val="both"/>
              <w:rPr>
                <w:sz w:val="24"/>
                <w:szCs w:val="24"/>
              </w:rPr>
            </w:pPr>
          </w:p>
          <w:p w:rsidR="006B480A" w:rsidRPr="001B7EB4" w:rsidRDefault="0014483B" w:rsidP="00181463">
            <w:pPr>
              <w:ind w:left="108"/>
              <w:jc w:val="both"/>
              <w:rPr>
                <w:sz w:val="24"/>
                <w:szCs w:val="24"/>
              </w:rPr>
            </w:pPr>
            <w:r>
              <w:rPr>
                <w:sz w:val="24"/>
                <w:szCs w:val="24"/>
              </w:rPr>
              <w:t>09</w:t>
            </w:r>
            <w:r w:rsidR="00173C51">
              <w:rPr>
                <w:sz w:val="24"/>
                <w:szCs w:val="24"/>
              </w:rPr>
              <w:t>.12.15</w:t>
            </w:r>
            <w:r w:rsidR="006B480A" w:rsidRPr="001B7EB4">
              <w:rPr>
                <w:sz w:val="24"/>
                <w:szCs w:val="24"/>
              </w:rPr>
              <w:t>г.</w:t>
            </w:r>
          </w:p>
          <w:p w:rsidR="006B480A" w:rsidRPr="001B7EB4" w:rsidRDefault="00173C51" w:rsidP="00181463">
            <w:pPr>
              <w:ind w:left="108"/>
              <w:jc w:val="both"/>
              <w:rPr>
                <w:sz w:val="24"/>
                <w:szCs w:val="24"/>
              </w:rPr>
            </w:pPr>
            <w:r>
              <w:rPr>
                <w:sz w:val="24"/>
                <w:szCs w:val="24"/>
              </w:rPr>
              <w:t>Районная б-ка</w:t>
            </w:r>
          </w:p>
          <w:p w:rsidR="006B480A" w:rsidRPr="001B7EB4" w:rsidRDefault="006B480A" w:rsidP="00181463">
            <w:pPr>
              <w:ind w:left="108"/>
              <w:jc w:val="both"/>
              <w:rPr>
                <w:sz w:val="24"/>
                <w:szCs w:val="24"/>
              </w:rPr>
            </w:pPr>
          </w:p>
          <w:p w:rsidR="004B0C45" w:rsidRDefault="004B0C45" w:rsidP="00181463">
            <w:pPr>
              <w:ind w:left="108"/>
              <w:jc w:val="both"/>
              <w:rPr>
                <w:sz w:val="24"/>
                <w:szCs w:val="24"/>
              </w:rPr>
            </w:pPr>
          </w:p>
          <w:p w:rsidR="00173C51" w:rsidRDefault="00173C51" w:rsidP="00181463">
            <w:pPr>
              <w:ind w:left="108"/>
              <w:jc w:val="both"/>
              <w:rPr>
                <w:sz w:val="24"/>
                <w:szCs w:val="24"/>
              </w:rPr>
            </w:pPr>
          </w:p>
          <w:p w:rsidR="00173C51" w:rsidRPr="001B7EB4" w:rsidRDefault="00173C51" w:rsidP="00181463">
            <w:pPr>
              <w:ind w:left="108"/>
              <w:jc w:val="both"/>
              <w:rPr>
                <w:sz w:val="24"/>
                <w:szCs w:val="24"/>
              </w:rPr>
            </w:pPr>
            <w:r>
              <w:rPr>
                <w:sz w:val="24"/>
                <w:szCs w:val="24"/>
              </w:rPr>
              <w:t xml:space="preserve">16.04.2015г. </w:t>
            </w:r>
            <w:proofErr w:type="spellStart"/>
            <w:r>
              <w:rPr>
                <w:sz w:val="24"/>
                <w:szCs w:val="24"/>
              </w:rPr>
              <w:t>Новохованская</w:t>
            </w:r>
            <w:proofErr w:type="spellEnd"/>
            <w:r>
              <w:rPr>
                <w:sz w:val="24"/>
                <w:szCs w:val="24"/>
              </w:rPr>
              <w:t xml:space="preserve"> модельная б-ка</w:t>
            </w:r>
          </w:p>
          <w:p w:rsidR="00173513" w:rsidRDefault="00173C51" w:rsidP="00181463">
            <w:pPr>
              <w:ind w:left="108"/>
              <w:jc w:val="both"/>
              <w:rPr>
                <w:sz w:val="24"/>
                <w:szCs w:val="24"/>
              </w:rPr>
            </w:pPr>
            <w:r>
              <w:rPr>
                <w:sz w:val="24"/>
                <w:szCs w:val="24"/>
              </w:rPr>
              <w:t>20.03.2015г.</w:t>
            </w:r>
          </w:p>
          <w:p w:rsidR="00173C51" w:rsidRPr="001B7EB4" w:rsidRDefault="00173C51" w:rsidP="00181463">
            <w:pPr>
              <w:ind w:left="108"/>
              <w:jc w:val="both"/>
              <w:rPr>
                <w:sz w:val="24"/>
                <w:szCs w:val="24"/>
              </w:rPr>
            </w:pPr>
            <w:proofErr w:type="spellStart"/>
            <w:r>
              <w:rPr>
                <w:sz w:val="24"/>
                <w:szCs w:val="24"/>
              </w:rPr>
              <w:t>Новохованская</w:t>
            </w:r>
            <w:proofErr w:type="spellEnd"/>
            <w:r>
              <w:rPr>
                <w:sz w:val="24"/>
                <w:szCs w:val="24"/>
              </w:rPr>
              <w:t xml:space="preserve"> модельная б-ка</w:t>
            </w:r>
          </w:p>
          <w:p w:rsidR="00173C51" w:rsidRDefault="00173C51" w:rsidP="00181463">
            <w:pPr>
              <w:ind w:left="108"/>
              <w:jc w:val="both"/>
              <w:rPr>
                <w:sz w:val="24"/>
                <w:szCs w:val="24"/>
              </w:rPr>
            </w:pPr>
          </w:p>
          <w:p w:rsidR="00173C51" w:rsidRDefault="00173C51" w:rsidP="00181463">
            <w:pPr>
              <w:ind w:left="108"/>
              <w:jc w:val="both"/>
              <w:rPr>
                <w:sz w:val="24"/>
                <w:szCs w:val="24"/>
              </w:rPr>
            </w:pPr>
            <w:r>
              <w:rPr>
                <w:sz w:val="24"/>
                <w:szCs w:val="24"/>
              </w:rPr>
              <w:t>23.06.2015г</w:t>
            </w:r>
            <w:proofErr w:type="gramStart"/>
            <w:r>
              <w:rPr>
                <w:sz w:val="24"/>
                <w:szCs w:val="24"/>
              </w:rPr>
              <w:t>.У</w:t>
            </w:r>
            <w:proofErr w:type="gramEnd"/>
            <w:r>
              <w:rPr>
                <w:sz w:val="24"/>
                <w:szCs w:val="24"/>
              </w:rPr>
              <w:t>сть-Долысская модельная б-ка</w:t>
            </w:r>
          </w:p>
          <w:p w:rsidR="00173C51" w:rsidRPr="001B7EB4" w:rsidRDefault="00173C51" w:rsidP="00181463">
            <w:pPr>
              <w:ind w:left="108"/>
              <w:jc w:val="both"/>
              <w:rPr>
                <w:sz w:val="24"/>
                <w:szCs w:val="24"/>
              </w:rPr>
            </w:pPr>
          </w:p>
          <w:p w:rsidR="00173513" w:rsidRPr="001B7EB4" w:rsidRDefault="002C3C1D" w:rsidP="00181463">
            <w:pPr>
              <w:ind w:left="108"/>
              <w:jc w:val="both"/>
              <w:rPr>
                <w:sz w:val="24"/>
                <w:szCs w:val="24"/>
              </w:rPr>
            </w:pPr>
            <w:r>
              <w:rPr>
                <w:sz w:val="24"/>
                <w:szCs w:val="24"/>
              </w:rPr>
              <w:t xml:space="preserve">20.08.2015г. </w:t>
            </w:r>
            <w:proofErr w:type="spellStart"/>
            <w:r>
              <w:rPr>
                <w:sz w:val="24"/>
                <w:szCs w:val="24"/>
              </w:rPr>
              <w:t>Опухликовская</w:t>
            </w:r>
            <w:proofErr w:type="spellEnd"/>
            <w:r>
              <w:rPr>
                <w:sz w:val="24"/>
                <w:szCs w:val="24"/>
              </w:rPr>
              <w:t xml:space="preserve"> модельная библиотека</w:t>
            </w:r>
          </w:p>
          <w:p w:rsidR="00173513" w:rsidRPr="001B7EB4" w:rsidRDefault="00173513" w:rsidP="00181463">
            <w:pPr>
              <w:ind w:left="108"/>
              <w:jc w:val="both"/>
              <w:rPr>
                <w:sz w:val="24"/>
                <w:szCs w:val="24"/>
              </w:rPr>
            </w:pPr>
          </w:p>
          <w:p w:rsidR="002C3C1D" w:rsidRPr="001B7EB4" w:rsidRDefault="002C3C1D" w:rsidP="00181463">
            <w:pPr>
              <w:ind w:left="108"/>
              <w:jc w:val="both"/>
              <w:rPr>
                <w:sz w:val="24"/>
                <w:szCs w:val="24"/>
              </w:rPr>
            </w:pPr>
            <w:r>
              <w:rPr>
                <w:sz w:val="24"/>
                <w:szCs w:val="24"/>
              </w:rPr>
              <w:t xml:space="preserve">12.08.2015г. </w:t>
            </w:r>
            <w:proofErr w:type="spellStart"/>
            <w:r>
              <w:rPr>
                <w:sz w:val="24"/>
                <w:szCs w:val="24"/>
              </w:rPr>
              <w:t>Опухликовская</w:t>
            </w:r>
            <w:proofErr w:type="spellEnd"/>
            <w:r>
              <w:rPr>
                <w:sz w:val="24"/>
                <w:szCs w:val="24"/>
              </w:rPr>
              <w:t xml:space="preserve"> модельная библиотека</w:t>
            </w:r>
          </w:p>
          <w:p w:rsidR="00173513" w:rsidRDefault="00173513" w:rsidP="00181463">
            <w:pPr>
              <w:ind w:left="108"/>
              <w:jc w:val="both"/>
              <w:rPr>
                <w:sz w:val="24"/>
                <w:szCs w:val="24"/>
              </w:rPr>
            </w:pPr>
          </w:p>
          <w:p w:rsidR="002C3C1D" w:rsidRPr="001B7EB4" w:rsidRDefault="002C3C1D" w:rsidP="00181463">
            <w:pPr>
              <w:ind w:left="108"/>
              <w:jc w:val="both"/>
              <w:rPr>
                <w:sz w:val="24"/>
                <w:szCs w:val="24"/>
              </w:rPr>
            </w:pPr>
            <w:r>
              <w:rPr>
                <w:sz w:val="24"/>
                <w:szCs w:val="24"/>
              </w:rPr>
              <w:t xml:space="preserve">31.07.2015г. </w:t>
            </w:r>
            <w:proofErr w:type="spellStart"/>
            <w:r>
              <w:rPr>
                <w:sz w:val="24"/>
                <w:szCs w:val="24"/>
              </w:rPr>
              <w:t>Трехалевская</w:t>
            </w:r>
            <w:proofErr w:type="spellEnd"/>
            <w:r>
              <w:rPr>
                <w:sz w:val="24"/>
                <w:szCs w:val="24"/>
              </w:rPr>
              <w:t xml:space="preserve"> б-ка</w:t>
            </w:r>
          </w:p>
        </w:tc>
        <w:tc>
          <w:tcPr>
            <w:tcW w:w="2109" w:type="dxa"/>
            <w:gridSpan w:val="2"/>
          </w:tcPr>
          <w:p w:rsidR="006B480A" w:rsidRPr="001B7EB4" w:rsidRDefault="006B480A" w:rsidP="00181463">
            <w:pPr>
              <w:ind w:left="108"/>
              <w:jc w:val="both"/>
              <w:rPr>
                <w:sz w:val="24"/>
                <w:szCs w:val="24"/>
              </w:rPr>
            </w:pPr>
            <w:r w:rsidRPr="001B7EB4">
              <w:rPr>
                <w:sz w:val="24"/>
                <w:szCs w:val="24"/>
              </w:rPr>
              <w:t>Администрация Невельского района</w:t>
            </w: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E852D9" w:rsidRPr="001B7EB4" w:rsidRDefault="00E852D9" w:rsidP="00181463">
            <w:pPr>
              <w:ind w:left="108"/>
              <w:jc w:val="both"/>
              <w:rPr>
                <w:sz w:val="24"/>
                <w:szCs w:val="24"/>
              </w:rPr>
            </w:pPr>
          </w:p>
          <w:p w:rsidR="00E852D9" w:rsidRPr="001B7EB4" w:rsidRDefault="00E852D9" w:rsidP="00181463">
            <w:pPr>
              <w:ind w:left="108"/>
              <w:jc w:val="both"/>
              <w:rPr>
                <w:sz w:val="24"/>
                <w:szCs w:val="24"/>
              </w:rPr>
            </w:pPr>
          </w:p>
          <w:p w:rsidR="00E852D9" w:rsidRPr="001B7EB4" w:rsidRDefault="00E852D9" w:rsidP="00181463">
            <w:pPr>
              <w:ind w:left="108"/>
              <w:jc w:val="both"/>
              <w:rPr>
                <w:sz w:val="24"/>
                <w:szCs w:val="24"/>
              </w:rPr>
            </w:pPr>
          </w:p>
          <w:p w:rsidR="006B480A" w:rsidRPr="001B7EB4" w:rsidRDefault="0014483B" w:rsidP="00181463">
            <w:pPr>
              <w:jc w:val="both"/>
              <w:rPr>
                <w:sz w:val="24"/>
                <w:szCs w:val="24"/>
              </w:rPr>
            </w:pPr>
            <w:proofErr w:type="spellStart"/>
            <w:r>
              <w:rPr>
                <w:sz w:val="24"/>
                <w:szCs w:val="24"/>
              </w:rPr>
              <w:t>Кузенкова</w:t>
            </w:r>
            <w:proofErr w:type="spellEnd"/>
            <w:r>
              <w:rPr>
                <w:sz w:val="24"/>
                <w:szCs w:val="24"/>
              </w:rPr>
              <w:t xml:space="preserve"> Н.Л.</w:t>
            </w: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14483B" w:rsidP="00181463">
            <w:pPr>
              <w:ind w:left="108"/>
              <w:jc w:val="both"/>
              <w:rPr>
                <w:sz w:val="24"/>
                <w:szCs w:val="24"/>
              </w:rPr>
            </w:pPr>
            <w:r>
              <w:rPr>
                <w:sz w:val="24"/>
                <w:szCs w:val="24"/>
              </w:rPr>
              <w:t>Колосова Т.И.</w:t>
            </w:r>
          </w:p>
          <w:p w:rsidR="006B480A" w:rsidRPr="001B7EB4" w:rsidRDefault="006B480A" w:rsidP="00181463">
            <w:pPr>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4B0C45" w:rsidRPr="001B7EB4" w:rsidRDefault="004B0C45" w:rsidP="00181463">
            <w:pPr>
              <w:ind w:left="108"/>
              <w:jc w:val="both"/>
              <w:rPr>
                <w:sz w:val="24"/>
                <w:szCs w:val="24"/>
              </w:rPr>
            </w:pPr>
          </w:p>
          <w:p w:rsidR="004B0C45" w:rsidRPr="001B7EB4" w:rsidRDefault="004B0C45" w:rsidP="00181463">
            <w:pPr>
              <w:ind w:left="108"/>
              <w:jc w:val="both"/>
              <w:rPr>
                <w:sz w:val="24"/>
                <w:szCs w:val="24"/>
              </w:rPr>
            </w:pPr>
          </w:p>
          <w:p w:rsidR="004B0C45" w:rsidRPr="001B7EB4" w:rsidRDefault="00173C51" w:rsidP="00181463">
            <w:pPr>
              <w:ind w:left="108"/>
              <w:jc w:val="both"/>
              <w:rPr>
                <w:sz w:val="24"/>
                <w:szCs w:val="24"/>
              </w:rPr>
            </w:pPr>
            <w:r>
              <w:rPr>
                <w:sz w:val="24"/>
                <w:szCs w:val="24"/>
              </w:rPr>
              <w:t>Колосова Т.И</w:t>
            </w:r>
          </w:p>
          <w:p w:rsidR="004B0C45" w:rsidRPr="001B7EB4" w:rsidRDefault="004B0C45" w:rsidP="00181463">
            <w:pPr>
              <w:ind w:left="108"/>
              <w:jc w:val="both"/>
              <w:rPr>
                <w:sz w:val="24"/>
                <w:szCs w:val="24"/>
              </w:rPr>
            </w:pPr>
          </w:p>
          <w:p w:rsidR="004B0C45" w:rsidRPr="001B7EB4" w:rsidRDefault="004B0C45" w:rsidP="00181463">
            <w:pPr>
              <w:ind w:left="108"/>
              <w:jc w:val="both"/>
              <w:rPr>
                <w:sz w:val="24"/>
                <w:szCs w:val="24"/>
              </w:rPr>
            </w:pPr>
          </w:p>
          <w:p w:rsidR="004B0C45" w:rsidRPr="001B7EB4" w:rsidRDefault="004B0C45" w:rsidP="00181463">
            <w:pPr>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C51" w:rsidP="00181463">
            <w:pPr>
              <w:ind w:left="108"/>
              <w:jc w:val="both"/>
              <w:rPr>
                <w:sz w:val="24"/>
                <w:szCs w:val="24"/>
              </w:rPr>
            </w:pPr>
            <w:r>
              <w:rPr>
                <w:sz w:val="24"/>
                <w:szCs w:val="24"/>
              </w:rPr>
              <w:t>Иванова В.Д.</w:t>
            </w: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C51" w:rsidRPr="001B7EB4" w:rsidRDefault="00173C51" w:rsidP="00181463">
            <w:pPr>
              <w:ind w:left="108"/>
              <w:jc w:val="both"/>
              <w:rPr>
                <w:sz w:val="24"/>
                <w:szCs w:val="24"/>
              </w:rPr>
            </w:pPr>
            <w:r>
              <w:rPr>
                <w:sz w:val="24"/>
                <w:szCs w:val="24"/>
              </w:rPr>
              <w:t>Иванова В.Д.</w:t>
            </w: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ind w:left="108"/>
              <w:jc w:val="both"/>
              <w:rPr>
                <w:sz w:val="24"/>
                <w:szCs w:val="24"/>
              </w:rPr>
            </w:pPr>
          </w:p>
          <w:p w:rsidR="00173513" w:rsidRPr="001B7EB4" w:rsidRDefault="00173513" w:rsidP="00181463">
            <w:pPr>
              <w:jc w:val="both"/>
              <w:rPr>
                <w:sz w:val="24"/>
                <w:szCs w:val="24"/>
              </w:rPr>
            </w:pPr>
          </w:p>
          <w:p w:rsidR="000104BD" w:rsidRDefault="000104BD" w:rsidP="00181463">
            <w:pPr>
              <w:jc w:val="both"/>
              <w:rPr>
                <w:sz w:val="24"/>
                <w:szCs w:val="24"/>
              </w:rPr>
            </w:pPr>
          </w:p>
          <w:p w:rsidR="00173C51" w:rsidRDefault="00173C51" w:rsidP="00181463">
            <w:pPr>
              <w:jc w:val="both"/>
              <w:rPr>
                <w:sz w:val="24"/>
                <w:szCs w:val="24"/>
              </w:rPr>
            </w:pPr>
          </w:p>
          <w:p w:rsidR="00173C51" w:rsidRDefault="00173C51" w:rsidP="00181463">
            <w:pPr>
              <w:jc w:val="both"/>
              <w:rPr>
                <w:sz w:val="24"/>
                <w:szCs w:val="24"/>
              </w:rPr>
            </w:pPr>
            <w:proofErr w:type="spellStart"/>
            <w:r>
              <w:rPr>
                <w:sz w:val="24"/>
                <w:szCs w:val="24"/>
              </w:rPr>
              <w:t>Желамская</w:t>
            </w:r>
            <w:proofErr w:type="spellEnd"/>
            <w:r>
              <w:rPr>
                <w:sz w:val="24"/>
                <w:szCs w:val="24"/>
              </w:rPr>
              <w:t xml:space="preserve"> Е.А.</w:t>
            </w: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roofErr w:type="spellStart"/>
            <w:r>
              <w:rPr>
                <w:sz w:val="24"/>
                <w:szCs w:val="24"/>
              </w:rPr>
              <w:t>Чангелия</w:t>
            </w:r>
            <w:proofErr w:type="spellEnd"/>
            <w:r>
              <w:rPr>
                <w:sz w:val="24"/>
                <w:szCs w:val="24"/>
              </w:rPr>
              <w:t xml:space="preserve"> Я.А.</w:t>
            </w: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roofErr w:type="spellStart"/>
            <w:r>
              <w:rPr>
                <w:sz w:val="24"/>
                <w:szCs w:val="24"/>
              </w:rPr>
              <w:t>Чангелия</w:t>
            </w:r>
            <w:proofErr w:type="spellEnd"/>
            <w:r>
              <w:rPr>
                <w:sz w:val="24"/>
                <w:szCs w:val="24"/>
              </w:rPr>
              <w:t xml:space="preserve"> Я.А.</w:t>
            </w: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Default="002C3C1D" w:rsidP="00181463">
            <w:pPr>
              <w:jc w:val="both"/>
              <w:rPr>
                <w:sz w:val="24"/>
                <w:szCs w:val="24"/>
              </w:rPr>
            </w:pPr>
          </w:p>
          <w:p w:rsidR="002C3C1D" w:rsidRPr="001B7EB4" w:rsidRDefault="002C3C1D" w:rsidP="00181463">
            <w:pPr>
              <w:jc w:val="both"/>
              <w:rPr>
                <w:sz w:val="24"/>
                <w:szCs w:val="24"/>
              </w:rPr>
            </w:pPr>
            <w:proofErr w:type="spellStart"/>
            <w:r>
              <w:rPr>
                <w:sz w:val="24"/>
                <w:szCs w:val="24"/>
              </w:rPr>
              <w:t>Валдаева</w:t>
            </w:r>
            <w:proofErr w:type="spellEnd"/>
            <w:r>
              <w:rPr>
                <w:sz w:val="24"/>
                <w:szCs w:val="24"/>
              </w:rPr>
              <w:t xml:space="preserve"> С.В.</w:t>
            </w:r>
          </w:p>
        </w:tc>
        <w:tc>
          <w:tcPr>
            <w:tcW w:w="2001" w:type="dxa"/>
            <w:gridSpan w:val="3"/>
          </w:tcPr>
          <w:p w:rsidR="006B480A" w:rsidRPr="001B7EB4" w:rsidRDefault="006B480A" w:rsidP="00181463">
            <w:pPr>
              <w:ind w:left="108"/>
              <w:jc w:val="both"/>
              <w:rPr>
                <w:sz w:val="24"/>
                <w:szCs w:val="24"/>
              </w:rPr>
            </w:pPr>
            <w:r w:rsidRPr="001B7EB4">
              <w:rPr>
                <w:sz w:val="24"/>
                <w:szCs w:val="24"/>
              </w:rPr>
              <w:lastRenderedPageBreak/>
              <w:t>Организация досуга, предупреждение правонарушений среди учащихся во время каникул.</w:t>
            </w: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p>
          <w:p w:rsidR="006B480A" w:rsidRPr="001B7EB4" w:rsidRDefault="004A6967" w:rsidP="00181463">
            <w:pPr>
              <w:ind w:left="108"/>
              <w:jc w:val="both"/>
              <w:rPr>
                <w:sz w:val="24"/>
                <w:szCs w:val="24"/>
              </w:rPr>
            </w:pPr>
            <w:r w:rsidRPr="001B7EB4">
              <w:rPr>
                <w:sz w:val="24"/>
                <w:szCs w:val="24"/>
              </w:rPr>
              <w:t>Пропаганда здорового образа жизни</w:t>
            </w:r>
          </w:p>
          <w:p w:rsidR="006B480A" w:rsidRPr="001B7EB4" w:rsidRDefault="006B480A" w:rsidP="00181463">
            <w:pPr>
              <w:ind w:left="108"/>
              <w:jc w:val="both"/>
              <w:rPr>
                <w:sz w:val="24"/>
                <w:szCs w:val="24"/>
              </w:rPr>
            </w:pPr>
          </w:p>
          <w:p w:rsidR="006B480A" w:rsidRPr="001B7EB4" w:rsidRDefault="006B480A" w:rsidP="00181463">
            <w:pPr>
              <w:ind w:left="108"/>
              <w:jc w:val="both"/>
              <w:rPr>
                <w:sz w:val="24"/>
                <w:szCs w:val="24"/>
              </w:rPr>
            </w:pPr>
            <w:r w:rsidRPr="001B7EB4">
              <w:rPr>
                <w:sz w:val="24"/>
                <w:szCs w:val="24"/>
              </w:rPr>
              <w:t>Информирование подростковой аудитории о пагубности негативных пристрастий.</w:t>
            </w:r>
          </w:p>
          <w:p w:rsidR="00E852D9" w:rsidRPr="00173C51" w:rsidRDefault="00173C51" w:rsidP="00181463">
            <w:pPr>
              <w:ind w:left="108"/>
              <w:jc w:val="both"/>
              <w:rPr>
                <w:sz w:val="24"/>
                <w:szCs w:val="24"/>
              </w:rPr>
            </w:pPr>
            <w:r w:rsidRPr="00173C51">
              <w:rPr>
                <w:sz w:val="24"/>
                <w:szCs w:val="24"/>
              </w:rPr>
              <w:t>Получение  правовой информации</w:t>
            </w:r>
          </w:p>
          <w:p w:rsidR="00E852D9" w:rsidRPr="001B7EB4" w:rsidRDefault="00E852D9" w:rsidP="00181463">
            <w:pPr>
              <w:ind w:left="108"/>
              <w:jc w:val="both"/>
              <w:rPr>
                <w:sz w:val="24"/>
                <w:szCs w:val="24"/>
              </w:rPr>
            </w:pPr>
          </w:p>
          <w:p w:rsidR="00E852D9" w:rsidRPr="001B7EB4" w:rsidRDefault="00E852D9" w:rsidP="00181463">
            <w:pPr>
              <w:ind w:left="108"/>
              <w:jc w:val="both"/>
              <w:rPr>
                <w:sz w:val="24"/>
                <w:szCs w:val="24"/>
              </w:rPr>
            </w:pPr>
          </w:p>
          <w:p w:rsidR="00E852D9" w:rsidRPr="001B7EB4" w:rsidRDefault="00E852D9" w:rsidP="00181463">
            <w:pPr>
              <w:ind w:left="108"/>
              <w:jc w:val="both"/>
              <w:rPr>
                <w:sz w:val="24"/>
                <w:szCs w:val="24"/>
              </w:rPr>
            </w:pPr>
          </w:p>
          <w:p w:rsidR="00E852D9" w:rsidRPr="00173C51" w:rsidRDefault="00173C51" w:rsidP="00181463">
            <w:pPr>
              <w:ind w:left="108"/>
              <w:jc w:val="both"/>
              <w:rPr>
                <w:sz w:val="24"/>
                <w:szCs w:val="24"/>
              </w:rPr>
            </w:pPr>
            <w:r w:rsidRPr="00173C51">
              <w:rPr>
                <w:sz w:val="24"/>
                <w:szCs w:val="24"/>
              </w:rPr>
              <w:t>Пропаганда здорового образа жизни</w:t>
            </w:r>
          </w:p>
          <w:p w:rsidR="00E852D9" w:rsidRPr="001B7EB4" w:rsidRDefault="00E852D9" w:rsidP="00181463">
            <w:pPr>
              <w:ind w:left="108"/>
              <w:jc w:val="both"/>
              <w:rPr>
                <w:sz w:val="24"/>
                <w:szCs w:val="24"/>
              </w:rPr>
            </w:pPr>
          </w:p>
          <w:p w:rsidR="00E852D9" w:rsidRPr="001B7EB4" w:rsidRDefault="00E852D9" w:rsidP="00181463">
            <w:pPr>
              <w:ind w:left="108"/>
              <w:jc w:val="both"/>
              <w:rPr>
                <w:sz w:val="24"/>
                <w:szCs w:val="24"/>
              </w:rPr>
            </w:pPr>
          </w:p>
          <w:p w:rsidR="006B480A" w:rsidRPr="001B7EB4" w:rsidRDefault="00173513" w:rsidP="00181463">
            <w:pPr>
              <w:ind w:left="108"/>
              <w:jc w:val="both"/>
              <w:rPr>
                <w:sz w:val="24"/>
                <w:szCs w:val="24"/>
              </w:rPr>
            </w:pPr>
            <w:r w:rsidRPr="001B7EB4">
              <w:rPr>
                <w:sz w:val="24"/>
                <w:szCs w:val="24"/>
              </w:rPr>
              <w:t>Получение информации о вредных привычках и здоровом образе жизни.</w:t>
            </w:r>
            <w:r w:rsidR="006B480A" w:rsidRPr="001B7EB4">
              <w:rPr>
                <w:sz w:val="24"/>
                <w:szCs w:val="24"/>
              </w:rPr>
              <w:t xml:space="preserve"> </w:t>
            </w:r>
          </w:p>
          <w:p w:rsidR="00D67700" w:rsidRPr="001B7EB4" w:rsidRDefault="00D67700" w:rsidP="00181463">
            <w:pPr>
              <w:ind w:left="108"/>
              <w:jc w:val="both"/>
              <w:rPr>
                <w:sz w:val="24"/>
                <w:szCs w:val="24"/>
              </w:rPr>
            </w:pPr>
          </w:p>
          <w:p w:rsidR="00173C51" w:rsidRPr="001B7EB4" w:rsidRDefault="00173C51" w:rsidP="00181463">
            <w:pPr>
              <w:ind w:left="108"/>
              <w:jc w:val="both"/>
              <w:rPr>
                <w:sz w:val="24"/>
                <w:szCs w:val="24"/>
              </w:rPr>
            </w:pPr>
            <w:r w:rsidRPr="001B7EB4">
              <w:rPr>
                <w:sz w:val="24"/>
                <w:szCs w:val="24"/>
              </w:rPr>
              <w:t xml:space="preserve">Получение информации о вредных привычках и здоровом образе жизни. </w:t>
            </w:r>
          </w:p>
          <w:p w:rsidR="00D67700" w:rsidRPr="001B7EB4" w:rsidRDefault="00D67700" w:rsidP="00181463">
            <w:pPr>
              <w:ind w:left="108"/>
              <w:jc w:val="both"/>
              <w:rPr>
                <w:sz w:val="24"/>
                <w:szCs w:val="24"/>
              </w:rPr>
            </w:pPr>
          </w:p>
          <w:p w:rsidR="002C3C1D" w:rsidRPr="001B7EB4" w:rsidRDefault="002C3C1D" w:rsidP="00181463">
            <w:pPr>
              <w:ind w:left="108"/>
              <w:jc w:val="both"/>
              <w:rPr>
                <w:sz w:val="24"/>
                <w:szCs w:val="24"/>
              </w:rPr>
            </w:pPr>
            <w:r w:rsidRPr="001B7EB4">
              <w:rPr>
                <w:sz w:val="24"/>
                <w:szCs w:val="24"/>
              </w:rPr>
              <w:t xml:space="preserve">Получение информации о вредных привычках и здоровом образе жизни. </w:t>
            </w:r>
          </w:p>
          <w:p w:rsidR="00D67700" w:rsidRPr="001B7EB4" w:rsidRDefault="00D67700" w:rsidP="00181463">
            <w:pPr>
              <w:ind w:left="108"/>
              <w:jc w:val="both"/>
              <w:rPr>
                <w:sz w:val="24"/>
                <w:szCs w:val="24"/>
              </w:rPr>
            </w:pPr>
          </w:p>
          <w:p w:rsidR="002C3C1D" w:rsidRDefault="002C3C1D" w:rsidP="00181463">
            <w:pPr>
              <w:ind w:left="108"/>
              <w:jc w:val="both"/>
              <w:rPr>
                <w:sz w:val="24"/>
                <w:szCs w:val="24"/>
              </w:rPr>
            </w:pPr>
          </w:p>
          <w:p w:rsidR="002C3C1D" w:rsidRPr="00173C51" w:rsidRDefault="002C3C1D" w:rsidP="00181463">
            <w:pPr>
              <w:ind w:left="108"/>
              <w:jc w:val="both"/>
              <w:rPr>
                <w:sz w:val="24"/>
                <w:szCs w:val="24"/>
              </w:rPr>
            </w:pPr>
            <w:r w:rsidRPr="00173C51">
              <w:rPr>
                <w:sz w:val="24"/>
                <w:szCs w:val="24"/>
              </w:rPr>
              <w:t>Пропаганда здорового образа жизни</w:t>
            </w:r>
          </w:p>
          <w:p w:rsidR="00D67700" w:rsidRDefault="00D67700"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Default="002C3C1D" w:rsidP="00181463">
            <w:pPr>
              <w:ind w:left="108"/>
              <w:jc w:val="both"/>
              <w:rPr>
                <w:sz w:val="24"/>
                <w:szCs w:val="24"/>
              </w:rPr>
            </w:pPr>
          </w:p>
          <w:p w:rsidR="002C3C1D" w:rsidRPr="00173C51" w:rsidRDefault="002C3C1D" w:rsidP="00181463">
            <w:pPr>
              <w:ind w:left="108"/>
              <w:jc w:val="both"/>
              <w:rPr>
                <w:sz w:val="24"/>
                <w:szCs w:val="24"/>
              </w:rPr>
            </w:pPr>
            <w:r w:rsidRPr="00173C51">
              <w:rPr>
                <w:sz w:val="24"/>
                <w:szCs w:val="24"/>
              </w:rPr>
              <w:t>Пропаганда здорового образа жизни</w:t>
            </w:r>
          </w:p>
          <w:p w:rsidR="002C3C1D" w:rsidRPr="001B7EB4" w:rsidRDefault="002C3C1D" w:rsidP="00181463">
            <w:pPr>
              <w:ind w:left="108"/>
              <w:jc w:val="both"/>
              <w:rPr>
                <w:sz w:val="24"/>
                <w:szCs w:val="24"/>
              </w:rPr>
            </w:pP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30"/>
        </w:trPr>
        <w:tc>
          <w:tcPr>
            <w:tcW w:w="851" w:type="dxa"/>
            <w:gridSpan w:val="2"/>
          </w:tcPr>
          <w:p w:rsidR="0006545E" w:rsidRPr="001B7EB4" w:rsidRDefault="0006545E" w:rsidP="00181463">
            <w:pPr>
              <w:ind w:left="108"/>
              <w:jc w:val="both"/>
              <w:rPr>
                <w:sz w:val="24"/>
                <w:szCs w:val="24"/>
              </w:rPr>
            </w:pPr>
            <w:r>
              <w:rPr>
                <w:sz w:val="24"/>
                <w:szCs w:val="24"/>
              </w:rPr>
              <w:lastRenderedPageBreak/>
              <w:t>1.11</w:t>
            </w:r>
          </w:p>
        </w:tc>
        <w:tc>
          <w:tcPr>
            <w:tcW w:w="3109" w:type="dxa"/>
          </w:tcPr>
          <w:p w:rsidR="0006545E" w:rsidRPr="0006545E" w:rsidRDefault="0006545E" w:rsidP="00181463">
            <w:pPr>
              <w:pStyle w:val="ae"/>
              <w:jc w:val="both"/>
              <w:rPr>
                <w:rFonts w:ascii="Times New Roman" w:hAnsi="Times New Roman" w:cs="Times New Roman"/>
                <w:sz w:val="24"/>
                <w:szCs w:val="24"/>
              </w:rPr>
            </w:pPr>
            <w:r w:rsidRPr="0006545E">
              <w:rPr>
                <w:rFonts w:ascii="Times New Roman" w:hAnsi="Times New Roman" w:cs="Times New Roman"/>
                <w:sz w:val="24"/>
                <w:szCs w:val="24"/>
              </w:rPr>
              <w:t>Литературно-спортивная эстафета «Румяные щёчки»</w:t>
            </w:r>
          </w:p>
        </w:tc>
        <w:tc>
          <w:tcPr>
            <w:tcW w:w="1711" w:type="dxa"/>
            <w:gridSpan w:val="6"/>
          </w:tcPr>
          <w:p w:rsidR="0006545E" w:rsidRPr="001B7EB4" w:rsidRDefault="0006545E" w:rsidP="00181463">
            <w:pPr>
              <w:ind w:left="108"/>
              <w:jc w:val="both"/>
              <w:rPr>
                <w:sz w:val="24"/>
                <w:szCs w:val="24"/>
              </w:rPr>
            </w:pPr>
            <w:r>
              <w:rPr>
                <w:sz w:val="24"/>
                <w:szCs w:val="24"/>
              </w:rPr>
              <w:t>14.10.15</w:t>
            </w:r>
            <w:r w:rsidRPr="001B7EB4">
              <w:rPr>
                <w:sz w:val="24"/>
                <w:szCs w:val="24"/>
              </w:rPr>
              <w:t>г</w:t>
            </w:r>
            <w:proofErr w:type="gramStart"/>
            <w:r w:rsidRPr="001B7EB4">
              <w:rPr>
                <w:sz w:val="24"/>
                <w:szCs w:val="24"/>
              </w:rPr>
              <w:t>.</w:t>
            </w:r>
            <w:r>
              <w:rPr>
                <w:sz w:val="24"/>
                <w:szCs w:val="24"/>
              </w:rPr>
              <w:t>р</w:t>
            </w:r>
            <w:proofErr w:type="gramEnd"/>
            <w:r>
              <w:rPr>
                <w:sz w:val="24"/>
                <w:szCs w:val="24"/>
              </w:rPr>
              <w:t>айонная б-ка</w:t>
            </w:r>
          </w:p>
        </w:tc>
        <w:tc>
          <w:tcPr>
            <w:tcW w:w="2109" w:type="dxa"/>
            <w:gridSpan w:val="2"/>
          </w:tcPr>
          <w:p w:rsidR="0006545E" w:rsidRPr="001B7EB4" w:rsidRDefault="0006545E" w:rsidP="00181463">
            <w:pPr>
              <w:ind w:left="108"/>
              <w:jc w:val="both"/>
              <w:rPr>
                <w:sz w:val="24"/>
                <w:szCs w:val="24"/>
              </w:rPr>
            </w:pPr>
            <w:proofErr w:type="spellStart"/>
            <w:r>
              <w:rPr>
                <w:sz w:val="24"/>
                <w:szCs w:val="24"/>
              </w:rPr>
              <w:t>Семенькова</w:t>
            </w:r>
            <w:proofErr w:type="spellEnd"/>
            <w:r>
              <w:rPr>
                <w:sz w:val="24"/>
                <w:szCs w:val="24"/>
              </w:rPr>
              <w:t xml:space="preserve"> С.П.</w:t>
            </w:r>
          </w:p>
        </w:tc>
        <w:tc>
          <w:tcPr>
            <w:tcW w:w="2001" w:type="dxa"/>
            <w:gridSpan w:val="3"/>
          </w:tcPr>
          <w:p w:rsidR="0006545E" w:rsidRPr="001B7EB4" w:rsidRDefault="0006545E" w:rsidP="00181463">
            <w:pPr>
              <w:ind w:left="108"/>
              <w:jc w:val="both"/>
              <w:rPr>
                <w:sz w:val="24"/>
                <w:szCs w:val="24"/>
              </w:rPr>
            </w:pPr>
            <w:r w:rsidRPr="001B7EB4">
              <w:rPr>
                <w:sz w:val="24"/>
                <w:szCs w:val="24"/>
              </w:rPr>
              <w:t>Пропаганда здорового образа жизни</w:t>
            </w: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30"/>
        </w:trPr>
        <w:tc>
          <w:tcPr>
            <w:tcW w:w="851" w:type="dxa"/>
            <w:gridSpan w:val="2"/>
          </w:tcPr>
          <w:p w:rsidR="0006545E" w:rsidRPr="001B7EB4" w:rsidRDefault="007B7F14" w:rsidP="00181463">
            <w:pPr>
              <w:ind w:left="108"/>
              <w:jc w:val="both"/>
              <w:rPr>
                <w:sz w:val="24"/>
                <w:szCs w:val="24"/>
              </w:rPr>
            </w:pPr>
            <w:r>
              <w:rPr>
                <w:sz w:val="24"/>
                <w:szCs w:val="24"/>
              </w:rPr>
              <w:t>1.12</w:t>
            </w:r>
            <w:r w:rsidR="0006545E" w:rsidRPr="001B7EB4">
              <w:rPr>
                <w:sz w:val="24"/>
                <w:szCs w:val="24"/>
              </w:rPr>
              <w:t>.</w:t>
            </w:r>
          </w:p>
        </w:tc>
        <w:tc>
          <w:tcPr>
            <w:tcW w:w="3109" w:type="dxa"/>
          </w:tcPr>
          <w:p w:rsidR="007B7F14" w:rsidRPr="007B7F14" w:rsidRDefault="007B7F14" w:rsidP="00181463">
            <w:pPr>
              <w:ind w:left="108"/>
              <w:jc w:val="both"/>
              <w:rPr>
                <w:sz w:val="24"/>
                <w:szCs w:val="24"/>
              </w:rPr>
            </w:pPr>
            <w:r w:rsidRPr="007B7F14">
              <w:rPr>
                <w:sz w:val="24"/>
                <w:szCs w:val="24"/>
              </w:rPr>
              <w:t>Спортивно-игровая программа «Участвуй и побеждай»</w:t>
            </w:r>
          </w:p>
          <w:p w:rsidR="0006545E" w:rsidRPr="001B7EB4" w:rsidRDefault="0006545E" w:rsidP="00181463">
            <w:pPr>
              <w:ind w:left="108"/>
              <w:jc w:val="both"/>
              <w:rPr>
                <w:sz w:val="24"/>
                <w:szCs w:val="24"/>
              </w:rPr>
            </w:pPr>
          </w:p>
        </w:tc>
        <w:tc>
          <w:tcPr>
            <w:tcW w:w="1711" w:type="dxa"/>
            <w:gridSpan w:val="6"/>
          </w:tcPr>
          <w:p w:rsidR="007B7F14" w:rsidRPr="007B7F14" w:rsidRDefault="007B7F14" w:rsidP="00181463">
            <w:pPr>
              <w:ind w:left="108"/>
              <w:jc w:val="both"/>
              <w:rPr>
                <w:sz w:val="24"/>
                <w:szCs w:val="24"/>
              </w:rPr>
            </w:pPr>
            <w:proofErr w:type="spellStart"/>
            <w:r w:rsidRPr="007B7F14">
              <w:rPr>
                <w:sz w:val="24"/>
                <w:szCs w:val="24"/>
              </w:rPr>
              <w:t>Усть-Долысский</w:t>
            </w:r>
            <w:proofErr w:type="spellEnd"/>
            <w:r w:rsidRPr="007B7F14">
              <w:rPr>
                <w:sz w:val="24"/>
                <w:szCs w:val="24"/>
              </w:rPr>
              <w:t xml:space="preserve"> СДК</w:t>
            </w:r>
          </w:p>
          <w:p w:rsidR="007B7F14" w:rsidRPr="007B7F14" w:rsidRDefault="007B7F14" w:rsidP="00181463">
            <w:pPr>
              <w:ind w:left="108"/>
              <w:jc w:val="both"/>
              <w:rPr>
                <w:sz w:val="24"/>
                <w:szCs w:val="24"/>
              </w:rPr>
            </w:pPr>
            <w:r w:rsidRPr="007B7F14">
              <w:rPr>
                <w:sz w:val="24"/>
                <w:szCs w:val="24"/>
              </w:rPr>
              <w:t>25.07.15г.</w:t>
            </w:r>
          </w:p>
          <w:p w:rsidR="0006545E" w:rsidRPr="001B7EB4" w:rsidRDefault="0006545E" w:rsidP="00181463">
            <w:pPr>
              <w:ind w:left="108"/>
              <w:jc w:val="both"/>
              <w:rPr>
                <w:sz w:val="24"/>
                <w:szCs w:val="24"/>
              </w:rPr>
            </w:pPr>
          </w:p>
        </w:tc>
        <w:tc>
          <w:tcPr>
            <w:tcW w:w="2109" w:type="dxa"/>
            <w:gridSpan w:val="2"/>
          </w:tcPr>
          <w:p w:rsidR="0006545E" w:rsidRPr="001B7EB4" w:rsidRDefault="007B7F14" w:rsidP="00181463">
            <w:pPr>
              <w:ind w:left="108"/>
              <w:jc w:val="both"/>
              <w:rPr>
                <w:sz w:val="24"/>
                <w:szCs w:val="24"/>
              </w:rPr>
            </w:pPr>
            <w:r>
              <w:rPr>
                <w:sz w:val="24"/>
                <w:szCs w:val="24"/>
              </w:rPr>
              <w:t>Красильникова С.Г.</w:t>
            </w:r>
          </w:p>
        </w:tc>
        <w:tc>
          <w:tcPr>
            <w:tcW w:w="2001" w:type="dxa"/>
            <w:gridSpan w:val="3"/>
          </w:tcPr>
          <w:p w:rsidR="0006545E" w:rsidRPr="001B7EB4" w:rsidRDefault="007B7F14" w:rsidP="00181463">
            <w:pPr>
              <w:ind w:left="108"/>
              <w:jc w:val="both"/>
              <w:rPr>
                <w:sz w:val="24"/>
                <w:szCs w:val="24"/>
              </w:rPr>
            </w:pPr>
            <w:r w:rsidRPr="001B7EB4">
              <w:rPr>
                <w:sz w:val="24"/>
                <w:szCs w:val="24"/>
              </w:rPr>
              <w:t>Пропаганда здорового образа жизни</w:t>
            </w: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30"/>
        </w:trPr>
        <w:tc>
          <w:tcPr>
            <w:tcW w:w="851" w:type="dxa"/>
            <w:gridSpan w:val="2"/>
          </w:tcPr>
          <w:p w:rsidR="0006545E" w:rsidRPr="001B7EB4" w:rsidRDefault="007B7F14" w:rsidP="00181463">
            <w:pPr>
              <w:ind w:left="108"/>
              <w:jc w:val="both"/>
              <w:rPr>
                <w:sz w:val="24"/>
                <w:szCs w:val="24"/>
              </w:rPr>
            </w:pPr>
            <w:r>
              <w:rPr>
                <w:sz w:val="24"/>
                <w:szCs w:val="24"/>
              </w:rPr>
              <w:t>1.13</w:t>
            </w:r>
            <w:r w:rsidR="0006545E" w:rsidRPr="001B7EB4">
              <w:rPr>
                <w:sz w:val="24"/>
                <w:szCs w:val="24"/>
              </w:rPr>
              <w:t>.</w:t>
            </w:r>
          </w:p>
        </w:tc>
        <w:tc>
          <w:tcPr>
            <w:tcW w:w="3109" w:type="dxa"/>
          </w:tcPr>
          <w:p w:rsidR="007B7F14" w:rsidRPr="007B7F14" w:rsidRDefault="007B7F14" w:rsidP="00181463">
            <w:pPr>
              <w:ind w:left="108"/>
              <w:jc w:val="both"/>
              <w:rPr>
                <w:sz w:val="24"/>
                <w:szCs w:val="24"/>
              </w:rPr>
            </w:pPr>
            <w:r w:rsidRPr="007B7F14">
              <w:rPr>
                <w:sz w:val="24"/>
                <w:szCs w:val="24"/>
              </w:rPr>
              <w:t>«Кувырком, бегом,</w:t>
            </w:r>
            <w:r>
              <w:rPr>
                <w:sz w:val="24"/>
                <w:szCs w:val="24"/>
              </w:rPr>
              <w:t xml:space="preserve"> </w:t>
            </w:r>
            <w:r w:rsidRPr="007B7F14">
              <w:rPr>
                <w:sz w:val="24"/>
                <w:szCs w:val="24"/>
              </w:rPr>
              <w:t>вприпрыжку» спортивное шоу</w:t>
            </w:r>
          </w:p>
          <w:p w:rsidR="0006545E" w:rsidRPr="001B7EB4" w:rsidRDefault="0006545E" w:rsidP="00181463">
            <w:pPr>
              <w:ind w:left="108"/>
              <w:jc w:val="both"/>
              <w:rPr>
                <w:sz w:val="24"/>
                <w:szCs w:val="24"/>
              </w:rPr>
            </w:pPr>
          </w:p>
        </w:tc>
        <w:tc>
          <w:tcPr>
            <w:tcW w:w="1711" w:type="dxa"/>
            <w:gridSpan w:val="6"/>
          </w:tcPr>
          <w:p w:rsidR="007B7F14" w:rsidRPr="007B7F14" w:rsidRDefault="007B7F14" w:rsidP="00181463">
            <w:pPr>
              <w:ind w:left="108"/>
              <w:jc w:val="both"/>
              <w:rPr>
                <w:sz w:val="24"/>
                <w:szCs w:val="24"/>
              </w:rPr>
            </w:pPr>
            <w:proofErr w:type="spellStart"/>
            <w:r w:rsidRPr="007B7F14">
              <w:rPr>
                <w:sz w:val="24"/>
                <w:szCs w:val="24"/>
              </w:rPr>
              <w:t>Ушаковский</w:t>
            </w:r>
            <w:proofErr w:type="spellEnd"/>
            <w:r w:rsidRPr="007B7F14">
              <w:rPr>
                <w:sz w:val="24"/>
                <w:szCs w:val="24"/>
              </w:rPr>
              <w:t xml:space="preserve">  кл\б-ка12.08</w:t>
            </w:r>
            <w:r>
              <w:rPr>
                <w:sz w:val="24"/>
                <w:szCs w:val="24"/>
              </w:rPr>
              <w:t>.15г.</w:t>
            </w:r>
          </w:p>
          <w:p w:rsidR="0006545E" w:rsidRPr="001B7EB4" w:rsidRDefault="0006545E" w:rsidP="00181463">
            <w:pPr>
              <w:ind w:left="108"/>
              <w:jc w:val="both"/>
              <w:rPr>
                <w:sz w:val="24"/>
                <w:szCs w:val="24"/>
              </w:rPr>
            </w:pPr>
          </w:p>
        </w:tc>
        <w:tc>
          <w:tcPr>
            <w:tcW w:w="2109" w:type="dxa"/>
            <w:gridSpan w:val="2"/>
          </w:tcPr>
          <w:p w:rsidR="0006545E" w:rsidRPr="001B7EB4" w:rsidRDefault="007B7F14" w:rsidP="00181463">
            <w:pPr>
              <w:ind w:left="108"/>
              <w:jc w:val="both"/>
              <w:rPr>
                <w:sz w:val="24"/>
                <w:szCs w:val="24"/>
              </w:rPr>
            </w:pPr>
            <w:r>
              <w:rPr>
                <w:sz w:val="24"/>
                <w:szCs w:val="24"/>
              </w:rPr>
              <w:t>Сафронова Е.В.</w:t>
            </w:r>
            <w:r>
              <w:rPr>
                <w:szCs w:val="28"/>
              </w:rPr>
              <w:t xml:space="preserve"> </w:t>
            </w:r>
          </w:p>
        </w:tc>
        <w:tc>
          <w:tcPr>
            <w:tcW w:w="2001" w:type="dxa"/>
            <w:gridSpan w:val="3"/>
          </w:tcPr>
          <w:p w:rsidR="007B7F14" w:rsidRPr="007B7F14" w:rsidRDefault="007B7F14" w:rsidP="00181463">
            <w:pPr>
              <w:ind w:left="108"/>
              <w:jc w:val="both"/>
              <w:rPr>
                <w:sz w:val="24"/>
                <w:szCs w:val="24"/>
              </w:rPr>
            </w:pPr>
            <w:r w:rsidRPr="007B7F14">
              <w:rPr>
                <w:sz w:val="24"/>
                <w:szCs w:val="24"/>
              </w:rPr>
              <w:t>Физкультурно-оздоровительная функция.</w:t>
            </w:r>
          </w:p>
          <w:p w:rsidR="0006545E" w:rsidRPr="001B7EB4" w:rsidRDefault="0006545E" w:rsidP="00181463">
            <w:pPr>
              <w:ind w:left="108"/>
              <w:jc w:val="both"/>
              <w:rPr>
                <w:sz w:val="24"/>
                <w:szCs w:val="24"/>
              </w:rPr>
            </w:pP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30"/>
        </w:trPr>
        <w:tc>
          <w:tcPr>
            <w:tcW w:w="851" w:type="dxa"/>
            <w:gridSpan w:val="2"/>
          </w:tcPr>
          <w:p w:rsidR="0006545E" w:rsidRDefault="007B7F14" w:rsidP="00181463">
            <w:pPr>
              <w:ind w:left="108"/>
              <w:jc w:val="both"/>
              <w:rPr>
                <w:sz w:val="24"/>
                <w:szCs w:val="24"/>
              </w:rPr>
            </w:pPr>
            <w:r>
              <w:rPr>
                <w:sz w:val="24"/>
                <w:szCs w:val="24"/>
              </w:rPr>
              <w:t>1.14</w:t>
            </w:r>
            <w:r w:rsidR="0006545E" w:rsidRPr="001B7EB4">
              <w:rPr>
                <w:sz w:val="24"/>
                <w:szCs w:val="24"/>
              </w:rPr>
              <w:t>.</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r>
              <w:rPr>
                <w:sz w:val="24"/>
                <w:szCs w:val="24"/>
              </w:rPr>
              <w:t>1.15.</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r>
              <w:rPr>
                <w:sz w:val="24"/>
                <w:szCs w:val="24"/>
              </w:rPr>
              <w:t>1.16.</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r>
              <w:rPr>
                <w:sz w:val="24"/>
                <w:szCs w:val="24"/>
              </w:rPr>
              <w:t>1.17.</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r>
              <w:rPr>
                <w:sz w:val="24"/>
                <w:szCs w:val="24"/>
              </w:rPr>
              <w:t>1.18.</w:t>
            </w: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r>
              <w:rPr>
                <w:sz w:val="24"/>
                <w:szCs w:val="24"/>
              </w:rPr>
              <w:t>1.19.</w:t>
            </w: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Pr="001B7EB4" w:rsidRDefault="00C26082" w:rsidP="00181463">
            <w:pPr>
              <w:ind w:left="108"/>
              <w:jc w:val="both"/>
              <w:rPr>
                <w:sz w:val="24"/>
                <w:szCs w:val="24"/>
              </w:rPr>
            </w:pPr>
            <w:r>
              <w:rPr>
                <w:sz w:val="24"/>
                <w:szCs w:val="24"/>
              </w:rPr>
              <w:t>1.20.</w:t>
            </w:r>
          </w:p>
        </w:tc>
        <w:tc>
          <w:tcPr>
            <w:tcW w:w="3109" w:type="dxa"/>
          </w:tcPr>
          <w:p w:rsidR="007B7F14" w:rsidRPr="007B7F14" w:rsidRDefault="007B7F14" w:rsidP="00181463">
            <w:pPr>
              <w:ind w:left="108"/>
              <w:jc w:val="both"/>
              <w:rPr>
                <w:sz w:val="24"/>
                <w:szCs w:val="24"/>
              </w:rPr>
            </w:pPr>
            <w:r w:rsidRPr="007B7F14">
              <w:rPr>
                <w:sz w:val="24"/>
                <w:szCs w:val="24"/>
              </w:rPr>
              <w:lastRenderedPageBreak/>
              <w:t xml:space="preserve">«Здоровье </w:t>
            </w:r>
            <w:proofErr w:type="gramStart"/>
            <w:r w:rsidRPr="007B7F14">
              <w:rPr>
                <w:sz w:val="24"/>
                <w:szCs w:val="24"/>
              </w:rPr>
              <w:t>–г</w:t>
            </w:r>
            <w:proofErr w:type="gramEnd"/>
            <w:r w:rsidRPr="007B7F14">
              <w:rPr>
                <w:sz w:val="24"/>
                <w:szCs w:val="24"/>
              </w:rPr>
              <w:t xml:space="preserve">лавное богатство»,Спортивно –игровая программа «Верю , спорт –это сила» </w:t>
            </w:r>
          </w:p>
          <w:p w:rsidR="0006545E" w:rsidRDefault="0006545E" w:rsidP="00181463">
            <w:pPr>
              <w:ind w:left="108"/>
              <w:jc w:val="both"/>
              <w:rPr>
                <w:sz w:val="24"/>
                <w:szCs w:val="24"/>
              </w:rPr>
            </w:pPr>
          </w:p>
          <w:p w:rsidR="005D75BE" w:rsidRPr="005D75BE" w:rsidRDefault="005D75BE" w:rsidP="00181463">
            <w:pPr>
              <w:ind w:left="108"/>
              <w:jc w:val="both"/>
              <w:rPr>
                <w:sz w:val="24"/>
                <w:szCs w:val="24"/>
              </w:rPr>
            </w:pPr>
            <w:r w:rsidRPr="005D75BE">
              <w:rPr>
                <w:sz w:val="24"/>
                <w:szCs w:val="24"/>
              </w:rPr>
              <w:t>«Ярмарка здоровья</w:t>
            </w:r>
            <w:proofErr w:type="gramStart"/>
            <w:r w:rsidRPr="005D75BE">
              <w:rPr>
                <w:sz w:val="24"/>
                <w:szCs w:val="24"/>
              </w:rPr>
              <w:t>»-</w:t>
            </w:r>
            <w:proofErr w:type="gramEnd"/>
            <w:r w:rsidRPr="005D75BE">
              <w:rPr>
                <w:sz w:val="24"/>
                <w:szCs w:val="24"/>
              </w:rPr>
              <w:t>тематический вечер</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r w:rsidRPr="005D75BE">
              <w:rPr>
                <w:sz w:val="24"/>
                <w:szCs w:val="24"/>
              </w:rPr>
              <w:t>Молодежная акция «</w:t>
            </w:r>
            <w:r>
              <w:rPr>
                <w:sz w:val="24"/>
                <w:szCs w:val="24"/>
              </w:rPr>
              <w:t>Молодость, трезвость, красота</w:t>
            </w:r>
            <w:proofErr w:type="gramStart"/>
            <w:r>
              <w:rPr>
                <w:sz w:val="24"/>
                <w:szCs w:val="24"/>
              </w:rPr>
              <w:t>.</w:t>
            </w:r>
            <w:r w:rsidRPr="005D75BE">
              <w:rPr>
                <w:sz w:val="24"/>
                <w:szCs w:val="24"/>
              </w:rPr>
              <w:t xml:space="preserve"> »</w:t>
            </w:r>
            <w:proofErr w:type="gramEnd"/>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Pr="005D75BE" w:rsidRDefault="005D75BE" w:rsidP="00181463">
            <w:pPr>
              <w:ind w:left="108"/>
              <w:jc w:val="both"/>
              <w:rPr>
                <w:sz w:val="24"/>
                <w:szCs w:val="24"/>
              </w:rPr>
            </w:pPr>
            <w:r w:rsidRPr="005D75BE">
              <w:rPr>
                <w:sz w:val="24"/>
                <w:szCs w:val="24"/>
              </w:rPr>
              <w:t>«Мы за здоровый образ жизни», «Нет наркотикам!»</w:t>
            </w:r>
          </w:p>
          <w:p w:rsidR="005D75BE" w:rsidRDefault="005D75BE" w:rsidP="00181463">
            <w:pPr>
              <w:ind w:left="108"/>
              <w:jc w:val="both"/>
              <w:rPr>
                <w:sz w:val="24"/>
                <w:szCs w:val="24"/>
              </w:rPr>
            </w:pPr>
            <w:r w:rsidRPr="005D75BE">
              <w:rPr>
                <w:sz w:val="24"/>
                <w:szCs w:val="24"/>
              </w:rPr>
              <w:t>Тематические дискотеки</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Pr="005D75BE" w:rsidRDefault="005D75BE" w:rsidP="00181463">
            <w:pPr>
              <w:ind w:left="108"/>
              <w:jc w:val="both"/>
              <w:rPr>
                <w:sz w:val="24"/>
                <w:szCs w:val="24"/>
              </w:rPr>
            </w:pPr>
            <w:r w:rsidRPr="005D75BE">
              <w:rPr>
                <w:sz w:val="24"/>
                <w:szCs w:val="24"/>
              </w:rPr>
              <w:t xml:space="preserve">«Скажи </w:t>
            </w:r>
            <w:proofErr w:type="gramStart"/>
            <w:r w:rsidRPr="005D75BE">
              <w:rPr>
                <w:sz w:val="24"/>
                <w:szCs w:val="24"/>
              </w:rPr>
              <w:t>волшебное</w:t>
            </w:r>
            <w:proofErr w:type="gramEnd"/>
            <w:r w:rsidRPr="005D75BE">
              <w:rPr>
                <w:sz w:val="24"/>
                <w:szCs w:val="24"/>
              </w:rPr>
              <w:t xml:space="preserve"> – НЕТ!» информационно-воспитательный час</w:t>
            </w:r>
          </w:p>
          <w:p w:rsidR="005D75BE" w:rsidRDefault="005D75BE"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Pr="00C26082" w:rsidRDefault="00C26082" w:rsidP="00181463">
            <w:pPr>
              <w:ind w:left="108"/>
              <w:jc w:val="both"/>
              <w:rPr>
                <w:sz w:val="24"/>
                <w:szCs w:val="24"/>
              </w:rPr>
            </w:pPr>
            <w:r w:rsidRPr="00C26082">
              <w:rPr>
                <w:sz w:val="24"/>
                <w:szCs w:val="24"/>
              </w:rPr>
              <w:t>«Горькие плоды сладкой  жизни» тематический вечер</w:t>
            </w: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Pr="00C26082" w:rsidRDefault="00C26082" w:rsidP="00181463">
            <w:pPr>
              <w:ind w:left="108"/>
              <w:jc w:val="both"/>
              <w:rPr>
                <w:sz w:val="24"/>
                <w:szCs w:val="24"/>
              </w:rPr>
            </w:pPr>
            <w:r w:rsidRPr="00C26082">
              <w:rPr>
                <w:sz w:val="24"/>
                <w:szCs w:val="24"/>
              </w:rPr>
              <w:t>«</w:t>
            </w:r>
            <w:proofErr w:type="spellStart"/>
            <w:r w:rsidRPr="00C26082">
              <w:rPr>
                <w:sz w:val="24"/>
                <w:szCs w:val="24"/>
              </w:rPr>
              <w:t>Наркотикам-НЕТ</w:t>
            </w:r>
            <w:proofErr w:type="spellEnd"/>
            <w:r w:rsidRPr="00C26082">
              <w:rPr>
                <w:sz w:val="24"/>
                <w:szCs w:val="24"/>
              </w:rPr>
              <w:t>» тематическая программа,</w:t>
            </w:r>
          </w:p>
          <w:p w:rsidR="00C26082" w:rsidRPr="005D75BE" w:rsidRDefault="00C26082" w:rsidP="00181463">
            <w:pPr>
              <w:ind w:left="108"/>
              <w:jc w:val="both"/>
              <w:rPr>
                <w:sz w:val="24"/>
                <w:szCs w:val="24"/>
              </w:rPr>
            </w:pPr>
            <w:r w:rsidRPr="00C26082">
              <w:rPr>
                <w:sz w:val="24"/>
                <w:szCs w:val="24"/>
              </w:rPr>
              <w:t>Молодежная акция «</w:t>
            </w:r>
            <w:proofErr w:type="spellStart"/>
            <w:proofErr w:type="gramStart"/>
            <w:r w:rsidRPr="00C26082">
              <w:rPr>
                <w:sz w:val="24"/>
                <w:szCs w:val="24"/>
              </w:rPr>
              <w:t>ДА-здоровью</w:t>
            </w:r>
            <w:proofErr w:type="spellEnd"/>
            <w:proofErr w:type="gramEnd"/>
            <w:r w:rsidRPr="00C26082">
              <w:rPr>
                <w:sz w:val="24"/>
                <w:szCs w:val="24"/>
              </w:rPr>
              <w:t>, силе и успеху»</w:t>
            </w:r>
          </w:p>
        </w:tc>
        <w:tc>
          <w:tcPr>
            <w:tcW w:w="1711" w:type="dxa"/>
            <w:gridSpan w:val="6"/>
          </w:tcPr>
          <w:p w:rsidR="007B7F14" w:rsidRPr="007B7F14" w:rsidRDefault="007B7F14" w:rsidP="00181463">
            <w:pPr>
              <w:jc w:val="both"/>
              <w:rPr>
                <w:sz w:val="24"/>
                <w:szCs w:val="24"/>
              </w:rPr>
            </w:pPr>
            <w:proofErr w:type="spellStart"/>
            <w:r w:rsidRPr="007B7F14">
              <w:rPr>
                <w:sz w:val="24"/>
                <w:szCs w:val="24"/>
              </w:rPr>
              <w:lastRenderedPageBreak/>
              <w:t>Леховский</w:t>
            </w:r>
            <w:proofErr w:type="spellEnd"/>
            <w:r w:rsidRPr="007B7F14">
              <w:rPr>
                <w:sz w:val="24"/>
                <w:szCs w:val="24"/>
              </w:rPr>
              <w:t xml:space="preserve">  СДК</w:t>
            </w:r>
            <w:r>
              <w:rPr>
                <w:sz w:val="24"/>
                <w:szCs w:val="24"/>
              </w:rPr>
              <w:t xml:space="preserve"> </w:t>
            </w:r>
            <w:r w:rsidRPr="007B7F14">
              <w:rPr>
                <w:sz w:val="24"/>
                <w:szCs w:val="24"/>
              </w:rPr>
              <w:t>29.06.</w:t>
            </w:r>
            <w:r>
              <w:rPr>
                <w:sz w:val="24"/>
                <w:szCs w:val="24"/>
              </w:rPr>
              <w:t>15г.</w:t>
            </w:r>
          </w:p>
          <w:p w:rsidR="007B7F14" w:rsidRPr="007B7F14" w:rsidRDefault="007B7F14" w:rsidP="00181463">
            <w:pPr>
              <w:ind w:left="108"/>
              <w:jc w:val="both"/>
              <w:rPr>
                <w:sz w:val="24"/>
                <w:szCs w:val="24"/>
              </w:rPr>
            </w:pPr>
            <w:r w:rsidRPr="007B7F14">
              <w:rPr>
                <w:sz w:val="24"/>
                <w:szCs w:val="24"/>
              </w:rPr>
              <w:t>24.07.</w:t>
            </w:r>
            <w:r>
              <w:rPr>
                <w:sz w:val="24"/>
                <w:szCs w:val="24"/>
              </w:rPr>
              <w:t>15г.</w:t>
            </w:r>
          </w:p>
          <w:p w:rsidR="0006545E" w:rsidRDefault="0006545E" w:rsidP="00181463">
            <w:pPr>
              <w:ind w:left="108"/>
              <w:jc w:val="both"/>
              <w:rPr>
                <w:sz w:val="24"/>
                <w:szCs w:val="24"/>
              </w:rPr>
            </w:pPr>
          </w:p>
          <w:p w:rsidR="005D75BE" w:rsidRPr="005D75BE" w:rsidRDefault="005D75BE" w:rsidP="00181463">
            <w:pPr>
              <w:ind w:left="108"/>
              <w:jc w:val="both"/>
              <w:rPr>
                <w:sz w:val="24"/>
                <w:szCs w:val="24"/>
              </w:rPr>
            </w:pPr>
            <w:proofErr w:type="spellStart"/>
            <w:r w:rsidRPr="005D75BE">
              <w:rPr>
                <w:sz w:val="24"/>
                <w:szCs w:val="24"/>
              </w:rPr>
              <w:t>Усть-Долысский</w:t>
            </w:r>
            <w:proofErr w:type="spellEnd"/>
            <w:r w:rsidRPr="005D75BE">
              <w:rPr>
                <w:sz w:val="24"/>
                <w:szCs w:val="24"/>
              </w:rPr>
              <w:t xml:space="preserve"> СДК</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Pr="005D75BE" w:rsidRDefault="005D75BE" w:rsidP="00181463">
            <w:pPr>
              <w:ind w:left="108"/>
              <w:jc w:val="both"/>
              <w:rPr>
                <w:sz w:val="24"/>
                <w:szCs w:val="24"/>
              </w:rPr>
            </w:pPr>
            <w:r w:rsidRPr="005D75BE">
              <w:rPr>
                <w:sz w:val="24"/>
                <w:szCs w:val="24"/>
              </w:rPr>
              <w:t>09.04.15г</w:t>
            </w:r>
          </w:p>
          <w:p w:rsidR="005D75BE" w:rsidRDefault="005D75BE" w:rsidP="00181463">
            <w:pPr>
              <w:ind w:left="108"/>
              <w:jc w:val="both"/>
              <w:rPr>
                <w:sz w:val="24"/>
                <w:szCs w:val="24"/>
              </w:rPr>
            </w:pPr>
            <w:r w:rsidRPr="005D75BE">
              <w:rPr>
                <w:sz w:val="24"/>
                <w:szCs w:val="24"/>
              </w:rPr>
              <w:t>РДК</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Pr="005D75BE" w:rsidRDefault="005D75BE" w:rsidP="00181463">
            <w:pPr>
              <w:ind w:left="108"/>
              <w:jc w:val="both"/>
              <w:rPr>
                <w:sz w:val="24"/>
                <w:szCs w:val="24"/>
              </w:rPr>
            </w:pPr>
            <w:r w:rsidRPr="005D75BE">
              <w:rPr>
                <w:sz w:val="24"/>
                <w:szCs w:val="24"/>
              </w:rPr>
              <w:t>22.05; 10.06.</w:t>
            </w:r>
          </w:p>
          <w:p w:rsidR="005D75BE" w:rsidRDefault="005D75BE" w:rsidP="00181463">
            <w:pPr>
              <w:ind w:left="108"/>
              <w:jc w:val="both"/>
              <w:rPr>
                <w:sz w:val="24"/>
                <w:szCs w:val="24"/>
              </w:rPr>
            </w:pPr>
            <w:r w:rsidRPr="005D75BE">
              <w:rPr>
                <w:sz w:val="24"/>
                <w:szCs w:val="24"/>
              </w:rPr>
              <w:t xml:space="preserve"> РДК</w:t>
            </w: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roofErr w:type="spellStart"/>
            <w:r w:rsidRPr="007B7F14">
              <w:rPr>
                <w:sz w:val="24"/>
                <w:szCs w:val="24"/>
              </w:rPr>
              <w:t>Леховский</w:t>
            </w:r>
            <w:proofErr w:type="spellEnd"/>
            <w:r w:rsidRPr="007B7F14">
              <w:rPr>
                <w:sz w:val="24"/>
                <w:szCs w:val="24"/>
              </w:rPr>
              <w:t xml:space="preserve">  </w:t>
            </w:r>
            <w:r w:rsidRPr="007B7F14">
              <w:rPr>
                <w:sz w:val="24"/>
                <w:szCs w:val="24"/>
              </w:rPr>
              <w:lastRenderedPageBreak/>
              <w:t>СДК</w:t>
            </w:r>
            <w:r>
              <w:rPr>
                <w:sz w:val="24"/>
                <w:szCs w:val="24"/>
              </w:rPr>
              <w:t xml:space="preserve"> 14.08.15г.</w:t>
            </w: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r w:rsidRPr="00C26082">
              <w:rPr>
                <w:sz w:val="24"/>
                <w:szCs w:val="24"/>
              </w:rPr>
              <w:t>Артемовский клуб 14.05.2015г</w:t>
            </w:r>
            <w:r>
              <w:rPr>
                <w:sz w:val="24"/>
                <w:szCs w:val="24"/>
              </w:rPr>
              <w:t>.</w:t>
            </w: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roofErr w:type="spellStart"/>
            <w:r w:rsidRPr="00C26082">
              <w:rPr>
                <w:sz w:val="24"/>
                <w:szCs w:val="24"/>
              </w:rPr>
              <w:t>Новохованский</w:t>
            </w:r>
            <w:proofErr w:type="spellEnd"/>
            <w:r w:rsidRPr="00C26082">
              <w:rPr>
                <w:sz w:val="24"/>
                <w:szCs w:val="24"/>
              </w:rPr>
              <w:t xml:space="preserve"> СДК 01.06.,19.04</w:t>
            </w:r>
            <w:r>
              <w:rPr>
                <w:szCs w:val="28"/>
              </w:rPr>
              <w:t>.</w:t>
            </w:r>
          </w:p>
          <w:p w:rsidR="00C26082" w:rsidRDefault="00C26082" w:rsidP="00181463">
            <w:pPr>
              <w:ind w:left="108"/>
              <w:jc w:val="both"/>
              <w:rPr>
                <w:sz w:val="24"/>
                <w:szCs w:val="24"/>
              </w:rPr>
            </w:pPr>
          </w:p>
          <w:p w:rsidR="00C26082" w:rsidRPr="00C26082" w:rsidRDefault="00C26082" w:rsidP="00181463">
            <w:pPr>
              <w:ind w:left="108"/>
              <w:jc w:val="both"/>
              <w:rPr>
                <w:sz w:val="24"/>
                <w:szCs w:val="24"/>
              </w:rPr>
            </w:pPr>
          </w:p>
        </w:tc>
        <w:tc>
          <w:tcPr>
            <w:tcW w:w="2109" w:type="dxa"/>
            <w:gridSpan w:val="2"/>
          </w:tcPr>
          <w:p w:rsidR="0006545E" w:rsidRDefault="007B7F14" w:rsidP="00181463">
            <w:pPr>
              <w:ind w:left="108"/>
              <w:jc w:val="both"/>
              <w:rPr>
                <w:sz w:val="24"/>
                <w:szCs w:val="24"/>
              </w:rPr>
            </w:pPr>
            <w:r>
              <w:rPr>
                <w:sz w:val="24"/>
                <w:szCs w:val="24"/>
              </w:rPr>
              <w:lastRenderedPageBreak/>
              <w:t>Хомякова В.Н.</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r>
              <w:rPr>
                <w:sz w:val="24"/>
                <w:szCs w:val="24"/>
              </w:rPr>
              <w:t>Красильникова С.Г.</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roofErr w:type="spellStart"/>
            <w:r>
              <w:rPr>
                <w:sz w:val="24"/>
                <w:szCs w:val="24"/>
              </w:rPr>
              <w:t>Кучинская</w:t>
            </w:r>
            <w:proofErr w:type="spellEnd"/>
            <w:r>
              <w:rPr>
                <w:sz w:val="24"/>
                <w:szCs w:val="24"/>
              </w:rPr>
              <w:t xml:space="preserve"> И.В.</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roofErr w:type="spellStart"/>
            <w:r>
              <w:rPr>
                <w:sz w:val="24"/>
                <w:szCs w:val="24"/>
              </w:rPr>
              <w:t>Кучинская</w:t>
            </w:r>
            <w:proofErr w:type="spellEnd"/>
            <w:r>
              <w:rPr>
                <w:sz w:val="24"/>
                <w:szCs w:val="24"/>
              </w:rPr>
              <w:t xml:space="preserve"> И.В.</w:t>
            </w: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r>
              <w:rPr>
                <w:sz w:val="24"/>
                <w:szCs w:val="24"/>
              </w:rPr>
              <w:t>Хомякова В.Н.</w:t>
            </w: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r>
              <w:rPr>
                <w:sz w:val="24"/>
                <w:szCs w:val="24"/>
              </w:rPr>
              <w:t>Кондратенко Н.В.</w:t>
            </w: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Default="00C26082" w:rsidP="00181463">
            <w:pPr>
              <w:ind w:left="108"/>
              <w:jc w:val="both"/>
              <w:rPr>
                <w:sz w:val="24"/>
                <w:szCs w:val="24"/>
              </w:rPr>
            </w:pPr>
          </w:p>
          <w:p w:rsidR="00C26082" w:rsidRPr="001B7EB4" w:rsidRDefault="00C26082" w:rsidP="00181463">
            <w:pPr>
              <w:ind w:left="108"/>
              <w:jc w:val="both"/>
              <w:rPr>
                <w:sz w:val="24"/>
                <w:szCs w:val="24"/>
              </w:rPr>
            </w:pPr>
            <w:r>
              <w:rPr>
                <w:sz w:val="24"/>
                <w:szCs w:val="24"/>
              </w:rPr>
              <w:t>Игнатенко Н.И.</w:t>
            </w:r>
          </w:p>
        </w:tc>
        <w:tc>
          <w:tcPr>
            <w:tcW w:w="2001" w:type="dxa"/>
            <w:gridSpan w:val="3"/>
          </w:tcPr>
          <w:p w:rsidR="0006545E" w:rsidRDefault="007B7F14" w:rsidP="00181463">
            <w:pPr>
              <w:ind w:left="108"/>
              <w:jc w:val="both"/>
              <w:rPr>
                <w:sz w:val="24"/>
                <w:szCs w:val="24"/>
              </w:rPr>
            </w:pPr>
            <w:r w:rsidRPr="001B7EB4">
              <w:rPr>
                <w:sz w:val="24"/>
                <w:szCs w:val="24"/>
              </w:rPr>
              <w:lastRenderedPageBreak/>
              <w:t>Пропаганда здорового образа жизни</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r w:rsidRPr="005D75BE">
              <w:rPr>
                <w:sz w:val="24"/>
                <w:szCs w:val="24"/>
              </w:rPr>
              <w:t>Получение информации о вредных привычках и здоровом образе жизни</w:t>
            </w: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p>
          <w:p w:rsidR="005D75BE" w:rsidRDefault="005D75BE" w:rsidP="00181463">
            <w:pPr>
              <w:ind w:left="108"/>
              <w:jc w:val="both"/>
              <w:rPr>
                <w:sz w:val="24"/>
                <w:szCs w:val="24"/>
              </w:rPr>
            </w:pPr>
            <w:r w:rsidRPr="005D75BE">
              <w:rPr>
                <w:sz w:val="24"/>
                <w:szCs w:val="24"/>
              </w:rPr>
              <w:t>Получение информации о вредных привычках и здоровом образе жизни</w:t>
            </w:r>
          </w:p>
          <w:p w:rsidR="00C26082" w:rsidRDefault="00C26082" w:rsidP="00181463">
            <w:pPr>
              <w:ind w:left="108"/>
              <w:jc w:val="both"/>
              <w:rPr>
                <w:sz w:val="24"/>
                <w:szCs w:val="24"/>
              </w:rPr>
            </w:pPr>
            <w:r w:rsidRPr="005D75BE">
              <w:rPr>
                <w:sz w:val="24"/>
                <w:szCs w:val="24"/>
              </w:rPr>
              <w:t xml:space="preserve">Получение </w:t>
            </w:r>
            <w:r w:rsidRPr="005D75BE">
              <w:rPr>
                <w:sz w:val="24"/>
                <w:szCs w:val="24"/>
              </w:rPr>
              <w:lastRenderedPageBreak/>
              <w:t>информации о вредных привычках и здоровом образе жизни</w:t>
            </w:r>
          </w:p>
          <w:p w:rsidR="005D75BE" w:rsidRDefault="005D75BE" w:rsidP="00181463">
            <w:pPr>
              <w:ind w:left="108"/>
              <w:jc w:val="both"/>
              <w:rPr>
                <w:sz w:val="24"/>
                <w:szCs w:val="24"/>
              </w:rPr>
            </w:pPr>
          </w:p>
          <w:p w:rsidR="00C26082" w:rsidRDefault="00C26082" w:rsidP="00181463">
            <w:pPr>
              <w:ind w:left="108"/>
              <w:jc w:val="both"/>
              <w:rPr>
                <w:sz w:val="24"/>
                <w:szCs w:val="24"/>
              </w:rPr>
            </w:pPr>
            <w:r w:rsidRPr="005D75BE">
              <w:rPr>
                <w:sz w:val="24"/>
                <w:szCs w:val="24"/>
              </w:rPr>
              <w:t>Получение информации о вредных привычках и здоровом образе жизни</w:t>
            </w:r>
          </w:p>
          <w:p w:rsidR="00C26082" w:rsidRDefault="00C26082" w:rsidP="00181463">
            <w:pPr>
              <w:ind w:left="108"/>
              <w:jc w:val="both"/>
              <w:rPr>
                <w:sz w:val="24"/>
                <w:szCs w:val="24"/>
              </w:rPr>
            </w:pPr>
          </w:p>
          <w:p w:rsidR="00C26082" w:rsidRPr="005D75BE" w:rsidRDefault="00C26082" w:rsidP="00181463">
            <w:pPr>
              <w:ind w:left="108"/>
              <w:jc w:val="both"/>
              <w:rPr>
                <w:sz w:val="24"/>
                <w:szCs w:val="24"/>
              </w:rPr>
            </w:pP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45"/>
        </w:trPr>
        <w:tc>
          <w:tcPr>
            <w:tcW w:w="9781" w:type="dxa"/>
            <w:gridSpan w:val="14"/>
          </w:tcPr>
          <w:p w:rsidR="0006545E" w:rsidRPr="001B7EB4" w:rsidRDefault="0006545E" w:rsidP="00181463">
            <w:pPr>
              <w:ind w:left="108"/>
              <w:jc w:val="both"/>
              <w:rPr>
                <w:sz w:val="24"/>
                <w:szCs w:val="24"/>
              </w:rPr>
            </w:pPr>
            <w:r w:rsidRPr="001B7EB4">
              <w:rPr>
                <w:sz w:val="24"/>
                <w:szCs w:val="24"/>
              </w:rPr>
              <w:lastRenderedPageBreak/>
              <w:t>2.Обеспечение занятости и профилактика безнадзорности несовершеннолетних</w:t>
            </w: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60"/>
        </w:trPr>
        <w:tc>
          <w:tcPr>
            <w:tcW w:w="709" w:type="dxa"/>
          </w:tcPr>
          <w:p w:rsidR="0006545E" w:rsidRPr="001B7EB4" w:rsidRDefault="0006545E" w:rsidP="00181463">
            <w:pPr>
              <w:ind w:left="108"/>
              <w:jc w:val="both"/>
              <w:rPr>
                <w:sz w:val="24"/>
                <w:szCs w:val="24"/>
              </w:rPr>
            </w:pPr>
            <w:r w:rsidRPr="001B7EB4">
              <w:rPr>
                <w:sz w:val="24"/>
                <w:szCs w:val="24"/>
              </w:rPr>
              <w:t>2.1</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2.2</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2.3</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2.4</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jc w:val="both"/>
              <w:rPr>
                <w:sz w:val="24"/>
                <w:szCs w:val="24"/>
              </w:rPr>
            </w:pPr>
          </w:p>
          <w:p w:rsidR="0006545E" w:rsidRPr="001B7EB4" w:rsidRDefault="0006545E" w:rsidP="00181463">
            <w:pPr>
              <w:ind w:left="108"/>
              <w:jc w:val="both"/>
              <w:rPr>
                <w:sz w:val="24"/>
                <w:szCs w:val="24"/>
              </w:rPr>
            </w:pPr>
            <w:r w:rsidRPr="001B7EB4">
              <w:rPr>
                <w:sz w:val="24"/>
                <w:szCs w:val="24"/>
              </w:rPr>
              <w:t>2.5.</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2.6.</w:t>
            </w:r>
          </w:p>
        </w:tc>
        <w:tc>
          <w:tcPr>
            <w:tcW w:w="3272" w:type="dxa"/>
            <w:gridSpan w:val="3"/>
          </w:tcPr>
          <w:p w:rsidR="0006545E" w:rsidRPr="001B7EB4" w:rsidRDefault="0006545E" w:rsidP="00181463">
            <w:pPr>
              <w:ind w:left="108"/>
              <w:jc w:val="both"/>
              <w:rPr>
                <w:sz w:val="24"/>
                <w:szCs w:val="24"/>
              </w:rPr>
            </w:pPr>
            <w:r w:rsidRPr="001B7EB4">
              <w:rPr>
                <w:sz w:val="24"/>
                <w:szCs w:val="24"/>
              </w:rPr>
              <w:lastRenderedPageBreak/>
              <w:t>Спортивная игра «Зарница по станциям»</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06545E" w:rsidRDefault="0006545E" w:rsidP="00181463">
            <w:pPr>
              <w:ind w:left="108"/>
              <w:jc w:val="both"/>
              <w:rPr>
                <w:sz w:val="24"/>
                <w:szCs w:val="24"/>
              </w:rPr>
            </w:pPr>
            <w:r w:rsidRPr="0006545E">
              <w:rPr>
                <w:sz w:val="24"/>
                <w:szCs w:val="24"/>
              </w:rPr>
              <w:t>Работа с лагерями дневного пребывания при школах города</w:t>
            </w:r>
            <w:r>
              <w:rPr>
                <w:sz w:val="24"/>
                <w:szCs w:val="24"/>
              </w:rPr>
              <w:t xml:space="preserve"> и района</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Default="0006545E" w:rsidP="00181463">
            <w:pPr>
              <w:ind w:left="108"/>
              <w:jc w:val="both"/>
              <w:rPr>
                <w:sz w:val="24"/>
                <w:szCs w:val="24"/>
              </w:rPr>
            </w:pPr>
          </w:p>
          <w:p w:rsidR="0006545E" w:rsidRPr="0006545E" w:rsidRDefault="0006545E" w:rsidP="00181463">
            <w:pPr>
              <w:ind w:left="108"/>
              <w:jc w:val="both"/>
              <w:rPr>
                <w:sz w:val="24"/>
                <w:szCs w:val="24"/>
              </w:rPr>
            </w:pPr>
            <w:r w:rsidRPr="0006545E">
              <w:rPr>
                <w:sz w:val="24"/>
                <w:szCs w:val="24"/>
              </w:rPr>
              <w:t>Утренник «Путешествие в осеннее царство»</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57146E" w:rsidRDefault="0057146E" w:rsidP="00181463">
            <w:pPr>
              <w:ind w:left="108"/>
              <w:jc w:val="both"/>
              <w:rPr>
                <w:sz w:val="24"/>
                <w:szCs w:val="24"/>
              </w:rPr>
            </w:pPr>
            <w:r w:rsidRPr="0057146E">
              <w:rPr>
                <w:sz w:val="24"/>
                <w:szCs w:val="24"/>
              </w:rPr>
              <w:t>Познавательно-развлекательная программа «Учим правила хорошего тона»</w:t>
            </w:r>
          </w:p>
          <w:p w:rsidR="0006545E" w:rsidRPr="001B7EB4" w:rsidRDefault="0006545E" w:rsidP="00181463">
            <w:pPr>
              <w:ind w:left="108"/>
              <w:jc w:val="both"/>
              <w:rPr>
                <w:sz w:val="24"/>
                <w:szCs w:val="24"/>
              </w:rPr>
            </w:pPr>
          </w:p>
          <w:p w:rsidR="00C6507D" w:rsidRDefault="00C6507D" w:rsidP="00181463">
            <w:pPr>
              <w:ind w:left="108"/>
              <w:jc w:val="both"/>
              <w:rPr>
                <w:sz w:val="24"/>
                <w:szCs w:val="24"/>
              </w:rPr>
            </w:pPr>
          </w:p>
          <w:p w:rsidR="00C6507D" w:rsidRDefault="00C6507D" w:rsidP="00181463">
            <w:pPr>
              <w:ind w:left="108"/>
              <w:jc w:val="both"/>
              <w:rPr>
                <w:sz w:val="24"/>
                <w:szCs w:val="24"/>
              </w:rPr>
            </w:pPr>
          </w:p>
          <w:p w:rsidR="0006545E" w:rsidRDefault="0057146E" w:rsidP="00181463">
            <w:pPr>
              <w:ind w:left="108"/>
              <w:jc w:val="both"/>
              <w:rPr>
                <w:sz w:val="24"/>
                <w:szCs w:val="24"/>
              </w:rPr>
            </w:pPr>
            <w:r w:rsidRPr="0057146E">
              <w:rPr>
                <w:sz w:val="24"/>
                <w:szCs w:val="24"/>
              </w:rPr>
              <w:t>Праздник «День именинника»</w:t>
            </w:r>
          </w:p>
          <w:p w:rsidR="0057146E" w:rsidRDefault="0057146E" w:rsidP="00181463">
            <w:pPr>
              <w:ind w:left="108"/>
              <w:jc w:val="both"/>
              <w:rPr>
                <w:sz w:val="24"/>
                <w:szCs w:val="24"/>
              </w:rPr>
            </w:pPr>
          </w:p>
          <w:p w:rsidR="0057146E" w:rsidRDefault="0057146E" w:rsidP="00181463">
            <w:pPr>
              <w:ind w:left="108"/>
              <w:jc w:val="both"/>
              <w:rPr>
                <w:sz w:val="24"/>
                <w:szCs w:val="24"/>
              </w:rPr>
            </w:pPr>
          </w:p>
          <w:p w:rsidR="0057146E" w:rsidRDefault="0057146E" w:rsidP="00181463">
            <w:pPr>
              <w:ind w:left="108"/>
              <w:jc w:val="both"/>
              <w:rPr>
                <w:sz w:val="24"/>
                <w:szCs w:val="24"/>
              </w:rPr>
            </w:pPr>
          </w:p>
          <w:p w:rsidR="0057146E" w:rsidRDefault="0057146E" w:rsidP="00181463">
            <w:pPr>
              <w:ind w:left="108"/>
              <w:jc w:val="both"/>
              <w:rPr>
                <w:sz w:val="24"/>
                <w:szCs w:val="24"/>
              </w:rPr>
            </w:pPr>
          </w:p>
          <w:p w:rsidR="0057146E" w:rsidRPr="0057146E" w:rsidRDefault="0057146E" w:rsidP="00181463">
            <w:pPr>
              <w:ind w:left="108"/>
              <w:jc w:val="both"/>
              <w:rPr>
                <w:sz w:val="24"/>
                <w:szCs w:val="24"/>
              </w:rPr>
            </w:pPr>
            <w:r>
              <w:rPr>
                <w:sz w:val="24"/>
                <w:szCs w:val="24"/>
              </w:rPr>
              <w:t>Литературная</w:t>
            </w:r>
            <w:r w:rsidRPr="0057146E">
              <w:rPr>
                <w:sz w:val="24"/>
                <w:szCs w:val="24"/>
              </w:rPr>
              <w:t xml:space="preserve">  встреча  «В гостях у книжной королевы»</w:t>
            </w:r>
          </w:p>
        </w:tc>
        <w:tc>
          <w:tcPr>
            <w:tcW w:w="1425" w:type="dxa"/>
            <w:gridSpan w:val="3"/>
          </w:tcPr>
          <w:p w:rsidR="0006545E" w:rsidRPr="001B7EB4" w:rsidRDefault="0006545E" w:rsidP="00181463">
            <w:pPr>
              <w:ind w:left="108"/>
              <w:jc w:val="both"/>
              <w:rPr>
                <w:sz w:val="24"/>
                <w:szCs w:val="24"/>
              </w:rPr>
            </w:pPr>
            <w:r w:rsidRPr="001B7EB4">
              <w:rPr>
                <w:sz w:val="24"/>
                <w:szCs w:val="24"/>
              </w:rPr>
              <w:lastRenderedPageBreak/>
              <w:t>19.06.14г.</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06545E" w:rsidRDefault="0006545E" w:rsidP="00181463">
            <w:pPr>
              <w:pStyle w:val="ae"/>
              <w:jc w:val="both"/>
              <w:rPr>
                <w:rFonts w:ascii="Times New Roman" w:hAnsi="Times New Roman" w:cs="Times New Roman"/>
                <w:sz w:val="24"/>
                <w:szCs w:val="24"/>
              </w:rPr>
            </w:pPr>
            <w:r w:rsidRPr="0006545E">
              <w:rPr>
                <w:rFonts w:ascii="Times New Roman" w:hAnsi="Times New Roman" w:cs="Times New Roman"/>
                <w:sz w:val="24"/>
                <w:szCs w:val="24"/>
              </w:rPr>
              <w:t>Зимние, летние, весенние, осенние каникулы</w:t>
            </w:r>
          </w:p>
          <w:p w:rsidR="0006545E" w:rsidRPr="0006545E" w:rsidRDefault="0006545E" w:rsidP="00181463">
            <w:pPr>
              <w:pStyle w:val="ae"/>
              <w:jc w:val="both"/>
              <w:rPr>
                <w:rFonts w:ascii="Times New Roman" w:hAnsi="Times New Roman" w:cs="Times New Roman"/>
                <w:sz w:val="24"/>
                <w:szCs w:val="24"/>
              </w:rPr>
            </w:pPr>
            <w:r w:rsidRPr="0006545E">
              <w:rPr>
                <w:rFonts w:ascii="Times New Roman" w:hAnsi="Times New Roman" w:cs="Times New Roman"/>
                <w:sz w:val="24"/>
                <w:szCs w:val="24"/>
              </w:rPr>
              <w:t>ЦРБ</w:t>
            </w:r>
          </w:p>
          <w:p w:rsidR="0006545E" w:rsidRPr="0006545E" w:rsidRDefault="0006545E" w:rsidP="00181463">
            <w:pPr>
              <w:ind w:left="108"/>
              <w:jc w:val="both"/>
              <w:rPr>
                <w:sz w:val="24"/>
                <w:szCs w:val="24"/>
              </w:rPr>
            </w:pPr>
            <w:r w:rsidRPr="0006545E">
              <w:rPr>
                <w:sz w:val="24"/>
                <w:szCs w:val="24"/>
              </w:rPr>
              <w:t>Отдел по работе с детьми</w:t>
            </w:r>
            <w:r>
              <w:rPr>
                <w:sz w:val="24"/>
                <w:szCs w:val="24"/>
              </w:rPr>
              <w:t xml:space="preserve">, </w:t>
            </w:r>
            <w:proofErr w:type="spellStart"/>
            <w:proofErr w:type="gramStart"/>
            <w:r>
              <w:rPr>
                <w:sz w:val="24"/>
                <w:szCs w:val="24"/>
              </w:rPr>
              <w:t>админист</w:t>
            </w:r>
            <w:proofErr w:type="spellEnd"/>
            <w:r>
              <w:rPr>
                <w:sz w:val="24"/>
                <w:szCs w:val="24"/>
              </w:rPr>
              <w:t xml:space="preserve"> </w:t>
            </w:r>
            <w:proofErr w:type="spellStart"/>
            <w:r>
              <w:rPr>
                <w:sz w:val="24"/>
                <w:szCs w:val="24"/>
              </w:rPr>
              <w:t>раторы</w:t>
            </w:r>
            <w:proofErr w:type="spellEnd"/>
            <w:proofErr w:type="gramEnd"/>
            <w:r>
              <w:rPr>
                <w:sz w:val="24"/>
                <w:szCs w:val="24"/>
              </w:rPr>
              <w:t xml:space="preserve"> СДК</w:t>
            </w:r>
          </w:p>
          <w:p w:rsidR="0006545E" w:rsidRDefault="0006545E" w:rsidP="00181463">
            <w:pPr>
              <w:ind w:left="108"/>
              <w:jc w:val="both"/>
              <w:rPr>
                <w:sz w:val="24"/>
                <w:szCs w:val="24"/>
              </w:rPr>
            </w:pPr>
          </w:p>
          <w:p w:rsidR="0006545E" w:rsidRDefault="0006545E" w:rsidP="00181463">
            <w:pPr>
              <w:ind w:left="108"/>
              <w:jc w:val="both"/>
              <w:rPr>
                <w:sz w:val="24"/>
                <w:szCs w:val="24"/>
              </w:rPr>
            </w:pPr>
            <w:r>
              <w:rPr>
                <w:sz w:val="24"/>
                <w:szCs w:val="24"/>
              </w:rPr>
              <w:t>06.11.2015г</w:t>
            </w:r>
            <w:proofErr w:type="gramStart"/>
            <w:r>
              <w:rPr>
                <w:sz w:val="24"/>
                <w:szCs w:val="24"/>
              </w:rPr>
              <w:t>.Т</w:t>
            </w:r>
            <w:proofErr w:type="gramEnd"/>
            <w:r>
              <w:rPr>
                <w:sz w:val="24"/>
                <w:szCs w:val="24"/>
              </w:rPr>
              <w:t>рехалевская б-ка</w:t>
            </w:r>
          </w:p>
          <w:p w:rsidR="0006545E" w:rsidRPr="001B7EB4" w:rsidRDefault="0006545E" w:rsidP="00181463">
            <w:pPr>
              <w:ind w:left="108"/>
              <w:jc w:val="both"/>
              <w:rPr>
                <w:sz w:val="24"/>
                <w:szCs w:val="24"/>
              </w:rPr>
            </w:pPr>
          </w:p>
          <w:p w:rsidR="0006545E" w:rsidRPr="001B7EB4" w:rsidRDefault="0006545E" w:rsidP="00181463">
            <w:pPr>
              <w:jc w:val="both"/>
              <w:rPr>
                <w:sz w:val="24"/>
                <w:szCs w:val="24"/>
              </w:rPr>
            </w:pPr>
          </w:p>
          <w:p w:rsidR="0057146E" w:rsidRDefault="0057146E" w:rsidP="00181463">
            <w:pPr>
              <w:ind w:left="108"/>
              <w:jc w:val="both"/>
              <w:rPr>
                <w:sz w:val="24"/>
                <w:szCs w:val="24"/>
              </w:rPr>
            </w:pPr>
          </w:p>
          <w:p w:rsidR="0057146E" w:rsidRDefault="0057146E" w:rsidP="00181463">
            <w:pPr>
              <w:ind w:left="108"/>
              <w:jc w:val="both"/>
              <w:rPr>
                <w:sz w:val="24"/>
                <w:szCs w:val="24"/>
              </w:rPr>
            </w:pPr>
            <w:r>
              <w:rPr>
                <w:sz w:val="24"/>
                <w:szCs w:val="24"/>
              </w:rPr>
              <w:t>11.09.2015г</w:t>
            </w:r>
            <w:proofErr w:type="gramStart"/>
            <w:r>
              <w:rPr>
                <w:sz w:val="24"/>
                <w:szCs w:val="24"/>
              </w:rPr>
              <w:t>.Щ</w:t>
            </w:r>
            <w:proofErr w:type="gramEnd"/>
            <w:r>
              <w:rPr>
                <w:sz w:val="24"/>
                <w:szCs w:val="24"/>
              </w:rPr>
              <w:t>ербинская б-ка</w:t>
            </w:r>
          </w:p>
          <w:p w:rsidR="0057146E" w:rsidRDefault="0057146E" w:rsidP="00181463">
            <w:pPr>
              <w:ind w:left="108"/>
              <w:jc w:val="both"/>
              <w:rPr>
                <w:sz w:val="24"/>
                <w:szCs w:val="24"/>
              </w:rPr>
            </w:pPr>
          </w:p>
          <w:p w:rsidR="00C6507D" w:rsidRDefault="00C6507D" w:rsidP="00181463">
            <w:pPr>
              <w:ind w:left="108"/>
              <w:jc w:val="both"/>
              <w:rPr>
                <w:sz w:val="24"/>
                <w:szCs w:val="24"/>
              </w:rPr>
            </w:pPr>
          </w:p>
          <w:p w:rsidR="00C6507D" w:rsidRDefault="00C6507D" w:rsidP="00181463">
            <w:pPr>
              <w:ind w:left="108"/>
              <w:jc w:val="both"/>
              <w:rPr>
                <w:sz w:val="24"/>
                <w:szCs w:val="24"/>
              </w:rPr>
            </w:pPr>
          </w:p>
          <w:p w:rsidR="0006545E" w:rsidRDefault="0057146E" w:rsidP="00181463">
            <w:pPr>
              <w:ind w:left="108"/>
              <w:jc w:val="both"/>
              <w:rPr>
                <w:sz w:val="24"/>
                <w:szCs w:val="24"/>
              </w:rPr>
            </w:pPr>
            <w:r>
              <w:rPr>
                <w:sz w:val="24"/>
                <w:szCs w:val="24"/>
              </w:rPr>
              <w:t>21.06.2015г</w:t>
            </w:r>
            <w:proofErr w:type="gramStart"/>
            <w:r>
              <w:rPr>
                <w:sz w:val="24"/>
                <w:szCs w:val="24"/>
              </w:rPr>
              <w:t>.У</w:t>
            </w:r>
            <w:proofErr w:type="gramEnd"/>
            <w:r>
              <w:rPr>
                <w:sz w:val="24"/>
                <w:szCs w:val="24"/>
              </w:rPr>
              <w:t>совская б-ка</w:t>
            </w:r>
          </w:p>
          <w:p w:rsidR="0057146E" w:rsidRDefault="0057146E" w:rsidP="00181463">
            <w:pPr>
              <w:ind w:left="108"/>
              <w:jc w:val="both"/>
              <w:rPr>
                <w:sz w:val="24"/>
                <w:szCs w:val="24"/>
              </w:rPr>
            </w:pPr>
          </w:p>
          <w:p w:rsidR="0057146E" w:rsidRDefault="0057146E" w:rsidP="00181463">
            <w:pPr>
              <w:ind w:left="108"/>
              <w:jc w:val="both"/>
              <w:rPr>
                <w:sz w:val="24"/>
                <w:szCs w:val="24"/>
              </w:rPr>
            </w:pPr>
          </w:p>
          <w:p w:rsidR="0057146E" w:rsidRPr="001B7EB4" w:rsidRDefault="0057146E" w:rsidP="00181463">
            <w:pPr>
              <w:ind w:left="108"/>
              <w:jc w:val="both"/>
              <w:rPr>
                <w:sz w:val="24"/>
                <w:szCs w:val="24"/>
              </w:rPr>
            </w:pPr>
            <w:r>
              <w:rPr>
                <w:sz w:val="24"/>
                <w:szCs w:val="24"/>
              </w:rPr>
              <w:t>24.04.2015г</w:t>
            </w:r>
            <w:proofErr w:type="gramStart"/>
            <w:r>
              <w:rPr>
                <w:sz w:val="24"/>
                <w:szCs w:val="24"/>
              </w:rPr>
              <w:t>.М</w:t>
            </w:r>
            <w:proofErr w:type="gramEnd"/>
            <w:r>
              <w:rPr>
                <w:sz w:val="24"/>
                <w:szCs w:val="24"/>
              </w:rPr>
              <w:t>ошенинская б-ка-клуб</w:t>
            </w:r>
          </w:p>
        </w:tc>
        <w:tc>
          <w:tcPr>
            <w:tcW w:w="2443" w:type="dxa"/>
            <w:gridSpan w:val="5"/>
          </w:tcPr>
          <w:p w:rsidR="0006545E" w:rsidRPr="001B7EB4" w:rsidRDefault="0006545E" w:rsidP="00181463">
            <w:pPr>
              <w:ind w:left="108"/>
              <w:jc w:val="both"/>
              <w:rPr>
                <w:sz w:val="24"/>
                <w:szCs w:val="24"/>
              </w:rPr>
            </w:pPr>
            <w:proofErr w:type="spellStart"/>
            <w:r w:rsidRPr="001B7EB4">
              <w:rPr>
                <w:sz w:val="24"/>
                <w:szCs w:val="24"/>
              </w:rPr>
              <w:lastRenderedPageBreak/>
              <w:t>Усть-Долысский</w:t>
            </w:r>
            <w:proofErr w:type="spellEnd"/>
            <w:r w:rsidRPr="001B7EB4">
              <w:rPr>
                <w:sz w:val="24"/>
                <w:szCs w:val="24"/>
              </w:rPr>
              <w:t xml:space="preserve"> СДК</w:t>
            </w:r>
          </w:p>
          <w:p w:rsidR="0006545E" w:rsidRPr="001B7EB4" w:rsidRDefault="0006545E" w:rsidP="00181463">
            <w:pPr>
              <w:ind w:left="108"/>
              <w:jc w:val="both"/>
              <w:rPr>
                <w:sz w:val="24"/>
                <w:szCs w:val="24"/>
              </w:rPr>
            </w:pPr>
          </w:p>
          <w:p w:rsidR="0006545E" w:rsidRPr="001B7EB4" w:rsidRDefault="0006545E" w:rsidP="00181463">
            <w:pPr>
              <w:jc w:val="both"/>
              <w:rPr>
                <w:sz w:val="24"/>
                <w:szCs w:val="24"/>
              </w:rPr>
            </w:pPr>
          </w:p>
          <w:p w:rsidR="0006545E" w:rsidRPr="001B7EB4" w:rsidRDefault="0006545E" w:rsidP="00181463">
            <w:pPr>
              <w:jc w:val="both"/>
              <w:rPr>
                <w:sz w:val="24"/>
                <w:szCs w:val="24"/>
              </w:rPr>
            </w:pPr>
          </w:p>
          <w:p w:rsidR="0006545E" w:rsidRPr="001B7EB4" w:rsidRDefault="0006545E" w:rsidP="00181463">
            <w:pPr>
              <w:jc w:val="both"/>
              <w:rPr>
                <w:sz w:val="24"/>
                <w:szCs w:val="24"/>
              </w:rPr>
            </w:pPr>
            <w:r>
              <w:rPr>
                <w:sz w:val="24"/>
                <w:szCs w:val="24"/>
              </w:rPr>
              <w:t>Сотрудники о</w:t>
            </w:r>
            <w:r w:rsidRPr="0006545E">
              <w:rPr>
                <w:sz w:val="24"/>
                <w:szCs w:val="24"/>
              </w:rPr>
              <w:t>тдел</w:t>
            </w:r>
            <w:r>
              <w:rPr>
                <w:sz w:val="24"/>
                <w:szCs w:val="24"/>
              </w:rPr>
              <w:t>а</w:t>
            </w:r>
            <w:r w:rsidRPr="0006545E">
              <w:rPr>
                <w:sz w:val="24"/>
                <w:szCs w:val="24"/>
              </w:rPr>
              <w:t xml:space="preserve"> по работе с детьми</w:t>
            </w:r>
            <w:r>
              <w:rPr>
                <w:sz w:val="24"/>
                <w:szCs w:val="24"/>
              </w:rPr>
              <w:t>, администраторы СДК</w:t>
            </w:r>
          </w:p>
          <w:p w:rsidR="0006545E" w:rsidRPr="001B7EB4" w:rsidRDefault="0006545E" w:rsidP="00181463">
            <w:pPr>
              <w:jc w:val="both"/>
              <w:rPr>
                <w:sz w:val="24"/>
                <w:szCs w:val="24"/>
              </w:rPr>
            </w:pPr>
          </w:p>
          <w:p w:rsidR="0006545E" w:rsidRPr="001B7EB4" w:rsidRDefault="0006545E" w:rsidP="00181463">
            <w:pPr>
              <w:jc w:val="both"/>
              <w:rPr>
                <w:sz w:val="24"/>
                <w:szCs w:val="24"/>
              </w:rPr>
            </w:pPr>
          </w:p>
          <w:p w:rsidR="0006545E" w:rsidRPr="001B7EB4" w:rsidRDefault="0006545E" w:rsidP="00181463">
            <w:pPr>
              <w:jc w:val="both"/>
              <w:rPr>
                <w:sz w:val="24"/>
                <w:szCs w:val="24"/>
              </w:rPr>
            </w:pPr>
          </w:p>
          <w:p w:rsidR="0006545E" w:rsidRPr="001B7EB4" w:rsidRDefault="0006545E" w:rsidP="00181463">
            <w:pPr>
              <w:jc w:val="both"/>
              <w:rPr>
                <w:sz w:val="24"/>
                <w:szCs w:val="24"/>
              </w:rPr>
            </w:pPr>
          </w:p>
          <w:p w:rsidR="0006545E" w:rsidRPr="001B7EB4" w:rsidRDefault="0006545E" w:rsidP="00181463">
            <w:pPr>
              <w:jc w:val="both"/>
              <w:rPr>
                <w:sz w:val="24"/>
                <w:szCs w:val="24"/>
              </w:rPr>
            </w:pPr>
          </w:p>
          <w:p w:rsidR="0006545E" w:rsidRPr="001B7EB4" w:rsidRDefault="0006545E" w:rsidP="00181463">
            <w:pPr>
              <w:jc w:val="both"/>
              <w:rPr>
                <w:sz w:val="24"/>
                <w:szCs w:val="24"/>
              </w:rPr>
            </w:pPr>
          </w:p>
          <w:p w:rsidR="0006545E" w:rsidRDefault="0006545E" w:rsidP="00181463">
            <w:pPr>
              <w:jc w:val="both"/>
              <w:rPr>
                <w:sz w:val="24"/>
                <w:szCs w:val="24"/>
              </w:rPr>
            </w:pPr>
          </w:p>
          <w:p w:rsidR="0006545E" w:rsidRDefault="0006545E" w:rsidP="00181463">
            <w:pPr>
              <w:jc w:val="both"/>
              <w:rPr>
                <w:sz w:val="24"/>
                <w:szCs w:val="24"/>
              </w:rPr>
            </w:pPr>
          </w:p>
          <w:p w:rsidR="0006545E" w:rsidRDefault="0006545E" w:rsidP="00181463">
            <w:pPr>
              <w:jc w:val="both"/>
              <w:rPr>
                <w:sz w:val="24"/>
                <w:szCs w:val="24"/>
              </w:rPr>
            </w:pPr>
            <w:proofErr w:type="spellStart"/>
            <w:r>
              <w:rPr>
                <w:sz w:val="24"/>
                <w:szCs w:val="24"/>
              </w:rPr>
              <w:t>Валдаева</w:t>
            </w:r>
            <w:proofErr w:type="spellEnd"/>
            <w:r>
              <w:rPr>
                <w:sz w:val="24"/>
                <w:szCs w:val="24"/>
              </w:rPr>
              <w:t xml:space="preserve"> С.В</w:t>
            </w:r>
          </w:p>
          <w:p w:rsidR="0006545E" w:rsidRDefault="0006545E" w:rsidP="00181463">
            <w:pPr>
              <w:jc w:val="both"/>
              <w:rPr>
                <w:sz w:val="24"/>
                <w:szCs w:val="24"/>
              </w:rPr>
            </w:pPr>
          </w:p>
          <w:p w:rsidR="0006545E" w:rsidRPr="001B7EB4" w:rsidRDefault="0006545E" w:rsidP="00181463">
            <w:pPr>
              <w:jc w:val="both"/>
              <w:rPr>
                <w:sz w:val="24"/>
                <w:szCs w:val="24"/>
              </w:rPr>
            </w:pPr>
          </w:p>
          <w:p w:rsidR="0006545E" w:rsidRPr="001B7EB4" w:rsidRDefault="0006545E" w:rsidP="00181463">
            <w:pPr>
              <w:jc w:val="both"/>
              <w:rPr>
                <w:sz w:val="24"/>
                <w:szCs w:val="24"/>
              </w:rPr>
            </w:pPr>
          </w:p>
          <w:p w:rsidR="0006545E" w:rsidRPr="001B7EB4" w:rsidRDefault="0006545E" w:rsidP="00181463">
            <w:pPr>
              <w:jc w:val="both"/>
              <w:rPr>
                <w:sz w:val="24"/>
                <w:szCs w:val="24"/>
              </w:rPr>
            </w:pPr>
          </w:p>
          <w:p w:rsidR="0006545E" w:rsidRPr="001B7EB4" w:rsidRDefault="0006545E" w:rsidP="00181463">
            <w:pPr>
              <w:jc w:val="both"/>
              <w:rPr>
                <w:sz w:val="24"/>
                <w:szCs w:val="24"/>
              </w:rPr>
            </w:pPr>
          </w:p>
          <w:p w:rsidR="0006545E" w:rsidRPr="001B7EB4" w:rsidRDefault="0057146E" w:rsidP="00181463">
            <w:pPr>
              <w:jc w:val="both"/>
              <w:rPr>
                <w:sz w:val="24"/>
                <w:szCs w:val="24"/>
              </w:rPr>
            </w:pPr>
            <w:r>
              <w:rPr>
                <w:sz w:val="24"/>
                <w:szCs w:val="24"/>
              </w:rPr>
              <w:t>Быкова В.И.</w:t>
            </w:r>
          </w:p>
          <w:p w:rsidR="0006545E" w:rsidRPr="001B7EB4" w:rsidRDefault="0006545E" w:rsidP="00181463">
            <w:pPr>
              <w:jc w:val="both"/>
              <w:rPr>
                <w:sz w:val="24"/>
                <w:szCs w:val="24"/>
              </w:rPr>
            </w:pPr>
          </w:p>
          <w:p w:rsidR="0006545E" w:rsidRDefault="0006545E" w:rsidP="00181463">
            <w:pPr>
              <w:jc w:val="both"/>
              <w:rPr>
                <w:sz w:val="24"/>
                <w:szCs w:val="24"/>
              </w:rPr>
            </w:pPr>
          </w:p>
          <w:p w:rsidR="0057146E" w:rsidRDefault="0057146E" w:rsidP="00181463">
            <w:pPr>
              <w:jc w:val="both"/>
              <w:rPr>
                <w:sz w:val="24"/>
                <w:szCs w:val="24"/>
              </w:rPr>
            </w:pPr>
          </w:p>
          <w:p w:rsidR="00C6507D" w:rsidRDefault="00C6507D" w:rsidP="00181463">
            <w:pPr>
              <w:jc w:val="both"/>
              <w:rPr>
                <w:sz w:val="24"/>
                <w:szCs w:val="24"/>
              </w:rPr>
            </w:pPr>
          </w:p>
          <w:p w:rsidR="00C6507D" w:rsidRDefault="00C6507D" w:rsidP="00181463">
            <w:pPr>
              <w:jc w:val="both"/>
              <w:rPr>
                <w:sz w:val="24"/>
                <w:szCs w:val="24"/>
              </w:rPr>
            </w:pPr>
          </w:p>
          <w:p w:rsidR="0057146E" w:rsidRDefault="0057146E" w:rsidP="00181463">
            <w:pPr>
              <w:jc w:val="both"/>
              <w:rPr>
                <w:sz w:val="24"/>
                <w:szCs w:val="24"/>
              </w:rPr>
            </w:pPr>
            <w:proofErr w:type="spellStart"/>
            <w:r>
              <w:rPr>
                <w:sz w:val="24"/>
                <w:szCs w:val="24"/>
              </w:rPr>
              <w:t>Трухонова</w:t>
            </w:r>
            <w:proofErr w:type="spellEnd"/>
            <w:r>
              <w:rPr>
                <w:sz w:val="24"/>
                <w:szCs w:val="24"/>
              </w:rPr>
              <w:t xml:space="preserve"> А.И.</w:t>
            </w:r>
          </w:p>
          <w:p w:rsidR="0057146E" w:rsidRDefault="0057146E" w:rsidP="00181463">
            <w:pPr>
              <w:jc w:val="both"/>
              <w:rPr>
                <w:sz w:val="24"/>
                <w:szCs w:val="24"/>
              </w:rPr>
            </w:pPr>
          </w:p>
          <w:p w:rsidR="0057146E" w:rsidRDefault="0057146E" w:rsidP="00181463">
            <w:pPr>
              <w:jc w:val="both"/>
              <w:rPr>
                <w:sz w:val="24"/>
                <w:szCs w:val="24"/>
              </w:rPr>
            </w:pPr>
          </w:p>
          <w:p w:rsidR="0057146E" w:rsidRDefault="0057146E" w:rsidP="00181463">
            <w:pPr>
              <w:jc w:val="both"/>
              <w:rPr>
                <w:sz w:val="24"/>
                <w:szCs w:val="24"/>
              </w:rPr>
            </w:pPr>
          </w:p>
          <w:p w:rsidR="0057146E" w:rsidRDefault="0057146E" w:rsidP="00181463">
            <w:pPr>
              <w:jc w:val="both"/>
              <w:rPr>
                <w:sz w:val="24"/>
                <w:szCs w:val="24"/>
              </w:rPr>
            </w:pPr>
          </w:p>
          <w:p w:rsidR="0057146E" w:rsidRDefault="0057146E" w:rsidP="00181463">
            <w:pPr>
              <w:jc w:val="both"/>
              <w:rPr>
                <w:sz w:val="24"/>
                <w:szCs w:val="24"/>
              </w:rPr>
            </w:pPr>
          </w:p>
          <w:p w:rsidR="0057146E" w:rsidRDefault="0057146E" w:rsidP="00181463">
            <w:pPr>
              <w:jc w:val="both"/>
              <w:rPr>
                <w:sz w:val="24"/>
                <w:szCs w:val="24"/>
              </w:rPr>
            </w:pPr>
          </w:p>
          <w:p w:rsidR="0057146E" w:rsidRPr="001B7EB4" w:rsidRDefault="0057146E" w:rsidP="00181463">
            <w:pPr>
              <w:jc w:val="both"/>
              <w:rPr>
                <w:sz w:val="24"/>
                <w:szCs w:val="24"/>
              </w:rPr>
            </w:pPr>
            <w:proofErr w:type="spellStart"/>
            <w:r>
              <w:rPr>
                <w:sz w:val="24"/>
                <w:szCs w:val="24"/>
              </w:rPr>
              <w:t>Картовенко</w:t>
            </w:r>
            <w:proofErr w:type="spellEnd"/>
            <w:r>
              <w:rPr>
                <w:sz w:val="24"/>
                <w:szCs w:val="24"/>
              </w:rPr>
              <w:t xml:space="preserve"> Н.П.</w:t>
            </w:r>
          </w:p>
          <w:p w:rsidR="0006545E" w:rsidRPr="001B7EB4" w:rsidRDefault="0006545E" w:rsidP="00181463">
            <w:pPr>
              <w:jc w:val="both"/>
              <w:rPr>
                <w:sz w:val="24"/>
                <w:szCs w:val="24"/>
              </w:rPr>
            </w:pPr>
          </w:p>
        </w:tc>
        <w:tc>
          <w:tcPr>
            <w:tcW w:w="1932" w:type="dxa"/>
            <w:gridSpan w:val="2"/>
          </w:tcPr>
          <w:p w:rsidR="0006545E" w:rsidRPr="001B7EB4" w:rsidRDefault="0006545E" w:rsidP="00181463">
            <w:pPr>
              <w:ind w:left="108"/>
              <w:jc w:val="both"/>
              <w:rPr>
                <w:sz w:val="24"/>
                <w:szCs w:val="24"/>
              </w:rPr>
            </w:pPr>
            <w:r w:rsidRPr="001B7EB4">
              <w:rPr>
                <w:sz w:val="24"/>
                <w:szCs w:val="24"/>
              </w:rPr>
              <w:lastRenderedPageBreak/>
              <w:t>Привитие навыков коллективного взаимодействия</w:t>
            </w:r>
          </w:p>
          <w:p w:rsidR="0006545E" w:rsidRPr="001B7EB4" w:rsidRDefault="0006545E" w:rsidP="00181463">
            <w:pPr>
              <w:ind w:left="108"/>
              <w:jc w:val="both"/>
              <w:rPr>
                <w:sz w:val="24"/>
                <w:szCs w:val="24"/>
              </w:rPr>
            </w:pPr>
          </w:p>
          <w:p w:rsidR="0006545E" w:rsidRPr="0006545E" w:rsidRDefault="0006545E" w:rsidP="00181463">
            <w:pPr>
              <w:ind w:left="108"/>
              <w:jc w:val="both"/>
              <w:rPr>
                <w:sz w:val="24"/>
                <w:szCs w:val="24"/>
              </w:rPr>
            </w:pPr>
            <w:r w:rsidRPr="0006545E">
              <w:rPr>
                <w:sz w:val="24"/>
                <w:szCs w:val="24"/>
              </w:rPr>
              <w:t>Занятость детей в период каникул</w:t>
            </w:r>
          </w:p>
          <w:p w:rsidR="0006545E" w:rsidRPr="0006545E"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Профилактика безнадзорности</w:t>
            </w:r>
          </w:p>
          <w:p w:rsidR="0006545E" w:rsidRPr="001B7EB4" w:rsidRDefault="0006545E" w:rsidP="00181463">
            <w:pPr>
              <w:ind w:left="108"/>
              <w:jc w:val="both"/>
              <w:rPr>
                <w:sz w:val="24"/>
                <w:szCs w:val="24"/>
              </w:rPr>
            </w:pPr>
            <w:r w:rsidRPr="001B7EB4">
              <w:rPr>
                <w:sz w:val="24"/>
                <w:szCs w:val="24"/>
              </w:rPr>
              <w:t>Занятость детей</w:t>
            </w:r>
          </w:p>
          <w:p w:rsidR="0006545E" w:rsidRPr="001B7EB4" w:rsidRDefault="0006545E" w:rsidP="00181463">
            <w:pPr>
              <w:ind w:left="108"/>
              <w:jc w:val="both"/>
              <w:rPr>
                <w:sz w:val="24"/>
                <w:szCs w:val="24"/>
              </w:rPr>
            </w:pPr>
            <w:r w:rsidRPr="001B7EB4">
              <w:rPr>
                <w:sz w:val="24"/>
                <w:szCs w:val="24"/>
              </w:rPr>
              <w:t>в свободное время</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Занятость детей</w:t>
            </w:r>
          </w:p>
          <w:p w:rsidR="0006545E" w:rsidRPr="001B7EB4" w:rsidRDefault="0006545E" w:rsidP="00181463">
            <w:pPr>
              <w:ind w:left="108"/>
              <w:jc w:val="both"/>
              <w:rPr>
                <w:sz w:val="24"/>
                <w:szCs w:val="24"/>
              </w:rPr>
            </w:pPr>
            <w:r w:rsidRPr="001B7EB4">
              <w:rPr>
                <w:sz w:val="24"/>
                <w:szCs w:val="24"/>
              </w:rPr>
              <w:t>в свободное время</w:t>
            </w:r>
            <w:r>
              <w:rPr>
                <w:sz w:val="24"/>
                <w:szCs w:val="24"/>
              </w:rPr>
              <w:t xml:space="preserve"> в дни каникул</w:t>
            </w:r>
          </w:p>
          <w:p w:rsidR="0006545E" w:rsidRPr="001B7EB4" w:rsidRDefault="0006545E" w:rsidP="00181463">
            <w:pPr>
              <w:ind w:left="108"/>
              <w:jc w:val="both"/>
              <w:rPr>
                <w:sz w:val="24"/>
                <w:szCs w:val="24"/>
              </w:rPr>
            </w:pPr>
          </w:p>
          <w:p w:rsidR="0057146E" w:rsidRDefault="0057146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Занятость детей в свободное от уроков время</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57146E" w:rsidRDefault="0057146E" w:rsidP="00181463">
            <w:pPr>
              <w:ind w:left="108"/>
              <w:jc w:val="both"/>
              <w:rPr>
                <w:sz w:val="24"/>
                <w:szCs w:val="24"/>
              </w:rPr>
            </w:pPr>
          </w:p>
          <w:p w:rsidR="0006545E" w:rsidRDefault="0006545E" w:rsidP="00181463">
            <w:pPr>
              <w:ind w:left="108"/>
              <w:jc w:val="both"/>
              <w:rPr>
                <w:sz w:val="24"/>
                <w:szCs w:val="24"/>
              </w:rPr>
            </w:pPr>
            <w:r w:rsidRPr="001B7EB4">
              <w:rPr>
                <w:sz w:val="24"/>
                <w:szCs w:val="24"/>
              </w:rPr>
              <w:t xml:space="preserve">Занятость детей </w:t>
            </w:r>
            <w:r w:rsidR="0057146E">
              <w:rPr>
                <w:sz w:val="24"/>
                <w:szCs w:val="24"/>
              </w:rPr>
              <w:t>в свободное от уроков время</w:t>
            </w:r>
          </w:p>
          <w:p w:rsidR="00C6507D" w:rsidRDefault="00C6507D" w:rsidP="00181463">
            <w:pPr>
              <w:ind w:left="108"/>
              <w:jc w:val="both"/>
              <w:rPr>
                <w:sz w:val="24"/>
                <w:szCs w:val="24"/>
              </w:rPr>
            </w:pPr>
          </w:p>
          <w:p w:rsidR="00C6507D" w:rsidRDefault="00C6507D" w:rsidP="00181463">
            <w:pPr>
              <w:ind w:left="108"/>
              <w:jc w:val="both"/>
              <w:rPr>
                <w:sz w:val="24"/>
                <w:szCs w:val="24"/>
              </w:rPr>
            </w:pPr>
          </w:p>
          <w:p w:rsidR="00C6507D" w:rsidRDefault="00C6507D" w:rsidP="00181463">
            <w:pPr>
              <w:ind w:left="108"/>
              <w:jc w:val="both"/>
              <w:rPr>
                <w:sz w:val="24"/>
                <w:szCs w:val="24"/>
              </w:rPr>
            </w:pPr>
          </w:p>
          <w:p w:rsidR="00C6507D" w:rsidRPr="001B7EB4" w:rsidRDefault="00C6507D" w:rsidP="00181463">
            <w:pPr>
              <w:ind w:left="108"/>
              <w:jc w:val="both"/>
              <w:rPr>
                <w:sz w:val="24"/>
                <w:szCs w:val="24"/>
              </w:rPr>
            </w:pPr>
            <w:r w:rsidRPr="001B7EB4">
              <w:rPr>
                <w:sz w:val="24"/>
                <w:szCs w:val="24"/>
              </w:rPr>
              <w:t xml:space="preserve">Занятость детей </w:t>
            </w:r>
            <w:r>
              <w:rPr>
                <w:sz w:val="24"/>
                <w:szCs w:val="24"/>
              </w:rPr>
              <w:t>в свободное от уроков время</w:t>
            </w: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60"/>
        </w:trPr>
        <w:tc>
          <w:tcPr>
            <w:tcW w:w="709" w:type="dxa"/>
          </w:tcPr>
          <w:p w:rsidR="0006545E" w:rsidRDefault="0057146E" w:rsidP="00181463">
            <w:pPr>
              <w:ind w:left="108"/>
              <w:jc w:val="both"/>
              <w:rPr>
                <w:sz w:val="24"/>
                <w:szCs w:val="24"/>
              </w:rPr>
            </w:pPr>
            <w:r>
              <w:rPr>
                <w:sz w:val="24"/>
                <w:szCs w:val="24"/>
              </w:rPr>
              <w:lastRenderedPageBreak/>
              <w:t>2.7</w:t>
            </w:r>
            <w:r w:rsidR="0006545E" w:rsidRPr="001B7EB4">
              <w:rPr>
                <w:sz w:val="24"/>
                <w:szCs w:val="24"/>
              </w:rPr>
              <w:t>.</w:t>
            </w:r>
          </w:p>
          <w:p w:rsidR="00063B7B" w:rsidRDefault="00063B7B" w:rsidP="00181463">
            <w:pPr>
              <w:ind w:left="108"/>
              <w:jc w:val="both"/>
              <w:rPr>
                <w:sz w:val="24"/>
                <w:szCs w:val="24"/>
              </w:rPr>
            </w:pPr>
          </w:p>
          <w:p w:rsidR="00063B7B" w:rsidRDefault="00063B7B" w:rsidP="00181463">
            <w:pPr>
              <w:ind w:left="108"/>
              <w:jc w:val="both"/>
              <w:rPr>
                <w:sz w:val="24"/>
                <w:szCs w:val="24"/>
              </w:rPr>
            </w:pPr>
          </w:p>
          <w:p w:rsidR="00063B7B" w:rsidRDefault="00063B7B" w:rsidP="00181463">
            <w:pPr>
              <w:ind w:left="108"/>
              <w:jc w:val="both"/>
              <w:rPr>
                <w:sz w:val="24"/>
                <w:szCs w:val="24"/>
              </w:rPr>
            </w:pPr>
          </w:p>
          <w:p w:rsidR="00063B7B" w:rsidRDefault="00063B7B" w:rsidP="00181463">
            <w:pPr>
              <w:ind w:left="108"/>
              <w:jc w:val="both"/>
              <w:rPr>
                <w:sz w:val="24"/>
                <w:szCs w:val="24"/>
              </w:rPr>
            </w:pPr>
          </w:p>
          <w:p w:rsidR="00063B7B" w:rsidRDefault="00063B7B" w:rsidP="00181463">
            <w:pPr>
              <w:ind w:left="108"/>
              <w:jc w:val="both"/>
              <w:rPr>
                <w:sz w:val="24"/>
                <w:szCs w:val="24"/>
              </w:rPr>
            </w:pPr>
          </w:p>
          <w:p w:rsidR="00063B7B" w:rsidRDefault="00063B7B" w:rsidP="00181463">
            <w:pPr>
              <w:ind w:left="108"/>
              <w:jc w:val="both"/>
              <w:rPr>
                <w:sz w:val="24"/>
                <w:szCs w:val="24"/>
              </w:rPr>
            </w:pPr>
          </w:p>
          <w:p w:rsidR="00063B7B" w:rsidRDefault="00063B7B" w:rsidP="00181463">
            <w:pPr>
              <w:ind w:left="108"/>
              <w:jc w:val="both"/>
              <w:rPr>
                <w:sz w:val="24"/>
                <w:szCs w:val="24"/>
              </w:rPr>
            </w:pPr>
          </w:p>
          <w:p w:rsidR="00063B7B" w:rsidRDefault="00063B7B" w:rsidP="00181463">
            <w:pPr>
              <w:ind w:left="108"/>
              <w:jc w:val="both"/>
              <w:rPr>
                <w:sz w:val="24"/>
                <w:szCs w:val="24"/>
              </w:rPr>
            </w:pPr>
            <w:r>
              <w:rPr>
                <w:sz w:val="24"/>
                <w:szCs w:val="24"/>
              </w:rPr>
              <w:t>2.8.</w:t>
            </w: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Pr="001B7EB4" w:rsidRDefault="006F2A04" w:rsidP="00181463">
            <w:pPr>
              <w:ind w:left="108"/>
              <w:jc w:val="both"/>
              <w:rPr>
                <w:sz w:val="24"/>
                <w:szCs w:val="24"/>
              </w:rPr>
            </w:pPr>
            <w:r>
              <w:rPr>
                <w:sz w:val="24"/>
                <w:szCs w:val="24"/>
              </w:rPr>
              <w:t>2.9.</w:t>
            </w:r>
          </w:p>
        </w:tc>
        <w:tc>
          <w:tcPr>
            <w:tcW w:w="3272" w:type="dxa"/>
            <w:gridSpan w:val="3"/>
          </w:tcPr>
          <w:p w:rsidR="0057146E" w:rsidRPr="0057146E" w:rsidRDefault="0057146E" w:rsidP="00181463">
            <w:pPr>
              <w:pStyle w:val="ae"/>
              <w:jc w:val="both"/>
              <w:rPr>
                <w:rFonts w:ascii="Times New Roman" w:hAnsi="Times New Roman" w:cs="Times New Roman"/>
                <w:sz w:val="24"/>
                <w:szCs w:val="24"/>
              </w:rPr>
            </w:pPr>
            <w:r w:rsidRPr="0057146E">
              <w:rPr>
                <w:rFonts w:ascii="Times New Roman" w:hAnsi="Times New Roman" w:cs="Times New Roman"/>
                <w:sz w:val="24"/>
                <w:szCs w:val="24"/>
              </w:rPr>
              <w:t>Заседание клуба «Диалог». Мастер-класс «</w:t>
            </w:r>
            <w:proofErr w:type="spellStart"/>
            <w:r w:rsidRPr="0057146E">
              <w:rPr>
                <w:rFonts w:ascii="Times New Roman" w:hAnsi="Times New Roman" w:cs="Times New Roman"/>
                <w:sz w:val="24"/>
                <w:szCs w:val="24"/>
              </w:rPr>
              <w:t>Квиллинг</w:t>
            </w:r>
            <w:proofErr w:type="spellEnd"/>
            <w:r w:rsidRPr="0057146E">
              <w:rPr>
                <w:rFonts w:ascii="Times New Roman" w:hAnsi="Times New Roman" w:cs="Times New Roman"/>
                <w:sz w:val="24"/>
                <w:szCs w:val="24"/>
              </w:rPr>
              <w:t xml:space="preserve"> и оригами очень увлекают»</w:t>
            </w:r>
          </w:p>
          <w:p w:rsidR="0057146E" w:rsidRDefault="0057146E" w:rsidP="00181463">
            <w:pPr>
              <w:pStyle w:val="ae"/>
              <w:jc w:val="both"/>
              <w:rPr>
                <w:rFonts w:ascii="Times New Roman" w:hAnsi="Times New Roman" w:cs="Times New Roman"/>
                <w:sz w:val="28"/>
                <w:szCs w:val="28"/>
              </w:rPr>
            </w:pPr>
          </w:p>
          <w:p w:rsidR="0006545E" w:rsidRDefault="0006545E" w:rsidP="00181463">
            <w:pPr>
              <w:ind w:left="108"/>
              <w:jc w:val="both"/>
              <w:rPr>
                <w:sz w:val="24"/>
                <w:szCs w:val="24"/>
              </w:rPr>
            </w:pPr>
          </w:p>
          <w:p w:rsidR="00063B7B" w:rsidRDefault="00063B7B" w:rsidP="00181463">
            <w:pPr>
              <w:ind w:left="108"/>
              <w:jc w:val="both"/>
              <w:rPr>
                <w:sz w:val="24"/>
                <w:szCs w:val="24"/>
              </w:rPr>
            </w:pPr>
          </w:p>
          <w:p w:rsidR="00063B7B" w:rsidRDefault="00063B7B" w:rsidP="00181463">
            <w:pPr>
              <w:ind w:left="108"/>
              <w:jc w:val="both"/>
              <w:rPr>
                <w:sz w:val="24"/>
                <w:szCs w:val="24"/>
              </w:rPr>
            </w:pPr>
          </w:p>
          <w:p w:rsidR="00063B7B" w:rsidRDefault="00063B7B" w:rsidP="00181463">
            <w:pPr>
              <w:ind w:left="108"/>
              <w:jc w:val="both"/>
              <w:rPr>
                <w:sz w:val="24"/>
                <w:szCs w:val="24"/>
              </w:rPr>
            </w:pPr>
            <w:r w:rsidRPr="00063B7B">
              <w:rPr>
                <w:sz w:val="24"/>
                <w:szCs w:val="24"/>
              </w:rPr>
              <w:t>Литературный час «Вас  ждут приключения на острове Чтения»</w:t>
            </w: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Pr="006F2A04" w:rsidRDefault="006F2A04" w:rsidP="00181463">
            <w:pPr>
              <w:ind w:left="108"/>
              <w:jc w:val="both"/>
              <w:rPr>
                <w:sz w:val="24"/>
                <w:szCs w:val="24"/>
              </w:rPr>
            </w:pPr>
            <w:r w:rsidRPr="006F2A04">
              <w:rPr>
                <w:sz w:val="24"/>
                <w:szCs w:val="24"/>
              </w:rPr>
              <w:t>День информации о шахматах «Больше чем игра»</w:t>
            </w:r>
          </w:p>
          <w:p w:rsidR="006F2A04" w:rsidRPr="00063B7B" w:rsidRDefault="006F2A04" w:rsidP="00181463">
            <w:pPr>
              <w:ind w:left="108"/>
              <w:jc w:val="both"/>
              <w:rPr>
                <w:sz w:val="24"/>
                <w:szCs w:val="24"/>
              </w:rPr>
            </w:pPr>
          </w:p>
        </w:tc>
        <w:tc>
          <w:tcPr>
            <w:tcW w:w="1425" w:type="dxa"/>
            <w:gridSpan w:val="3"/>
          </w:tcPr>
          <w:p w:rsidR="0006545E" w:rsidRDefault="0057146E" w:rsidP="00181463">
            <w:pPr>
              <w:ind w:left="108"/>
              <w:jc w:val="both"/>
              <w:rPr>
                <w:sz w:val="24"/>
                <w:szCs w:val="24"/>
              </w:rPr>
            </w:pPr>
            <w:r>
              <w:rPr>
                <w:sz w:val="24"/>
                <w:szCs w:val="24"/>
              </w:rPr>
              <w:t>15.01.2015г</w:t>
            </w:r>
            <w:proofErr w:type="gramStart"/>
            <w:r>
              <w:rPr>
                <w:sz w:val="24"/>
                <w:szCs w:val="24"/>
              </w:rPr>
              <w:t>.У</w:t>
            </w:r>
            <w:proofErr w:type="gramEnd"/>
            <w:r>
              <w:rPr>
                <w:sz w:val="24"/>
                <w:szCs w:val="24"/>
              </w:rPr>
              <w:t>сть-Долысская модельная б-ка</w:t>
            </w:r>
          </w:p>
          <w:p w:rsidR="006F2A04" w:rsidRDefault="006F2A04" w:rsidP="00181463">
            <w:pPr>
              <w:ind w:left="108"/>
              <w:jc w:val="both"/>
              <w:rPr>
                <w:sz w:val="24"/>
                <w:szCs w:val="24"/>
              </w:rPr>
            </w:pPr>
          </w:p>
          <w:p w:rsidR="006F2A04" w:rsidRDefault="006F2A04" w:rsidP="00181463">
            <w:pPr>
              <w:ind w:left="108"/>
              <w:jc w:val="both"/>
              <w:rPr>
                <w:sz w:val="24"/>
                <w:szCs w:val="24"/>
              </w:rPr>
            </w:pPr>
            <w:r>
              <w:rPr>
                <w:sz w:val="24"/>
                <w:szCs w:val="24"/>
              </w:rPr>
              <w:t xml:space="preserve">27.03.2015г. </w:t>
            </w:r>
            <w:proofErr w:type="spellStart"/>
            <w:r>
              <w:rPr>
                <w:sz w:val="24"/>
                <w:szCs w:val="24"/>
              </w:rPr>
              <w:t>Усть-Долысская</w:t>
            </w:r>
            <w:proofErr w:type="spellEnd"/>
            <w:r>
              <w:rPr>
                <w:sz w:val="24"/>
                <w:szCs w:val="24"/>
              </w:rPr>
              <w:t xml:space="preserve"> модельная б-ка</w:t>
            </w:r>
          </w:p>
          <w:p w:rsidR="006F2A04" w:rsidRDefault="006F2A04" w:rsidP="00181463">
            <w:pPr>
              <w:ind w:left="108"/>
              <w:jc w:val="both"/>
              <w:rPr>
                <w:sz w:val="24"/>
                <w:szCs w:val="24"/>
              </w:rPr>
            </w:pPr>
          </w:p>
          <w:p w:rsidR="006F2A04" w:rsidRPr="001B7EB4" w:rsidRDefault="006F2A04" w:rsidP="00181463">
            <w:pPr>
              <w:ind w:left="108"/>
              <w:jc w:val="both"/>
              <w:rPr>
                <w:sz w:val="24"/>
                <w:szCs w:val="24"/>
              </w:rPr>
            </w:pPr>
            <w:r>
              <w:rPr>
                <w:sz w:val="24"/>
                <w:szCs w:val="24"/>
              </w:rPr>
              <w:t>22.07.2015г</w:t>
            </w:r>
            <w:proofErr w:type="gramStart"/>
            <w:r>
              <w:rPr>
                <w:sz w:val="24"/>
                <w:szCs w:val="24"/>
              </w:rPr>
              <w:t>.О</w:t>
            </w:r>
            <w:proofErr w:type="gramEnd"/>
            <w:r>
              <w:rPr>
                <w:sz w:val="24"/>
                <w:szCs w:val="24"/>
              </w:rPr>
              <w:t>пухликовская модельная б-ка</w:t>
            </w:r>
          </w:p>
        </w:tc>
        <w:tc>
          <w:tcPr>
            <w:tcW w:w="2443" w:type="dxa"/>
            <w:gridSpan w:val="5"/>
          </w:tcPr>
          <w:p w:rsidR="0006545E" w:rsidRDefault="0057146E" w:rsidP="00181463">
            <w:pPr>
              <w:ind w:left="108"/>
              <w:jc w:val="both"/>
              <w:rPr>
                <w:sz w:val="24"/>
                <w:szCs w:val="24"/>
              </w:rPr>
            </w:pPr>
            <w:proofErr w:type="spellStart"/>
            <w:r>
              <w:rPr>
                <w:sz w:val="24"/>
                <w:szCs w:val="24"/>
              </w:rPr>
              <w:t>Желамская</w:t>
            </w:r>
            <w:proofErr w:type="spellEnd"/>
            <w:r>
              <w:rPr>
                <w:sz w:val="24"/>
                <w:szCs w:val="24"/>
              </w:rPr>
              <w:t xml:space="preserve"> Е.А.</w:t>
            </w: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roofErr w:type="spellStart"/>
            <w:r>
              <w:rPr>
                <w:sz w:val="24"/>
                <w:szCs w:val="24"/>
              </w:rPr>
              <w:t>Желамская</w:t>
            </w:r>
            <w:proofErr w:type="spellEnd"/>
            <w:r>
              <w:rPr>
                <w:sz w:val="24"/>
                <w:szCs w:val="24"/>
              </w:rPr>
              <w:t xml:space="preserve"> Е.А.</w:t>
            </w: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jc w:val="both"/>
              <w:rPr>
                <w:sz w:val="24"/>
                <w:szCs w:val="24"/>
              </w:rPr>
            </w:pPr>
            <w:proofErr w:type="spellStart"/>
            <w:r>
              <w:rPr>
                <w:sz w:val="24"/>
                <w:szCs w:val="24"/>
              </w:rPr>
              <w:t>Чангелия</w:t>
            </w:r>
            <w:proofErr w:type="spellEnd"/>
            <w:r>
              <w:rPr>
                <w:sz w:val="24"/>
                <w:szCs w:val="24"/>
              </w:rPr>
              <w:t xml:space="preserve"> Я.А.</w:t>
            </w:r>
          </w:p>
          <w:p w:rsidR="006F2A04" w:rsidRPr="001B7EB4" w:rsidRDefault="006F2A04" w:rsidP="00181463">
            <w:pPr>
              <w:ind w:left="108"/>
              <w:jc w:val="both"/>
              <w:rPr>
                <w:sz w:val="24"/>
                <w:szCs w:val="24"/>
              </w:rPr>
            </w:pPr>
          </w:p>
        </w:tc>
        <w:tc>
          <w:tcPr>
            <w:tcW w:w="1932" w:type="dxa"/>
            <w:gridSpan w:val="2"/>
          </w:tcPr>
          <w:p w:rsidR="0006545E" w:rsidRDefault="0057146E" w:rsidP="00181463">
            <w:pPr>
              <w:ind w:left="108"/>
              <w:jc w:val="both"/>
              <w:rPr>
                <w:sz w:val="24"/>
                <w:szCs w:val="24"/>
              </w:rPr>
            </w:pPr>
            <w:r>
              <w:rPr>
                <w:sz w:val="24"/>
                <w:szCs w:val="24"/>
              </w:rPr>
              <w:t>Научить детей техникам рукоделия в свободное время</w:t>
            </w:r>
            <w:r w:rsidR="00063B7B">
              <w:rPr>
                <w:sz w:val="24"/>
                <w:szCs w:val="24"/>
              </w:rPr>
              <w:t xml:space="preserve"> </w:t>
            </w:r>
          </w:p>
          <w:p w:rsidR="00063B7B" w:rsidRDefault="00063B7B" w:rsidP="00181463">
            <w:pPr>
              <w:ind w:left="108"/>
              <w:jc w:val="both"/>
              <w:rPr>
                <w:sz w:val="24"/>
                <w:szCs w:val="24"/>
              </w:rPr>
            </w:pPr>
          </w:p>
          <w:p w:rsidR="00063B7B" w:rsidRDefault="00063B7B" w:rsidP="00181463">
            <w:pPr>
              <w:ind w:left="108"/>
              <w:jc w:val="both"/>
              <w:rPr>
                <w:sz w:val="24"/>
                <w:szCs w:val="24"/>
              </w:rPr>
            </w:pPr>
          </w:p>
          <w:p w:rsidR="00063B7B" w:rsidRDefault="006F2A04" w:rsidP="00181463">
            <w:pPr>
              <w:ind w:left="108"/>
              <w:jc w:val="both"/>
              <w:rPr>
                <w:sz w:val="24"/>
                <w:szCs w:val="24"/>
              </w:rPr>
            </w:pPr>
            <w:r>
              <w:rPr>
                <w:sz w:val="24"/>
                <w:szCs w:val="24"/>
              </w:rPr>
              <w:t>Привить любовь к чтению</w:t>
            </w:r>
          </w:p>
          <w:p w:rsidR="00063B7B" w:rsidRDefault="00063B7B"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p>
          <w:p w:rsidR="006F2A04" w:rsidRDefault="006F2A04" w:rsidP="00181463">
            <w:pPr>
              <w:ind w:left="108"/>
              <w:jc w:val="both"/>
              <w:rPr>
                <w:sz w:val="24"/>
                <w:szCs w:val="24"/>
              </w:rPr>
            </w:pPr>
            <w:r w:rsidRPr="001B7EB4">
              <w:rPr>
                <w:sz w:val="24"/>
                <w:szCs w:val="24"/>
              </w:rPr>
              <w:t xml:space="preserve">Занятость детей </w:t>
            </w:r>
            <w:r>
              <w:rPr>
                <w:sz w:val="24"/>
                <w:szCs w:val="24"/>
              </w:rPr>
              <w:t>в свободное от уроков время</w:t>
            </w:r>
          </w:p>
          <w:p w:rsidR="006F2A04" w:rsidRPr="001B7EB4" w:rsidRDefault="006F2A04" w:rsidP="00181463">
            <w:pPr>
              <w:ind w:left="108"/>
              <w:jc w:val="both"/>
              <w:rPr>
                <w:sz w:val="24"/>
                <w:szCs w:val="24"/>
              </w:rPr>
            </w:pP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60"/>
        </w:trPr>
        <w:tc>
          <w:tcPr>
            <w:tcW w:w="9781" w:type="dxa"/>
            <w:gridSpan w:val="14"/>
          </w:tcPr>
          <w:p w:rsidR="0006545E" w:rsidRPr="001B7EB4" w:rsidRDefault="0006545E" w:rsidP="00181463">
            <w:pPr>
              <w:ind w:left="108"/>
              <w:jc w:val="both"/>
              <w:rPr>
                <w:sz w:val="24"/>
                <w:szCs w:val="24"/>
              </w:rPr>
            </w:pPr>
            <w:r w:rsidRPr="001B7EB4">
              <w:rPr>
                <w:sz w:val="24"/>
                <w:szCs w:val="24"/>
              </w:rPr>
              <w:t xml:space="preserve">3.Взаимодействие с религиозными организациями, национальными культурными объединениями, общинами и землячествами. </w:t>
            </w: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45"/>
        </w:trPr>
        <w:tc>
          <w:tcPr>
            <w:tcW w:w="709" w:type="dxa"/>
          </w:tcPr>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3.1</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3.2</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3.3</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tc>
        <w:tc>
          <w:tcPr>
            <w:tcW w:w="3302" w:type="dxa"/>
            <w:gridSpan w:val="4"/>
          </w:tcPr>
          <w:p w:rsidR="0006545E" w:rsidRPr="001B7EB4" w:rsidRDefault="0006545E" w:rsidP="00181463">
            <w:pPr>
              <w:ind w:left="108"/>
              <w:jc w:val="both"/>
              <w:rPr>
                <w:sz w:val="24"/>
                <w:szCs w:val="24"/>
              </w:rPr>
            </w:pPr>
            <w:r w:rsidRPr="001B7EB4">
              <w:rPr>
                <w:sz w:val="24"/>
                <w:szCs w:val="24"/>
              </w:rPr>
              <w:lastRenderedPageBreak/>
              <w:t>Участие православных священнослужителей в массовых мероприятиях гражданского звучания:</w:t>
            </w:r>
          </w:p>
          <w:p w:rsidR="0006545E" w:rsidRPr="001B7EB4" w:rsidRDefault="0006545E" w:rsidP="00181463">
            <w:pPr>
              <w:ind w:left="108"/>
              <w:jc w:val="both"/>
              <w:rPr>
                <w:sz w:val="24"/>
                <w:szCs w:val="24"/>
              </w:rPr>
            </w:pPr>
            <w:r w:rsidRPr="001B7EB4">
              <w:rPr>
                <w:sz w:val="24"/>
                <w:szCs w:val="24"/>
              </w:rPr>
              <w:t>Перезахоронение останков воинов д</w:t>
            </w:r>
            <w:proofErr w:type="gramStart"/>
            <w:r w:rsidRPr="001B7EB4">
              <w:rPr>
                <w:sz w:val="24"/>
                <w:szCs w:val="24"/>
              </w:rPr>
              <w:t>.Т</w:t>
            </w:r>
            <w:proofErr w:type="gramEnd"/>
            <w:r w:rsidRPr="001B7EB4">
              <w:rPr>
                <w:sz w:val="24"/>
                <w:szCs w:val="24"/>
              </w:rPr>
              <w:t xml:space="preserve">урки- </w:t>
            </w:r>
            <w:proofErr w:type="spellStart"/>
            <w:r w:rsidRPr="001B7EB4">
              <w:rPr>
                <w:sz w:val="24"/>
                <w:szCs w:val="24"/>
              </w:rPr>
              <w:t>Перевоз</w:t>
            </w:r>
            <w:r w:rsidR="0011165B">
              <w:rPr>
                <w:sz w:val="24"/>
                <w:szCs w:val="24"/>
              </w:rPr>
              <w:t>,Спасс-Болоздынь</w:t>
            </w:r>
            <w:proofErr w:type="spellEnd"/>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Митинг, посвященный Дню памяти и скорби на центральном воинском захоронении г</w:t>
            </w:r>
            <w:proofErr w:type="gramStart"/>
            <w:r w:rsidRPr="001B7EB4">
              <w:rPr>
                <w:sz w:val="24"/>
                <w:szCs w:val="24"/>
              </w:rPr>
              <w:t>.Н</w:t>
            </w:r>
            <w:proofErr w:type="gramEnd"/>
            <w:r w:rsidRPr="001B7EB4">
              <w:rPr>
                <w:sz w:val="24"/>
                <w:szCs w:val="24"/>
              </w:rPr>
              <w:t>евеля</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 xml:space="preserve">Торжественные проводы </w:t>
            </w:r>
            <w:r w:rsidRPr="001B7EB4">
              <w:rPr>
                <w:sz w:val="24"/>
                <w:szCs w:val="24"/>
              </w:rPr>
              <w:lastRenderedPageBreak/>
              <w:t>юношей в  ряды Российской Армии.</w:t>
            </w:r>
          </w:p>
        </w:tc>
        <w:tc>
          <w:tcPr>
            <w:tcW w:w="1425" w:type="dxa"/>
            <w:gridSpan w:val="3"/>
          </w:tcPr>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18.08.1</w:t>
            </w:r>
            <w:r w:rsidR="006F2A04">
              <w:rPr>
                <w:sz w:val="24"/>
                <w:szCs w:val="24"/>
              </w:rPr>
              <w:t>5</w:t>
            </w:r>
            <w:r w:rsidRPr="001B7EB4">
              <w:rPr>
                <w:sz w:val="24"/>
                <w:szCs w:val="24"/>
              </w:rPr>
              <w:t>г</w:t>
            </w:r>
            <w:proofErr w:type="gramStart"/>
            <w:r w:rsidRPr="001B7EB4">
              <w:rPr>
                <w:sz w:val="24"/>
                <w:szCs w:val="24"/>
              </w:rPr>
              <w:t>..</w:t>
            </w:r>
            <w:proofErr w:type="gramEnd"/>
            <w:r w:rsidRPr="001B7EB4">
              <w:rPr>
                <w:sz w:val="24"/>
                <w:szCs w:val="24"/>
              </w:rPr>
              <w:t xml:space="preserve">д. </w:t>
            </w:r>
            <w:proofErr w:type="spellStart"/>
            <w:proofErr w:type="gramStart"/>
            <w:r w:rsidRPr="001B7EB4">
              <w:rPr>
                <w:sz w:val="24"/>
                <w:szCs w:val="24"/>
              </w:rPr>
              <w:t>Турки-Перевоз</w:t>
            </w:r>
            <w:proofErr w:type="spellEnd"/>
            <w:proofErr w:type="gramEnd"/>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F37521" w:rsidRDefault="00F37521" w:rsidP="00181463">
            <w:pPr>
              <w:ind w:left="108"/>
              <w:jc w:val="both"/>
              <w:rPr>
                <w:sz w:val="24"/>
                <w:szCs w:val="24"/>
              </w:rPr>
            </w:pPr>
          </w:p>
          <w:p w:rsidR="00F37521" w:rsidRDefault="00F37521"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22</w:t>
            </w:r>
            <w:r w:rsidR="006F2A04">
              <w:rPr>
                <w:sz w:val="24"/>
                <w:szCs w:val="24"/>
              </w:rPr>
              <w:t>.06.2015</w:t>
            </w:r>
            <w:r w:rsidRPr="001B7EB4">
              <w:rPr>
                <w:sz w:val="24"/>
                <w:szCs w:val="24"/>
              </w:rPr>
              <w:t>г</w:t>
            </w:r>
            <w:proofErr w:type="gramStart"/>
            <w:r w:rsidRPr="001B7EB4">
              <w:rPr>
                <w:sz w:val="24"/>
                <w:szCs w:val="24"/>
              </w:rPr>
              <w:t>.Н</w:t>
            </w:r>
            <w:proofErr w:type="gramEnd"/>
            <w:r w:rsidRPr="001B7EB4">
              <w:rPr>
                <w:sz w:val="24"/>
                <w:szCs w:val="24"/>
              </w:rPr>
              <w:t>евель</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6F2A04" w:rsidP="00181463">
            <w:pPr>
              <w:ind w:left="108"/>
              <w:jc w:val="both"/>
              <w:rPr>
                <w:sz w:val="24"/>
                <w:szCs w:val="24"/>
              </w:rPr>
            </w:pPr>
            <w:r>
              <w:rPr>
                <w:sz w:val="24"/>
                <w:szCs w:val="24"/>
              </w:rPr>
              <w:t>17</w:t>
            </w:r>
            <w:r w:rsidR="0006545E" w:rsidRPr="001B7EB4">
              <w:rPr>
                <w:sz w:val="24"/>
                <w:szCs w:val="24"/>
              </w:rPr>
              <w:t>.04</w:t>
            </w:r>
            <w:r>
              <w:rPr>
                <w:sz w:val="24"/>
                <w:szCs w:val="24"/>
              </w:rPr>
              <w:t>.2015</w:t>
            </w:r>
            <w:r w:rsidR="0006545E" w:rsidRPr="001B7EB4">
              <w:rPr>
                <w:sz w:val="24"/>
                <w:szCs w:val="24"/>
              </w:rPr>
              <w:t>г.</w:t>
            </w:r>
          </w:p>
          <w:p w:rsidR="0006545E" w:rsidRPr="001B7EB4" w:rsidRDefault="0006545E" w:rsidP="00181463">
            <w:pPr>
              <w:ind w:left="108"/>
              <w:jc w:val="both"/>
              <w:rPr>
                <w:sz w:val="24"/>
                <w:szCs w:val="24"/>
              </w:rPr>
            </w:pPr>
            <w:r w:rsidRPr="001B7EB4">
              <w:rPr>
                <w:sz w:val="24"/>
                <w:szCs w:val="24"/>
              </w:rPr>
              <w:t>16.10</w:t>
            </w:r>
            <w:r w:rsidR="006F2A04">
              <w:rPr>
                <w:sz w:val="24"/>
                <w:szCs w:val="24"/>
              </w:rPr>
              <w:t>.2015</w:t>
            </w:r>
          </w:p>
          <w:p w:rsidR="0006545E" w:rsidRPr="001B7EB4" w:rsidRDefault="0006545E" w:rsidP="00181463">
            <w:pPr>
              <w:ind w:left="108"/>
              <w:jc w:val="both"/>
              <w:rPr>
                <w:sz w:val="24"/>
                <w:szCs w:val="24"/>
              </w:rPr>
            </w:pPr>
            <w:r w:rsidRPr="001B7EB4">
              <w:rPr>
                <w:sz w:val="24"/>
                <w:szCs w:val="24"/>
              </w:rPr>
              <w:lastRenderedPageBreak/>
              <w:t>РДК</w:t>
            </w:r>
          </w:p>
        </w:tc>
        <w:tc>
          <w:tcPr>
            <w:tcW w:w="2471" w:type="dxa"/>
            <w:gridSpan w:val="5"/>
          </w:tcPr>
          <w:p w:rsidR="0006545E" w:rsidRDefault="0006545E" w:rsidP="00181463">
            <w:pPr>
              <w:ind w:left="108"/>
              <w:jc w:val="both"/>
              <w:rPr>
                <w:sz w:val="24"/>
                <w:szCs w:val="24"/>
              </w:rPr>
            </w:pPr>
            <w:r w:rsidRPr="001B7EB4">
              <w:rPr>
                <w:sz w:val="24"/>
                <w:szCs w:val="24"/>
              </w:rPr>
              <w:lastRenderedPageBreak/>
              <w:t>Администрация Невельского района, МУК «Культура и досуг»</w:t>
            </w:r>
          </w:p>
          <w:p w:rsidR="00F37521" w:rsidRDefault="00F37521" w:rsidP="00181463">
            <w:pPr>
              <w:ind w:left="108"/>
              <w:jc w:val="both"/>
              <w:rPr>
                <w:sz w:val="24"/>
                <w:szCs w:val="24"/>
              </w:rPr>
            </w:pPr>
          </w:p>
          <w:p w:rsidR="00F37521" w:rsidRDefault="00F37521" w:rsidP="00181463">
            <w:pPr>
              <w:ind w:left="108"/>
              <w:jc w:val="both"/>
              <w:rPr>
                <w:sz w:val="24"/>
                <w:szCs w:val="24"/>
              </w:rPr>
            </w:pPr>
          </w:p>
          <w:p w:rsidR="00F37521" w:rsidRDefault="00F37521" w:rsidP="00181463">
            <w:pPr>
              <w:ind w:left="108"/>
              <w:jc w:val="both"/>
              <w:rPr>
                <w:sz w:val="24"/>
                <w:szCs w:val="24"/>
              </w:rPr>
            </w:pPr>
          </w:p>
          <w:p w:rsidR="00F37521" w:rsidRDefault="00F37521" w:rsidP="00181463">
            <w:pPr>
              <w:ind w:left="108"/>
              <w:jc w:val="both"/>
              <w:rPr>
                <w:sz w:val="24"/>
                <w:szCs w:val="24"/>
              </w:rPr>
            </w:pPr>
          </w:p>
          <w:p w:rsidR="00F37521" w:rsidRDefault="00F37521" w:rsidP="00181463">
            <w:pPr>
              <w:ind w:left="108"/>
              <w:jc w:val="both"/>
              <w:rPr>
                <w:sz w:val="24"/>
                <w:szCs w:val="24"/>
              </w:rPr>
            </w:pPr>
          </w:p>
          <w:p w:rsidR="00F37521" w:rsidRDefault="00F37521" w:rsidP="00181463">
            <w:pPr>
              <w:ind w:left="108"/>
              <w:jc w:val="both"/>
              <w:rPr>
                <w:sz w:val="24"/>
                <w:szCs w:val="24"/>
              </w:rPr>
            </w:pPr>
          </w:p>
          <w:p w:rsidR="00F37521" w:rsidRDefault="00F37521" w:rsidP="00181463">
            <w:pPr>
              <w:ind w:left="108"/>
              <w:jc w:val="both"/>
              <w:rPr>
                <w:sz w:val="24"/>
                <w:szCs w:val="24"/>
              </w:rPr>
            </w:pPr>
          </w:p>
          <w:p w:rsidR="00F37521" w:rsidRDefault="00F37521" w:rsidP="00181463">
            <w:pPr>
              <w:ind w:left="108"/>
              <w:jc w:val="both"/>
              <w:rPr>
                <w:sz w:val="24"/>
                <w:szCs w:val="24"/>
              </w:rPr>
            </w:pPr>
            <w:r w:rsidRPr="001B7EB4">
              <w:rPr>
                <w:sz w:val="24"/>
                <w:szCs w:val="24"/>
              </w:rPr>
              <w:t>МУК «Культура и досуг»</w:t>
            </w:r>
          </w:p>
          <w:p w:rsidR="00F37521" w:rsidRDefault="00F37521" w:rsidP="00181463">
            <w:pPr>
              <w:ind w:left="108"/>
              <w:jc w:val="both"/>
              <w:rPr>
                <w:sz w:val="24"/>
                <w:szCs w:val="24"/>
              </w:rPr>
            </w:pPr>
          </w:p>
          <w:p w:rsidR="00F37521" w:rsidRDefault="00F37521" w:rsidP="00181463">
            <w:pPr>
              <w:ind w:left="108"/>
              <w:jc w:val="both"/>
              <w:rPr>
                <w:sz w:val="24"/>
                <w:szCs w:val="24"/>
              </w:rPr>
            </w:pPr>
          </w:p>
          <w:p w:rsidR="00F37521" w:rsidRDefault="00F37521" w:rsidP="00181463">
            <w:pPr>
              <w:ind w:left="108"/>
              <w:jc w:val="both"/>
              <w:rPr>
                <w:sz w:val="24"/>
                <w:szCs w:val="24"/>
              </w:rPr>
            </w:pPr>
          </w:p>
          <w:p w:rsidR="00F37521" w:rsidRPr="001B7EB4" w:rsidRDefault="00F37521" w:rsidP="00181463">
            <w:pPr>
              <w:ind w:left="108"/>
              <w:jc w:val="both"/>
              <w:rPr>
                <w:sz w:val="24"/>
                <w:szCs w:val="24"/>
              </w:rPr>
            </w:pPr>
          </w:p>
        </w:tc>
        <w:tc>
          <w:tcPr>
            <w:tcW w:w="1874" w:type="dxa"/>
          </w:tcPr>
          <w:p w:rsidR="0006545E" w:rsidRPr="001B7EB4" w:rsidRDefault="0006545E" w:rsidP="00181463">
            <w:pPr>
              <w:ind w:left="108"/>
              <w:jc w:val="both"/>
              <w:rPr>
                <w:sz w:val="24"/>
                <w:szCs w:val="24"/>
              </w:rPr>
            </w:pPr>
            <w:r w:rsidRPr="001B7EB4">
              <w:rPr>
                <w:sz w:val="24"/>
                <w:szCs w:val="24"/>
              </w:rPr>
              <w:t>Укрепление православных традиций.</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F37521" w:rsidP="00181463">
            <w:pPr>
              <w:ind w:left="108"/>
              <w:jc w:val="both"/>
              <w:rPr>
                <w:sz w:val="24"/>
                <w:szCs w:val="24"/>
              </w:rPr>
            </w:pPr>
            <w:r w:rsidRPr="001B7EB4">
              <w:rPr>
                <w:sz w:val="24"/>
                <w:szCs w:val="24"/>
              </w:rPr>
              <w:t>Укрепление православных традиций</w:t>
            </w: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p>
          <w:p w:rsidR="0006545E" w:rsidRPr="001B7EB4" w:rsidRDefault="0006545E" w:rsidP="00181463">
            <w:pPr>
              <w:ind w:left="108"/>
              <w:jc w:val="both"/>
              <w:rPr>
                <w:sz w:val="24"/>
                <w:szCs w:val="24"/>
              </w:rPr>
            </w:pPr>
            <w:r w:rsidRPr="001B7EB4">
              <w:rPr>
                <w:sz w:val="24"/>
                <w:szCs w:val="24"/>
              </w:rPr>
              <w:t xml:space="preserve">Напутственное </w:t>
            </w:r>
            <w:r w:rsidRPr="001B7EB4">
              <w:rPr>
                <w:sz w:val="24"/>
                <w:szCs w:val="24"/>
              </w:rPr>
              <w:lastRenderedPageBreak/>
              <w:t>слово священнослужителя</w:t>
            </w: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45"/>
        </w:trPr>
        <w:tc>
          <w:tcPr>
            <w:tcW w:w="709" w:type="dxa"/>
          </w:tcPr>
          <w:p w:rsidR="0006545E" w:rsidRPr="001B7EB4" w:rsidRDefault="0006545E" w:rsidP="00181463">
            <w:pPr>
              <w:ind w:left="108"/>
              <w:jc w:val="both"/>
              <w:rPr>
                <w:sz w:val="24"/>
                <w:szCs w:val="24"/>
              </w:rPr>
            </w:pPr>
            <w:r w:rsidRPr="001B7EB4">
              <w:rPr>
                <w:sz w:val="24"/>
                <w:szCs w:val="24"/>
              </w:rPr>
              <w:lastRenderedPageBreak/>
              <w:t>3.4.</w:t>
            </w:r>
          </w:p>
        </w:tc>
        <w:tc>
          <w:tcPr>
            <w:tcW w:w="3302" w:type="dxa"/>
            <w:gridSpan w:val="4"/>
          </w:tcPr>
          <w:p w:rsidR="0006545E" w:rsidRPr="001B7EB4" w:rsidRDefault="0006545E" w:rsidP="00181463">
            <w:pPr>
              <w:ind w:left="108"/>
              <w:jc w:val="both"/>
              <w:rPr>
                <w:sz w:val="24"/>
                <w:szCs w:val="24"/>
              </w:rPr>
            </w:pPr>
            <w:r w:rsidRPr="001B7EB4">
              <w:rPr>
                <w:sz w:val="24"/>
                <w:szCs w:val="24"/>
              </w:rPr>
              <w:t>Концерты духовной музыки</w:t>
            </w:r>
          </w:p>
        </w:tc>
        <w:tc>
          <w:tcPr>
            <w:tcW w:w="1425" w:type="dxa"/>
            <w:gridSpan w:val="3"/>
          </w:tcPr>
          <w:p w:rsidR="0006545E" w:rsidRPr="001B7EB4" w:rsidRDefault="0006545E" w:rsidP="00181463">
            <w:pPr>
              <w:ind w:left="108"/>
              <w:jc w:val="both"/>
              <w:rPr>
                <w:sz w:val="24"/>
                <w:szCs w:val="24"/>
              </w:rPr>
            </w:pPr>
            <w:r w:rsidRPr="001B7EB4">
              <w:rPr>
                <w:sz w:val="24"/>
                <w:szCs w:val="24"/>
              </w:rPr>
              <w:t>Раз в квартал</w:t>
            </w:r>
          </w:p>
          <w:p w:rsidR="0006545E" w:rsidRPr="001B7EB4" w:rsidRDefault="0006545E" w:rsidP="00181463">
            <w:pPr>
              <w:ind w:left="108"/>
              <w:jc w:val="both"/>
              <w:rPr>
                <w:sz w:val="24"/>
                <w:szCs w:val="24"/>
              </w:rPr>
            </w:pPr>
            <w:r w:rsidRPr="001B7EB4">
              <w:rPr>
                <w:sz w:val="24"/>
                <w:szCs w:val="24"/>
              </w:rPr>
              <w:t>РДК</w:t>
            </w:r>
          </w:p>
        </w:tc>
        <w:tc>
          <w:tcPr>
            <w:tcW w:w="2471" w:type="dxa"/>
            <w:gridSpan w:val="5"/>
          </w:tcPr>
          <w:p w:rsidR="00F37521" w:rsidRPr="001B7EB4" w:rsidRDefault="00F37521" w:rsidP="00181463">
            <w:pPr>
              <w:ind w:left="108"/>
              <w:jc w:val="both"/>
              <w:rPr>
                <w:sz w:val="24"/>
                <w:szCs w:val="24"/>
              </w:rPr>
            </w:pPr>
            <w:r w:rsidRPr="001B7EB4">
              <w:rPr>
                <w:sz w:val="24"/>
                <w:szCs w:val="24"/>
              </w:rPr>
              <w:t>Столяров А.А.</w:t>
            </w:r>
          </w:p>
          <w:p w:rsidR="0006545E" w:rsidRPr="001B7EB4" w:rsidRDefault="00F37521" w:rsidP="00181463">
            <w:pPr>
              <w:ind w:left="108"/>
              <w:jc w:val="both"/>
              <w:rPr>
                <w:sz w:val="24"/>
                <w:szCs w:val="24"/>
              </w:rPr>
            </w:pPr>
            <w:r w:rsidRPr="001B7EB4">
              <w:rPr>
                <w:sz w:val="24"/>
                <w:szCs w:val="24"/>
              </w:rPr>
              <w:t>Матушка Ефросинья- настоятельни</w:t>
            </w:r>
            <w:r>
              <w:rPr>
                <w:sz w:val="24"/>
                <w:szCs w:val="24"/>
              </w:rPr>
              <w:t xml:space="preserve">ца храма  целителя </w:t>
            </w:r>
            <w:proofErr w:type="spellStart"/>
            <w:r>
              <w:rPr>
                <w:sz w:val="24"/>
                <w:szCs w:val="24"/>
              </w:rPr>
              <w:t>Пантелеймона</w:t>
            </w:r>
            <w:proofErr w:type="spellEnd"/>
            <w:r w:rsidR="006F2A04">
              <w:rPr>
                <w:sz w:val="24"/>
                <w:szCs w:val="24"/>
              </w:rPr>
              <w:t>.</w:t>
            </w:r>
          </w:p>
        </w:tc>
        <w:tc>
          <w:tcPr>
            <w:tcW w:w="1874" w:type="dxa"/>
          </w:tcPr>
          <w:p w:rsidR="0006545E" w:rsidRPr="001B7EB4" w:rsidRDefault="0006545E" w:rsidP="00181463">
            <w:pPr>
              <w:ind w:left="108"/>
              <w:jc w:val="both"/>
              <w:rPr>
                <w:sz w:val="24"/>
                <w:szCs w:val="24"/>
              </w:rPr>
            </w:pPr>
            <w:r w:rsidRPr="001B7EB4">
              <w:rPr>
                <w:sz w:val="24"/>
                <w:szCs w:val="24"/>
              </w:rPr>
              <w:t>Укрепление православных традиций.</w:t>
            </w:r>
          </w:p>
        </w:tc>
      </w:tr>
      <w:tr w:rsidR="0006545E" w:rsidRPr="001B7EB4" w:rsidTr="00A05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4"/>
          <w:wAfter w:w="21332" w:type="dxa"/>
          <w:trHeight w:val="345"/>
        </w:trPr>
        <w:tc>
          <w:tcPr>
            <w:tcW w:w="709" w:type="dxa"/>
          </w:tcPr>
          <w:p w:rsidR="0006545E" w:rsidRPr="001B7EB4" w:rsidRDefault="0006545E" w:rsidP="00181463">
            <w:pPr>
              <w:ind w:left="108"/>
              <w:jc w:val="both"/>
              <w:rPr>
                <w:sz w:val="24"/>
                <w:szCs w:val="24"/>
              </w:rPr>
            </w:pPr>
            <w:r w:rsidRPr="001B7EB4">
              <w:rPr>
                <w:sz w:val="24"/>
                <w:szCs w:val="24"/>
              </w:rPr>
              <w:t>3.5.</w:t>
            </w:r>
          </w:p>
        </w:tc>
        <w:tc>
          <w:tcPr>
            <w:tcW w:w="3302" w:type="dxa"/>
            <w:gridSpan w:val="4"/>
          </w:tcPr>
          <w:p w:rsidR="0006545E" w:rsidRPr="006F2A04" w:rsidRDefault="006F2A04" w:rsidP="00181463">
            <w:pPr>
              <w:ind w:left="108"/>
              <w:jc w:val="both"/>
              <w:rPr>
                <w:sz w:val="24"/>
                <w:szCs w:val="24"/>
              </w:rPr>
            </w:pPr>
            <w:r w:rsidRPr="006F2A04">
              <w:rPr>
                <w:sz w:val="24"/>
                <w:szCs w:val="24"/>
              </w:rPr>
              <w:t>Открытие выставки «100 фотографий в поддержку многонационального мира»</w:t>
            </w:r>
          </w:p>
        </w:tc>
        <w:tc>
          <w:tcPr>
            <w:tcW w:w="1425" w:type="dxa"/>
            <w:gridSpan w:val="3"/>
          </w:tcPr>
          <w:p w:rsidR="0006545E" w:rsidRPr="001B7EB4" w:rsidRDefault="006F2A04" w:rsidP="00181463">
            <w:pPr>
              <w:ind w:left="108"/>
              <w:jc w:val="both"/>
              <w:rPr>
                <w:sz w:val="24"/>
                <w:szCs w:val="24"/>
              </w:rPr>
            </w:pPr>
            <w:r>
              <w:rPr>
                <w:sz w:val="24"/>
                <w:szCs w:val="24"/>
              </w:rPr>
              <w:t>22.07</w:t>
            </w:r>
            <w:r w:rsidR="0006545E" w:rsidRPr="001B7EB4">
              <w:rPr>
                <w:sz w:val="24"/>
                <w:szCs w:val="24"/>
              </w:rPr>
              <w:t>.201</w:t>
            </w:r>
            <w:r>
              <w:rPr>
                <w:sz w:val="24"/>
                <w:szCs w:val="24"/>
              </w:rPr>
              <w:t>5</w:t>
            </w:r>
            <w:r w:rsidR="0006545E" w:rsidRPr="001B7EB4">
              <w:rPr>
                <w:sz w:val="24"/>
                <w:szCs w:val="24"/>
              </w:rPr>
              <w:t>г.</w:t>
            </w:r>
          </w:p>
          <w:p w:rsidR="0006545E" w:rsidRPr="001B7EB4" w:rsidRDefault="006F2A04" w:rsidP="00181463">
            <w:pPr>
              <w:ind w:left="108"/>
              <w:jc w:val="both"/>
              <w:rPr>
                <w:sz w:val="24"/>
                <w:szCs w:val="24"/>
              </w:rPr>
            </w:pPr>
            <w:r>
              <w:rPr>
                <w:sz w:val="24"/>
                <w:szCs w:val="24"/>
              </w:rPr>
              <w:t>Районная б-ка</w:t>
            </w:r>
          </w:p>
        </w:tc>
        <w:tc>
          <w:tcPr>
            <w:tcW w:w="2471" w:type="dxa"/>
            <w:gridSpan w:val="5"/>
          </w:tcPr>
          <w:p w:rsidR="0006545E" w:rsidRPr="001B7EB4" w:rsidRDefault="0006545E" w:rsidP="00181463">
            <w:pPr>
              <w:ind w:left="108"/>
              <w:jc w:val="both"/>
              <w:rPr>
                <w:sz w:val="24"/>
                <w:szCs w:val="24"/>
              </w:rPr>
            </w:pPr>
            <w:r w:rsidRPr="001B7EB4">
              <w:rPr>
                <w:sz w:val="24"/>
                <w:szCs w:val="24"/>
              </w:rPr>
              <w:t xml:space="preserve"> </w:t>
            </w:r>
            <w:r w:rsidR="00F37521">
              <w:rPr>
                <w:sz w:val="24"/>
                <w:szCs w:val="24"/>
              </w:rPr>
              <w:t>Колосова Т.И.</w:t>
            </w:r>
          </w:p>
        </w:tc>
        <w:tc>
          <w:tcPr>
            <w:tcW w:w="1874" w:type="dxa"/>
          </w:tcPr>
          <w:p w:rsidR="0006545E" w:rsidRDefault="006F2A04" w:rsidP="00181463">
            <w:pPr>
              <w:ind w:left="108"/>
              <w:jc w:val="both"/>
              <w:rPr>
                <w:sz w:val="24"/>
                <w:szCs w:val="24"/>
              </w:rPr>
            </w:pPr>
            <w:r>
              <w:rPr>
                <w:sz w:val="24"/>
                <w:szCs w:val="24"/>
              </w:rPr>
              <w:t>Знакомство</w:t>
            </w:r>
          </w:p>
          <w:p w:rsidR="006F2A04" w:rsidRPr="006F2A04" w:rsidRDefault="006F2A04" w:rsidP="00181463">
            <w:pPr>
              <w:ind w:left="108"/>
              <w:jc w:val="both"/>
              <w:rPr>
                <w:sz w:val="24"/>
                <w:szCs w:val="24"/>
              </w:rPr>
            </w:pPr>
            <w:r w:rsidRPr="006F2A04">
              <w:rPr>
                <w:sz w:val="24"/>
                <w:szCs w:val="24"/>
              </w:rPr>
              <w:t>с семьями разных национальностей Псковской области</w:t>
            </w:r>
          </w:p>
        </w:tc>
      </w:tr>
      <w:tr w:rsidR="0006545E" w:rsidRPr="001B7EB4" w:rsidTr="00F90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0"/>
        </w:trPr>
        <w:tc>
          <w:tcPr>
            <w:tcW w:w="9781" w:type="dxa"/>
            <w:gridSpan w:val="14"/>
          </w:tcPr>
          <w:p w:rsidR="0006545E" w:rsidRPr="001B7EB4" w:rsidRDefault="0006545E" w:rsidP="00181463">
            <w:pPr>
              <w:ind w:left="108"/>
              <w:jc w:val="both"/>
              <w:rPr>
                <w:sz w:val="24"/>
                <w:szCs w:val="24"/>
              </w:rPr>
            </w:pPr>
            <w:r w:rsidRPr="001B7EB4">
              <w:rPr>
                <w:sz w:val="24"/>
                <w:szCs w:val="24"/>
              </w:rPr>
              <w:t>4. Развитие межрегиональных отношений.</w:t>
            </w:r>
            <w:r w:rsidR="00C6507D">
              <w:rPr>
                <w:sz w:val="24"/>
                <w:szCs w:val="24"/>
              </w:rPr>
              <w:t xml:space="preserve">  -</w:t>
            </w:r>
          </w:p>
        </w:tc>
        <w:tc>
          <w:tcPr>
            <w:tcW w:w="5381" w:type="dxa"/>
            <w:tcBorders>
              <w:top w:val="nil"/>
              <w:bottom w:val="nil"/>
            </w:tcBorders>
          </w:tcPr>
          <w:p w:rsidR="0006545E" w:rsidRPr="001B7EB4" w:rsidRDefault="0006545E" w:rsidP="00181463">
            <w:pPr>
              <w:jc w:val="both"/>
              <w:rPr>
                <w:sz w:val="24"/>
                <w:szCs w:val="24"/>
              </w:rPr>
            </w:pPr>
          </w:p>
        </w:tc>
        <w:tc>
          <w:tcPr>
            <w:tcW w:w="5317" w:type="dxa"/>
          </w:tcPr>
          <w:p w:rsidR="0006545E" w:rsidRPr="001B7EB4" w:rsidRDefault="0006545E" w:rsidP="00181463">
            <w:pPr>
              <w:jc w:val="both"/>
              <w:rPr>
                <w:sz w:val="24"/>
                <w:szCs w:val="24"/>
              </w:rPr>
            </w:pPr>
          </w:p>
        </w:tc>
        <w:tc>
          <w:tcPr>
            <w:tcW w:w="5317" w:type="dxa"/>
          </w:tcPr>
          <w:p w:rsidR="0006545E" w:rsidRPr="001B7EB4" w:rsidRDefault="0006545E" w:rsidP="00181463">
            <w:pPr>
              <w:jc w:val="both"/>
              <w:rPr>
                <w:sz w:val="24"/>
                <w:szCs w:val="24"/>
              </w:rPr>
            </w:pPr>
          </w:p>
        </w:tc>
        <w:tc>
          <w:tcPr>
            <w:tcW w:w="5317" w:type="dxa"/>
          </w:tcPr>
          <w:p w:rsidR="0006545E" w:rsidRPr="001B7EB4" w:rsidRDefault="0006545E" w:rsidP="00181463">
            <w:pPr>
              <w:ind w:left="108"/>
              <w:jc w:val="both"/>
              <w:rPr>
                <w:sz w:val="24"/>
                <w:szCs w:val="24"/>
              </w:rPr>
            </w:pPr>
          </w:p>
        </w:tc>
      </w:tr>
    </w:tbl>
    <w:p w:rsidR="006B480A" w:rsidRPr="001B7EB4" w:rsidRDefault="006B480A" w:rsidP="00181463">
      <w:pPr>
        <w:jc w:val="both"/>
        <w:rPr>
          <w:sz w:val="24"/>
          <w:szCs w:val="24"/>
        </w:rPr>
      </w:pPr>
    </w:p>
    <w:p w:rsidR="00CF7901" w:rsidRDefault="00DD1A6E" w:rsidP="00181463">
      <w:pPr>
        <w:jc w:val="both"/>
        <w:rPr>
          <w:b/>
          <w:szCs w:val="28"/>
        </w:rPr>
      </w:pPr>
      <w:r>
        <w:rPr>
          <w:b/>
          <w:szCs w:val="28"/>
        </w:rPr>
        <w:t xml:space="preserve">  </w:t>
      </w:r>
      <w:r w:rsidR="00CF7901" w:rsidRPr="00CF7901">
        <w:rPr>
          <w:b/>
          <w:szCs w:val="28"/>
        </w:rPr>
        <w:t>2.7.Совершенствование материально-технической базы и оснащение учреждений культуры, многофункциональных комплексов (приобретения, ремонты)</w:t>
      </w:r>
      <w:r w:rsidR="00CF7901">
        <w:rPr>
          <w:b/>
          <w:szCs w:val="28"/>
        </w:rPr>
        <w:t>:</w:t>
      </w:r>
    </w:p>
    <w:p w:rsidR="009F2C99" w:rsidRPr="00A82F7A" w:rsidRDefault="009B3E05" w:rsidP="00F9050E">
      <w:pPr>
        <w:pStyle w:val="ConsPlusTitle"/>
        <w:spacing w:line="276" w:lineRule="auto"/>
        <w:jc w:val="both"/>
        <w:rPr>
          <w:b w:val="0"/>
          <w:sz w:val="28"/>
          <w:szCs w:val="28"/>
        </w:rPr>
      </w:pPr>
      <w:r>
        <w:rPr>
          <w:b w:val="0"/>
          <w:sz w:val="28"/>
          <w:szCs w:val="28"/>
        </w:rPr>
        <w:t>За 2015</w:t>
      </w:r>
      <w:r w:rsidR="0029704A" w:rsidRPr="00A82F7A">
        <w:rPr>
          <w:b w:val="0"/>
          <w:sz w:val="28"/>
          <w:szCs w:val="28"/>
        </w:rPr>
        <w:t xml:space="preserve">г. </w:t>
      </w:r>
      <w:r w:rsidR="009F2C99" w:rsidRPr="00A82F7A">
        <w:rPr>
          <w:b w:val="0"/>
          <w:sz w:val="28"/>
          <w:szCs w:val="28"/>
        </w:rPr>
        <w:t xml:space="preserve"> произведен ремонт в структурных  подразд</w:t>
      </w:r>
      <w:r w:rsidR="00C03676">
        <w:rPr>
          <w:b w:val="0"/>
          <w:sz w:val="28"/>
          <w:szCs w:val="28"/>
        </w:rPr>
        <w:t>елениях</w:t>
      </w:r>
      <w:r w:rsidR="00F9050E">
        <w:rPr>
          <w:b w:val="0"/>
          <w:sz w:val="28"/>
          <w:szCs w:val="28"/>
        </w:rPr>
        <w:t xml:space="preserve"> на  </w:t>
      </w:r>
      <w:proofErr w:type="gramStart"/>
      <w:r w:rsidR="00F9050E">
        <w:rPr>
          <w:b w:val="0"/>
          <w:sz w:val="28"/>
          <w:szCs w:val="28"/>
        </w:rPr>
        <w:t>общую</w:t>
      </w:r>
      <w:proofErr w:type="gramEnd"/>
      <w:r w:rsidR="00F9050E">
        <w:rPr>
          <w:b w:val="0"/>
          <w:sz w:val="28"/>
          <w:szCs w:val="28"/>
        </w:rPr>
        <w:t xml:space="preserve"> сумму</w:t>
      </w:r>
      <w:r w:rsidR="00A9308B">
        <w:rPr>
          <w:b w:val="0"/>
          <w:sz w:val="28"/>
          <w:szCs w:val="28"/>
        </w:rPr>
        <w:t>363,1(</w:t>
      </w:r>
      <w:r w:rsidR="0036088C" w:rsidRPr="00A82F7A">
        <w:rPr>
          <w:b w:val="0"/>
          <w:sz w:val="28"/>
          <w:szCs w:val="28"/>
        </w:rPr>
        <w:t>руб.)</w:t>
      </w:r>
      <w:r w:rsidR="009F2C99" w:rsidRPr="00A82F7A">
        <w:rPr>
          <w:b w:val="0"/>
          <w:sz w:val="28"/>
          <w:szCs w:val="28"/>
        </w:rPr>
        <w:t xml:space="preserve">                                                                                                                   </w:t>
      </w:r>
      <w:r w:rsidR="0036088C" w:rsidRPr="00A82F7A">
        <w:rPr>
          <w:b w:val="0"/>
          <w:sz w:val="28"/>
          <w:szCs w:val="28"/>
        </w:rPr>
        <w:t xml:space="preserve">                                                     </w:t>
      </w:r>
      <w:r w:rsidR="00A05669">
        <w:rPr>
          <w:b w:val="0"/>
          <w:sz w:val="28"/>
          <w:szCs w:val="28"/>
        </w:rPr>
        <w:t xml:space="preserve">                                                                    </w:t>
      </w:r>
      <w:r w:rsidR="00F9050E">
        <w:rPr>
          <w:b w:val="0"/>
          <w:sz w:val="28"/>
          <w:szCs w:val="28"/>
        </w:rPr>
        <w:t xml:space="preserve">     </w:t>
      </w:r>
      <w:r w:rsidR="0036088C" w:rsidRPr="00A82F7A">
        <w:rPr>
          <w:b w:val="0"/>
          <w:sz w:val="28"/>
          <w:szCs w:val="28"/>
        </w:rPr>
        <w:t>(таблица №5</w:t>
      </w:r>
      <w:r w:rsidR="009F2C99" w:rsidRPr="00A82F7A">
        <w:rPr>
          <w:b w:val="0"/>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971"/>
        <w:gridCol w:w="1971"/>
        <w:gridCol w:w="1971"/>
        <w:gridCol w:w="2057"/>
      </w:tblGrid>
      <w:tr w:rsidR="009F2C99" w:rsidRPr="001B7EB4" w:rsidTr="009002B2">
        <w:tc>
          <w:tcPr>
            <w:tcW w:w="817" w:type="dxa"/>
          </w:tcPr>
          <w:p w:rsidR="009F2C99" w:rsidRPr="001B7EB4" w:rsidRDefault="009F2C99" w:rsidP="00181463">
            <w:pPr>
              <w:pStyle w:val="ConsPlusTitle"/>
              <w:spacing w:line="276" w:lineRule="auto"/>
              <w:jc w:val="both"/>
              <w:rPr>
                <w:b w:val="0"/>
              </w:rPr>
            </w:pPr>
            <w:r w:rsidRPr="001B7EB4">
              <w:rPr>
                <w:b w:val="0"/>
              </w:rPr>
              <w:t>№</w:t>
            </w:r>
            <w:proofErr w:type="spellStart"/>
            <w:proofErr w:type="gramStart"/>
            <w:r w:rsidRPr="001B7EB4">
              <w:rPr>
                <w:b w:val="0"/>
              </w:rPr>
              <w:t>п</w:t>
            </w:r>
            <w:proofErr w:type="spellEnd"/>
            <w:proofErr w:type="gramEnd"/>
            <w:r w:rsidRPr="001B7EB4">
              <w:rPr>
                <w:b w:val="0"/>
              </w:rPr>
              <w:t>/</w:t>
            </w:r>
            <w:proofErr w:type="spellStart"/>
            <w:r w:rsidRPr="001B7EB4">
              <w:rPr>
                <w:b w:val="0"/>
              </w:rPr>
              <w:t>п</w:t>
            </w:r>
            <w:proofErr w:type="spellEnd"/>
          </w:p>
        </w:tc>
        <w:tc>
          <w:tcPr>
            <w:tcW w:w="1971" w:type="dxa"/>
          </w:tcPr>
          <w:p w:rsidR="009F2C99" w:rsidRPr="001B7EB4" w:rsidRDefault="009F2C99" w:rsidP="00181463">
            <w:pPr>
              <w:pStyle w:val="ConsPlusTitle"/>
              <w:spacing w:line="276" w:lineRule="auto"/>
              <w:jc w:val="both"/>
              <w:rPr>
                <w:b w:val="0"/>
              </w:rPr>
            </w:pPr>
            <w:r w:rsidRPr="001B7EB4">
              <w:rPr>
                <w:b w:val="0"/>
              </w:rPr>
              <w:t>Наименование учреждения</w:t>
            </w:r>
          </w:p>
        </w:tc>
        <w:tc>
          <w:tcPr>
            <w:tcW w:w="1971" w:type="dxa"/>
          </w:tcPr>
          <w:p w:rsidR="009F2C99" w:rsidRPr="001B7EB4" w:rsidRDefault="009F2C99" w:rsidP="00181463">
            <w:pPr>
              <w:pStyle w:val="ConsPlusTitle"/>
              <w:spacing w:line="276" w:lineRule="auto"/>
              <w:jc w:val="both"/>
              <w:rPr>
                <w:b w:val="0"/>
              </w:rPr>
            </w:pPr>
            <w:r w:rsidRPr="001B7EB4">
              <w:rPr>
                <w:b w:val="0"/>
              </w:rPr>
              <w:t>Выполненные ремонтные работы</w:t>
            </w:r>
          </w:p>
        </w:tc>
        <w:tc>
          <w:tcPr>
            <w:tcW w:w="1971" w:type="dxa"/>
          </w:tcPr>
          <w:p w:rsidR="009F2C99" w:rsidRPr="001B7EB4" w:rsidRDefault="009F2C99" w:rsidP="00181463">
            <w:pPr>
              <w:pStyle w:val="ConsPlusTitle"/>
              <w:spacing w:line="276" w:lineRule="auto"/>
              <w:jc w:val="both"/>
              <w:rPr>
                <w:b w:val="0"/>
              </w:rPr>
            </w:pPr>
            <w:r w:rsidRPr="001B7EB4">
              <w:rPr>
                <w:b w:val="0"/>
              </w:rPr>
              <w:t>Сумма</w:t>
            </w:r>
          </w:p>
          <w:p w:rsidR="009F2C99" w:rsidRPr="001B7EB4" w:rsidRDefault="009F2C99" w:rsidP="00181463">
            <w:pPr>
              <w:pStyle w:val="ConsPlusTitle"/>
              <w:spacing w:line="276" w:lineRule="auto"/>
              <w:jc w:val="both"/>
              <w:rPr>
                <w:b w:val="0"/>
              </w:rPr>
            </w:pPr>
            <w:r w:rsidRPr="001B7EB4">
              <w:rPr>
                <w:b w:val="0"/>
              </w:rPr>
              <w:t>(</w:t>
            </w:r>
            <w:r w:rsidR="009002B2" w:rsidRPr="001B7EB4">
              <w:rPr>
                <w:b w:val="0"/>
              </w:rPr>
              <w:t xml:space="preserve"> тыс</w:t>
            </w:r>
            <w:proofErr w:type="gramStart"/>
            <w:r w:rsidR="009002B2" w:rsidRPr="001B7EB4">
              <w:rPr>
                <w:b w:val="0"/>
              </w:rPr>
              <w:t>.</w:t>
            </w:r>
            <w:r w:rsidRPr="001B7EB4">
              <w:rPr>
                <w:b w:val="0"/>
              </w:rPr>
              <w:t>р</w:t>
            </w:r>
            <w:proofErr w:type="gramEnd"/>
            <w:r w:rsidRPr="001B7EB4">
              <w:rPr>
                <w:b w:val="0"/>
              </w:rPr>
              <w:t>уб.)</w:t>
            </w:r>
          </w:p>
        </w:tc>
        <w:tc>
          <w:tcPr>
            <w:tcW w:w="2057" w:type="dxa"/>
          </w:tcPr>
          <w:p w:rsidR="009F2C99" w:rsidRPr="001B7EB4" w:rsidRDefault="009F2C99" w:rsidP="00181463">
            <w:pPr>
              <w:pStyle w:val="ConsPlusTitle"/>
              <w:spacing w:line="276" w:lineRule="auto"/>
              <w:jc w:val="both"/>
              <w:rPr>
                <w:b w:val="0"/>
              </w:rPr>
            </w:pPr>
            <w:r w:rsidRPr="001B7EB4">
              <w:rPr>
                <w:b w:val="0"/>
              </w:rPr>
              <w:t>Пояснительная записка</w:t>
            </w:r>
          </w:p>
        </w:tc>
      </w:tr>
      <w:tr w:rsidR="009F2C99" w:rsidRPr="001B7EB4" w:rsidTr="009002B2">
        <w:tc>
          <w:tcPr>
            <w:tcW w:w="817" w:type="dxa"/>
          </w:tcPr>
          <w:p w:rsidR="009F2C99" w:rsidRPr="001B7EB4" w:rsidRDefault="009F2C99" w:rsidP="00181463">
            <w:pPr>
              <w:pStyle w:val="ConsPlusTitle"/>
              <w:spacing w:line="276" w:lineRule="auto"/>
              <w:jc w:val="both"/>
              <w:rPr>
                <w:b w:val="0"/>
              </w:rPr>
            </w:pPr>
            <w:r w:rsidRPr="001B7EB4">
              <w:rPr>
                <w:b w:val="0"/>
              </w:rPr>
              <w:t>1</w:t>
            </w:r>
          </w:p>
        </w:tc>
        <w:tc>
          <w:tcPr>
            <w:tcW w:w="1971" w:type="dxa"/>
          </w:tcPr>
          <w:p w:rsidR="009F2C99" w:rsidRPr="001B7EB4" w:rsidRDefault="00A9308B" w:rsidP="00181463">
            <w:pPr>
              <w:pStyle w:val="ConsPlusTitle"/>
              <w:spacing w:line="276" w:lineRule="auto"/>
              <w:jc w:val="both"/>
              <w:rPr>
                <w:b w:val="0"/>
              </w:rPr>
            </w:pPr>
            <w:proofErr w:type="spellStart"/>
            <w:r>
              <w:rPr>
                <w:b w:val="0"/>
              </w:rPr>
              <w:t>Леховский</w:t>
            </w:r>
            <w:proofErr w:type="spellEnd"/>
            <w:r>
              <w:rPr>
                <w:b w:val="0"/>
              </w:rPr>
              <w:t xml:space="preserve"> СДК, библиотека</w:t>
            </w:r>
          </w:p>
        </w:tc>
        <w:tc>
          <w:tcPr>
            <w:tcW w:w="1971" w:type="dxa"/>
          </w:tcPr>
          <w:p w:rsidR="009F2C99" w:rsidRPr="001B7EB4" w:rsidRDefault="00A9308B" w:rsidP="00181463">
            <w:pPr>
              <w:pStyle w:val="ConsPlusTitle"/>
              <w:spacing w:line="276" w:lineRule="auto"/>
              <w:jc w:val="both"/>
              <w:rPr>
                <w:b w:val="0"/>
              </w:rPr>
            </w:pPr>
            <w:r>
              <w:rPr>
                <w:b w:val="0"/>
              </w:rPr>
              <w:t>Частичный ремонт кровли, замена оконных блоков</w:t>
            </w:r>
          </w:p>
        </w:tc>
        <w:tc>
          <w:tcPr>
            <w:tcW w:w="1971" w:type="dxa"/>
          </w:tcPr>
          <w:p w:rsidR="009F2C99" w:rsidRPr="001B7EB4" w:rsidRDefault="00A9308B" w:rsidP="00181463">
            <w:pPr>
              <w:pStyle w:val="ConsPlusTitle"/>
              <w:spacing w:line="276" w:lineRule="auto"/>
              <w:jc w:val="both"/>
              <w:rPr>
                <w:b w:val="0"/>
              </w:rPr>
            </w:pPr>
            <w:r>
              <w:rPr>
                <w:b w:val="0"/>
              </w:rPr>
              <w:t>363,1</w:t>
            </w:r>
            <w:r w:rsidR="00E46B75">
              <w:rPr>
                <w:b w:val="0"/>
              </w:rPr>
              <w:t xml:space="preserve"> руб.</w:t>
            </w:r>
          </w:p>
        </w:tc>
        <w:tc>
          <w:tcPr>
            <w:tcW w:w="2057" w:type="dxa"/>
          </w:tcPr>
          <w:p w:rsidR="009F2C99" w:rsidRPr="001B7EB4" w:rsidRDefault="00A9308B" w:rsidP="00181463">
            <w:pPr>
              <w:pStyle w:val="ConsPlusTitle"/>
              <w:spacing w:line="276" w:lineRule="auto"/>
              <w:jc w:val="both"/>
              <w:rPr>
                <w:b w:val="0"/>
              </w:rPr>
            </w:pPr>
            <w:r>
              <w:rPr>
                <w:b w:val="0"/>
              </w:rPr>
              <w:t>Частичный</w:t>
            </w:r>
            <w:r w:rsidRPr="001B7EB4">
              <w:rPr>
                <w:b w:val="0"/>
              </w:rPr>
              <w:t xml:space="preserve"> </w:t>
            </w:r>
            <w:r>
              <w:rPr>
                <w:b w:val="0"/>
              </w:rPr>
              <w:t>ремонт кровли,</w:t>
            </w:r>
            <w:r w:rsidR="00E46B75">
              <w:rPr>
                <w:b w:val="0"/>
              </w:rPr>
              <w:t xml:space="preserve"> замена 4-х оконных блоков на 2-м этаже СДК</w:t>
            </w:r>
          </w:p>
        </w:tc>
      </w:tr>
      <w:tr w:rsidR="0030384C" w:rsidRPr="001B7EB4" w:rsidTr="009002B2">
        <w:tc>
          <w:tcPr>
            <w:tcW w:w="817" w:type="dxa"/>
          </w:tcPr>
          <w:p w:rsidR="0030384C" w:rsidRPr="001B7EB4" w:rsidRDefault="00E220D4" w:rsidP="00181463">
            <w:pPr>
              <w:pStyle w:val="ConsPlusTitle"/>
              <w:spacing w:line="276" w:lineRule="auto"/>
              <w:jc w:val="both"/>
              <w:rPr>
                <w:b w:val="0"/>
              </w:rPr>
            </w:pPr>
            <w:r w:rsidRPr="001B7EB4">
              <w:rPr>
                <w:b w:val="0"/>
              </w:rPr>
              <w:t>7</w:t>
            </w:r>
          </w:p>
        </w:tc>
        <w:tc>
          <w:tcPr>
            <w:tcW w:w="1971" w:type="dxa"/>
          </w:tcPr>
          <w:p w:rsidR="0030384C" w:rsidRPr="001B7EB4" w:rsidRDefault="0030384C" w:rsidP="00181463">
            <w:pPr>
              <w:pStyle w:val="ConsPlusTitle"/>
              <w:spacing w:line="276" w:lineRule="auto"/>
              <w:jc w:val="both"/>
              <w:rPr>
                <w:b w:val="0"/>
              </w:rPr>
            </w:pPr>
            <w:r w:rsidRPr="001B7EB4">
              <w:rPr>
                <w:b w:val="0"/>
              </w:rPr>
              <w:t>ИТОГО:</w:t>
            </w:r>
          </w:p>
        </w:tc>
        <w:tc>
          <w:tcPr>
            <w:tcW w:w="1971" w:type="dxa"/>
          </w:tcPr>
          <w:p w:rsidR="0030384C" w:rsidRPr="001B7EB4" w:rsidRDefault="0030384C" w:rsidP="00181463">
            <w:pPr>
              <w:pStyle w:val="ConsPlusTitle"/>
              <w:spacing w:line="276" w:lineRule="auto"/>
              <w:jc w:val="both"/>
              <w:rPr>
                <w:b w:val="0"/>
              </w:rPr>
            </w:pPr>
          </w:p>
        </w:tc>
        <w:tc>
          <w:tcPr>
            <w:tcW w:w="1971" w:type="dxa"/>
          </w:tcPr>
          <w:p w:rsidR="0030384C" w:rsidRPr="001B7EB4" w:rsidRDefault="00E220D4" w:rsidP="00181463">
            <w:pPr>
              <w:pStyle w:val="ConsPlusTitle"/>
              <w:spacing w:line="276" w:lineRule="auto"/>
              <w:jc w:val="both"/>
              <w:rPr>
                <w:b w:val="0"/>
              </w:rPr>
            </w:pPr>
            <w:r w:rsidRPr="001B7EB4">
              <w:rPr>
                <w:b w:val="0"/>
              </w:rPr>
              <w:t>3</w:t>
            </w:r>
            <w:r w:rsidR="00E46B75">
              <w:rPr>
                <w:b w:val="0"/>
              </w:rPr>
              <w:t>63,1 руб.</w:t>
            </w:r>
          </w:p>
        </w:tc>
        <w:tc>
          <w:tcPr>
            <w:tcW w:w="2057" w:type="dxa"/>
          </w:tcPr>
          <w:p w:rsidR="0030384C" w:rsidRPr="001B7EB4" w:rsidRDefault="0030384C" w:rsidP="00181463">
            <w:pPr>
              <w:pStyle w:val="ConsPlusTitle"/>
              <w:spacing w:line="276" w:lineRule="auto"/>
              <w:jc w:val="both"/>
              <w:rPr>
                <w:b w:val="0"/>
              </w:rPr>
            </w:pPr>
          </w:p>
        </w:tc>
      </w:tr>
    </w:tbl>
    <w:p w:rsidR="009F2C99" w:rsidRPr="001B7EB4" w:rsidRDefault="009F2C99" w:rsidP="00181463">
      <w:pPr>
        <w:pStyle w:val="ConsPlusTitle"/>
        <w:spacing w:line="276" w:lineRule="auto"/>
        <w:jc w:val="both"/>
        <w:rPr>
          <w:b w:val="0"/>
        </w:rPr>
      </w:pPr>
    </w:p>
    <w:p w:rsidR="009F2C99" w:rsidRPr="001B7EB4" w:rsidRDefault="009F2C99" w:rsidP="00181463">
      <w:pPr>
        <w:pStyle w:val="ConsPlusTitle"/>
        <w:spacing w:line="276" w:lineRule="auto"/>
        <w:jc w:val="both"/>
        <w:rPr>
          <w:b w:val="0"/>
        </w:rPr>
      </w:pPr>
      <w:r w:rsidRPr="001B7EB4">
        <w:rPr>
          <w:b w:val="0"/>
        </w:rPr>
        <w:t>На приобретен</w:t>
      </w:r>
      <w:r w:rsidR="00E46B75">
        <w:rPr>
          <w:b w:val="0"/>
        </w:rPr>
        <w:t>ие оборудования за 2015</w:t>
      </w:r>
      <w:r w:rsidR="0030384C" w:rsidRPr="001B7EB4">
        <w:rPr>
          <w:b w:val="0"/>
        </w:rPr>
        <w:t xml:space="preserve"> год</w:t>
      </w:r>
      <w:r w:rsidR="00E46B75">
        <w:rPr>
          <w:b w:val="0"/>
        </w:rPr>
        <w:t xml:space="preserve"> израсходовано </w:t>
      </w:r>
      <w:r w:rsidRPr="001B7EB4">
        <w:rPr>
          <w:b w:val="0"/>
        </w:rPr>
        <w:t xml:space="preserve">  </w:t>
      </w:r>
      <w:r w:rsidR="00CD4875">
        <w:rPr>
          <w:b w:val="0"/>
        </w:rPr>
        <w:t>309036 рублей</w:t>
      </w:r>
      <w:r w:rsidRPr="001B7EB4">
        <w:rPr>
          <w:b w:val="0"/>
        </w:rPr>
        <w:t xml:space="preserve">                                                                                                                     </w:t>
      </w:r>
    </w:p>
    <w:p w:rsidR="00E46B75" w:rsidRPr="001B7EB4" w:rsidRDefault="009F2C99" w:rsidP="00181463">
      <w:pPr>
        <w:pStyle w:val="ConsPlusTitle"/>
        <w:spacing w:line="276" w:lineRule="auto"/>
        <w:jc w:val="both"/>
        <w:rPr>
          <w:b w:val="0"/>
        </w:rPr>
      </w:pPr>
      <w:r w:rsidRPr="001B7EB4">
        <w:rPr>
          <w:b w:val="0"/>
        </w:rPr>
        <w:t xml:space="preserve">     </w:t>
      </w:r>
      <w:r w:rsidR="00E46B75" w:rsidRPr="006A0B3F">
        <w:rPr>
          <w:b w:val="0"/>
        </w:rPr>
        <w:t xml:space="preserve">                                                                                                                     </w:t>
      </w:r>
      <w:r w:rsidR="00E46B75" w:rsidRPr="001B7EB4">
        <w:rPr>
          <w:b w:val="0"/>
        </w:rPr>
        <w:t>(таблица №6)</w:t>
      </w:r>
    </w:p>
    <w:p w:rsidR="00E46B75" w:rsidRPr="006A0B3F" w:rsidRDefault="00E46B75" w:rsidP="00181463">
      <w:pPr>
        <w:pStyle w:val="ConsPlusTitle"/>
        <w:spacing w:line="276" w:lineRule="auto"/>
        <w:jc w:val="both"/>
        <w:rPr>
          <w:b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971"/>
        <w:gridCol w:w="1971"/>
        <w:gridCol w:w="1971"/>
        <w:gridCol w:w="1993"/>
      </w:tblGrid>
      <w:tr w:rsidR="00E46B75" w:rsidRPr="006A0B3F" w:rsidTr="00E26DED">
        <w:tc>
          <w:tcPr>
            <w:tcW w:w="817" w:type="dxa"/>
          </w:tcPr>
          <w:p w:rsidR="00E46B75" w:rsidRPr="006A0B3F" w:rsidRDefault="00E46B75" w:rsidP="00181463">
            <w:pPr>
              <w:pStyle w:val="ConsPlusTitle"/>
              <w:spacing w:line="276" w:lineRule="auto"/>
              <w:jc w:val="both"/>
              <w:rPr>
                <w:b w:val="0"/>
              </w:rPr>
            </w:pPr>
            <w:r w:rsidRPr="006A0B3F">
              <w:rPr>
                <w:b w:val="0"/>
              </w:rPr>
              <w:t>№</w:t>
            </w:r>
            <w:proofErr w:type="spellStart"/>
            <w:proofErr w:type="gramStart"/>
            <w:r w:rsidRPr="006A0B3F">
              <w:rPr>
                <w:b w:val="0"/>
              </w:rPr>
              <w:t>п</w:t>
            </w:r>
            <w:proofErr w:type="spellEnd"/>
            <w:proofErr w:type="gramEnd"/>
            <w:r w:rsidRPr="006A0B3F">
              <w:rPr>
                <w:b w:val="0"/>
              </w:rPr>
              <w:t>/</w:t>
            </w:r>
            <w:proofErr w:type="spellStart"/>
            <w:r w:rsidRPr="006A0B3F">
              <w:rPr>
                <w:b w:val="0"/>
              </w:rPr>
              <w:t>п</w:t>
            </w:r>
            <w:proofErr w:type="spellEnd"/>
          </w:p>
        </w:tc>
        <w:tc>
          <w:tcPr>
            <w:tcW w:w="1971" w:type="dxa"/>
          </w:tcPr>
          <w:p w:rsidR="00E46B75" w:rsidRPr="006A0B3F" w:rsidRDefault="00E46B75" w:rsidP="00181463">
            <w:pPr>
              <w:pStyle w:val="ConsPlusTitle"/>
              <w:spacing w:line="276" w:lineRule="auto"/>
              <w:jc w:val="both"/>
              <w:rPr>
                <w:b w:val="0"/>
              </w:rPr>
            </w:pPr>
            <w:r w:rsidRPr="006A0B3F">
              <w:rPr>
                <w:b w:val="0"/>
              </w:rPr>
              <w:t>Наименование учреждения</w:t>
            </w:r>
          </w:p>
        </w:tc>
        <w:tc>
          <w:tcPr>
            <w:tcW w:w="1971" w:type="dxa"/>
          </w:tcPr>
          <w:p w:rsidR="00E46B75" w:rsidRPr="006A0B3F" w:rsidRDefault="00E46B75" w:rsidP="00181463">
            <w:pPr>
              <w:pStyle w:val="ConsPlusTitle"/>
              <w:spacing w:line="276" w:lineRule="auto"/>
              <w:jc w:val="both"/>
              <w:rPr>
                <w:b w:val="0"/>
              </w:rPr>
            </w:pPr>
            <w:r w:rsidRPr="006A0B3F">
              <w:rPr>
                <w:b w:val="0"/>
              </w:rPr>
              <w:t>Наименование оборудования</w:t>
            </w:r>
          </w:p>
        </w:tc>
        <w:tc>
          <w:tcPr>
            <w:tcW w:w="1971" w:type="dxa"/>
          </w:tcPr>
          <w:p w:rsidR="00E46B75" w:rsidRPr="006A0B3F" w:rsidRDefault="00E46B75" w:rsidP="00181463">
            <w:pPr>
              <w:pStyle w:val="ConsPlusTitle"/>
              <w:spacing w:line="276" w:lineRule="auto"/>
              <w:jc w:val="both"/>
              <w:rPr>
                <w:b w:val="0"/>
              </w:rPr>
            </w:pPr>
            <w:r w:rsidRPr="006A0B3F">
              <w:rPr>
                <w:b w:val="0"/>
              </w:rPr>
              <w:t>Количество</w:t>
            </w:r>
          </w:p>
          <w:p w:rsidR="00E46B75" w:rsidRPr="006A0B3F" w:rsidRDefault="00E46B75" w:rsidP="00181463">
            <w:pPr>
              <w:pStyle w:val="ConsPlusTitle"/>
              <w:spacing w:line="276" w:lineRule="auto"/>
              <w:jc w:val="both"/>
              <w:rPr>
                <w:b w:val="0"/>
              </w:rPr>
            </w:pPr>
            <w:r w:rsidRPr="006A0B3F">
              <w:rPr>
                <w:b w:val="0"/>
              </w:rPr>
              <w:t>(шт.)</w:t>
            </w:r>
          </w:p>
        </w:tc>
        <w:tc>
          <w:tcPr>
            <w:tcW w:w="1993" w:type="dxa"/>
          </w:tcPr>
          <w:p w:rsidR="00E46B75" w:rsidRPr="006A0B3F" w:rsidRDefault="00E46B75" w:rsidP="00181463">
            <w:pPr>
              <w:pStyle w:val="ConsPlusTitle"/>
              <w:spacing w:line="276" w:lineRule="auto"/>
              <w:jc w:val="both"/>
              <w:rPr>
                <w:b w:val="0"/>
              </w:rPr>
            </w:pPr>
            <w:r w:rsidRPr="006A0B3F">
              <w:rPr>
                <w:b w:val="0"/>
              </w:rPr>
              <w:t>Сумма</w:t>
            </w:r>
          </w:p>
          <w:p w:rsidR="00E46B75" w:rsidRPr="006A0B3F" w:rsidRDefault="00E46B75" w:rsidP="00181463">
            <w:pPr>
              <w:pStyle w:val="ConsPlusTitle"/>
              <w:spacing w:line="276" w:lineRule="auto"/>
              <w:jc w:val="both"/>
              <w:rPr>
                <w:b w:val="0"/>
              </w:rPr>
            </w:pPr>
            <w:r w:rsidRPr="006A0B3F">
              <w:rPr>
                <w:b w:val="0"/>
              </w:rPr>
              <w:t>(руб.)</w:t>
            </w:r>
          </w:p>
        </w:tc>
      </w:tr>
      <w:tr w:rsidR="00E46B75" w:rsidRPr="006A0B3F" w:rsidTr="00E26DED">
        <w:tc>
          <w:tcPr>
            <w:tcW w:w="817" w:type="dxa"/>
          </w:tcPr>
          <w:p w:rsidR="00E46B75" w:rsidRPr="006A0B3F" w:rsidRDefault="00E46B75" w:rsidP="00181463">
            <w:pPr>
              <w:pStyle w:val="ConsPlusTitle"/>
              <w:spacing w:line="276" w:lineRule="auto"/>
              <w:jc w:val="both"/>
              <w:rPr>
                <w:b w:val="0"/>
              </w:rPr>
            </w:pPr>
            <w:r w:rsidRPr="006A0B3F">
              <w:rPr>
                <w:b w:val="0"/>
              </w:rPr>
              <w:t>1</w:t>
            </w:r>
          </w:p>
        </w:tc>
        <w:tc>
          <w:tcPr>
            <w:tcW w:w="1971" w:type="dxa"/>
          </w:tcPr>
          <w:p w:rsidR="00E46B75" w:rsidRDefault="00E46B75" w:rsidP="00181463">
            <w:pPr>
              <w:pStyle w:val="ConsPlusTitle"/>
              <w:spacing w:line="276" w:lineRule="auto"/>
              <w:jc w:val="both"/>
              <w:rPr>
                <w:b w:val="0"/>
              </w:rPr>
            </w:pPr>
            <w:r w:rsidRPr="006A0B3F">
              <w:rPr>
                <w:b w:val="0"/>
              </w:rPr>
              <w:t>Районный Дом культуры</w:t>
            </w:r>
          </w:p>
          <w:p w:rsidR="00E46B75" w:rsidRDefault="00E46B75" w:rsidP="00181463">
            <w:pPr>
              <w:pStyle w:val="ConsPlusTitle"/>
              <w:spacing w:line="276" w:lineRule="auto"/>
              <w:jc w:val="both"/>
              <w:rPr>
                <w:b w:val="0"/>
              </w:rPr>
            </w:pPr>
          </w:p>
          <w:p w:rsidR="00E46B75" w:rsidRDefault="00E46B75" w:rsidP="00181463">
            <w:pPr>
              <w:pStyle w:val="ConsPlusTitle"/>
              <w:spacing w:line="276" w:lineRule="auto"/>
              <w:jc w:val="both"/>
              <w:rPr>
                <w:b w:val="0"/>
              </w:rPr>
            </w:pPr>
          </w:p>
          <w:p w:rsidR="00E46B75" w:rsidRDefault="00E46B75" w:rsidP="00181463">
            <w:pPr>
              <w:pStyle w:val="ConsPlusTitle"/>
              <w:spacing w:line="276" w:lineRule="auto"/>
              <w:jc w:val="both"/>
              <w:rPr>
                <w:b w:val="0"/>
              </w:rPr>
            </w:pPr>
          </w:p>
          <w:p w:rsidR="00E46B75" w:rsidRPr="006A0B3F" w:rsidRDefault="00E46B75" w:rsidP="00181463">
            <w:pPr>
              <w:pStyle w:val="ConsPlusTitle"/>
              <w:spacing w:line="276" w:lineRule="auto"/>
              <w:jc w:val="both"/>
              <w:rPr>
                <w:b w:val="0"/>
              </w:rPr>
            </w:pPr>
          </w:p>
        </w:tc>
        <w:tc>
          <w:tcPr>
            <w:tcW w:w="1971" w:type="dxa"/>
          </w:tcPr>
          <w:p w:rsidR="00E46B75" w:rsidRDefault="00E46B75" w:rsidP="00181463">
            <w:pPr>
              <w:pStyle w:val="ConsPlusTitle"/>
              <w:spacing w:line="276" w:lineRule="auto"/>
              <w:jc w:val="both"/>
              <w:rPr>
                <w:b w:val="0"/>
              </w:rPr>
            </w:pPr>
            <w:r>
              <w:rPr>
                <w:b w:val="0"/>
              </w:rPr>
              <w:t>Микрофон</w:t>
            </w:r>
          </w:p>
          <w:p w:rsidR="00E46B75" w:rsidRDefault="00E46B75" w:rsidP="00181463">
            <w:pPr>
              <w:pStyle w:val="ConsPlusTitle"/>
              <w:spacing w:line="276" w:lineRule="auto"/>
              <w:jc w:val="both"/>
              <w:rPr>
                <w:b w:val="0"/>
              </w:rPr>
            </w:pPr>
            <w:r>
              <w:rPr>
                <w:b w:val="0"/>
              </w:rPr>
              <w:t>Телефон</w:t>
            </w:r>
          </w:p>
          <w:p w:rsidR="00E46B75" w:rsidRDefault="00E46B75" w:rsidP="00181463">
            <w:pPr>
              <w:pStyle w:val="ConsPlusTitle"/>
              <w:spacing w:line="276" w:lineRule="auto"/>
              <w:jc w:val="both"/>
              <w:rPr>
                <w:b w:val="0"/>
              </w:rPr>
            </w:pPr>
            <w:r>
              <w:rPr>
                <w:b w:val="0"/>
              </w:rPr>
              <w:t>Динамики</w:t>
            </w:r>
          </w:p>
          <w:p w:rsidR="00E46B75" w:rsidRDefault="00E46B75" w:rsidP="00181463">
            <w:pPr>
              <w:pStyle w:val="ConsPlusTitle"/>
              <w:spacing w:line="276" w:lineRule="auto"/>
              <w:jc w:val="both"/>
              <w:rPr>
                <w:b w:val="0"/>
              </w:rPr>
            </w:pPr>
            <w:proofErr w:type="spellStart"/>
            <w:r>
              <w:rPr>
                <w:b w:val="0"/>
              </w:rPr>
              <w:t>Галогеновая</w:t>
            </w:r>
            <w:proofErr w:type="spellEnd"/>
            <w:r>
              <w:rPr>
                <w:b w:val="0"/>
              </w:rPr>
              <w:t xml:space="preserve"> лампа</w:t>
            </w:r>
          </w:p>
          <w:p w:rsidR="00E46B75" w:rsidRDefault="00E46B75" w:rsidP="00181463">
            <w:pPr>
              <w:pStyle w:val="ConsPlusTitle"/>
              <w:spacing w:line="276" w:lineRule="auto"/>
              <w:jc w:val="both"/>
              <w:rPr>
                <w:b w:val="0"/>
              </w:rPr>
            </w:pPr>
            <w:r>
              <w:rPr>
                <w:b w:val="0"/>
              </w:rPr>
              <w:t>Скамейки</w:t>
            </w:r>
          </w:p>
          <w:p w:rsidR="00E46B75" w:rsidRDefault="00E46B75" w:rsidP="00181463">
            <w:pPr>
              <w:pStyle w:val="ConsPlusTitle"/>
              <w:spacing w:line="276" w:lineRule="auto"/>
              <w:jc w:val="both"/>
              <w:rPr>
                <w:b w:val="0"/>
              </w:rPr>
            </w:pPr>
            <w:r>
              <w:rPr>
                <w:b w:val="0"/>
              </w:rPr>
              <w:t>Мембрана</w:t>
            </w:r>
          </w:p>
          <w:p w:rsidR="00E46B75" w:rsidRDefault="00E46B75" w:rsidP="00181463">
            <w:pPr>
              <w:pStyle w:val="ConsPlusTitle"/>
              <w:spacing w:line="276" w:lineRule="auto"/>
              <w:jc w:val="both"/>
              <w:rPr>
                <w:b w:val="0"/>
              </w:rPr>
            </w:pPr>
            <w:r>
              <w:rPr>
                <w:b w:val="0"/>
              </w:rPr>
              <w:t>Звуковая карта</w:t>
            </w:r>
          </w:p>
          <w:p w:rsidR="00EF5CFE" w:rsidRDefault="00EF5CFE" w:rsidP="00181463">
            <w:pPr>
              <w:pStyle w:val="ConsPlusTitle"/>
              <w:spacing w:line="276" w:lineRule="auto"/>
              <w:jc w:val="both"/>
              <w:rPr>
                <w:b w:val="0"/>
              </w:rPr>
            </w:pPr>
            <w:r>
              <w:rPr>
                <w:b w:val="0"/>
              </w:rPr>
              <w:lastRenderedPageBreak/>
              <w:t>Ростовая кукла</w:t>
            </w:r>
          </w:p>
          <w:p w:rsidR="00EF5CFE" w:rsidRDefault="00EF5CFE" w:rsidP="00181463">
            <w:pPr>
              <w:pStyle w:val="ConsPlusTitle"/>
              <w:spacing w:line="276" w:lineRule="auto"/>
              <w:jc w:val="both"/>
              <w:rPr>
                <w:b w:val="0"/>
              </w:rPr>
            </w:pPr>
            <w:r>
              <w:rPr>
                <w:b w:val="0"/>
              </w:rPr>
              <w:t>«Обезьяна»</w:t>
            </w:r>
          </w:p>
          <w:p w:rsidR="00EF5CFE" w:rsidRDefault="00EF5CFE" w:rsidP="00181463">
            <w:pPr>
              <w:pStyle w:val="ConsPlusTitle"/>
              <w:spacing w:line="276" w:lineRule="auto"/>
              <w:jc w:val="both"/>
              <w:rPr>
                <w:b w:val="0"/>
              </w:rPr>
            </w:pPr>
            <w:r>
              <w:rPr>
                <w:b w:val="0"/>
              </w:rPr>
              <w:t>Сценические костюмы</w:t>
            </w:r>
          </w:p>
          <w:p w:rsidR="00EF5CFE" w:rsidRDefault="00EF5CFE" w:rsidP="00181463">
            <w:pPr>
              <w:pStyle w:val="ConsPlusTitle"/>
              <w:spacing w:line="276" w:lineRule="auto"/>
              <w:jc w:val="both"/>
              <w:rPr>
                <w:b w:val="0"/>
              </w:rPr>
            </w:pPr>
            <w:r>
              <w:rPr>
                <w:b w:val="0"/>
              </w:rPr>
              <w:t>Зарядное устройство</w:t>
            </w:r>
          </w:p>
          <w:p w:rsidR="00EF5CFE" w:rsidRPr="006A0B3F" w:rsidRDefault="00EF5CFE" w:rsidP="00181463">
            <w:pPr>
              <w:pStyle w:val="ConsPlusTitle"/>
              <w:spacing w:line="276" w:lineRule="auto"/>
              <w:jc w:val="both"/>
              <w:rPr>
                <w:b w:val="0"/>
              </w:rPr>
            </w:pPr>
            <w:r>
              <w:rPr>
                <w:b w:val="0"/>
              </w:rPr>
              <w:t>Набор кукольного театра</w:t>
            </w:r>
          </w:p>
        </w:tc>
        <w:tc>
          <w:tcPr>
            <w:tcW w:w="1971" w:type="dxa"/>
          </w:tcPr>
          <w:p w:rsidR="00E46B75" w:rsidRDefault="00E46B75" w:rsidP="00181463">
            <w:pPr>
              <w:pStyle w:val="ConsPlusTitle"/>
              <w:spacing w:line="276" w:lineRule="auto"/>
              <w:jc w:val="both"/>
              <w:rPr>
                <w:b w:val="0"/>
              </w:rPr>
            </w:pPr>
            <w:r w:rsidRPr="006A0B3F">
              <w:rPr>
                <w:b w:val="0"/>
              </w:rPr>
              <w:lastRenderedPageBreak/>
              <w:t>1</w:t>
            </w:r>
          </w:p>
          <w:p w:rsidR="00E46B75" w:rsidRDefault="00E46B75" w:rsidP="00181463">
            <w:pPr>
              <w:pStyle w:val="ConsPlusTitle"/>
              <w:spacing w:line="276" w:lineRule="auto"/>
              <w:jc w:val="both"/>
              <w:rPr>
                <w:b w:val="0"/>
              </w:rPr>
            </w:pPr>
            <w:r>
              <w:rPr>
                <w:b w:val="0"/>
              </w:rPr>
              <w:t>1</w:t>
            </w:r>
          </w:p>
          <w:p w:rsidR="00E46B75" w:rsidRDefault="00E46B75" w:rsidP="00181463">
            <w:pPr>
              <w:pStyle w:val="ConsPlusTitle"/>
              <w:spacing w:line="276" w:lineRule="auto"/>
              <w:jc w:val="both"/>
              <w:rPr>
                <w:b w:val="0"/>
              </w:rPr>
            </w:pPr>
            <w:r>
              <w:rPr>
                <w:b w:val="0"/>
              </w:rPr>
              <w:t>2</w:t>
            </w:r>
          </w:p>
          <w:p w:rsidR="00E46B75" w:rsidRDefault="00E46B75" w:rsidP="00181463">
            <w:pPr>
              <w:pStyle w:val="ConsPlusTitle"/>
              <w:spacing w:line="276" w:lineRule="auto"/>
              <w:jc w:val="both"/>
              <w:rPr>
                <w:b w:val="0"/>
              </w:rPr>
            </w:pPr>
            <w:r>
              <w:rPr>
                <w:b w:val="0"/>
              </w:rPr>
              <w:t>4</w:t>
            </w:r>
          </w:p>
          <w:p w:rsidR="00E46B75" w:rsidRDefault="00E46B75" w:rsidP="00181463">
            <w:pPr>
              <w:pStyle w:val="ConsPlusTitle"/>
              <w:spacing w:line="276" w:lineRule="auto"/>
              <w:jc w:val="both"/>
              <w:rPr>
                <w:b w:val="0"/>
              </w:rPr>
            </w:pPr>
          </w:p>
          <w:p w:rsidR="00E46B75" w:rsidRDefault="00E46B75" w:rsidP="00181463">
            <w:pPr>
              <w:pStyle w:val="ConsPlusTitle"/>
              <w:spacing w:line="276" w:lineRule="auto"/>
              <w:jc w:val="both"/>
              <w:rPr>
                <w:b w:val="0"/>
              </w:rPr>
            </w:pPr>
            <w:r>
              <w:rPr>
                <w:b w:val="0"/>
              </w:rPr>
              <w:t>10</w:t>
            </w:r>
          </w:p>
          <w:p w:rsidR="00E46B75" w:rsidRDefault="00E46B75" w:rsidP="00181463">
            <w:pPr>
              <w:pStyle w:val="ConsPlusTitle"/>
              <w:spacing w:line="276" w:lineRule="auto"/>
              <w:jc w:val="both"/>
              <w:rPr>
                <w:b w:val="0"/>
              </w:rPr>
            </w:pPr>
            <w:r>
              <w:rPr>
                <w:b w:val="0"/>
              </w:rPr>
              <w:t>1</w:t>
            </w:r>
          </w:p>
          <w:p w:rsidR="00E46B75" w:rsidRDefault="00E46B75" w:rsidP="00181463">
            <w:pPr>
              <w:pStyle w:val="ConsPlusTitle"/>
              <w:spacing w:line="276" w:lineRule="auto"/>
              <w:jc w:val="both"/>
              <w:rPr>
                <w:b w:val="0"/>
              </w:rPr>
            </w:pPr>
            <w:r>
              <w:rPr>
                <w:b w:val="0"/>
              </w:rPr>
              <w:t>1</w:t>
            </w:r>
          </w:p>
          <w:p w:rsidR="00EF5CFE" w:rsidRDefault="00EF5CFE" w:rsidP="00181463">
            <w:pPr>
              <w:pStyle w:val="ConsPlusTitle"/>
              <w:spacing w:line="276" w:lineRule="auto"/>
              <w:jc w:val="both"/>
              <w:rPr>
                <w:b w:val="0"/>
              </w:rPr>
            </w:pPr>
            <w:r>
              <w:rPr>
                <w:b w:val="0"/>
              </w:rPr>
              <w:lastRenderedPageBreak/>
              <w:t>1</w:t>
            </w:r>
          </w:p>
          <w:p w:rsidR="00EF5CFE" w:rsidRDefault="00EF5CFE" w:rsidP="00181463">
            <w:pPr>
              <w:pStyle w:val="ConsPlusTitle"/>
              <w:spacing w:line="276" w:lineRule="auto"/>
              <w:jc w:val="both"/>
              <w:rPr>
                <w:b w:val="0"/>
              </w:rPr>
            </w:pPr>
          </w:p>
          <w:p w:rsidR="00EF5CFE" w:rsidRDefault="00EF5CFE" w:rsidP="00181463">
            <w:pPr>
              <w:pStyle w:val="ConsPlusTitle"/>
              <w:spacing w:line="276" w:lineRule="auto"/>
              <w:jc w:val="both"/>
              <w:rPr>
                <w:b w:val="0"/>
              </w:rPr>
            </w:pPr>
            <w:r>
              <w:rPr>
                <w:b w:val="0"/>
              </w:rPr>
              <w:t>6 шт.</w:t>
            </w:r>
          </w:p>
          <w:p w:rsidR="00EF5CFE" w:rsidRDefault="00EF5CFE" w:rsidP="00181463">
            <w:pPr>
              <w:pStyle w:val="ConsPlusTitle"/>
              <w:spacing w:line="276" w:lineRule="auto"/>
              <w:jc w:val="both"/>
              <w:rPr>
                <w:b w:val="0"/>
              </w:rPr>
            </w:pPr>
          </w:p>
          <w:p w:rsidR="00EF5CFE" w:rsidRDefault="00EF5CFE" w:rsidP="00181463">
            <w:pPr>
              <w:pStyle w:val="ConsPlusTitle"/>
              <w:spacing w:line="276" w:lineRule="auto"/>
              <w:jc w:val="both"/>
              <w:rPr>
                <w:b w:val="0"/>
              </w:rPr>
            </w:pPr>
          </w:p>
          <w:p w:rsidR="00EF5CFE" w:rsidRDefault="00EF5CFE" w:rsidP="00181463">
            <w:pPr>
              <w:pStyle w:val="ConsPlusTitle"/>
              <w:spacing w:line="276" w:lineRule="auto"/>
              <w:jc w:val="both"/>
              <w:rPr>
                <w:b w:val="0"/>
              </w:rPr>
            </w:pPr>
            <w:r>
              <w:rPr>
                <w:b w:val="0"/>
              </w:rPr>
              <w:t>1</w:t>
            </w:r>
          </w:p>
          <w:p w:rsidR="00EF5CFE" w:rsidRDefault="00EF5CFE" w:rsidP="00181463">
            <w:pPr>
              <w:pStyle w:val="ConsPlusTitle"/>
              <w:spacing w:line="276" w:lineRule="auto"/>
              <w:jc w:val="both"/>
              <w:rPr>
                <w:b w:val="0"/>
              </w:rPr>
            </w:pPr>
          </w:p>
          <w:p w:rsidR="00EF5CFE" w:rsidRPr="006A0B3F" w:rsidRDefault="00EF5CFE" w:rsidP="00181463">
            <w:pPr>
              <w:pStyle w:val="ConsPlusTitle"/>
              <w:spacing w:line="276" w:lineRule="auto"/>
              <w:jc w:val="both"/>
              <w:rPr>
                <w:b w:val="0"/>
              </w:rPr>
            </w:pPr>
            <w:r>
              <w:rPr>
                <w:b w:val="0"/>
              </w:rPr>
              <w:t xml:space="preserve">1 </w:t>
            </w:r>
            <w:proofErr w:type="spellStart"/>
            <w:r>
              <w:rPr>
                <w:b w:val="0"/>
              </w:rPr>
              <w:t>компл</w:t>
            </w:r>
            <w:proofErr w:type="spellEnd"/>
            <w:r>
              <w:rPr>
                <w:b w:val="0"/>
              </w:rPr>
              <w:t>.</w:t>
            </w:r>
          </w:p>
        </w:tc>
        <w:tc>
          <w:tcPr>
            <w:tcW w:w="1993" w:type="dxa"/>
          </w:tcPr>
          <w:p w:rsidR="00E46B75" w:rsidRDefault="00E46B75" w:rsidP="00181463">
            <w:pPr>
              <w:pStyle w:val="ConsPlusTitle"/>
              <w:spacing w:line="276" w:lineRule="auto"/>
              <w:jc w:val="both"/>
              <w:rPr>
                <w:b w:val="0"/>
              </w:rPr>
            </w:pPr>
            <w:r>
              <w:rPr>
                <w:b w:val="0"/>
              </w:rPr>
              <w:lastRenderedPageBreak/>
              <w:t>4650</w:t>
            </w:r>
          </w:p>
          <w:p w:rsidR="00E46B75" w:rsidRDefault="00E46B75" w:rsidP="00181463">
            <w:pPr>
              <w:pStyle w:val="ConsPlusTitle"/>
              <w:spacing w:line="276" w:lineRule="auto"/>
              <w:jc w:val="both"/>
              <w:rPr>
                <w:b w:val="0"/>
              </w:rPr>
            </w:pPr>
            <w:r>
              <w:rPr>
                <w:b w:val="0"/>
              </w:rPr>
              <w:t>1288</w:t>
            </w:r>
          </w:p>
          <w:p w:rsidR="00E46B75" w:rsidRDefault="00E46B75" w:rsidP="00181463">
            <w:pPr>
              <w:pStyle w:val="ConsPlusTitle"/>
              <w:spacing w:line="276" w:lineRule="auto"/>
              <w:jc w:val="both"/>
              <w:rPr>
                <w:b w:val="0"/>
              </w:rPr>
            </w:pPr>
            <w:r>
              <w:rPr>
                <w:b w:val="0"/>
              </w:rPr>
              <w:t>16100</w:t>
            </w:r>
          </w:p>
          <w:p w:rsidR="00E46B75" w:rsidRDefault="00E46B75" w:rsidP="00181463">
            <w:pPr>
              <w:pStyle w:val="ConsPlusTitle"/>
              <w:spacing w:line="276" w:lineRule="auto"/>
              <w:jc w:val="both"/>
              <w:rPr>
                <w:b w:val="0"/>
              </w:rPr>
            </w:pPr>
            <w:r>
              <w:rPr>
                <w:b w:val="0"/>
              </w:rPr>
              <w:t>21164</w:t>
            </w:r>
          </w:p>
          <w:p w:rsidR="00E46B75" w:rsidRDefault="00E46B75" w:rsidP="00181463">
            <w:pPr>
              <w:pStyle w:val="ConsPlusTitle"/>
              <w:spacing w:line="276" w:lineRule="auto"/>
              <w:jc w:val="both"/>
              <w:rPr>
                <w:b w:val="0"/>
              </w:rPr>
            </w:pPr>
          </w:p>
          <w:p w:rsidR="00E46B75" w:rsidRDefault="00E46B75" w:rsidP="00181463">
            <w:pPr>
              <w:pStyle w:val="ConsPlusTitle"/>
              <w:spacing w:line="276" w:lineRule="auto"/>
              <w:jc w:val="both"/>
              <w:rPr>
                <w:b w:val="0"/>
              </w:rPr>
            </w:pPr>
            <w:r>
              <w:rPr>
                <w:b w:val="0"/>
              </w:rPr>
              <w:t>20000</w:t>
            </w:r>
          </w:p>
          <w:p w:rsidR="00E46B75" w:rsidRDefault="00E46B75" w:rsidP="00181463">
            <w:pPr>
              <w:pStyle w:val="ConsPlusTitle"/>
              <w:spacing w:line="276" w:lineRule="auto"/>
              <w:jc w:val="both"/>
              <w:rPr>
                <w:b w:val="0"/>
              </w:rPr>
            </w:pPr>
            <w:r>
              <w:rPr>
                <w:b w:val="0"/>
              </w:rPr>
              <w:t>8000</w:t>
            </w:r>
          </w:p>
          <w:p w:rsidR="00E46B75" w:rsidRDefault="00E46B75" w:rsidP="00181463">
            <w:pPr>
              <w:pStyle w:val="ConsPlusTitle"/>
              <w:spacing w:line="276" w:lineRule="auto"/>
              <w:jc w:val="both"/>
              <w:rPr>
                <w:b w:val="0"/>
              </w:rPr>
            </w:pPr>
            <w:r>
              <w:rPr>
                <w:b w:val="0"/>
              </w:rPr>
              <w:t>5980</w:t>
            </w:r>
          </w:p>
          <w:p w:rsidR="00EF5CFE" w:rsidRDefault="00EF5CFE" w:rsidP="00181463">
            <w:pPr>
              <w:pStyle w:val="ConsPlusTitle"/>
              <w:spacing w:line="276" w:lineRule="auto"/>
              <w:jc w:val="both"/>
              <w:rPr>
                <w:b w:val="0"/>
              </w:rPr>
            </w:pPr>
            <w:r>
              <w:rPr>
                <w:b w:val="0"/>
              </w:rPr>
              <w:lastRenderedPageBreak/>
              <w:t xml:space="preserve">14700 </w:t>
            </w:r>
          </w:p>
          <w:p w:rsidR="00EF5CFE" w:rsidRDefault="00EF5CFE" w:rsidP="00181463">
            <w:pPr>
              <w:pStyle w:val="ConsPlusTitle"/>
              <w:spacing w:line="276" w:lineRule="auto"/>
              <w:jc w:val="both"/>
              <w:rPr>
                <w:b w:val="0"/>
              </w:rPr>
            </w:pPr>
          </w:p>
          <w:p w:rsidR="00EF5CFE" w:rsidRDefault="00EF5CFE" w:rsidP="00181463">
            <w:pPr>
              <w:pStyle w:val="ConsPlusTitle"/>
              <w:spacing w:line="276" w:lineRule="auto"/>
              <w:jc w:val="both"/>
              <w:rPr>
                <w:b w:val="0"/>
              </w:rPr>
            </w:pPr>
            <w:r>
              <w:rPr>
                <w:b w:val="0"/>
              </w:rPr>
              <w:t>16933,5</w:t>
            </w:r>
          </w:p>
          <w:p w:rsidR="00EF5CFE" w:rsidRDefault="00EF5CFE" w:rsidP="00181463">
            <w:pPr>
              <w:pStyle w:val="ConsPlusTitle"/>
              <w:spacing w:line="276" w:lineRule="auto"/>
              <w:jc w:val="both"/>
              <w:rPr>
                <w:b w:val="0"/>
              </w:rPr>
            </w:pPr>
          </w:p>
          <w:p w:rsidR="00EF5CFE" w:rsidRDefault="00EF5CFE" w:rsidP="00181463">
            <w:pPr>
              <w:pStyle w:val="ConsPlusTitle"/>
              <w:spacing w:line="276" w:lineRule="auto"/>
              <w:jc w:val="both"/>
              <w:rPr>
                <w:b w:val="0"/>
              </w:rPr>
            </w:pPr>
          </w:p>
          <w:p w:rsidR="00EF5CFE" w:rsidRDefault="00EF5CFE" w:rsidP="00181463">
            <w:pPr>
              <w:pStyle w:val="ConsPlusTitle"/>
              <w:spacing w:line="276" w:lineRule="auto"/>
              <w:jc w:val="both"/>
              <w:rPr>
                <w:b w:val="0"/>
              </w:rPr>
            </w:pPr>
            <w:r>
              <w:rPr>
                <w:b w:val="0"/>
              </w:rPr>
              <w:t>1780</w:t>
            </w:r>
          </w:p>
          <w:p w:rsidR="00EF5CFE" w:rsidRDefault="00EF5CFE" w:rsidP="00181463">
            <w:pPr>
              <w:pStyle w:val="ConsPlusTitle"/>
              <w:spacing w:line="276" w:lineRule="auto"/>
              <w:jc w:val="both"/>
              <w:rPr>
                <w:b w:val="0"/>
              </w:rPr>
            </w:pPr>
          </w:p>
          <w:p w:rsidR="00EF5CFE" w:rsidRPr="006A0B3F" w:rsidRDefault="00EF5CFE" w:rsidP="00181463">
            <w:pPr>
              <w:pStyle w:val="ConsPlusTitle"/>
              <w:spacing w:line="276" w:lineRule="auto"/>
              <w:jc w:val="both"/>
              <w:rPr>
                <w:b w:val="0"/>
              </w:rPr>
            </w:pPr>
            <w:r>
              <w:rPr>
                <w:b w:val="0"/>
              </w:rPr>
              <w:t>7130</w:t>
            </w:r>
          </w:p>
        </w:tc>
      </w:tr>
      <w:tr w:rsidR="00E46B75" w:rsidRPr="006A0B3F" w:rsidTr="00E26DED">
        <w:tc>
          <w:tcPr>
            <w:tcW w:w="817" w:type="dxa"/>
          </w:tcPr>
          <w:p w:rsidR="00E46B75" w:rsidRPr="006A0B3F" w:rsidRDefault="00E46B75" w:rsidP="00181463">
            <w:pPr>
              <w:pStyle w:val="ConsPlusTitle"/>
              <w:spacing w:line="276" w:lineRule="auto"/>
              <w:jc w:val="both"/>
              <w:rPr>
                <w:b w:val="0"/>
              </w:rPr>
            </w:pPr>
            <w:r>
              <w:rPr>
                <w:b w:val="0"/>
              </w:rPr>
              <w:lastRenderedPageBreak/>
              <w:t>2</w:t>
            </w:r>
          </w:p>
        </w:tc>
        <w:tc>
          <w:tcPr>
            <w:tcW w:w="1971" w:type="dxa"/>
          </w:tcPr>
          <w:p w:rsidR="00E46B75" w:rsidRPr="006A0B3F" w:rsidRDefault="00E46B75" w:rsidP="00181463">
            <w:pPr>
              <w:pStyle w:val="ConsPlusTitle"/>
              <w:spacing w:line="276" w:lineRule="auto"/>
              <w:jc w:val="both"/>
              <w:rPr>
                <w:b w:val="0"/>
              </w:rPr>
            </w:pPr>
            <w:proofErr w:type="spellStart"/>
            <w:r w:rsidRPr="006A0B3F">
              <w:rPr>
                <w:b w:val="0"/>
              </w:rPr>
              <w:t>Усть-Долысский</w:t>
            </w:r>
            <w:proofErr w:type="spellEnd"/>
            <w:r w:rsidRPr="006A0B3F">
              <w:rPr>
                <w:b w:val="0"/>
              </w:rPr>
              <w:t xml:space="preserve"> СДК</w:t>
            </w:r>
          </w:p>
        </w:tc>
        <w:tc>
          <w:tcPr>
            <w:tcW w:w="1971" w:type="dxa"/>
          </w:tcPr>
          <w:p w:rsidR="00E46B75" w:rsidRPr="006A0B3F" w:rsidRDefault="00E46B75" w:rsidP="00181463">
            <w:pPr>
              <w:pStyle w:val="ConsPlusTitle"/>
              <w:spacing w:line="276" w:lineRule="auto"/>
              <w:jc w:val="both"/>
              <w:rPr>
                <w:b w:val="0"/>
              </w:rPr>
            </w:pPr>
            <w:r>
              <w:rPr>
                <w:b w:val="0"/>
              </w:rPr>
              <w:t>зеркало</w:t>
            </w:r>
          </w:p>
        </w:tc>
        <w:tc>
          <w:tcPr>
            <w:tcW w:w="1971" w:type="dxa"/>
          </w:tcPr>
          <w:p w:rsidR="00E46B75" w:rsidRPr="006A0B3F" w:rsidRDefault="00E46B75" w:rsidP="00181463">
            <w:pPr>
              <w:pStyle w:val="ConsPlusTitle"/>
              <w:spacing w:line="276" w:lineRule="auto"/>
              <w:jc w:val="both"/>
              <w:rPr>
                <w:b w:val="0"/>
              </w:rPr>
            </w:pPr>
            <w:r w:rsidRPr="006A0B3F">
              <w:rPr>
                <w:b w:val="0"/>
              </w:rPr>
              <w:t>1</w:t>
            </w:r>
          </w:p>
        </w:tc>
        <w:tc>
          <w:tcPr>
            <w:tcW w:w="1993" w:type="dxa"/>
          </w:tcPr>
          <w:p w:rsidR="00E46B75" w:rsidRPr="006A0B3F" w:rsidRDefault="00EF5CFE" w:rsidP="00181463">
            <w:pPr>
              <w:pStyle w:val="ConsPlusTitle"/>
              <w:spacing w:line="276" w:lineRule="auto"/>
              <w:jc w:val="both"/>
              <w:rPr>
                <w:b w:val="0"/>
              </w:rPr>
            </w:pPr>
            <w:r>
              <w:rPr>
                <w:b w:val="0"/>
              </w:rPr>
              <w:t>0,</w:t>
            </w:r>
            <w:r w:rsidR="00E46B75">
              <w:rPr>
                <w:b w:val="0"/>
              </w:rPr>
              <w:t>5</w:t>
            </w:r>
          </w:p>
        </w:tc>
      </w:tr>
      <w:tr w:rsidR="00E46B75" w:rsidRPr="006A0B3F" w:rsidTr="00E26DED">
        <w:tc>
          <w:tcPr>
            <w:tcW w:w="817" w:type="dxa"/>
          </w:tcPr>
          <w:p w:rsidR="00E46B75" w:rsidRPr="006A0B3F" w:rsidRDefault="00E46B75" w:rsidP="00181463">
            <w:pPr>
              <w:pStyle w:val="ConsPlusTitle"/>
              <w:spacing w:line="276" w:lineRule="auto"/>
              <w:jc w:val="both"/>
              <w:rPr>
                <w:b w:val="0"/>
              </w:rPr>
            </w:pPr>
            <w:r>
              <w:rPr>
                <w:b w:val="0"/>
              </w:rPr>
              <w:t>3</w:t>
            </w:r>
          </w:p>
        </w:tc>
        <w:tc>
          <w:tcPr>
            <w:tcW w:w="1971" w:type="dxa"/>
          </w:tcPr>
          <w:p w:rsidR="00E46B75" w:rsidRPr="006A0B3F" w:rsidRDefault="00E46B75" w:rsidP="00181463">
            <w:pPr>
              <w:pStyle w:val="ConsPlusTitle"/>
              <w:spacing w:line="276" w:lineRule="auto"/>
              <w:jc w:val="both"/>
              <w:rPr>
                <w:b w:val="0"/>
              </w:rPr>
            </w:pPr>
            <w:r w:rsidRPr="006A0B3F">
              <w:rPr>
                <w:b w:val="0"/>
              </w:rPr>
              <w:t>Районная библиотека</w:t>
            </w:r>
          </w:p>
        </w:tc>
        <w:tc>
          <w:tcPr>
            <w:tcW w:w="1971" w:type="dxa"/>
          </w:tcPr>
          <w:p w:rsidR="00E46B75" w:rsidRDefault="00E46B75" w:rsidP="00181463">
            <w:pPr>
              <w:pStyle w:val="ConsPlusTitle"/>
              <w:spacing w:line="276" w:lineRule="auto"/>
              <w:jc w:val="both"/>
              <w:rPr>
                <w:b w:val="0"/>
              </w:rPr>
            </w:pPr>
            <w:r>
              <w:rPr>
                <w:b w:val="0"/>
              </w:rPr>
              <w:t>Дверь металлическая</w:t>
            </w:r>
          </w:p>
          <w:p w:rsidR="00E46B75" w:rsidRDefault="00E46B75" w:rsidP="00181463">
            <w:pPr>
              <w:pStyle w:val="ConsPlusTitle"/>
              <w:spacing w:line="276" w:lineRule="auto"/>
              <w:jc w:val="both"/>
              <w:rPr>
                <w:b w:val="0"/>
              </w:rPr>
            </w:pPr>
            <w:r>
              <w:rPr>
                <w:b w:val="0"/>
              </w:rPr>
              <w:t>Ноутбук</w:t>
            </w:r>
          </w:p>
          <w:p w:rsidR="00EF5CFE" w:rsidRPr="006A0B3F" w:rsidRDefault="00EF5CFE" w:rsidP="00181463">
            <w:pPr>
              <w:pStyle w:val="ConsPlusTitle"/>
              <w:spacing w:line="276" w:lineRule="auto"/>
              <w:jc w:val="both"/>
              <w:rPr>
                <w:b w:val="0"/>
              </w:rPr>
            </w:pPr>
            <w:r>
              <w:rPr>
                <w:b w:val="0"/>
              </w:rPr>
              <w:t>Книги</w:t>
            </w:r>
          </w:p>
        </w:tc>
        <w:tc>
          <w:tcPr>
            <w:tcW w:w="1971" w:type="dxa"/>
          </w:tcPr>
          <w:p w:rsidR="00E46B75" w:rsidRDefault="00E46B75" w:rsidP="00181463">
            <w:pPr>
              <w:pStyle w:val="ConsPlusTitle"/>
              <w:spacing w:line="276" w:lineRule="auto"/>
              <w:jc w:val="both"/>
              <w:rPr>
                <w:b w:val="0"/>
              </w:rPr>
            </w:pPr>
            <w:r>
              <w:rPr>
                <w:b w:val="0"/>
              </w:rPr>
              <w:t>1</w:t>
            </w:r>
          </w:p>
          <w:p w:rsidR="00E46B75" w:rsidRDefault="00E46B75" w:rsidP="00181463">
            <w:pPr>
              <w:pStyle w:val="ConsPlusTitle"/>
              <w:spacing w:line="276" w:lineRule="auto"/>
              <w:jc w:val="both"/>
              <w:rPr>
                <w:b w:val="0"/>
              </w:rPr>
            </w:pPr>
          </w:p>
          <w:p w:rsidR="00E46B75" w:rsidRPr="006A0B3F" w:rsidRDefault="00E46B75" w:rsidP="00181463">
            <w:pPr>
              <w:pStyle w:val="ConsPlusTitle"/>
              <w:spacing w:line="276" w:lineRule="auto"/>
              <w:jc w:val="both"/>
              <w:rPr>
                <w:b w:val="0"/>
              </w:rPr>
            </w:pPr>
            <w:r>
              <w:rPr>
                <w:b w:val="0"/>
              </w:rPr>
              <w:t>1</w:t>
            </w:r>
          </w:p>
        </w:tc>
        <w:tc>
          <w:tcPr>
            <w:tcW w:w="1993" w:type="dxa"/>
          </w:tcPr>
          <w:p w:rsidR="00E46B75" w:rsidRDefault="00E46B75" w:rsidP="00181463">
            <w:pPr>
              <w:pStyle w:val="ConsPlusTitle"/>
              <w:spacing w:line="276" w:lineRule="auto"/>
              <w:jc w:val="both"/>
              <w:rPr>
                <w:b w:val="0"/>
              </w:rPr>
            </w:pPr>
            <w:r>
              <w:rPr>
                <w:b w:val="0"/>
              </w:rPr>
              <w:t>29350</w:t>
            </w:r>
          </w:p>
          <w:p w:rsidR="00E46B75" w:rsidRDefault="00E46B75" w:rsidP="00181463">
            <w:pPr>
              <w:pStyle w:val="ConsPlusTitle"/>
              <w:spacing w:line="276" w:lineRule="auto"/>
              <w:jc w:val="both"/>
              <w:rPr>
                <w:b w:val="0"/>
              </w:rPr>
            </w:pPr>
          </w:p>
          <w:p w:rsidR="00E46B75" w:rsidRDefault="00E46B75" w:rsidP="00181463">
            <w:pPr>
              <w:pStyle w:val="ConsPlusTitle"/>
              <w:spacing w:line="276" w:lineRule="auto"/>
              <w:jc w:val="both"/>
              <w:rPr>
                <w:b w:val="0"/>
              </w:rPr>
            </w:pPr>
            <w:r>
              <w:rPr>
                <w:b w:val="0"/>
              </w:rPr>
              <w:t>20000</w:t>
            </w:r>
          </w:p>
          <w:p w:rsidR="00E46B75" w:rsidRPr="006A0B3F" w:rsidRDefault="00EF5CFE" w:rsidP="00181463">
            <w:pPr>
              <w:pStyle w:val="ConsPlusTitle"/>
              <w:spacing w:line="276" w:lineRule="auto"/>
              <w:jc w:val="both"/>
              <w:rPr>
                <w:b w:val="0"/>
              </w:rPr>
            </w:pPr>
            <w:r>
              <w:rPr>
                <w:b w:val="0"/>
              </w:rPr>
              <w:t>4000</w:t>
            </w:r>
          </w:p>
        </w:tc>
      </w:tr>
      <w:tr w:rsidR="00E46B75" w:rsidRPr="006A0B3F" w:rsidTr="00E26DED">
        <w:tc>
          <w:tcPr>
            <w:tcW w:w="817" w:type="dxa"/>
          </w:tcPr>
          <w:p w:rsidR="00E46B75" w:rsidRDefault="00E46B75" w:rsidP="00181463">
            <w:pPr>
              <w:pStyle w:val="ConsPlusTitle"/>
              <w:spacing w:line="276" w:lineRule="auto"/>
              <w:jc w:val="both"/>
              <w:rPr>
                <w:b w:val="0"/>
              </w:rPr>
            </w:pPr>
            <w:r>
              <w:rPr>
                <w:b w:val="0"/>
              </w:rPr>
              <w:t>4</w:t>
            </w:r>
          </w:p>
        </w:tc>
        <w:tc>
          <w:tcPr>
            <w:tcW w:w="1971" w:type="dxa"/>
          </w:tcPr>
          <w:p w:rsidR="00E46B75" w:rsidRPr="006A0B3F" w:rsidRDefault="00E46B75" w:rsidP="00181463">
            <w:pPr>
              <w:pStyle w:val="ConsPlusTitle"/>
              <w:spacing w:line="276" w:lineRule="auto"/>
              <w:jc w:val="both"/>
              <w:rPr>
                <w:b w:val="0"/>
              </w:rPr>
            </w:pPr>
            <w:r>
              <w:rPr>
                <w:b w:val="0"/>
              </w:rPr>
              <w:t>Структурные подразделения</w:t>
            </w:r>
          </w:p>
        </w:tc>
        <w:tc>
          <w:tcPr>
            <w:tcW w:w="1971" w:type="dxa"/>
          </w:tcPr>
          <w:p w:rsidR="00E46B75" w:rsidRDefault="00E46B75" w:rsidP="00181463">
            <w:pPr>
              <w:pStyle w:val="ConsPlusTitle"/>
              <w:spacing w:line="276" w:lineRule="auto"/>
              <w:jc w:val="both"/>
              <w:rPr>
                <w:b w:val="0"/>
              </w:rPr>
            </w:pPr>
            <w:r>
              <w:rPr>
                <w:b w:val="0"/>
              </w:rPr>
              <w:t>Дрова</w:t>
            </w:r>
          </w:p>
        </w:tc>
        <w:tc>
          <w:tcPr>
            <w:tcW w:w="1971" w:type="dxa"/>
          </w:tcPr>
          <w:p w:rsidR="00E46B75" w:rsidRDefault="00E46B75" w:rsidP="00181463">
            <w:pPr>
              <w:pStyle w:val="ConsPlusTitle"/>
              <w:spacing w:line="276" w:lineRule="auto"/>
              <w:jc w:val="both"/>
              <w:rPr>
                <w:b w:val="0"/>
              </w:rPr>
            </w:pPr>
            <w:r>
              <w:rPr>
                <w:b w:val="0"/>
              </w:rPr>
              <w:t>161 м3</w:t>
            </w:r>
          </w:p>
        </w:tc>
        <w:tc>
          <w:tcPr>
            <w:tcW w:w="1993" w:type="dxa"/>
          </w:tcPr>
          <w:p w:rsidR="00E46B75" w:rsidRDefault="00E46B75" w:rsidP="00181463">
            <w:pPr>
              <w:pStyle w:val="ConsPlusTitle"/>
              <w:spacing w:line="276" w:lineRule="auto"/>
              <w:jc w:val="both"/>
              <w:rPr>
                <w:b w:val="0"/>
              </w:rPr>
            </w:pPr>
            <w:r>
              <w:rPr>
                <w:b w:val="0"/>
              </w:rPr>
              <w:t>96600</w:t>
            </w:r>
          </w:p>
        </w:tc>
      </w:tr>
      <w:tr w:rsidR="00E46B75" w:rsidRPr="006A0B3F" w:rsidTr="00E26DED">
        <w:tc>
          <w:tcPr>
            <w:tcW w:w="817" w:type="dxa"/>
          </w:tcPr>
          <w:p w:rsidR="00E46B75" w:rsidRPr="006A0B3F" w:rsidRDefault="00E46B75" w:rsidP="00181463">
            <w:pPr>
              <w:pStyle w:val="ConsPlusTitle"/>
              <w:spacing w:line="276" w:lineRule="auto"/>
              <w:jc w:val="both"/>
              <w:rPr>
                <w:b w:val="0"/>
              </w:rPr>
            </w:pPr>
            <w:r>
              <w:rPr>
                <w:b w:val="0"/>
              </w:rPr>
              <w:t>5</w:t>
            </w:r>
          </w:p>
        </w:tc>
        <w:tc>
          <w:tcPr>
            <w:tcW w:w="1971" w:type="dxa"/>
          </w:tcPr>
          <w:p w:rsidR="00E46B75" w:rsidRPr="006A0B3F" w:rsidRDefault="00E46B75" w:rsidP="00181463">
            <w:pPr>
              <w:pStyle w:val="ConsPlusTitle"/>
              <w:spacing w:line="276" w:lineRule="auto"/>
              <w:jc w:val="both"/>
              <w:rPr>
                <w:b w:val="0"/>
              </w:rPr>
            </w:pPr>
            <w:proofErr w:type="spellStart"/>
            <w:r>
              <w:rPr>
                <w:b w:val="0"/>
              </w:rPr>
              <w:t>Усовская</w:t>
            </w:r>
            <w:proofErr w:type="spellEnd"/>
            <w:r>
              <w:rPr>
                <w:b w:val="0"/>
              </w:rPr>
              <w:t xml:space="preserve"> </w:t>
            </w:r>
            <w:proofErr w:type="spellStart"/>
            <w:r>
              <w:rPr>
                <w:b w:val="0"/>
              </w:rPr>
              <w:t>б-клуб</w:t>
            </w:r>
            <w:proofErr w:type="spellEnd"/>
          </w:p>
        </w:tc>
        <w:tc>
          <w:tcPr>
            <w:tcW w:w="1971" w:type="dxa"/>
          </w:tcPr>
          <w:p w:rsidR="00E46B75" w:rsidRPr="006A0B3F" w:rsidRDefault="00E46B75" w:rsidP="00181463">
            <w:pPr>
              <w:pStyle w:val="ConsPlusTitle"/>
              <w:spacing w:line="276" w:lineRule="auto"/>
              <w:jc w:val="both"/>
              <w:rPr>
                <w:b w:val="0"/>
              </w:rPr>
            </w:pPr>
            <w:r>
              <w:rPr>
                <w:b w:val="0"/>
              </w:rPr>
              <w:t>Ноутбук</w:t>
            </w:r>
          </w:p>
        </w:tc>
        <w:tc>
          <w:tcPr>
            <w:tcW w:w="1971" w:type="dxa"/>
          </w:tcPr>
          <w:p w:rsidR="00E46B75" w:rsidRPr="006A0B3F" w:rsidRDefault="00E46B75" w:rsidP="00181463">
            <w:pPr>
              <w:pStyle w:val="ConsPlusTitle"/>
              <w:spacing w:line="276" w:lineRule="auto"/>
              <w:jc w:val="both"/>
              <w:rPr>
                <w:b w:val="0"/>
              </w:rPr>
            </w:pPr>
            <w:r>
              <w:rPr>
                <w:b w:val="0"/>
              </w:rPr>
              <w:t>1</w:t>
            </w:r>
          </w:p>
        </w:tc>
        <w:tc>
          <w:tcPr>
            <w:tcW w:w="1993" w:type="dxa"/>
          </w:tcPr>
          <w:p w:rsidR="00E46B75" w:rsidRPr="006A0B3F" w:rsidRDefault="00E46B75" w:rsidP="00181463">
            <w:pPr>
              <w:pStyle w:val="ConsPlusTitle"/>
              <w:spacing w:line="276" w:lineRule="auto"/>
              <w:jc w:val="both"/>
              <w:rPr>
                <w:b w:val="0"/>
              </w:rPr>
            </w:pPr>
            <w:r>
              <w:rPr>
                <w:b w:val="0"/>
              </w:rPr>
              <w:t>17740</w:t>
            </w:r>
          </w:p>
        </w:tc>
      </w:tr>
      <w:tr w:rsidR="00E46B75" w:rsidRPr="006A0B3F" w:rsidTr="00E26DED">
        <w:tc>
          <w:tcPr>
            <w:tcW w:w="817" w:type="dxa"/>
          </w:tcPr>
          <w:p w:rsidR="00E46B75" w:rsidRDefault="00E46B75" w:rsidP="00181463">
            <w:pPr>
              <w:pStyle w:val="ConsPlusTitle"/>
              <w:spacing w:line="276" w:lineRule="auto"/>
              <w:jc w:val="both"/>
              <w:rPr>
                <w:b w:val="0"/>
              </w:rPr>
            </w:pPr>
            <w:r>
              <w:rPr>
                <w:b w:val="0"/>
              </w:rPr>
              <w:t>6</w:t>
            </w:r>
          </w:p>
        </w:tc>
        <w:tc>
          <w:tcPr>
            <w:tcW w:w="1971" w:type="dxa"/>
          </w:tcPr>
          <w:p w:rsidR="00E46B75" w:rsidRDefault="00E46B75" w:rsidP="00181463">
            <w:pPr>
              <w:pStyle w:val="ConsPlusTitle"/>
              <w:spacing w:line="276" w:lineRule="auto"/>
              <w:jc w:val="both"/>
              <w:rPr>
                <w:b w:val="0"/>
              </w:rPr>
            </w:pPr>
            <w:proofErr w:type="spellStart"/>
            <w:r>
              <w:rPr>
                <w:b w:val="0"/>
              </w:rPr>
              <w:t>Щербинский</w:t>
            </w:r>
            <w:proofErr w:type="spellEnd"/>
            <w:r>
              <w:rPr>
                <w:b w:val="0"/>
              </w:rPr>
              <w:t xml:space="preserve"> клуб</w:t>
            </w:r>
          </w:p>
        </w:tc>
        <w:tc>
          <w:tcPr>
            <w:tcW w:w="1971" w:type="dxa"/>
          </w:tcPr>
          <w:p w:rsidR="00E46B75" w:rsidRDefault="00E46B75" w:rsidP="00181463">
            <w:pPr>
              <w:pStyle w:val="ConsPlusTitle"/>
              <w:spacing w:line="276" w:lineRule="auto"/>
              <w:jc w:val="both"/>
              <w:rPr>
                <w:b w:val="0"/>
              </w:rPr>
            </w:pPr>
            <w:r>
              <w:rPr>
                <w:b w:val="0"/>
              </w:rPr>
              <w:t>Электрочайник</w:t>
            </w:r>
          </w:p>
          <w:p w:rsidR="00EF5CFE" w:rsidRDefault="00EF5CFE" w:rsidP="00181463">
            <w:pPr>
              <w:pStyle w:val="ConsPlusTitle"/>
              <w:spacing w:line="276" w:lineRule="auto"/>
              <w:jc w:val="both"/>
              <w:rPr>
                <w:b w:val="0"/>
              </w:rPr>
            </w:pPr>
          </w:p>
          <w:p w:rsidR="00EF5CFE" w:rsidRDefault="00EF5CFE" w:rsidP="00181463">
            <w:pPr>
              <w:pStyle w:val="ConsPlusTitle"/>
              <w:spacing w:line="276" w:lineRule="auto"/>
              <w:jc w:val="both"/>
              <w:rPr>
                <w:b w:val="0"/>
              </w:rPr>
            </w:pPr>
            <w:r>
              <w:rPr>
                <w:b w:val="0"/>
              </w:rPr>
              <w:t>Электросчетчик</w:t>
            </w:r>
          </w:p>
        </w:tc>
        <w:tc>
          <w:tcPr>
            <w:tcW w:w="1971" w:type="dxa"/>
          </w:tcPr>
          <w:p w:rsidR="00E46B75" w:rsidRDefault="00E46B75" w:rsidP="00181463">
            <w:pPr>
              <w:pStyle w:val="ConsPlusTitle"/>
              <w:spacing w:line="276" w:lineRule="auto"/>
              <w:jc w:val="both"/>
              <w:rPr>
                <w:b w:val="0"/>
              </w:rPr>
            </w:pPr>
            <w:r>
              <w:rPr>
                <w:b w:val="0"/>
              </w:rPr>
              <w:t>1</w:t>
            </w:r>
          </w:p>
          <w:p w:rsidR="00EF5CFE" w:rsidRDefault="00EF5CFE" w:rsidP="00181463">
            <w:pPr>
              <w:pStyle w:val="ConsPlusTitle"/>
              <w:spacing w:line="276" w:lineRule="auto"/>
              <w:jc w:val="both"/>
              <w:rPr>
                <w:b w:val="0"/>
              </w:rPr>
            </w:pPr>
          </w:p>
          <w:p w:rsidR="00EF5CFE" w:rsidRDefault="00EF5CFE" w:rsidP="00181463">
            <w:pPr>
              <w:pStyle w:val="ConsPlusTitle"/>
              <w:spacing w:line="276" w:lineRule="auto"/>
              <w:jc w:val="both"/>
              <w:rPr>
                <w:b w:val="0"/>
              </w:rPr>
            </w:pPr>
            <w:r>
              <w:rPr>
                <w:b w:val="0"/>
              </w:rPr>
              <w:t>1</w:t>
            </w:r>
          </w:p>
        </w:tc>
        <w:tc>
          <w:tcPr>
            <w:tcW w:w="1993" w:type="dxa"/>
          </w:tcPr>
          <w:p w:rsidR="00E46B75" w:rsidRDefault="00E46B75" w:rsidP="00181463">
            <w:pPr>
              <w:pStyle w:val="ConsPlusTitle"/>
              <w:spacing w:line="276" w:lineRule="auto"/>
              <w:jc w:val="both"/>
              <w:rPr>
                <w:b w:val="0"/>
              </w:rPr>
            </w:pPr>
            <w:r>
              <w:rPr>
                <w:b w:val="0"/>
              </w:rPr>
              <w:t>930,0</w:t>
            </w:r>
          </w:p>
          <w:p w:rsidR="00EF5CFE" w:rsidRDefault="00EF5CFE" w:rsidP="00181463">
            <w:pPr>
              <w:pStyle w:val="ConsPlusTitle"/>
              <w:spacing w:line="276" w:lineRule="auto"/>
              <w:jc w:val="both"/>
              <w:rPr>
                <w:b w:val="0"/>
              </w:rPr>
            </w:pPr>
          </w:p>
          <w:p w:rsidR="00EF5CFE" w:rsidRDefault="00EF5CFE" w:rsidP="00181463">
            <w:pPr>
              <w:pStyle w:val="ConsPlusTitle"/>
              <w:spacing w:line="276" w:lineRule="auto"/>
              <w:jc w:val="both"/>
              <w:rPr>
                <w:b w:val="0"/>
              </w:rPr>
            </w:pPr>
            <w:r>
              <w:rPr>
                <w:b w:val="0"/>
              </w:rPr>
              <w:t>2890</w:t>
            </w:r>
          </w:p>
        </w:tc>
      </w:tr>
      <w:tr w:rsidR="00E46B75" w:rsidRPr="006A0B3F" w:rsidTr="00E26DED">
        <w:tc>
          <w:tcPr>
            <w:tcW w:w="817" w:type="dxa"/>
          </w:tcPr>
          <w:p w:rsidR="00E46B75" w:rsidRDefault="00EF5CFE" w:rsidP="00181463">
            <w:pPr>
              <w:pStyle w:val="ConsPlusTitle"/>
              <w:spacing w:line="276" w:lineRule="auto"/>
              <w:jc w:val="both"/>
              <w:rPr>
                <w:b w:val="0"/>
              </w:rPr>
            </w:pPr>
            <w:r>
              <w:rPr>
                <w:b w:val="0"/>
              </w:rPr>
              <w:t>7</w:t>
            </w:r>
          </w:p>
        </w:tc>
        <w:tc>
          <w:tcPr>
            <w:tcW w:w="1971" w:type="dxa"/>
          </w:tcPr>
          <w:p w:rsidR="00E46B75" w:rsidRDefault="00EF5CFE" w:rsidP="00181463">
            <w:pPr>
              <w:pStyle w:val="ConsPlusTitle"/>
              <w:spacing w:line="276" w:lineRule="auto"/>
              <w:jc w:val="both"/>
              <w:rPr>
                <w:b w:val="0"/>
              </w:rPr>
            </w:pPr>
            <w:proofErr w:type="spellStart"/>
            <w:r>
              <w:rPr>
                <w:b w:val="0"/>
              </w:rPr>
              <w:t>Новохованский</w:t>
            </w:r>
            <w:proofErr w:type="spellEnd"/>
            <w:r>
              <w:rPr>
                <w:b w:val="0"/>
              </w:rPr>
              <w:t xml:space="preserve"> СДК</w:t>
            </w:r>
          </w:p>
        </w:tc>
        <w:tc>
          <w:tcPr>
            <w:tcW w:w="1971" w:type="dxa"/>
          </w:tcPr>
          <w:p w:rsidR="00E46B75" w:rsidRDefault="00EF5CFE" w:rsidP="00181463">
            <w:pPr>
              <w:pStyle w:val="ConsPlusTitle"/>
              <w:spacing w:line="276" w:lineRule="auto"/>
              <w:jc w:val="both"/>
              <w:rPr>
                <w:b w:val="0"/>
              </w:rPr>
            </w:pPr>
            <w:r>
              <w:rPr>
                <w:b w:val="0"/>
              </w:rPr>
              <w:t>Радиосистема</w:t>
            </w:r>
          </w:p>
        </w:tc>
        <w:tc>
          <w:tcPr>
            <w:tcW w:w="1971" w:type="dxa"/>
          </w:tcPr>
          <w:p w:rsidR="00E46B75" w:rsidRDefault="00EF5CFE" w:rsidP="00181463">
            <w:pPr>
              <w:pStyle w:val="ConsPlusTitle"/>
              <w:spacing w:line="276" w:lineRule="auto"/>
              <w:jc w:val="both"/>
              <w:rPr>
                <w:b w:val="0"/>
              </w:rPr>
            </w:pPr>
            <w:r>
              <w:rPr>
                <w:b w:val="0"/>
              </w:rPr>
              <w:t>1</w:t>
            </w:r>
          </w:p>
        </w:tc>
        <w:tc>
          <w:tcPr>
            <w:tcW w:w="1993" w:type="dxa"/>
          </w:tcPr>
          <w:p w:rsidR="00E46B75" w:rsidRDefault="00EF5CFE" w:rsidP="00181463">
            <w:pPr>
              <w:pStyle w:val="ConsPlusTitle"/>
              <w:spacing w:line="276" w:lineRule="auto"/>
              <w:jc w:val="both"/>
              <w:rPr>
                <w:b w:val="0"/>
              </w:rPr>
            </w:pPr>
            <w:r>
              <w:rPr>
                <w:b w:val="0"/>
              </w:rPr>
              <w:t>9800</w:t>
            </w:r>
          </w:p>
        </w:tc>
      </w:tr>
      <w:tr w:rsidR="00EF5CFE" w:rsidRPr="006A0B3F" w:rsidTr="00E26DED">
        <w:tc>
          <w:tcPr>
            <w:tcW w:w="817" w:type="dxa"/>
          </w:tcPr>
          <w:p w:rsidR="00EF5CFE" w:rsidRDefault="00EF5CFE" w:rsidP="00181463">
            <w:pPr>
              <w:pStyle w:val="ConsPlusTitle"/>
              <w:spacing w:line="276" w:lineRule="auto"/>
              <w:jc w:val="both"/>
              <w:rPr>
                <w:b w:val="0"/>
              </w:rPr>
            </w:pPr>
            <w:r>
              <w:rPr>
                <w:b w:val="0"/>
              </w:rPr>
              <w:t>8</w:t>
            </w:r>
          </w:p>
        </w:tc>
        <w:tc>
          <w:tcPr>
            <w:tcW w:w="1971" w:type="dxa"/>
          </w:tcPr>
          <w:p w:rsidR="00EF5CFE" w:rsidRDefault="00EF5CFE" w:rsidP="00181463">
            <w:pPr>
              <w:pStyle w:val="ConsPlusTitle"/>
              <w:spacing w:line="276" w:lineRule="auto"/>
              <w:jc w:val="both"/>
              <w:rPr>
                <w:b w:val="0"/>
              </w:rPr>
            </w:pPr>
            <w:proofErr w:type="spellStart"/>
            <w:r>
              <w:rPr>
                <w:b w:val="0"/>
              </w:rPr>
              <w:t>Леховский</w:t>
            </w:r>
            <w:proofErr w:type="spellEnd"/>
            <w:r>
              <w:rPr>
                <w:b w:val="0"/>
              </w:rPr>
              <w:t xml:space="preserve"> СДК</w:t>
            </w:r>
          </w:p>
        </w:tc>
        <w:tc>
          <w:tcPr>
            <w:tcW w:w="1971" w:type="dxa"/>
          </w:tcPr>
          <w:p w:rsidR="00EF5CFE" w:rsidRDefault="00EF5CFE" w:rsidP="00181463">
            <w:pPr>
              <w:pStyle w:val="ConsPlusTitle"/>
              <w:spacing w:line="276" w:lineRule="auto"/>
              <w:jc w:val="both"/>
              <w:rPr>
                <w:b w:val="0"/>
              </w:rPr>
            </w:pPr>
            <w:r>
              <w:rPr>
                <w:b w:val="0"/>
              </w:rPr>
              <w:t>Музыкальный центр</w:t>
            </w:r>
          </w:p>
        </w:tc>
        <w:tc>
          <w:tcPr>
            <w:tcW w:w="1971" w:type="dxa"/>
          </w:tcPr>
          <w:p w:rsidR="00EF5CFE" w:rsidRDefault="00EF5CFE" w:rsidP="00181463">
            <w:pPr>
              <w:pStyle w:val="ConsPlusTitle"/>
              <w:spacing w:line="276" w:lineRule="auto"/>
              <w:jc w:val="both"/>
              <w:rPr>
                <w:b w:val="0"/>
              </w:rPr>
            </w:pPr>
            <w:r>
              <w:rPr>
                <w:b w:val="0"/>
              </w:rPr>
              <w:t>1</w:t>
            </w:r>
          </w:p>
        </w:tc>
        <w:tc>
          <w:tcPr>
            <w:tcW w:w="1993" w:type="dxa"/>
          </w:tcPr>
          <w:p w:rsidR="00EF5CFE" w:rsidRDefault="00EF5CFE" w:rsidP="00181463">
            <w:pPr>
              <w:pStyle w:val="ConsPlusTitle"/>
              <w:spacing w:line="276" w:lineRule="auto"/>
              <w:jc w:val="both"/>
              <w:rPr>
                <w:b w:val="0"/>
              </w:rPr>
            </w:pPr>
            <w:r>
              <w:rPr>
                <w:b w:val="0"/>
              </w:rPr>
              <w:t>10000</w:t>
            </w:r>
          </w:p>
        </w:tc>
      </w:tr>
      <w:tr w:rsidR="00EF5CFE" w:rsidRPr="006A0B3F" w:rsidTr="00E26DED">
        <w:tc>
          <w:tcPr>
            <w:tcW w:w="817" w:type="dxa"/>
          </w:tcPr>
          <w:p w:rsidR="00EF5CFE" w:rsidRDefault="00EF5CFE" w:rsidP="00181463">
            <w:pPr>
              <w:pStyle w:val="ConsPlusTitle"/>
              <w:spacing w:line="276" w:lineRule="auto"/>
              <w:jc w:val="both"/>
              <w:rPr>
                <w:b w:val="0"/>
              </w:rPr>
            </w:pPr>
          </w:p>
        </w:tc>
        <w:tc>
          <w:tcPr>
            <w:tcW w:w="1971" w:type="dxa"/>
          </w:tcPr>
          <w:p w:rsidR="00EF5CFE" w:rsidRDefault="00EF5CFE" w:rsidP="00181463">
            <w:pPr>
              <w:pStyle w:val="ConsPlusTitle"/>
              <w:spacing w:line="276" w:lineRule="auto"/>
              <w:jc w:val="both"/>
              <w:rPr>
                <w:b w:val="0"/>
              </w:rPr>
            </w:pPr>
            <w:r>
              <w:rPr>
                <w:b w:val="0"/>
              </w:rPr>
              <w:t>Итого:</w:t>
            </w:r>
          </w:p>
        </w:tc>
        <w:tc>
          <w:tcPr>
            <w:tcW w:w="1971" w:type="dxa"/>
          </w:tcPr>
          <w:p w:rsidR="00EF5CFE" w:rsidRDefault="00EF5CFE" w:rsidP="00181463">
            <w:pPr>
              <w:pStyle w:val="ConsPlusTitle"/>
              <w:spacing w:line="276" w:lineRule="auto"/>
              <w:jc w:val="both"/>
              <w:rPr>
                <w:b w:val="0"/>
              </w:rPr>
            </w:pPr>
          </w:p>
        </w:tc>
        <w:tc>
          <w:tcPr>
            <w:tcW w:w="1971" w:type="dxa"/>
          </w:tcPr>
          <w:p w:rsidR="00EF5CFE" w:rsidRDefault="00EF5CFE" w:rsidP="00181463">
            <w:pPr>
              <w:pStyle w:val="ConsPlusTitle"/>
              <w:spacing w:line="276" w:lineRule="auto"/>
              <w:jc w:val="both"/>
              <w:rPr>
                <w:b w:val="0"/>
              </w:rPr>
            </w:pPr>
          </w:p>
        </w:tc>
        <w:tc>
          <w:tcPr>
            <w:tcW w:w="1993" w:type="dxa"/>
          </w:tcPr>
          <w:p w:rsidR="00EF5CFE" w:rsidRDefault="00CD4875" w:rsidP="00181463">
            <w:pPr>
              <w:pStyle w:val="ConsPlusTitle"/>
              <w:spacing w:line="276" w:lineRule="auto"/>
              <w:jc w:val="both"/>
              <w:rPr>
                <w:b w:val="0"/>
              </w:rPr>
            </w:pPr>
            <w:r>
              <w:rPr>
                <w:b w:val="0"/>
              </w:rPr>
              <w:t>309036</w:t>
            </w:r>
          </w:p>
        </w:tc>
      </w:tr>
    </w:tbl>
    <w:p w:rsidR="009F2C99" w:rsidRPr="001B7EB4" w:rsidRDefault="009F2C99" w:rsidP="00181463">
      <w:pPr>
        <w:pStyle w:val="ConsPlusTitle"/>
        <w:spacing w:line="276" w:lineRule="auto"/>
        <w:jc w:val="both"/>
        <w:rPr>
          <w:b w:val="0"/>
        </w:rPr>
      </w:pPr>
      <w:r w:rsidRPr="001B7EB4">
        <w:rPr>
          <w:b w:val="0"/>
        </w:rPr>
        <w:t xml:space="preserve">                                                                                                         </w:t>
      </w:r>
      <w:r w:rsidR="0036088C" w:rsidRPr="001B7EB4">
        <w:rPr>
          <w:b w:val="0"/>
        </w:rPr>
        <w:t xml:space="preserve">                              </w:t>
      </w:r>
    </w:p>
    <w:p w:rsidR="00A97B9F" w:rsidRDefault="009F2C99" w:rsidP="00181463">
      <w:pPr>
        <w:jc w:val="both"/>
        <w:rPr>
          <w:rFonts w:eastAsia="Lucida Sans Unicode" w:cs="Tahoma"/>
          <w:b/>
          <w:bCs/>
          <w:color w:val="000000"/>
          <w:sz w:val="24"/>
          <w:szCs w:val="24"/>
          <w:lang w:eastAsia="en-US" w:bidi="en-US"/>
        </w:rPr>
      </w:pPr>
      <w:r w:rsidRPr="001B7EB4">
        <w:rPr>
          <w:rFonts w:eastAsia="Lucida Sans Unicode" w:cs="Tahoma"/>
          <w:b/>
          <w:bCs/>
          <w:color w:val="000000"/>
          <w:sz w:val="24"/>
          <w:szCs w:val="24"/>
          <w:lang w:eastAsia="en-US" w:bidi="en-US"/>
        </w:rPr>
        <w:t xml:space="preserve">            </w:t>
      </w:r>
    </w:p>
    <w:p w:rsidR="003D7BEE" w:rsidRPr="00B253D7" w:rsidRDefault="00A97B9F" w:rsidP="00181463">
      <w:pPr>
        <w:jc w:val="both"/>
        <w:rPr>
          <w:b/>
          <w:szCs w:val="28"/>
        </w:rPr>
      </w:pPr>
      <w:r>
        <w:rPr>
          <w:rFonts w:eastAsia="Lucida Sans Unicode" w:cs="Tahoma"/>
          <w:b/>
          <w:bCs/>
          <w:color w:val="000000"/>
          <w:sz w:val="24"/>
          <w:szCs w:val="24"/>
          <w:lang w:eastAsia="en-US" w:bidi="en-US"/>
        </w:rPr>
        <w:t xml:space="preserve">        </w:t>
      </w:r>
      <w:r w:rsidR="00DD1A6E">
        <w:rPr>
          <w:szCs w:val="28"/>
        </w:rPr>
        <w:t xml:space="preserve">  </w:t>
      </w:r>
      <w:r w:rsidR="003D7BEE">
        <w:rPr>
          <w:szCs w:val="28"/>
        </w:rPr>
        <w:t xml:space="preserve"> </w:t>
      </w:r>
      <w:r w:rsidR="003D7BEE" w:rsidRPr="00B253D7">
        <w:rPr>
          <w:b/>
          <w:szCs w:val="28"/>
        </w:rPr>
        <w:t>2.8.Практика использования информацио</w:t>
      </w:r>
      <w:r w:rsidR="00CD4875">
        <w:rPr>
          <w:b/>
          <w:szCs w:val="28"/>
        </w:rPr>
        <w:t>нных технологий: работа сайта (</w:t>
      </w:r>
      <w:r w:rsidR="003D7BEE" w:rsidRPr="00B253D7">
        <w:rPr>
          <w:b/>
          <w:szCs w:val="28"/>
        </w:rPr>
        <w:t>с указанием</w:t>
      </w:r>
      <w:r w:rsidR="00134F40">
        <w:rPr>
          <w:b/>
          <w:szCs w:val="28"/>
        </w:rPr>
        <w:t xml:space="preserve"> количества</w:t>
      </w:r>
      <w:r w:rsidR="003D7BEE" w:rsidRPr="00B253D7">
        <w:rPr>
          <w:b/>
          <w:szCs w:val="28"/>
        </w:rPr>
        <w:t xml:space="preserve"> информаций о мероприятиях), выход в Интернет, адреса электронной почты и др.</w:t>
      </w:r>
    </w:p>
    <w:p w:rsidR="00A32154" w:rsidRDefault="00E46B75" w:rsidP="00181463">
      <w:pPr>
        <w:tabs>
          <w:tab w:val="num" w:pos="0"/>
        </w:tabs>
        <w:jc w:val="both"/>
      </w:pPr>
      <w:r>
        <w:t xml:space="preserve">             В 2015</w:t>
      </w:r>
      <w:r w:rsidR="000C6196">
        <w:t xml:space="preserve"> году </w:t>
      </w:r>
      <w:r w:rsidR="006C72C8">
        <w:t xml:space="preserve">продолжил работу </w:t>
      </w:r>
      <w:r w:rsidR="000C6196">
        <w:t xml:space="preserve">  сайт </w:t>
      </w:r>
      <w:r w:rsidR="00083E32">
        <w:t xml:space="preserve"> М</w:t>
      </w:r>
      <w:r w:rsidR="004217E5">
        <w:t>У</w:t>
      </w:r>
      <w:r w:rsidR="00852BD7">
        <w:t>К «Куль</w:t>
      </w:r>
      <w:r w:rsidR="00E335CA">
        <w:t>тура и досуг», создано 13</w:t>
      </w:r>
      <w:r w:rsidR="00083E32">
        <w:t xml:space="preserve"> </w:t>
      </w:r>
      <w:proofErr w:type="spellStart"/>
      <w:r w:rsidR="00083E32">
        <w:t>в</w:t>
      </w:r>
      <w:r w:rsidR="00852BD7">
        <w:t>идеопрезентаций</w:t>
      </w:r>
      <w:proofErr w:type="spellEnd"/>
      <w:r w:rsidR="00852BD7">
        <w:t xml:space="preserve">. </w:t>
      </w:r>
      <w:r w:rsidR="00A32154">
        <w:t>Раз в месяц на сайте обновляется афиша мероприятий</w:t>
      </w:r>
      <w:r w:rsidR="00A32154" w:rsidRPr="0024251E">
        <w:t xml:space="preserve"> </w:t>
      </w:r>
      <w:r w:rsidR="00A32154">
        <w:t>с фото отчетом</w:t>
      </w:r>
      <w:r w:rsidR="00A32154" w:rsidRPr="00A32154">
        <w:t xml:space="preserve"> </w:t>
      </w:r>
      <w:r w:rsidR="00A32154">
        <w:t>(12 обновлений в год). Постоянно на сайте идет информация о наиболее интересных и значимых мероприятиях, проведенных структурными подразделениями МУК «Культура и досуг».</w:t>
      </w:r>
    </w:p>
    <w:p w:rsidR="00A32154" w:rsidRPr="00C1719D" w:rsidRDefault="00A32154" w:rsidP="00181463">
      <w:pPr>
        <w:tabs>
          <w:tab w:val="num" w:pos="0"/>
        </w:tabs>
        <w:jc w:val="both"/>
      </w:pPr>
      <w:r>
        <w:t xml:space="preserve"> </w:t>
      </w:r>
      <w:r w:rsidR="00E335CA">
        <w:t xml:space="preserve">           </w:t>
      </w:r>
      <w:r>
        <w:t>На сайте имеется страница с обратной связью, где указав, свое имя и адрес электронной почты можно оставить сообщение, комментарий, мнение о качестве проведенной муниципальной услуги. В социальной сети в контакте создана группа</w:t>
      </w:r>
      <w:r w:rsidRPr="00C1719D">
        <w:rPr>
          <w:b/>
        </w:rPr>
        <w:t xml:space="preserve"> </w:t>
      </w:r>
      <w:proofErr w:type="spellStart"/>
      <w:r w:rsidRPr="001D5F6D">
        <w:rPr>
          <w:b/>
          <w:lang w:val="en-US"/>
        </w:rPr>
        <w:t>kulturanevel</w:t>
      </w:r>
      <w:proofErr w:type="spellEnd"/>
      <w:r>
        <w:rPr>
          <w:b/>
        </w:rPr>
        <w:t xml:space="preserve"> </w:t>
      </w:r>
      <w:r w:rsidRPr="00C1719D">
        <w:t xml:space="preserve">на </w:t>
      </w:r>
      <w:r>
        <w:t>«</w:t>
      </w:r>
      <w:proofErr w:type="gramStart"/>
      <w:r w:rsidRPr="00C1719D">
        <w:t>стене</w:t>
      </w:r>
      <w:proofErr w:type="gramEnd"/>
      <w:r>
        <w:t>»</w:t>
      </w:r>
      <w:r w:rsidRPr="00C1719D">
        <w:t xml:space="preserve"> которой</w:t>
      </w:r>
      <w:r>
        <w:t xml:space="preserve">, пользователи сети  оставляют свои пожелания, замечания, предложения и оценивают качество работы структурных подразделений. Такая группа имеется в </w:t>
      </w:r>
      <w:proofErr w:type="spellStart"/>
      <w:r>
        <w:t>Пучковском</w:t>
      </w:r>
      <w:proofErr w:type="spellEnd"/>
      <w:r>
        <w:t xml:space="preserve"> клубе-библиотеке и </w:t>
      </w:r>
      <w:proofErr w:type="spellStart"/>
      <w:r>
        <w:t>Усть-Долысском</w:t>
      </w:r>
      <w:proofErr w:type="spellEnd"/>
      <w:r>
        <w:t xml:space="preserve"> СДК.</w:t>
      </w:r>
      <w:r w:rsidR="00B00F5F">
        <w:t xml:space="preserve"> Культурная жизнь района отображена </w:t>
      </w:r>
      <w:r w:rsidR="00307436">
        <w:t xml:space="preserve">в </w:t>
      </w:r>
      <w:r w:rsidR="00B00F5F">
        <w:t>63 публикациях в газете «</w:t>
      </w:r>
      <w:proofErr w:type="spellStart"/>
      <w:r w:rsidR="00B00F5F">
        <w:t>Невельский</w:t>
      </w:r>
      <w:proofErr w:type="spellEnd"/>
      <w:r w:rsidR="00B00F5F">
        <w:t xml:space="preserve"> вестник».</w:t>
      </w:r>
    </w:p>
    <w:p w:rsidR="007A7BCF" w:rsidRPr="003B350D" w:rsidRDefault="007A7BCF" w:rsidP="00181463">
      <w:pPr>
        <w:widowControl w:val="0"/>
        <w:suppressAutoHyphens/>
        <w:jc w:val="both"/>
        <w:rPr>
          <w:rFonts w:eastAsia="Lucida Sans Unicode" w:cs="Tahoma"/>
          <w:color w:val="000000"/>
          <w:szCs w:val="28"/>
          <w:u w:val="single"/>
          <w:lang w:eastAsia="en-US" w:bidi="en-US"/>
        </w:rPr>
      </w:pPr>
      <w:r>
        <w:t xml:space="preserve">            </w:t>
      </w:r>
      <w:r w:rsidR="00083E32">
        <w:t>Районная библиотека продолжила работу по созданию электронного</w:t>
      </w:r>
      <w:r w:rsidR="00134F40">
        <w:t xml:space="preserve"> </w:t>
      </w:r>
      <w:r w:rsidR="00134F40">
        <w:lastRenderedPageBreak/>
        <w:t>каталога, а так же работает со</w:t>
      </w:r>
      <w:r w:rsidR="00083E32">
        <w:t xml:space="preserve"> «Сводной эле</w:t>
      </w:r>
      <w:r w:rsidR="00134F40">
        <w:t>ктронной базой</w:t>
      </w:r>
      <w:r w:rsidR="00083E32">
        <w:t xml:space="preserve"> данных статей региональной периодики».</w:t>
      </w:r>
      <w:r w:rsidR="006F69FD">
        <w:rPr>
          <w:rFonts w:eastAsia="Lucida Sans Unicode" w:cs="Tahoma"/>
          <w:color w:val="000000"/>
          <w:szCs w:val="28"/>
          <w:lang w:eastAsia="en-US" w:bidi="en-US"/>
        </w:rPr>
        <w:t xml:space="preserve">  </w:t>
      </w:r>
      <w:r w:rsidR="00887C17">
        <w:rPr>
          <w:rFonts w:eastAsia="Lucida Sans Unicode" w:cs="Tahoma"/>
          <w:color w:val="000000"/>
          <w:szCs w:val="28"/>
          <w:lang w:eastAsia="en-US" w:bidi="en-US"/>
        </w:rPr>
        <w:t>С 2010 года</w:t>
      </w:r>
      <w:r>
        <w:rPr>
          <w:rFonts w:eastAsia="Lucida Sans Unicode" w:cs="Tahoma"/>
          <w:color w:val="000000"/>
          <w:szCs w:val="28"/>
          <w:lang w:eastAsia="en-US" w:bidi="en-US"/>
        </w:rPr>
        <w:t xml:space="preserve"> </w:t>
      </w:r>
      <w:proofErr w:type="spellStart"/>
      <w:r>
        <w:rPr>
          <w:rFonts w:eastAsia="Lucida Sans Unicode" w:cs="Tahoma"/>
          <w:color w:val="000000"/>
          <w:szCs w:val="28"/>
          <w:lang w:eastAsia="en-US" w:bidi="en-US"/>
        </w:rPr>
        <w:t>Невельская</w:t>
      </w:r>
      <w:proofErr w:type="spellEnd"/>
      <w:r>
        <w:rPr>
          <w:rFonts w:eastAsia="Lucida Sans Unicode" w:cs="Tahoma"/>
          <w:color w:val="000000"/>
          <w:szCs w:val="28"/>
          <w:lang w:eastAsia="en-US" w:bidi="en-US"/>
        </w:rPr>
        <w:t xml:space="preserve"> ЦРБ </w:t>
      </w:r>
      <w:r w:rsidR="00887C17">
        <w:rPr>
          <w:rFonts w:eastAsia="Lucida Sans Unicode" w:cs="Tahoma"/>
          <w:color w:val="000000"/>
          <w:szCs w:val="28"/>
          <w:lang w:eastAsia="en-US" w:bidi="en-US"/>
        </w:rPr>
        <w:t xml:space="preserve">имеет свою страницу </w:t>
      </w:r>
      <w:r>
        <w:rPr>
          <w:rFonts w:eastAsia="Lucida Sans Unicode" w:cs="Tahoma"/>
          <w:color w:val="000000"/>
          <w:szCs w:val="28"/>
          <w:lang w:eastAsia="en-US" w:bidi="en-US"/>
        </w:rPr>
        <w:t xml:space="preserve">на </w:t>
      </w:r>
      <w:r w:rsidR="006D1FDF">
        <w:rPr>
          <w:rFonts w:eastAsia="Lucida Sans Unicode" w:cs="Tahoma"/>
          <w:color w:val="000000"/>
          <w:szCs w:val="28"/>
          <w:lang w:eastAsia="en-US" w:bidi="en-US"/>
        </w:rPr>
        <w:t xml:space="preserve">библиотечном </w:t>
      </w:r>
      <w:r>
        <w:rPr>
          <w:rFonts w:eastAsia="Lucida Sans Unicode" w:cs="Tahoma"/>
          <w:color w:val="000000"/>
          <w:szCs w:val="28"/>
          <w:lang w:eastAsia="en-US" w:bidi="en-US"/>
        </w:rPr>
        <w:t>портале ПОУНБ. В р</w:t>
      </w:r>
      <w:r w:rsidR="00852BD7">
        <w:rPr>
          <w:rFonts w:eastAsia="Lucida Sans Unicode" w:cs="Tahoma"/>
          <w:color w:val="000000"/>
          <w:szCs w:val="28"/>
          <w:lang w:eastAsia="en-US" w:bidi="en-US"/>
        </w:rPr>
        <w:t xml:space="preserve">азделе «Новости» </w:t>
      </w:r>
      <w:r w:rsidR="00591089">
        <w:rPr>
          <w:rFonts w:eastAsia="Lucida Sans Unicode" w:cs="Tahoma"/>
          <w:color w:val="000000"/>
          <w:szCs w:val="28"/>
          <w:lang w:eastAsia="en-US" w:bidi="en-US"/>
        </w:rPr>
        <w:t xml:space="preserve"> </w:t>
      </w:r>
      <w:r w:rsidR="00C43C62">
        <w:rPr>
          <w:rFonts w:eastAsia="Lucida Sans Unicode" w:cs="Tahoma"/>
          <w:color w:val="000000"/>
          <w:szCs w:val="28"/>
          <w:lang w:eastAsia="en-US" w:bidi="en-US"/>
        </w:rPr>
        <w:t>за 2015</w:t>
      </w:r>
      <w:r w:rsidR="006D1FDF">
        <w:rPr>
          <w:rFonts w:eastAsia="Lucida Sans Unicode" w:cs="Tahoma"/>
          <w:color w:val="000000"/>
          <w:szCs w:val="28"/>
          <w:lang w:eastAsia="en-US" w:bidi="en-US"/>
        </w:rPr>
        <w:t xml:space="preserve"> год опубликовано </w:t>
      </w:r>
      <w:r w:rsidR="00B00F5F">
        <w:rPr>
          <w:rFonts w:eastAsia="Lucida Sans Unicode" w:cs="Tahoma"/>
          <w:color w:val="000000"/>
          <w:szCs w:val="28"/>
          <w:lang w:eastAsia="en-US" w:bidi="en-US"/>
        </w:rPr>
        <w:t>145</w:t>
      </w:r>
      <w:r w:rsidR="00591089">
        <w:rPr>
          <w:rFonts w:eastAsia="Lucida Sans Unicode" w:cs="Tahoma"/>
          <w:color w:val="000000"/>
          <w:szCs w:val="28"/>
          <w:lang w:eastAsia="en-US" w:bidi="en-US"/>
        </w:rPr>
        <w:t xml:space="preserve"> материалов о мер</w:t>
      </w:r>
      <w:r w:rsidR="006D1FDF">
        <w:rPr>
          <w:rFonts w:eastAsia="Lucida Sans Unicode" w:cs="Tahoma"/>
          <w:color w:val="000000"/>
          <w:szCs w:val="28"/>
          <w:lang w:eastAsia="en-US" w:bidi="en-US"/>
        </w:rPr>
        <w:t>оприятиях библиотек Нев</w:t>
      </w:r>
      <w:r w:rsidR="00591089">
        <w:rPr>
          <w:rFonts w:eastAsia="Lucida Sans Unicode" w:cs="Tahoma"/>
          <w:color w:val="000000"/>
          <w:szCs w:val="28"/>
          <w:lang w:eastAsia="en-US" w:bidi="en-US"/>
        </w:rPr>
        <w:t>ельского района.</w:t>
      </w:r>
      <w:r w:rsidR="006D1FDF">
        <w:rPr>
          <w:rFonts w:eastAsia="Lucida Sans Unicode" w:cs="Tahoma"/>
          <w:color w:val="000000"/>
          <w:szCs w:val="28"/>
          <w:lang w:eastAsia="en-US" w:bidi="en-US"/>
        </w:rPr>
        <w:t xml:space="preserve"> Кроме этого информативны разделы «Краеведение», «Наши издания»</w:t>
      </w:r>
      <w:r w:rsidR="003B350D">
        <w:rPr>
          <w:rFonts w:eastAsia="Lucida Sans Unicode" w:cs="Tahoma"/>
          <w:color w:val="000000"/>
          <w:szCs w:val="28"/>
          <w:lang w:eastAsia="en-US" w:bidi="en-US"/>
        </w:rPr>
        <w:t>, «Информативные ресурсы», «Информация о ЦБС» и др.</w:t>
      </w:r>
      <w:r>
        <w:rPr>
          <w:rFonts w:eastAsia="Lucida Sans Unicode" w:cs="Tahoma"/>
          <w:color w:val="000000"/>
          <w:szCs w:val="28"/>
          <w:lang w:eastAsia="en-US" w:bidi="en-US"/>
        </w:rPr>
        <w:t xml:space="preserve"> Общее число </w:t>
      </w:r>
      <w:r w:rsidR="00B00F5F">
        <w:rPr>
          <w:rFonts w:eastAsia="Lucida Sans Unicode" w:cs="Tahoma"/>
          <w:color w:val="000000"/>
          <w:szCs w:val="28"/>
          <w:lang w:eastAsia="en-US" w:bidi="en-US"/>
        </w:rPr>
        <w:t>виртуальных</w:t>
      </w:r>
      <w:r w:rsidR="003B350D">
        <w:rPr>
          <w:rFonts w:eastAsia="Lucida Sans Unicode" w:cs="Tahoma"/>
          <w:color w:val="000000"/>
          <w:szCs w:val="28"/>
          <w:lang w:eastAsia="en-US" w:bidi="en-US"/>
        </w:rPr>
        <w:t xml:space="preserve"> посетителей </w:t>
      </w:r>
      <w:r>
        <w:rPr>
          <w:rFonts w:eastAsia="Lucida Sans Unicode" w:cs="Tahoma"/>
          <w:color w:val="000000"/>
          <w:szCs w:val="28"/>
          <w:lang w:val="en-US" w:eastAsia="en-US" w:bidi="en-US"/>
        </w:rPr>
        <w:t>Web</w:t>
      </w:r>
      <w:r w:rsidRPr="00CE68FA">
        <w:rPr>
          <w:rFonts w:eastAsia="Lucida Sans Unicode" w:cs="Tahoma"/>
          <w:color w:val="000000"/>
          <w:szCs w:val="28"/>
          <w:lang w:eastAsia="en-US" w:bidi="en-US"/>
        </w:rPr>
        <w:t xml:space="preserve">- </w:t>
      </w:r>
      <w:r>
        <w:rPr>
          <w:rFonts w:eastAsia="Lucida Sans Unicode" w:cs="Tahoma"/>
          <w:color w:val="000000"/>
          <w:szCs w:val="28"/>
          <w:lang w:eastAsia="en-US" w:bidi="en-US"/>
        </w:rPr>
        <w:t xml:space="preserve">страницы </w:t>
      </w:r>
      <w:proofErr w:type="spellStart"/>
      <w:r>
        <w:rPr>
          <w:rFonts w:eastAsia="Lucida Sans Unicode" w:cs="Tahoma"/>
          <w:color w:val="000000"/>
          <w:szCs w:val="28"/>
          <w:lang w:eastAsia="en-US" w:bidi="en-US"/>
        </w:rPr>
        <w:t>Невельской</w:t>
      </w:r>
      <w:proofErr w:type="spellEnd"/>
      <w:r>
        <w:rPr>
          <w:rFonts w:eastAsia="Lucida Sans Unicode" w:cs="Tahoma"/>
          <w:color w:val="000000"/>
          <w:szCs w:val="28"/>
          <w:lang w:eastAsia="en-US" w:bidi="en-US"/>
        </w:rPr>
        <w:t xml:space="preserve"> ЦРБ </w:t>
      </w:r>
      <w:r w:rsidR="003B350D">
        <w:rPr>
          <w:rFonts w:eastAsia="Lucida Sans Unicode" w:cs="Tahoma"/>
          <w:color w:val="000000"/>
          <w:szCs w:val="28"/>
          <w:lang w:eastAsia="en-US" w:bidi="en-US"/>
        </w:rPr>
        <w:t>на п</w:t>
      </w:r>
      <w:r w:rsidR="00852BD7">
        <w:rPr>
          <w:rFonts w:eastAsia="Lucida Sans Unicode" w:cs="Tahoma"/>
          <w:color w:val="000000"/>
          <w:szCs w:val="28"/>
          <w:lang w:eastAsia="en-US" w:bidi="en-US"/>
        </w:rPr>
        <w:t>ортале ПОУНБ составило -5665</w:t>
      </w:r>
      <w:r w:rsidR="003B350D">
        <w:rPr>
          <w:rFonts w:eastAsia="Lucida Sans Unicode" w:cs="Tahoma"/>
          <w:color w:val="000000"/>
          <w:szCs w:val="28"/>
          <w:lang w:eastAsia="en-US" w:bidi="en-US"/>
        </w:rPr>
        <w:t xml:space="preserve"> и количество п</w:t>
      </w:r>
      <w:r w:rsidR="00C43C62">
        <w:rPr>
          <w:rFonts w:eastAsia="Lucida Sans Unicode" w:cs="Tahoma"/>
          <w:color w:val="000000"/>
          <w:szCs w:val="28"/>
          <w:lang w:eastAsia="en-US" w:bidi="en-US"/>
        </w:rPr>
        <w:t>осещений в 2015</w:t>
      </w:r>
      <w:r w:rsidR="00852BD7">
        <w:rPr>
          <w:rFonts w:eastAsia="Lucida Sans Unicode" w:cs="Tahoma"/>
          <w:color w:val="000000"/>
          <w:szCs w:val="28"/>
          <w:lang w:eastAsia="en-US" w:bidi="en-US"/>
        </w:rPr>
        <w:t xml:space="preserve"> году  – 28214</w:t>
      </w:r>
      <w:r>
        <w:rPr>
          <w:rFonts w:eastAsia="Lucida Sans Unicode" w:cs="Tahoma"/>
          <w:color w:val="000000"/>
          <w:szCs w:val="28"/>
          <w:lang w:eastAsia="en-US" w:bidi="en-US"/>
        </w:rPr>
        <w:t>.</w:t>
      </w:r>
      <w:r w:rsidR="003B350D">
        <w:rPr>
          <w:rFonts w:eastAsia="Lucida Sans Unicode" w:cs="Tahoma"/>
          <w:color w:val="000000"/>
          <w:szCs w:val="28"/>
          <w:lang w:eastAsia="en-US" w:bidi="en-US"/>
        </w:rPr>
        <w:t xml:space="preserve"> Центра</w:t>
      </w:r>
      <w:r w:rsidR="00C43C62">
        <w:rPr>
          <w:rFonts w:eastAsia="Lucida Sans Unicode" w:cs="Tahoma"/>
          <w:color w:val="000000"/>
          <w:szCs w:val="28"/>
          <w:lang w:eastAsia="en-US" w:bidi="en-US"/>
        </w:rPr>
        <w:t>льная районная библиотека в 2015</w:t>
      </w:r>
      <w:r w:rsidR="003B350D">
        <w:rPr>
          <w:rFonts w:eastAsia="Lucida Sans Unicode" w:cs="Tahoma"/>
          <w:color w:val="000000"/>
          <w:szCs w:val="28"/>
          <w:lang w:eastAsia="en-US" w:bidi="en-US"/>
        </w:rPr>
        <w:t xml:space="preserve"> году принимала активное участие</w:t>
      </w:r>
      <w:r w:rsidR="00852BD7">
        <w:rPr>
          <w:rFonts w:eastAsia="Lucida Sans Unicode" w:cs="Tahoma"/>
          <w:color w:val="000000"/>
          <w:szCs w:val="28"/>
          <w:lang w:eastAsia="en-US" w:bidi="en-US"/>
        </w:rPr>
        <w:t xml:space="preserve"> в </w:t>
      </w:r>
      <w:proofErr w:type="spellStart"/>
      <w:r w:rsidR="00852BD7">
        <w:rPr>
          <w:rFonts w:eastAsia="Lucida Sans Unicode" w:cs="Tahoma"/>
          <w:color w:val="000000"/>
          <w:szCs w:val="28"/>
          <w:lang w:eastAsia="en-US" w:bidi="en-US"/>
        </w:rPr>
        <w:t>вебинарах</w:t>
      </w:r>
      <w:proofErr w:type="spellEnd"/>
      <w:r w:rsidR="00852BD7">
        <w:rPr>
          <w:rFonts w:eastAsia="Lucida Sans Unicode" w:cs="Tahoma"/>
          <w:color w:val="000000"/>
          <w:szCs w:val="28"/>
          <w:lang w:eastAsia="en-US" w:bidi="en-US"/>
        </w:rPr>
        <w:t xml:space="preserve">, </w:t>
      </w:r>
      <w:proofErr w:type="gramStart"/>
      <w:r w:rsidR="00852BD7">
        <w:rPr>
          <w:rFonts w:eastAsia="Lucida Sans Unicode" w:cs="Tahoma"/>
          <w:color w:val="000000"/>
          <w:szCs w:val="28"/>
          <w:lang w:eastAsia="en-US" w:bidi="en-US"/>
        </w:rPr>
        <w:t>проводимых</w:t>
      </w:r>
      <w:proofErr w:type="gramEnd"/>
      <w:r w:rsidR="00852BD7">
        <w:rPr>
          <w:rFonts w:eastAsia="Lucida Sans Unicode" w:cs="Tahoma"/>
          <w:color w:val="000000"/>
          <w:szCs w:val="28"/>
          <w:lang w:eastAsia="en-US" w:bidi="en-US"/>
        </w:rPr>
        <w:t xml:space="preserve"> ПОУНБ.</w:t>
      </w:r>
      <w:r w:rsidR="003B350D">
        <w:rPr>
          <w:rFonts w:eastAsia="Lucida Sans Unicode" w:cs="Tahoma"/>
          <w:color w:val="000000"/>
          <w:szCs w:val="28"/>
          <w:lang w:eastAsia="en-US" w:bidi="en-US"/>
        </w:rPr>
        <w:t xml:space="preserve"> В проводимых мероприятиях работники используют информационные технологии: презентации, слайд-шоу и др. </w:t>
      </w:r>
      <w:proofErr w:type="spellStart"/>
      <w:r w:rsidR="003B350D">
        <w:rPr>
          <w:rFonts w:eastAsia="Lucida Sans Unicode" w:cs="Tahoma"/>
          <w:color w:val="000000"/>
          <w:szCs w:val="28"/>
          <w:lang w:eastAsia="en-US" w:bidi="en-US"/>
        </w:rPr>
        <w:t>Невельская</w:t>
      </w:r>
      <w:proofErr w:type="spellEnd"/>
      <w:r w:rsidR="003B350D">
        <w:rPr>
          <w:rFonts w:eastAsia="Lucida Sans Unicode" w:cs="Tahoma"/>
          <w:color w:val="000000"/>
          <w:szCs w:val="28"/>
          <w:lang w:eastAsia="en-US" w:bidi="en-US"/>
        </w:rPr>
        <w:t xml:space="preserve"> библиотека имеет свою группу в социальной сети «В контакте» </w:t>
      </w:r>
      <w:r w:rsidR="003B350D" w:rsidRPr="003B350D">
        <w:rPr>
          <w:rFonts w:eastAsia="Lucida Sans Unicode" w:cs="Tahoma"/>
          <w:color w:val="000000"/>
          <w:szCs w:val="28"/>
          <w:u w:val="single"/>
          <w:lang w:val="en-US" w:eastAsia="en-US" w:bidi="en-US"/>
        </w:rPr>
        <w:t>http</w:t>
      </w:r>
      <w:r w:rsidR="003B350D" w:rsidRPr="003B350D">
        <w:rPr>
          <w:rFonts w:eastAsia="Lucida Sans Unicode" w:cs="Tahoma"/>
          <w:color w:val="000000"/>
          <w:szCs w:val="28"/>
          <w:u w:val="single"/>
          <w:lang w:eastAsia="en-US" w:bidi="en-US"/>
        </w:rPr>
        <w:t>://</w:t>
      </w:r>
      <w:proofErr w:type="spellStart"/>
      <w:r w:rsidR="003B350D" w:rsidRPr="003B350D">
        <w:rPr>
          <w:rFonts w:eastAsia="Lucida Sans Unicode" w:cs="Tahoma"/>
          <w:color w:val="000000"/>
          <w:szCs w:val="28"/>
          <w:u w:val="single"/>
          <w:lang w:val="en-US" w:eastAsia="en-US" w:bidi="en-US"/>
        </w:rPr>
        <w:t>vk</w:t>
      </w:r>
      <w:proofErr w:type="spellEnd"/>
      <w:r w:rsidR="003B350D" w:rsidRPr="003B350D">
        <w:rPr>
          <w:rFonts w:eastAsia="Lucida Sans Unicode" w:cs="Tahoma"/>
          <w:color w:val="000000"/>
          <w:szCs w:val="28"/>
          <w:u w:val="single"/>
          <w:lang w:eastAsia="en-US" w:bidi="en-US"/>
        </w:rPr>
        <w:t>.</w:t>
      </w:r>
      <w:r w:rsidR="003B350D" w:rsidRPr="003B350D">
        <w:rPr>
          <w:rFonts w:eastAsia="Lucida Sans Unicode" w:cs="Tahoma"/>
          <w:color w:val="000000"/>
          <w:szCs w:val="28"/>
          <w:u w:val="single"/>
          <w:lang w:val="en-US" w:eastAsia="en-US" w:bidi="en-US"/>
        </w:rPr>
        <w:t>com</w:t>
      </w:r>
      <w:r w:rsidR="003B350D" w:rsidRPr="003B350D">
        <w:rPr>
          <w:rFonts w:eastAsia="Lucida Sans Unicode" w:cs="Tahoma"/>
          <w:color w:val="000000"/>
          <w:szCs w:val="28"/>
          <w:u w:val="single"/>
          <w:lang w:eastAsia="en-US" w:bidi="en-US"/>
        </w:rPr>
        <w:t>/</w:t>
      </w:r>
      <w:r w:rsidR="003B350D" w:rsidRPr="003B350D">
        <w:rPr>
          <w:rFonts w:eastAsia="Lucida Sans Unicode" w:cs="Tahoma"/>
          <w:color w:val="000000"/>
          <w:szCs w:val="28"/>
          <w:u w:val="single"/>
          <w:lang w:val="en-US" w:eastAsia="en-US" w:bidi="en-US"/>
        </w:rPr>
        <w:t>club</w:t>
      </w:r>
      <w:r w:rsidR="003B350D" w:rsidRPr="003B350D">
        <w:rPr>
          <w:rFonts w:eastAsia="Lucida Sans Unicode" w:cs="Tahoma"/>
          <w:color w:val="000000"/>
          <w:szCs w:val="28"/>
          <w:u w:val="single"/>
          <w:lang w:eastAsia="en-US" w:bidi="en-US"/>
        </w:rPr>
        <w:t>62300803.</w:t>
      </w:r>
    </w:p>
    <w:p w:rsidR="00083E32" w:rsidRDefault="00083E32" w:rsidP="00181463">
      <w:pPr>
        <w:tabs>
          <w:tab w:val="num" w:pos="851"/>
        </w:tabs>
        <w:jc w:val="both"/>
      </w:pPr>
      <w:r>
        <w:rPr>
          <w:color w:val="000000"/>
          <w:spacing w:val="-2"/>
          <w:u w:val="single"/>
        </w:rPr>
        <w:t>Информационное обеспечение</w:t>
      </w:r>
      <w:r w:rsidR="000C6196">
        <w:rPr>
          <w:color w:val="000000"/>
          <w:spacing w:val="-2"/>
        </w:rPr>
        <w:t>:</w:t>
      </w:r>
    </w:p>
    <w:p w:rsidR="00083E32" w:rsidRDefault="00083E32" w:rsidP="00181463">
      <w:pPr>
        <w:tabs>
          <w:tab w:val="num" w:pos="0"/>
        </w:tabs>
        <w:jc w:val="both"/>
        <w:outlineLvl w:val="0"/>
      </w:pPr>
      <w:r>
        <w:rPr>
          <w:u w:val="single"/>
        </w:rPr>
        <w:t>Районная б-ка</w:t>
      </w:r>
      <w:r w:rsidR="003073C4">
        <w:t xml:space="preserve"> - 6</w:t>
      </w:r>
      <w:r>
        <w:t xml:space="preserve"> компьютеров.</w:t>
      </w:r>
    </w:p>
    <w:p w:rsidR="00083E32" w:rsidRDefault="00083E32" w:rsidP="00181463">
      <w:pPr>
        <w:tabs>
          <w:tab w:val="num" w:pos="0"/>
        </w:tabs>
        <w:jc w:val="both"/>
        <w:rPr>
          <w:spacing w:val="-10"/>
        </w:rPr>
      </w:pPr>
      <w:r>
        <w:t xml:space="preserve">Используются: в информационном </w:t>
      </w:r>
      <w:r>
        <w:rPr>
          <w:spacing w:val="-2"/>
        </w:rPr>
        <w:t xml:space="preserve">центре, в отделе по работе с детьми, в отделе по работе с фондами, создан электронный каталог,  имеется выход в </w:t>
      </w:r>
      <w:r>
        <w:rPr>
          <w:spacing w:val="-2"/>
          <w:lang w:val="en-US"/>
        </w:rPr>
        <w:t>INTERNET</w:t>
      </w:r>
      <w:r w:rsidR="00E77913">
        <w:rPr>
          <w:spacing w:val="-2"/>
        </w:rPr>
        <w:t>,  5</w:t>
      </w:r>
      <w:r w:rsidR="003651E5">
        <w:rPr>
          <w:spacing w:val="-2"/>
        </w:rPr>
        <w:t xml:space="preserve"> компьютеров имеют доступ в</w:t>
      </w:r>
      <w:r>
        <w:rPr>
          <w:spacing w:val="-2"/>
        </w:rPr>
        <w:t xml:space="preserve"> </w:t>
      </w:r>
      <w:r w:rsidR="003651E5">
        <w:rPr>
          <w:spacing w:val="-2"/>
          <w:lang w:val="en-US"/>
        </w:rPr>
        <w:t>INTERNET</w:t>
      </w:r>
      <w:r w:rsidR="003651E5">
        <w:rPr>
          <w:spacing w:val="-2"/>
        </w:rPr>
        <w:t xml:space="preserve">. </w:t>
      </w:r>
      <w:r>
        <w:rPr>
          <w:spacing w:val="-2"/>
        </w:rPr>
        <w:t xml:space="preserve">Адрес электронной почты: </w:t>
      </w:r>
      <w:r>
        <w:rPr>
          <w:spacing w:val="-3"/>
          <w:lang w:val="en-US"/>
        </w:rPr>
        <w:t>E</w:t>
      </w:r>
      <w:r>
        <w:rPr>
          <w:spacing w:val="-3"/>
        </w:rPr>
        <w:t>-</w:t>
      </w:r>
      <w:r>
        <w:rPr>
          <w:spacing w:val="-3"/>
          <w:lang w:val="en-US"/>
        </w:rPr>
        <w:t>mail</w:t>
      </w:r>
      <w:r>
        <w:rPr>
          <w:spacing w:val="-3"/>
        </w:rPr>
        <w:t>:</w:t>
      </w:r>
      <w:proofErr w:type="spellStart"/>
      <w:r>
        <w:rPr>
          <w:spacing w:val="-3"/>
          <w:lang w:val="en-US"/>
        </w:rPr>
        <w:t>ip</w:t>
      </w:r>
      <w:r>
        <w:rPr>
          <w:spacing w:val="-3"/>
        </w:rPr>
        <w:t>с@</w:t>
      </w:r>
      <w:r w:rsidR="003651E5">
        <w:rPr>
          <w:spacing w:val="-3"/>
          <w:lang w:val="en-US"/>
        </w:rPr>
        <w:t>ellink</w:t>
      </w:r>
      <w:proofErr w:type="spellEnd"/>
      <w:r>
        <w:rPr>
          <w:spacing w:val="-3"/>
        </w:rPr>
        <w:t>.</w:t>
      </w:r>
      <w:proofErr w:type="spellStart"/>
      <w:r>
        <w:rPr>
          <w:spacing w:val="-3"/>
          <w:lang w:val="en-US"/>
        </w:rPr>
        <w:t>ru</w:t>
      </w:r>
      <w:proofErr w:type="spellEnd"/>
      <w:r>
        <w:rPr>
          <w:spacing w:val="-3"/>
        </w:rPr>
        <w:t xml:space="preserve">. Контактное лицо: </w:t>
      </w:r>
      <w:proofErr w:type="spellStart"/>
      <w:r>
        <w:rPr>
          <w:spacing w:val="-3"/>
        </w:rPr>
        <w:t>Дудкевич</w:t>
      </w:r>
      <w:proofErr w:type="spellEnd"/>
      <w:r>
        <w:rPr>
          <w:spacing w:val="-3"/>
        </w:rPr>
        <w:t xml:space="preserve"> Н.В. тел.- 8(81151) </w:t>
      </w:r>
      <w:r>
        <w:rPr>
          <w:spacing w:val="-10"/>
        </w:rPr>
        <w:t>2-32-64.</w:t>
      </w:r>
    </w:p>
    <w:p w:rsidR="00083E32" w:rsidRDefault="00083E32" w:rsidP="00181463">
      <w:pPr>
        <w:tabs>
          <w:tab w:val="num" w:pos="0"/>
        </w:tabs>
        <w:jc w:val="both"/>
        <w:rPr>
          <w:spacing w:val="-1"/>
          <w:sz w:val="10"/>
          <w:u w:val="single"/>
        </w:rPr>
      </w:pPr>
    </w:p>
    <w:p w:rsidR="00083E32" w:rsidRDefault="00083E32" w:rsidP="00181463">
      <w:pPr>
        <w:tabs>
          <w:tab w:val="num" w:pos="0"/>
        </w:tabs>
        <w:jc w:val="both"/>
        <w:rPr>
          <w:spacing w:val="1"/>
        </w:rPr>
      </w:pPr>
      <w:r>
        <w:rPr>
          <w:spacing w:val="-1"/>
          <w:u w:val="single"/>
        </w:rPr>
        <w:t>Р</w:t>
      </w:r>
      <w:r w:rsidR="00CF7901">
        <w:rPr>
          <w:spacing w:val="-1"/>
          <w:u w:val="single"/>
        </w:rPr>
        <w:t>айонный Д</w:t>
      </w:r>
      <w:r>
        <w:rPr>
          <w:spacing w:val="-1"/>
          <w:u w:val="single"/>
        </w:rPr>
        <w:t xml:space="preserve">ом культуры - </w:t>
      </w:r>
      <w:r w:rsidR="00A33CEB">
        <w:rPr>
          <w:spacing w:val="-1"/>
          <w:u w:val="single"/>
        </w:rPr>
        <w:t>5</w:t>
      </w:r>
      <w:r w:rsidR="00A33CEB">
        <w:rPr>
          <w:spacing w:val="-1"/>
        </w:rPr>
        <w:t xml:space="preserve"> компьютеров</w:t>
      </w:r>
      <w:r>
        <w:rPr>
          <w:spacing w:val="-1"/>
        </w:rPr>
        <w:t xml:space="preserve">, используются для формирования </w:t>
      </w:r>
      <w:r>
        <w:rPr>
          <w:spacing w:val="1"/>
        </w:rPr>
        <w:t>репертуара коллективов, концертных программ,</w:t>
      </w:r>
    </w:p>
    <w:p w:rsidR="00A66762" w:rsidRDefault="00083E32" w:rsidP="00181463">
      <w:pPr>
        <w:tabs>
          <w:tab w:val="num" w:pos="0"/>
        </w:tabs>
        <w:jc w:val="both"/>
        <w:rPr>
          <w:color w:val="000000"/>
          <w:spacing w:val="-3"/>
        </w:rPr>
      </w:pPr>
      <w:r>
        <w:rPr>
          <w:spacing w:val="-2"/>
        </w:rPr>
        <w:t xml:space="preserve">имеется выход в </w:t>
      </w:r>
      <w:r>
        <w:rPr>
          <w:spacing w:val="-2"/>
          <w:lang w:val="en-US"/>
        </w:rPr>
        <w:t>INTERNET</w:t>
      </w:r>
      <w:r>
        <w:rPr>
          <w:spacing w:val="-2"/>
        </w:rPr>
        <w:t>.</w:t>
      </w:r>
      <w:r w:rsidR="00A66762" w:rsidRPr="00A66762">
        <w:rPr>
          <w:color w:val="000000"/>
          <w:spacing w:val="-2"/>
        </w:rPr>
        <w:t xml:space="preserve"> </w:t>
      </w:r>
      <w:r w:rsidR="00A66762">
        <w:rPr>
          <w:color w:val="000000"/>
          <w:spacing w:val="-2"/>
        </w:rPr>
        <w:t xml:space="preserve">Адрес электронной почты: </w:t>
      </w:r>
      <w:r w:rsidR="00A66762">
        <w:rPr>
          <w:color w:val="000000"/>
          <w:spacing w:val="-3"/>
          <w:lang w:val="en-US"/>
        </w:rPr>
        <w:t>E</w:t>
      </w:r>
      <w:r w:rsidR="00A66762">
        <w:rPr>
          <w:color w:val="000000"/>
          <w:spacing w:val="-3"/>
        </w:rPr>
        <w:t>-</w:t>
      </w:r>
      <w:r w:rsidR="00A66762">
        <w:rPr>
          <w:color w:val="000000"/>
          <w:spacing w:val="-3"/>
          <w:lang w:val="en-US"/>
        </w:rPr>
        <w:t>mail</w:t>
      </w:r>
      <w:r w:rsidR="00A66762">
        <w:rPr>
          <w:color w:val="000000"/>
          <w:spacing w:val="-3"/>
        </w:rPr>
        <w:t xml:space="preserve">: </w:t>
      </w:r>
      <w:proofErr w:type="spellStart"/>
      <w:r w:rsidR="00A66762">
        <w:rPr>
          <w:color w:val="000000"/>
          <w:spacing w:val="-3"/>
          <w:lang w:val="en-US"/>
        </w:rPr>
        <w:t>metodzentrnevel</w:t>
      </w:r>
      <w:proofErr w:type="spellEnd"/>
      <w:r w:rsidR="00A66762" w:rsidRPr="00A66762">
        <w:rPr>
          <w:color w:val="000000"/>
          <w:spacing w:val="-3"/>
        </w:rPr>
        <w:t>@</w:t>
      </w:r>
      <w:r w:rsidR="00A66762">
        <w:rPr>
          <w:color w:val="000000"/>
          <w:spacing w:val="-3"/>
          <w:lang w:val="en-US"/>
        </w:rPr>
        <w:t>mail</w:t>
      </w:r>
      <w:r w:rsidR="00A66762">
        <w:rPr>
          <w:color w:val="000000"/>
          <w:spacing w:val="-3"/>
        </w:rPr>
        <w:t xml:space="preserve">. </w:t>
      </w:r>
      <w:proofErr w:type="spellStart"/>
      <w:proofErr w:type="gramStart"/>
      <w:r w:rsidR="00A66762">
        <w:rPr>
          <w:color w:val="000000"/>
          <w:spacing w:val="-3"/>
          <w:lang w:val="en-US"/>
        </w:rPr>
        <w:t>ru</w:t>
      </w:r>
      <w:proofErr w:type="spellEnd"/>
      <w:proofErr w:type="gramEnd"/>
      <w:r w:rsidR="00A66762">
        <w:rPr>
          <w:color w:val="000000"/>
          <w:spacing w:val="-3"/>
        </w:rPr>
        <w:t>. Контактное лицо: Михайлов В.А. тел. – 8(81151) 2-14-02</w:t>
      </w:r>
    </w:p>
    <w:p w:rsidR="00464914" w:rsidRDefault="00464914" w:rsidP="00181463">
      <w:pPr>
        <w:tabs>
          <w:tab w:val="num" w:pos="0"/>
        </w:tabs>
        <w:jc w:val="both"/>
        <w:rPr>
          <w:spacing w:val="1"/>
          <w:u w:val="single"/>
        </w:rPr>
      </w:pPr>
    </w:p>
    <w:p w:rsidR="00083E32" w:rsidRDefault="00083E32" w:rsidP="00181463">
      <w:pPr>
        <w:tabs>
          <w:tab w:val="num" w:pos="0"/>
        </w:tabs>
        <w:jc w:val="both"/>
        <w:rPr>
          <w:spacing w:val="-2"/>
        </w:rPr>
      </w:pPr>
      <w:proofErr w:type="spellStart"/>
      <w:r>
        <w:rPr>
          <w:spacing w:val="1"/>
          <w:u w:val="single"/>
        </w:rPr>
        <w:t>Усть-Долысский</w:t>
      </w:r>
      <w:proofErr w:type="spellEnd"/>
      <w:r>
        <w:rPr>
          <w:spacing w:val="1"/>
          <w:u w:val="single"/>
        </w:rPr>
        <w:t xml:space="preserve"> СДК</w:t>
      </w:r>
      <w:r>
        <w:rPr>
          <w:spacing w:val="1"/>
        </w:rPr>
        <w:t xml:space="preserve">- 1 компьютер, используется для формирования репертуара коллективов, концертных программ, </w:t>
      </w:r>
      <w:r>
        <w:rPr>
          <w:spacing w:val="-2"/>
        </w:rPr>
        <w:t xml:space="preserve">имеется выход в </w:t>
      </w:r>
      <w:r>
        <w:rPr>
          <w:spacing w:val="-2"/>
          <w:lang w:val="en-US"/>
        </w:rPr>
        <w:t>INTERNET</w:t>
      </w:r>
      <w:r w:rsidR="00E45FC9">
        <w:rPr>
          <w:spacing w:val="-2"/>
        </w:rPr>
        <w:t>.</w:t>
      </w:r>
      <w:r w:rsidR="00A33CEB" w:rsidRPr="00A33CEB">
        <w:rPr>
          <w:color w:val="000000"/>
          <w:spacing w:val="-2"/>
        </w:rPr>
        <w:t xml:space="preserve"> </w:t>
      </w:r>
      <w:r w:rsidR="00A33CEB">
        <w:rPr>
          <w:color w:val="000000"/>
          <w:spacing w:val="-2"/>
        </w:rPr>
        <w:t xml:space="preserve">Адрес электронной почты: </w:t>
      </w:r>
      <w:r w:rsidR="00A33CEB">
        <w:rPr>
          <w:color w:val="000000"/>
          <w:spacing w:val="-3"/>
          <w:lang w:val="en-US"/>
        </w:rPr>
        <w:t>E</w:t>
      </w:r>
      <w:r w:rsidR="00A33CEB">
        <w:rPr>
          <w:color w:val="000000"/>
          <w:spacing w:val="-3"/>
        </w:rPr>
        <w:t>-</w:t>
      </w:r>
      <w:r w:rsidR="00A33CEB">
        <w:rPr>
          <w:color w:val="000000"/>
          <w:spacing w:val="-3"/>
          <w:lang w:val="en-US"/>
        </w:rPr>
        <w:t>mail</w:t>
      </w:r>
      <w:r w:rsidR="00A33CEB">
        <w:rPr>
          <w:color w:val="000000"/>
          <w:spacing w:val="-3"/>
        </w:rPr>
        <w:t>:</w:t>
      </w:r>
      <w:proofErr w:type="spellStart"/>
      <w:r w:rsidR="00A33CEB">
        <w:rPr>
          <w:color w:val="000000"/>
          <w:spacing w:val="-3"/>
          <w:lang w:val="en-US"/>
        </w:rPr>
        <w:t>ustdolsdk</w:t>
      </w:r>
      <w:proofErr w:type="spellEnd"/>
      <w:r w:rsidR="00A33CEB" w:rsidRPr="00A33CEB">
        <w:rPr>
          <w:color w:val="000000"/>
          <w:spacing w:val="-3"/>
        </w:rPr>
        <w:t>@</w:t>
      </w:r>
      <w:r w:rsidR="00A33CEB">
        <w:rPr>
          <w:color w:val="000000"/>
          <w:spacing w:val="-3"/>
          <w:lang w:val="en-US"/>
        </w:rPr>
        <w:t>rambler</w:t>
      </w:r>
      <w:r w:rsidR="00A33CEB" w:rsidRPr="00A33CEB">
        <w:rPr>
          <w:color w:val="000000"/>
          <w:spacing w:val="-3"/>
        </w:rPr>
        <w:t>.</w:t>
      </w:r>
      <w:proofErr w:type="spellStart"/>
      <w:r w:rsidR="00A33CEB">
        <w:rPr>
          <w:color w:val="000000"/>
          <w:spacing w:val="-3"/>
          <w:lang w:val="en-US"/>
        </w:rPr>
        <w:t>ru</w:t>
      </w:r>
      <w:proofErr w:type="spellEnd"/>
      <w:r>
        <w:rPr>
          <w:spacing w:val="-2"/>
        </w:rPr>
        <w:t>.</w:t>
      </w:r>
    </w:p>
    <w:p w:rsidR="003073C4" w:rsidRDefault="003073C4" w:rsidP="00181463">
      <w:pPr>
        <w:tabs>
          <w:tab w:val="num" w:pos="0"/>
        </w:tabs>
        <w:jc w:val="both"/>
        <w:rPr>
          <w:color w:val="000000"/>
          <w:u w:val="single"/>
        </w:rPr>
      </w:pPr>
      <w:proofErr w:type="spellStart"/>
      <w:r>
        <w:rPr>
          <w:spacing w:val="1"/>
          <w:u w:val="single"/>
        </w:rPr>
        <w:t>Усть-Долысская</w:t>
      </w:r>
      <w:proofErr w:type="spellEnd"/>
      <w:r>
        <w:rPr>
          <w:spacing w:val="1"/>
          <w:u w:val="single"/>
        </w:rPr>
        <w:t xml:space="preserve"> модельная библиотека -</w:t>
      </w:r>
      <w:r>
        <w:rPr>
          <w:spacing w:val="1"/>
        </w:rPr>
        <w:t xml:space="preserve"> 1 компьютер</w:t>
      </w:r>
      <w:r w:rsidRPr="003073C4">
        <w:rPr>
          <w:szCs w:val="28"/>
        </w:rPr>
        <w:t xml:space="preserve"> </w:t>
      </w:r>
      <w:r>
        <w:rPr>
          <w:szCs w:val="28"/>
        </w:rPr>
        <w:t xml:space="preserve">для доступа жителей к сети </w:t>
      </w:r>
      <w:r>
        <w:rPr>
          <w:spacing w:val="-2"/>
          <w:lang w:val="en-US"/>
        </w:rPr>
        <w:t>INTERNET</w:t>
      </w:r>
      <w:r>
        <w:rPr>
          <w:color w:val="000000"/>
        </w:rPr>
        <w:t>, для работы модельной библиотеки.</w:t>
      </w:r>
      <w:r w:rsidR="009F46AE" w:rsidRPr="009F46AE">
        <w:rPr>
          <w:color w:val="000000"/>
          <w:spacing w:val="-2"/>
        </w:rPr>
        <w:t xml:space="preserve"> </w:t>
      </w:r>
      <w:r w:rsidR="009F46AE">
        <w:rPr>
          <w:color w:val="000000"/>
          <w:spacing w:val="-2"/>
        </w:rPr>
        <w:t xml:space="preserve">Адрес электронной почты: </w:t>
      </w:r>
      <w:r w:rsidR="009F46AE">
        <w:rPr>
          <w:color w:val="000000"/>
          <w:spacing w:val="-3"/>
          <w:lang w:val="en-US"/>
        </w:rPr>
        <w:t>E</w:t>
      </w:r>
      <w:r w:rsidR="009F46AE">
        <w:rPr>
          <w:color w:val="000000"/>
          <w:spacing w:val="-3"/>
        </w:rPr>
        <w:t>-</w:t>
      </w:r>
      <w:r w:rsidR="009F46AE">
        <w:rPr>
          <w:color w:val="000000"/>
          <w:spacing w:val="-3"/>
          <w:lang w:val="en-US"/>
        </w:rPr>
        <w:t>mail</w:t>
      </w:r>
      <w:r w:rsidR="009F46AE">
        <w:rPr>
          <w:color w:val="000000"/>
          <w:spacing w:val="-3"/>
        </w:rPr>
        <w:t>:</w:t>
      </w:r>
    </w:p>
    <w:p w:rsidR="009F46AE" w:rsidRPr="009F46AE" w:rsidRDefault="003A62CF" w:rsidP="00181463">
      <w:pPr>
        <w:shd w:val="clear" w:color="auto" w:fill="FFFFFF"/>
        <w:spacing w:line="270" w:lineRule="atLeast"/>
        <w:jc w:val="both"/>
        <w:rPr>
          <w:szCs w:val="28"/>
        </w:rPr>
      </w:pPr>
      <w:hyperlink r:id="rId8" w:tgtFrame="_blank" w:history="1">
        <w:r w:rsidR="009F46AE" w:rsidRPr="009F46AE">
          <w:rPr>
            <w:rStyle w:val="a7"/>
            <w:color w:val="auto"/>
            <w:szCs w:val="28"/>
          </w:rPr>
          <w:t>ustdolyssy@mail.ru</w:t>
        </w:r>
      </w:hyperlink>
    </w:p>
    <w:p w:rsidR="00015A1E" w:rsidRDefault="00015A1E" w:rsidP="00181463">
      <w:pPr>
        <w:tabs>
          <w:tab w:val="num" w:pos="0"/>
        </w:tabs>
        <w:jc w:val="both"/>
        <w:rPr>
          <w:spacing w:val="-2"/>
        </w:rPr>
      </w:pPr>
    </w:p>
    <w:p w:rsidR="00A66762" w:rsidRDefault="00A66762" w:rsidP="00181463">
      <w:pPr>
        <w:tabs>
          <w:tab w:val="num" w:pos="0"/>
        </w:tabs>
        <w:jc w:val="both"/>
      </w:pPr>
      <w:proofErr w:type="spellStart"/>
      <w:r>
        <w:rPr>
          <w:spacing w:val="-2"/>
        </w:rPr>
        <w:t>Леховский</w:t>
      </w:r>
      <w:proofErr w:type="spellEnd"/>
      <w:r>
        <w:rPr>
          <w:spacing w:val="-2"/>
        </w:rPr>
        <w:t xml:space="preserve"> СДК – 1 комп</w:t>
      </w:r>
      <w:r w:rsidR="00CF7901">
        <w:rPr>
          <w:spacing w:val="-2"/>
        </w:rPr>
        <w:t>ь</w:t>
      </w:r>
      <w:r>
        <w:rPr>
          <w:spacing w:val="-2"/>
        </w:rPr>
        <w:t>ютер,</w:t>
      </w:r>
      <w:r w:rsidRPr="00A66762">
        <w:rPr>
          <w:spacing w:val="1"/>
        </w:rPr>
        <w:t xml:space="preserve"> </w:t>
      </w:r>
      <w:r>
        <w:rPr>
          <w:spacing w:val="1"/>
        </w:rPr>
        <w:t>используется для формирования репертуара коллективов, концертных программ.</w:t>
      </w:r>
    </w:p>
    <w:p w:rsidR="00083E32" w:rsidRDefault="00083E32" w:rsidP="00181463">
      <w:pPr>
        <w:tabs>
          <w:tab w:val="num" w:pos="0"/>
        </w:tabs>
        <w:jc w:val="both"/>
        <w:rPr>
          <w:sz w:val="10"/>
          <w:u w:val="single"/>
        </w:rPr>
      </w:pPr>
    </w:p>
    <w:p w:rsidR="00CF7901" w:rsidRDefault="00CF7901" w:rsidP="00181463">
      <w:pPr>
        <w:tabs>
          <w:tab w:val="num" w:pos="0"/>
        </w:tabs>
        <w:jc w:val="both"/>
      </w:pPr>
      <w:proofErr w:type="spellStart"/>
      <w:r>
        <w:rPr>
          <w:szCs w:val="28"/>
          <w:u w:val="single"/>
        </w:rPr>
        <w:t>Новохованский</w:t>
      </w:r>
      <w:proofErr w:type="spellEnd"/>
      <w:r>
        <w:rPr>
          <w:szCs w:val="28"/>
          <w:u w:val="single"/>
        </w:rPr>
        <w:t xml:space="preserve"> СДК - </w:t>
      </w:r>
      <w:r>
        <w:rPr>
          <w:spacing w:val="-2"/>
        </w:rPr>
        <w:t>1 компьютер,</w:t>
      </w:r>
      <w:r w:rsidRPr="00A66762">
        <w:rPr>
          <w:spacing w:val="1"/>
        </w:rPr>
        <w:t xml:space="preserve"> </w:t>
      </w:r>
      <w:r>
        <w:rPr>
          <w:spacing w:val="1"/>
        </w:rPr>
        <w:t>используется для формирования репертуара коллективов, концертных программ.</w:t>
      </w:r>
    </w:p>
    <w:p w:rsidR="003073C4" w:rsidRDefault="003073C4" w:rsidP="00181463">
      <w:pPr>
        <w:tabs>
          <w:tab w:val="num" w:pos="0"/>
        </w:tabs>
        <w:jc w:val="both"/>
        <w:rPr>
          <w:szCs w:val="28"/>
          <w:u w:val="single"/>
        </w:rPr>
      </w:pPr>
    </w:p>
    <w:p w:rsidR="009F46AE" w:rsidRDefault="003073C4" w:rsidP="00181463">
      <w:pPr>
        <w:shd w:val="clear" w:color="auto" w:fill="FFFFFF"/>
        <w:spacing w:line="270" w:lineRule="atLeast"/>
        <w:jc w:val="both"/>
      </w:pPr>
      <w:proofErr w:type="spellStart"/>
      <w:r>
        <w:rPr>
          <w:szCs w:val="28"/>
          <w:u w:val="single"/>
        </w:rPr>
        <w:t>Новохованская</w:t>
      </w:r>
      <w:proofErr w:type="spellEnd"/>
      <w:r>
        <w:rPr>
          <w:szCs w:val="28"/>
          <w:u w:val="single"/>
        </w:rPr>
        <w:t xml:space="preserve"> модельная библиотека – </w:t>
      </w:r>
      <w:r w:rsidRPr="003073C4">
        <w:rPr>
          <w:szCs w:val="28"/>
        </w:rPr>
        <w:t>1компьютер</w:t>
      </w:r>
      <w:r>
        <w:rPr>
          <w:szCs w:val="28"/>
        </w:rPr>
        <w:t xml:space="preserve"> для доступа жителей к сети </w:t>
      </w:r>
      <w:r>
        <w:rPr>
          <w:spacing w:val="-2"/>
          <w:lang w:val="en-US"/>
        </w:rPr>
        <w:t>INTERNET</w:t>
      </w:r>
      <w:r>
        <w:rPr>
          <w:color w:val="000000"/>
        </w:rPr>
        <w:t>, для работы модельной библиотеки.</w:t>
      </w:r>
      <w:r w:rsidR="009F46AE" w:rsidRPr="009F46AE">
        <w:rPr>
          <w:rFonts w:ascii="Arial" w:hAnsi="Arial" w:cs="Arial"/>
          <w:color w:val="000000"/>
          <w:sz w:val="20"/>
        </w:rPr>
        <w:t xml:space="preserve"> </w:t>
      </w:r>
      <w:r w:rsidR="009F46AE">
        <w:rPr>
          <w:color w:val="000000"/>
          <w:spacing w:val="-2"/>
        </w:rPr>
        <w:t xml:space="preserve">Адрес электронной почты: </w:t>
      </w:r>
      <w:r w:rsidR="009F46AE">
        <w:rPr>
          <w:color w:val="000000"/>
          <w:spacing w:val="-3"/>
          <w:lang w:val="en-US"/>
        </w:rPr>
        <w:t>E</w:t>
      </w:r>
      <w:r w:rsidR="009F46AE">
        <w:rPr>
          <w:color w:val="000000"/>
          <w:spacing w:val="-3"/>
        </w:rPr>
        <w:t>-</w:t>
      </w:r>
      <w:r w:rsidR="009F46AE">
        <w:rPr>
          <w:color w:val="000000"/>
          <w:spacing w:val="-3"/>
          <w:lang w:val="en-US"/>
        </w:rPr>
        <w:t>mail</w:t>
      </w:r>
      <w:r w:rsidR="009F46AE">
        <w:rPr>
          <w:color w:val="000000"/>
          <w:spacing w:val="-3"/>
        </w:rPr>
        <w:t>:</w:t>
      </w:r>
      <w:hyperlink r:id="rId9" w:tgtFrame="_blank" w:history="1">
        <w:r w:rsidR="009F46AE" w:rsidRPr="009F46AE">
          <w:rPr>
            <w:rStyle w:val="a7"/>
            <w:color w:val="auto"/>
            <w:szCs w:val="28"/>
          </w:rPr>
          <w:t>novbiblio@mail.ru</w:t>
        </w:r>
      </w:hyperlink>
    </w:p>
    <w:p w:rsidR="006F69FD" w:rsidRPr="003B350D" w:rsidRDefault="006F69FD" w:rsidP="00181463">
      <w:pPr>
        <w:shd w:val="clear" w:color="auto" w:fill="FFFFFF"/>
        <w:spacing w:line="270" w:lineRule="atLeast"/>
        <w:jc w:val="both"/>
        <w:rPr>
          <w:szCs w:val="28"/>
        </w:rPr>
      </w:pPr>
      <w:proofErr w:type="spellStart"/>
      <w:r>
        <w:t>Леховская</w:t>
      </w:r>
      <w:proofErr w:type="spellEnd"/>
      <w:r>
        <w:t xml:space="preserve"> модельная библиотека </w:t>
      </w:r>
      <w:r w:rsidR="003B350D">
        <w:t>–</w:t>
      </w:r>
      <w:r w:rsidR="003B350D" w:rsidRPr="003B350D">
        <w:t xml:space="preserve"> 2 </w:t>
      </w:r>
      <w:r w:rsidR="003B350D">
        <w:t xml:space="preserve"> компьютера, МФУ, видео проектор</w:t>
      </w:r>
      <w:proofErr w:type="gramStart"/>
      <w:r w:rsidR="003B350D">
        <w:t>.</w:t>
      </w:r>
      <w:proofErr w:type="gramEnd"/>
      <w:r w:rsidR="003B350D" w:rsidRPr="003B350D">
        <w:rPr>
          <w:spacing w:val="-2"/>
        </w:rPr>
        <w:t xml:space="preserve"> </w:t>
      </w:r>
      <w:proofErr w:type="gramStart"/>
      <w:r w:rsidR="003B350D">
        <w:rPr>
          <w:spacing w:val="-2"/>
        </w:rPr>
        <w:t>и</w:t>
      </w:r>
      <w:proofErr w:type="gramEnd"/>
      <w:r w:rsidR="003B350D">
        <w:rPr>
          <w:spacing w:val="-2"/>
        </w:rPr>
        <w:t xml:space="preserve">меется выход в </w:t>
      </w:r>
      <w:r w:rsidR="003B350D">
        <w:rPr>
          <w:spacing w:val="-2"/>
          <w:lang w:val="en-US"/>
        </w:rPr>
        <w:t>INTERNET</w:t>
      </w:r>
    </w:p>
    <w:p w:rsidR="003073C4" w:rsidRPr="003B350D" w:rsidRDefault="00760638" w:rsidP="00181463">
      <w:pPr>
        <w:tabs>
          <w:tab w:val="num" w:pos="0"/>
        </w:tabs>
        <w:jc w:val="both"/>
        <w:rPr>
          <w:color w:val="000000"/>
        </w:rPr>
      </w:pPr>
      <w:proofErr w:type="spellStart"/>
      <w:r>
        <w:rPr>
          <w:color w:val="000000"/>
          <w:u w:val="single"/>
        </w:rPr>
        <w:lastRenderedPageBreak/>
        <w:t>Туричинская</w:t>
      </w:r>
      <w:proofErr w:type="spellEnd"/>
      <w:r>
        <w:rPr>
          <w:color w:val="000000"/>
          <w:u w:val="single"/>
        </w:rPr>
        <w:t xml:space="preserve"> модельная библиотека –</w:t>
      </w:r>
      <w:r w:rsidR="003B350D">
        <w:rPr>
          <w:color w:val="000000"/>
          <w:u w:val="single"/>
        </w:rPr>
        <w:t xml:space="preserve"> </w:t>
      </w:r>
      <w:r w:rsidR="003B350D" w:rsidRPr="003B350D">
        <w:rPr>
          <w:color w:val="000000"/>
        </w:rPr>
        <w:t>компьютер, МФУ</w:t>
      </w:r>
      <w:r w:rsidR="003B350D" w:rsidRPr="003B350D">
        <w:rPr>
          <w:spacing w:val="-2"/>
        </w:rPr>
        <w:t xml:space="preserve"> </w:t>
      </w:r>
      <w:r w:rsidR="003B350D">
        <w:rPr>
          <w:spacing w:val="-2"/>
        </w:rPr>
        <w:t xml:space="preserve">имеется выход в </w:t>
      </w:r>
      <w:r w:rsidR="003B350D">
        <w:rPr>
          <w:spacing w:val="-2"/>
          <w:lang w:val="en-US"/>
        </w:rPr>
        <w:t>INTERNET</w:t>
      </w:r>
    </w:p>
    <w:p w:rsidR="00760638" w:rsidRDefault="00760638" w:rsidP="00181463">
      <w:pPr>
        <w:tabs>
          <w:tab w:val="num" w:pos="0"/>
        </w:tabs>
        <w:jc w:val="both"/>
        <w:rPr>
          <w:color w:val="000000"/>
          <w:u w:val="single"/>
        </w:rPr>
      </w:pPr>
      <w:proofErr w:type="spellStart"/>
      <w:r>
        <w:rPr>
          <w:color w:val="000000"/>
          <w:u w:val="single"/>
        </w:rPr>
        <w:t>Опухликовская</w:t>
      </w:r>
      <w:proofErr w:type="spellEnd"/>
      <w:r>
        <w:rPr>
          <w:color w:val="000000"/>
          <w:u w:val="single"/>
        </w:rPr>
        <w:t xml:space="preserve"> модельная библиотека </w:t>
      </w:r>
      <w:r w:rsidR="003B350D">
        <w:rPr>
          <w:color w:val="000000"/>
          <w:u w:val="single"/>
        </w:rPr>
        <w:t xml:space="preserve">– </w:t>
      </w:r>
      <w:r w:rsidR="003B350D" w:rsidRPr="003B350D">
        <w:rPr>
          <w:color w:val="000000"/>
        </w:rPr>
        <w:t>ноутбук, МФУ</w:t>
      </w:r>
      <w:r w:rsidR="003B350D" w:rsidRPr="003B350D">
        <w:rPr>
          <w:spacing w:val="-2"/>
        </w:rPr>
        <w:t xml:space="preserve"> </w:t>
      </w:r>
      <w:r w:rsidR="003B350D">
        <w:rPr>
          <w:spacing w:val="-2"/>
        </w:rPr>
        <w:t xml:space="preserve">имеется выход в </w:t>
      </w:r>
      <w:r w:rsidR="003B350D">
        <w:rPr>
          <w:spacing w:val="-2"/>
          <w:lang w:val="en-US"/>
        </w:rPr>
        <w:t>INTERNET</w:t>
      </w:r>
    </w:p>
    <w:p w:rsidR="00083E32" w:rsidRDefault="00083E32" w:rsidP="00181463">
      <w:pPr>
        <w:tabs>
          <w:tab w:val="num" w:pos="0"/>
        </w:tabs>
        <w:jc w:val="both"/>
        <w:rPr>
          <w:color w:val="000000"/>
          <w:u w:val="single"/>
        </w:rPr>
      </w:pPr>
      <w:r>
        <w:rPr>
          <w:color w:val="000000"/>
          <w:u w:val="single"/>
        </w:rPr>
        <w:t>Бухгалтерия</w:t>
      </w:r>
      <w:r>
        <w:rPr>
          <w:color w:val="000000"/>
        </w:rPr>
        <w:t xml:space="preserve"> – 4 компьютера, используются в работе,</w:t>
      </w:r>
      <w:r>
        <w:rPr>
          <w:spacing w:val="-2"/>
        </w:rPr>
        <w:t xml:space="preserve"> имеется выход в </w:t>
      </w:r>
      <w:r>
        <w:rPr>
          <w:spacing w:val="-2"/>
          <w:lang w:val="en-US"/>
        </w:rPr>
        <w:t>INTERNET</w:t>
      </w:r>
      <w:r>
        <w:rPr>
          <w:color w:val="000000"/>
        </w:rPr>
        <w:t>.</w:t>
      </w:r>
    </w:p>
    <w:p w:rsidR="00083E32" w:rsidRDefault="00083E32" w:rsidP="00181463">
      <w:pPr>
        <w:tabs>
          <w:tab w:val="num" w:pos="0"/>
        </w:tabs>
        <w:jc w:val="both"/>
        <w:rPr>
          <w:color w:val="000000"/>
          <w:sz w:val="10"/>
          <w:u w:val="single"/>
        </w:rPr>
      </w:pPr>
    </w:p>
    <w:p w:rsidR="00083E32" w:rsidRDefault="00D1762E" w:rsidP="00181463">
      <w:pPr>
        <w:tabs>
          <w:tab w:val="num" w:pos="0"/>
        </w:tabs>
        <w:jc w:val="both"/>
        <w:rPr>
          <w:color w:val="000000"/>
          <w:spacing w:val="-3"/>
        </w:rPr>
      </w:pPr>
      <w:r>
        <w:rPr>
          <w:color w:val="000000"/>
          <w:u w:val="single"/>
        </w:rPr>
        <w:t>Ведущий с</w:t>
      </w:r>
      <w:r w:rsidR="00083E32">
        <w:rPr>
          <w:color w:val="000000"/>
          <w:u w:val="single"/>
        </w:rPr>
        <w:t xml:space="preserve">пециалист по кадрам – </w:t>
      </w:r>
      <w:r w:rsidR="00083E32">
        <w:rPr>
          <w:color w:val="000000"/>
        </w:rPr>
        <w:t xml:space="preserve">1 компьютер, используется в работе. Имеется выход в </w:t>
      </w:r>
      <w:r w:rsidR="00083E32">
        <w:rPr>
          <w:color w:val="000000"/>
          <w:spacing w:val="-2"/>
          <w:lang w:val="en-US"/>
        </w:rPr>
        <w:t>INTERNET</w:t>
      </w:r>
      <w:r w:rsidR="00083E32">
        <w:rPr>
          <w:color w:val="000000"/>
          <w:spacing w:val="-2"/>
        </w:rPr>
        <w:t xml:space="preserve">. Адрес электронной почты: </w:t>
      </w:r>
      <w:r w:rsidR="00083E32">
        <w:rPr>
          <w:color w:val="000000"/>
          <w:spacing w:val="-3"/>
          <w:lang w:val="en-US"/>
        </w:rPr>
        <w:t>E</w:t>
      </w:r>
      <w:r w:rsidR="00083E32">
        <w:rPr>
          <w:color w:val="000000"/>
          <w:spacing w:val="-3"/>
        </w:rPr>
        <w:t>-</w:t>
      </w:r>
      <w:r w:rsidR="00083E32">
        <w:rPr>
          <w:color w:val="000000"/>
          <w:spacing w:val="-3"/>
          <w:lang w:val="en-US"/>
        </w:rPr>
        <w:t>mail</w:t>
      </w:r>
      <w:r w:rsidR="00083E32">
        <w:rPr>
          <w:color w:val="000000"/>
          <w:spacing w:val="-3"/>
        </w:rPr>
        <w:t>:</w:t>
      </w:r>
      <w:proofErr w:type="spellStart"/>
      <w:r w:rsidR="00083E32">
        <w:rPr>
          <w:color w:val="000000"/>
          <w:spacing w:val="-3"/>
          <w:lang w:val="en-US"/>
        </w:rPr>
        <w:t>nevel</w:t>
      </w:r>
      <w:proofErr w:type="spellEnd"/>
      <w:r w:rsidR="00083E32">
        <w:rPr>
          <w:color w:val="000000"/>
          <w:spacing w:val="-3"/>
        </w:rPr>
        <w:t>_</w:t>
      </w:r>
      <w:proofErr w:type="spellStart"/>
      <w:r w:rsidR="00083E32">
        <w:rPr>
          <w:color w:val="000000"/>
          <w:spacing w:val="-3"/>
          <w:lang w:val="en-US"/>
        </w:rPr>
        <w:t>kultura</w:t>
      </w:r>
      <w:proofErr w:type="spellEnd"/>
      <w:r w:rsidR="00083E32">
        <w:rPr>
          <w:color w:val="000000"/>
          <w:spacing w:val="-3"/>
        </w:rPr>
        <w:t xml:space="preserve">. </w:t>
      </w:r>
      <w:proofErr w:type="spellStart"/>
      <w:proofErr w:type="gramStart"/>
      <w:r w:rsidR="00083E32">
        <w:rPr>
          <w:color w:val="000000"/>
          <w:spacing w:val="-3"/>
          <w:lang w:val="en-US"/>
        </w:rPr>
        <w:t>ru</w:t>
      </w:r>
      <w:proofErr w:type="spellEnd"/>
      <w:proofErr w:type="gramEnd"/>
      <w:r w:rsidR="00083E32">
        <w:rPr>
          <w:color w:val="000000"/>
          <w:spacing w:val="-3"/>
        </w:rPr>
        <w:t xml:space="preserve">. Контактное лицо: </w:t>
      </w:r>
      <w:proofErr w:type="spellStart"/>
      <w:r w:rsidR="00083E32">
        <w:rPr>
          <w:color w:val="000000"/>
          <w:spacing w:val="-3"/>
        </w:rPr>
        <w:t>Романькова</w:t>
      </w:r>
      <w:proofErr w:type="spellEnd"/>
      <w:r w:rsidR="00083E32">
        <w:rPr>
          <w:color w:val="000000"/>
          <w:spacing w:val="-3"/>
        </w:rPr>
        <w:t xml:space="preserve"> Г.А. тел. – 8(81151) 2-60-26</w:t>
      </w:r>
    </w:p>
    <w:p w:rsidR="00A66762" w:rsidRPr="00530F29" w:rsidRDefault="00C03676" w:rsidP="00181463">
      <w:pPr>
        <w:tabs>
          <w:tab w:val="num" w:pos="0"/>
        </w:tabs>
        <w:jc w:val="both"/>
        <w:rPr>
          <w:spacing w:val="-3"/>
          <w:u w:val="single"/>
        </w:rPr>
      </w:pPr>
      <w:proofErr w:type="spellStart"/>
      <w:r>
        <w:rPr>
          <w:color w:val="000000"/>
          <w:spacing w:val="-3"/>
          <w:u w:val="single"/>
        </w:rPr>
        <w:t>Усовская</w:t>
      </w:r>
      <w:proofErr w:type="spellEnd"/>
      <w:r>
        <w:rPr>
          <w:color w:val="000000"/>
          <w:spacing w:val="-3"/>
          <w:u w:val="single"/>
        </w:rPr>
        <w:t xml:space="preserve"> библиотека-клуб -</w:t>
      </w:r>
      <w:r>
        <w:rPr>
          <w:color w:val="000000"/>
        </w:rPr>
        <w:t xml:space="preserve">1 компьютер, используется в работе. Имеется выход в </w:t>
      </w:r>
      <w:r>
        <w:rPr>
          <w:color w:val="000000"/>
          <w:spacing w:val="-2"/>
          <w:lang w:val="en-US"/>
        </w:rPr>
        <w:t>INTERNET</w:t>
      </w:r>
      <w:r>
        <w:rPr>
          <w:color w:val="000000"/>
          <w:spacing w:val="-2"/>
        </w:rPr>
        <w:t xml:space="preserve">. Адрес электронной почты: </w:t>
      </w:r>
      <w:r>
        <w:rPr>
          <w:color w:val="000000"/>
          <w:spacing w:val="-3"/>
          <w:lang w:val="en-US"/>
        </w:rPr>
        <w:t>E</w:t>
      </w:r>
      <w:r>
        <w:rPr>
          <w:color w:val="000000"/>
          <w:spacing w:val="-3"/>
        </w:rPr>
        <w:t>-</w:t>
      </w:r>
      <w:r>
        <w:rPr>
          <w:color w:val="000000"/>
          <w:spacing w:val="-3"/>
          <w:lang w:val="en-US"/>
        </w:rPr>
        <w:t>mail</w:t>
      </w:r>
      <w:r w:rsidRPr="00530F29">
        <w:rPr>
          <w:color w:val="000000"/>
          <w:spacing w:val="-3"/>
          <w:szCs w:val="28"/>
        </w:rPr>
        <w:t>:</w:t>
      </w:r>
      <w:r w:rsidR="00530F29" w:rsidRPr="00530F29">
        <w:rPr>
          <w:rFonts w:ascii="Arial" w:hAnsi="Arial" w:cs="Arial"/>
          <w:color w:val="000000"/>
          <w:szCs w:val="28"/>
          <w:shd w:val="clear" w:color="auto" w:fill="FFFFFF"/>
        </w:rPr>
        <w:t xml:space="preserve"> </w:t>
      </w:r>
      <w:r w:rsidR="00530F29" w:rsidRPr="00530F29">
        <w:rPr>
          <w:rStyle w:val="apple-converted-space"/>
          <w:rFonts w:ascii="Arial" w:hAnsi="Arial" w:cs="Arial"/>
          <w:color w:val="000000"/>
          <w:szCs w:val="28"/>
          <w:shd w:val="clear" w:color="auto" w:fill="FFFFFF"/>
        </w:rPr>
        <w:t> </w:t>
      </w:r>
      <w:hyperlink r:id="rId10" w:tgtFrame="_blank" w:history="1">
        <w:r w:rsidR="00530F29" w:rsidRPr="001E715D">
          <w:rPr>
            <w:rStyle w:val="a7"/>
            <w:rFonts w:ascii="Arial" w:hAnsi="Arial" w:cs="Arial"/>
            <w:color w:val="auto"/>
            <w:szCs w:val="28"/>
            <w:shd w:val="clear" w:color="auto" w:fill="FFFFFF"/>
          </w:rPr>
          <w:t>ania.truhanova@ya.ru</w:t>
        </w:r>
      </w:hyperlink>
      <w:r w:rsidRPr="001E715D">
        <w:rPr>
          <w:spacing w:val="-3"/>
        </w:rPr>
        <w:t>.</w:t>
      </w:r>
      <w:r>
        <w:rPr>
          <w:color w:val="000000"/>
          <w:spacing w:val="-3"/>
        </w:rPr>
        <w:t xml:space="preserve"> Контактное лицо: Труханова А.И. </w:t>
      </w:r>
    </w:p>
    <w:p w:rsidR="00083E32" w:rsidRDefault="00083E32" w:rsidP="00181463">
      <w:pPr>
        <w:tabs>
          <w:tab w:val="num" w:pos="0"/>
        </w:tabs>
        <w:jc w:val="both"/>
        <w:rPr>
          <w:color w:val="000000"/>
          <w:spacing w:val="-3"/>
        </w:rPr>
      </w:pPr>
      <w:r>
        <w:rPr>
          <w:color w:val="000000"/>
          <w:spacing w:val="-3"/>
          <w:u w:val="single"/>
        </w:rPr>
        <w:t>Директор МУК «Культура и досуг»</w:t>
      </w:r>
      <w:r>
        <w:rPr>
          <w:color w:val="000000"/>
          <w:spacing w:val="-3"/>
        </w:rPr>
        <w:t xml:space="preserve"> - </w:t>
      </w:r>
      <w:r>
        <w:rPr>
          <w:color w:val="000000"/>
        </w:rPr>
        <w:t xml:space="preserve">1 компьютер, используется в работе, </w:t>
      </w:r>
      <w:r>
        <w:rPr>
          <w:spacing w:val="-2"/>
        </w:rPr>
        <w:t xml:space="preserve">имеется выход в </w:t>
      </w:r>
      <w:r>
        <w:rPr>
          <w:spacing w:val="-2"/>
          <w:lang w:val="en-US"/>
        </w:rPr>
        <w:t>INTERNET</w:t>
      </w:r>
      <w:r>
        <w:rPr>
          <w:color w:val="000000"/>
        </w:rPr>
        <w:t>.</w:t>
      </w:r>
      <w:r>
        <w:rPr>
          <w:color w:val="000000"/>
          <w:spacing w:val="-2"/>
        </w:rPr>
        <w:t xml:space="preserve"> Адрес электронной почты: </w:t>
      </w:r>
      <w:proofErr w:type="gramStart"/>
      <w:r>
        <w:rPr>
          <w:color w:val="000000"/>
          <w:spacing w:val="-2"/>
        </w:rPr>
        <w:t>Е</w:t>
      </w:r>
      <w:proofErr w:type="gramEnd"/>
      <w:r>
        <w:rPr>
          <w:color w:val="000000"/>
          <w:spacing w:val="-2"/>
        </w:rPr>
        <w:t>-</w:t>
      </w:r>
      <w:r>
        <w:rPr>
          <w:color w:val="000000"/>
          <w:spacing w:val="-2"/>
          <w:lang w:val="en-US"/>
        </w:rPr>
        <w:t>mail</w:t>
      </w:r>
      <w:r>
        <w:rPr>
          <w:color w:val="000000"/>
          <w:spacing w:val="-2"/>
        </w:rPr>
        <w:t>:</w:t>
      </w:r>
      <w:hyperlink r:id="rId11" w:history="1">
        <w:r w:rsidRPr="00A66762">
          <w:rPr>
            <w:rStyle w:val="a7"/>
            <w:color w:val="auto"/>
            <w:spacing w:val="-2"/>
            <w:lang w:val="en-US"/>
          </w:rPr>
          <w:t>kultdirekt</w:t>
        </w:r>
        <w:r w:rsidRPr="00A66762">
          <w:rPr>
            <w:rStyle w:val="a7"/>
            <w:color w:val="auto"/>
            <w:spacing w:val="-2"/>
          </w:rPr>
          <w:t>@</w:t>
        </w:r>
        <w:r w:rsidRPr="00A66762">
          <w:rPr>
            <w:rStyle w:val="a7"/>
            <w:color w:val="auto"/>
            <w:spacing w:val="-2"/>
            <w:lang w:val="en-US"/>
          </w:rPr>
          <w:t>mail</w:t>
        </w:r>
        <w:r w:rsidRPr="00A66762">
          <w:rPr>
            <w:rStyle w:val="a7"/>
            <w:color w:val="auto"/>
            <w:spacing w:val="-2"/>
          </w:rPr>
          <w:t>.</w:t>
        </w:r>
        <w:r w:rsidRPr="00A66762">
          <w:rPr>
            <w:rStyle w:val="a7"/>
            <w:color w:val="auto"/>
            <w:spacing w:val="-2"/>
            <w:lang w:val="en-US"/>
          </w:rPr>
          <w:t>ru</w:t>
        </w:r>
      </w:hyperlink>
      <w:r w:rsidRPr="00A66762">
        <w:rPr>
          <w:spacing w:val="-2"/>
        </w:rPr>
        <w:t xml:space="preserve">. </w:t>
      </w:r>
      <w:r>
        <w:rPr>
          <w:color w:val="000000"/>
          <w:spacing w:val="-2"/>
        </w:rPr>
        <w:t>Контактное лицо: Михайлова З.И. тел. -</w:t>
      </w:r>
      <w:r>
        <w:rPr>
          <w:color w:val="000000"/>
          <w:spacing w:val="-3"/>
        </w:rPr>
        <w:t>8(81151) 2-12-92</w:t>
      </w:r>
    </w:p>
    <w:p w:rsidR="00083E32" w:rsidRDefault="00083E32" w:rsidP="00181463">
      <w:pPr>
        <w:tabs>
          <w:tab w:val="num" w:pos="0"/>
        </w:tabs>
        <w:jc w:val="both"/>
        <w:rPr>
          <w:color w:val="000000"/>
          <w:spacing w:val="-3"/>
        </w:rPr>
      </w:pPr>
    </w:p>
    <w:p w:rsidR="008C4D35" w:rsidRPr="00FF1F2D" w:rsidRDefault="005A2384" w:rsidP="00181463">
      <w:pPr>
        <w:jc w:val="both"/>
        <w:rPr>
          <w:b/>
        </w:rPr>
      </w:pPr>
      <w:r>
        <w:t xml:space="preserve">  </w:t>
      </w:r>
      <w:r w:rsidR="00FF1F2D" w:rsidRPr="00FF1F2D">
        <w:rPr>
          <w:b/>
        </w:rPr>
        <w:t>2.9</w:t>
      </w:r>
      <w:r w:rsidR="003073C4">
        <w:rPr>
          <w:b/>
        </w:rPr>
        <w:t>.Право</w:t>
      </w:r>
      <w:r w:rsidR="00FD2499" w:rsidRPr="00FF1F2D">
        <w:rPr>
          <w:b/>
        </w:rPr>
        <w:t>творческая деятельность (нормативные и правовые акты муниципального образования в</w:t>
      </w:r>
      <w:r w:rsidR="00B109CA">
        <w:rPr>
          <w:b/>
        </w:rPr>
        <w:t xml:space="preserve"> сфере культуры, принятые в 2015</w:t>
      </w:r>
      <w:r w:rsidR="00FD2499" w:rsidRPr="00FF1F2D">
        <w:rPr>
          <w:b/>
        </w:rPr>
        <w:t xml:space="preserve"> году).</w:t>
      </w:r>
    </w:p>
    <w:p w:rsidR="00E45DAD" w:rsidRDefault="00C713EF" w:rsidP="00181463">
      <w:pPr>
        <w:jc w:val="both"/>
        <w:rPr>
          <w:szCs w:val="28"/>
        </w:rPr>
      </w:pPr>
      <w:r>
        <w:rPr>
          <w:szCs w:val="28"/>
        </w:rPr>
        <w:t xml:space="preserve">          </w:t>
      </w:r>
    </w:p>
    <w:p w:rsidR="00FB3583" w:rsidRDefault="0015604A" w:rsidP="00181463">
      <w:pPr>
        <w:jc w:val="both"/>
        <w:rPr>
          <w:szCs w:val="28"/>
        </w:rPr>
      </w:pPr>
      <w:r>
        <w:rPr>
          <w:szCs w:val="28"/>
        </w:rPr>
        <w:t xml:space="preserve">              </w:t>
      </w:r>
      <w:r w:rsidR="00FB3583">
        <w:rPr>
          <w:szCs w:val="28"/>
        </w:rPr>
        <w:t>* Постановление Админис</w:t>
      </w:r>
      <w:r w:rsidR="00B109CA">
        <w:rPr>
          <w:szCs w:val="28"/>
        </w:rPr>
        <w:t>трации Невельского района № 1628 от 30.12</w:t>
      </w:r>
      <w:r w:rsidR="00E36908">
        <w:rPr>
          <w:szCs w:val="28"/>
        </w:rPr>
        <w:t>.2014</w:t>
      </w:r>
      <w:r w:rsidR="00A36428">
        <w:rPr>
          <w:szCs w:val="28"/>
        </w:rPr>
        <w:t>г. «Об утверждении  муниципального задания муниципальному учреждению культуры Невельского р</w:t>
      </w:r>
      <w:r w:rsidR="00B109CA">
        <w:rPr>
          <w:szCs w:val="28"/>
        </w:rPr>
        <w:t>айона «Культура и досуг» на 2015</w:t>
      </w:r>
      <w:r w:rsidR="00E36908">
        <w:rPr>
          <w:szCs w:val="28"/>
        </w:rPr>
        <w:t xml:space="preserve"> год и </w:t>
      </w:r>
      <w:r w:rsidR="00B109CA">
        <w:rPr>
          <w:szCs w:val="28"/>
        </w:rPr>
        <w:t>на плановый период 2016 и 2017</w:t>
      </w:r>
      <w:r w:rsidR="00A36428">
        <w:rPr>
          <w:szCs w:val="28"/>
        </w:rPr>
        <w:t xml:space="preserve"> годов».</w:t>
      </w:r>
    </w:p>
    <w:p w:rsidR="00B109CA" w:rsidRDefault="00C713EF" w:rsidP="00181463">
      <w:pPr>
        <w:jc w:val="both"/>
        <w:rPr>
          <w:szCs w:val="28"/>
        </w:rPr>
      </w:pPr>
      <w:r>
        <w:rPr>
          <w:szCs w:val="28"/>
        </w:rPr>
        <w:t xml:space="preserve">           </w:t>
      </w:r>
      <w:r w:rsidR="0015604A">
        <w:rPr>
          <w:szCs w:val="28"/>
        </w:rPr>
        <w:t xml:space="preserve">  </w:t>
      </w:r>
      <w:r w:rsidR="00FB3583">
        <w:rPr>
          <w:szCs w:val="28"/>
        </w:rPr>
        <w:t>*Постановление Админист</w:t>
      </w:r>
      <w:r w:rsidR="00E36908">
        <w:rPr>
          <w:szCs w:val="28"/>
        </w:rPr>
        <w:t xml:space="preserve">рации Невельского района № </w:t>
      </w:r>
      <w:r w:rsidR="00B109CA">
        <w:rPr>
          <w:szCs w:val="28"/>
        </w:rPr>
        <w:t>19 от 16.01.2015</w:t>
      </w:r>
      <w:r w:rsidR="003C1591">
        <w:rPr>
          <w:szCs w:val="28"/>
        </w:rPr>
        <w:t xml:space="preserve">г. </w:t>
      </w:r>
      <w:r w:rsidR="00E36908">
        <w:rPr>
          <w:szCs w:val="28"/>
        </w:rPr>
        <w:t>«О</w:t>
      </w:r>
      <w:r w:rsidR="00B109CA">
        <w:rPr>
          <w:szCs w:val="28"/>
        </w:rPr>
        <w:t xml:space="preserve"> порядке проведения внутреннего финансового контроля в сфере закупок  товаров, работ и услуг дл обеспечения муниципальных нужд</w:t>
      </w:r>
      <w:r w:rsidR="00B109CA" w:rsidRPr="00B109CA">
        <w:rPr>
          <w:szCs w:val="28"/>
        </w:rPr>
        <w:t xml:space="preserve"> </w:t>
      </w:r>
      <w:r w:rsidR="00B109CA">
        <w:rPr>
          <w:szCs w:val="28"/>
        </w:rPr>
        <w:t>МО «</w:t>
      </w:r>
      <w:proofErr w:type="spellStart"/>
      <w:r w:rsidR="00B109CA">
        <w:rPr>
          <w:szCs w:val="28"/>
        </w:rPr>
        <w:t>Невельский</w:t>
      </w:r>
      <w:proofErr w:type="spellEnd"/>
      <w:r w:rsidR="00B109CA">
        <w:rPr>
          <w:szCs w:val="28"/>
        </w:rPr>
        <w:t xml:space="preserve"> район». </w:t>
      </w:r>
    </w:p>
    <w:p w:rsidR="00B109CA" w:rsidRDefault="00B109CA" w:rsidP="00181463">
      <w:pPr>
        <w:jc w:val="both"/>
        <w:rPr>
          <w:szCs w:val="28"/>
        </w:rPr>
      </w:pPr>
      <w:r>
        <w:rPr>
          <w:szCs w:val="28"/>
        </w:rPr>
        <w:t xml:space="preserve">             *Постановление Администрации Невельского района № 9 от 14.01.2015г. «О подготовке к празднованию 70-я Победы в Великой Отечественной войне 1941-1945 годов»</w:t>
      </w:r>
      <w:r w:rsidR="00425F53">
        <w:rPr>
          <w:szCs w:val="28"/>
        </w:rPr>
        <w:t>.</w:t>
      </w:r>
    </w:p>
    <w:p w:rsidR="00425F53" w:rsidRDefault="00425F53" w:rsidP="00181463">
      <w:pPr>
        <w:jc w:val="both"/>
      </w:pPr>
      <w:r>
        <w:rPr>
          <w:szCs w:val="28"/>
        </w:rPr>
        <w:t xml:space="preserve">             *Постановление Администрации Невельского района № 1623 от 30.12.2014г. «Об утверждении  размера нормативных затрат на оказание муниципальных услуг (выполнение работ) и нормативных затрат на содержание недвижимого имущества и особо ценного движимого имущества в МО «</w:t>
      </w:r>
      <w:proofErr w:type="spellStart"/>
      <w:r>
        <w:rPr>
          <w:szCs w:val="28"/>
        </w:rPr>
        <w:t>Невельский</w:t>
      </w:r>
      <w:proofErr w:type="spellEnd"/>
      <w:r>
        <w:rPr>
          <w:szCs w:val="28"/>
        </w:rPr>
        <w:t xml:space="preserve"> район» на 2015 год</w:t>
      </w:r>
      <w:r w:rsidRPr="003C1591">
        <w:rPr>
          <w:szCs w:val="28"/>
        </w:rPr>
        <w:t xml:space="preserve"> </w:t>
      </w:r>
      <w:r>
        <w:rPr>
          <w:szCs w:val="28"/>
        </w:rPr>
        <w:t>и плановый период 2016-2017 годов».</w:t>
      </w:r>
    </w:p>
    <w:p w:rsidR="00425F53" w:rsidRDefault="0015604A" w:rsidP="00181463">
      <w:pPr>
        <w:jc w:val="both"/>
        <w:rPr>
          <w:szCs w:val="28"/>
        </w:rPr>
      </w:pPr>
      <w:r>
        <w:rPr>
          <w:szCs w:val="28"/>
        </w:rPr>
        <w:t xml:space="preserve">       </w:t>
      </w:r>
      <w:r w:rsidR="00BE7DF6">
        <w:rPr>
          <w:szCs w:val="28"/>
        </w:rPr>
        <w:t xml:space="preserve">      </w:t>
      </w:r>
      <w:r w:rsidR="00425F53">
        <w:rPr>
          <w:szCs w:val="28"/>
        </w:rPr>
        <w:t xml:space="preserve"> *Постановление Администрации Невельского района № 115 от 06.02.2015г</w:t>
      </w:r>
      <w:r w:rsidR="00BE7DF6">
        <w:rPr>
          <w:szCs w:val="28"/>
        </w:rPr>
        <w:t xml:space="preserve"> </w:t>
      </w:r>
      <w:r w:rsidR="00425F53">
        <w:rPr>
          <w:szCs w:val="28"/>
        </w:rPr>
        <w:t>«Об утверждении ведомственной целевой программы «Празднование 70-я Победы в Великой Отечественной войне 1941-1945 годов».</w:t>
      </w:r>
    </w:p>
    <w:p w:rsidR="00425F53" w:rsidRDefault="00202AC9" w:rsidP="00181463">
      <w:pPr>
        <w:jc w:val="both"/>
        <w:rPr>
          <w:szCs w:val="28"/>
        </w:rPr>
      </w:pPr>
      <w:r>
        <w:rPr>
          <w:szCs w:val="28"/>
        </w:rPr>
        <w:t xml:space="preserve">            </w:t>
      </w:r>
      <w:r w:rsidR="00425F53">
        <w:rPr>
          <w:szCs w:val="28"/>
        </w:rPr>
        <w:t>*Постановление Администрации Невельского района № 130 от 16.02.2015г</w:t>
      </w:r>
    </w:p>
    <w:p w:rsidR="00425F53" w:rsidRDefault="00425F53" w:rsidP="00181463">
      <w:pPr>
        <w:jc w:val="both"/>
        <w:rPr>
          <w:szCs w:val="28"/>
        </w:rPr>
      </w:pPr>
      <w:r>
        <w:rPr>
          <w:szCs w:val="28"/>
        </w:rPr>
        <w:t>«О внесении изменения в Устав муници</w:t>
      </w:r>
      <w:r w:rsidR="006A06E6">
        <w:rPr>
          <w:szCs w:val="28"/>
        </w:rPr>
        <w:t>пального учреждения культуры Нев</w:t>
      </w:r>
      <w:r>
        <w:rPr>
          <w:szCs w:val="28"/>
        </w:rPr>
        <w:t>ельского района «Культура и досуг».</w:t>
      </w:r>
    </w:p>
    <w:p w:rsidR="00417545" w:rsidRDefault="00202AC9" w:rsidP="00181463">
      <w:pPr>
        <w:jc w:val="both"/>
        <w:rPr>
          <w:szCs w:val="28"/>
        </w:rPr>
      </w:pPr>
      <w:r>
        <w:rPr>
          <w:szCs w:val="28"/>
        </w:rPr>
        <w:lastRenderedPageBreak/>
        <w:t xml:space="preserve">            </w:t>
      </w:r>
      <w:r w:rsidR="00417545">
        <w:rPr>
          <w:szCs w:val="28"/>
        </w:rPr>
        <w:t>*Постановление Администрации Невельского района № 122 от 12.02.2015г</w:t>
      </w:r>
    </w:p>
    <w:p w:rsidR="00417545" w:rsidRDefault="00417545" w:rsidP="00181463">
      <w:pPr>
        <w:jc w:val="both"/>
        <w:rPr>
          <w:szCs w:val="28"/>
        </w:rPr>
      </w:pPr>
      <w:r>
        <w:rPr>
          <w:szCs w:val="28"/>
        </w:rPr>
        <w:t>«Об утверждении Правил предоставления лицам, поступающим на должность руководителя муниципального учреждения, а также руководителем муниципального учреждения Невельского района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w:t>
      </w:r>
      <w:proofErr w:type="gramStart"/>
      <w:r>
        <w:rPr>
          <w:szCs w:val="28"/>
        </w:rPr>
        <w:t>.</w:t>
      </w:r>
      <w:r w:rsidR="006A06E6">
        <w:rPr>
          <w:szCs w:val="28"/>
        </w:rPr>
        <w:t>»</w:t>
      </w:r>
      <w:proofErr w:type="gramEnd"/>
    </w:p>
    <w:p w:rsidR="00417545" w:rsidRDefault="00202AC9" w:rsidP="00181463">
      <w:pPr>
        <w:jc w:val="both"/>
      </w:pPr>
      <w:r>
        <w:rPr>
          <w:szCs w:val="28"/>
        </w:rPr>
        <w:t xml:space="preserve">          </w:t>
      </w:r>
      <w:r w:rsidR="00417545">
        <w:rPr>
          <w:szCs w:val="28"/>
        </w:rPr>
        <w:t xml:space="preserve"> *Постановление Администрации Невельского района № 179 от 25.02.2015г.</w:t>
      </w:r>
      <w:r w:rsidR="00417545" w:rsidRPr="00417545">
        <w:rPr>
          <w:szCs w:val="28"/>
        </w:rPr>
        <w:t xml:space="preserve"> </w:t>
      </w:r>
      <w:r w:rsidR="00417545">
        <w:rPr>
          <w:szCs w:val="28"/>
        </w:rPr>
        <w:t>«Об изменении  размера нормативных затрат на оказание муниципальных услуг (выполнение работ) и нормативных затрат на содержание недвижимого имущества и особо ценного движимого имущества в МО «</w:t>
      </w:r>
      <w:proofErr w:type="spellStart"/>
      <w:r w:rsidR="00417545">
        <w:rPr>
          <w:szCs w:val="28"/>
        </w:rPr>
        <w:t>Невельский</w:t>
      </w:r>
      <w:proofErr w:type="spellEnd"/>
      <w:r w:rsidR="00417545">
        <w:rPr>
          <w:szCs w:val="28"/>
        </w:rPr>
        <w:t xml:space="preserve"> район» на 2015 год</w:t>
      </w:r>
      <w:r w:rsidR="00417545" w:rsidRPr="003C1591">
        <w:rPr>
          <w:szCs w:val="28"/>
        </w:rPr>
        <w:t xml:space="preserve"> </w:t>
      </w:r>
      <w:r w:rsidR="00417545">
        <w:rPr>
          <w:szCs w:val="28"/>
        </w:rPr>
        <w:t>и плановый период 2016-2017 годов».</w:t>
      </w:r>
    </w:p>
    <w:p w:rsidR="00417545" w:rsidRDefault="00202AC9" w:rsidP="00181463">
      <w:pPr>
        <w:jc w:val="both"/>
        <w:rPr>
          <w:szCs w:val="28"/>
        </w:rPr>
      </w:pPr>
      <w:r>
        <w:rPr>
          <w:szCs w:val="28"/>
        </w:rPr>
        <w:t xml:space="preserve">            </w:t>
      </w:r>
      <w:r w:rsidR="00417545">
        <w:rPr>
          <w:szCs w:val="28"/>
        </w:rPr>
        <w:t>*Постановление Администрации Невельского района № 299 от 25.03.2015г.</w:t>
      </w:r>
      <w:r>
        <w:rPr>
          <w:szCs w:val="28"/>
        </w:rPr>
        <w:t xml:space="preserve">  «</w:t>
      </w:r>
      <w:r w:rsidR="00417545">
        <w:rPr>
          <w:szCs w:val="28"/>
        </w:rPr>
        <w:t>Об установлении  порядка и условий возмещения расходов,</w:t>
      </w:r>
      <w:r>
        <w:rPr>
          <w:szCs w:val="28"/>
        </w:rPr>
        <w:t xml:space="preserve"> </w:t>
      </w:r>
      <w:r w:rsidR="00417545">
        <w:rPr>
          <w:szCs w:val="28"/>
        </w:rPr>
        <w:t xml:space="preserve">связанных со служебными командировками работникам, занимающим </w:t>
      </w:r>
      <w:proofErr w:type="gramStart"/>
      <w:r w:rsidR="00417545">
        <w:rPr>
          <w:szCs w:val="28"/>
        </w:rPr>
        <w:t>должности</w:t>
      </w:r>
      <w:proofErr w:type="gramEnd"/>
      <w:r w:rsidR="00417545">
        <w:rPr>
          <w:szCs w:val="28"/>
        </w:rPr>
        <w:t xml:space="preserve"> не отнесенные к должностям муниципальной службы в Администрации </w:t>
      </w:r>
      <w:r>
        <w:rPr>
          <w:szCs w:val="28"/>
        </w:rPr>
        <w:t>Нев</w:t>
      </w:r>
      <w:r w:rsidR="00417545">
        <w:rPr>
          <w:szCs w:val="28"/>
        </w:rPr>
        <w:t>ельского района».</w:t>
      </w:r>
    </w:p>
    <w:p w:rsidR="00417545" w:rsidRDefault="00202AC9" w:rsidP="00181463">
      <w:pPr>
        <w:jc w:val="both"/>
        <w:rPr>
          <w:szCs w:val="28"/>
        </w:rPr>
      </w:pPr>
      <w:r>
        <w:rPr>
          <w:szCs w:val="28"/>
        </w:rPr>
        <w:t xml:space="preserve">           *Постановление Администрации Невельского района № 1592 от 22.12.2015г.</w:t>
      </w:r>
      <w:r w:rsidR="008C3EA6">
        <w:rPr>
          <w:szCs w:val="28"/>
        </w:rPr>
        <w:t xml:space="preserve"> </w:t>
      </w:r>
      <w:r>
        <w:rPr>
          <w:szCs w:val="28"/>
        </w:rPr>
        <w:t>«Об</w:t>
      </w:r>
      <w:r w:rsidR="00C941EE">
        <w:rPr>
          <w:szCs w:val="28"/>
        </w:rPr>
        <w:t xml:space="preserve"> утверждении Плана работы комиссии по мониторингу</w:t>
      </w:r>
      <w:r w:rsidR="006F543A">
        <w:rPr>
          <w:szCs w:val="28"/>
        </w:rPr>
        <w:t xml:space="preserve"> вопросов, касающихся анализа динамики показателей социально-экономического развития МО «</w:t>
      </w:r>
      <w:proofErr w:type="spellStart"/>
      <w:r w:rsidR="006F543A">
        <w:rPr>
          <w:szCs w:val="28"/>
        </w:rPr>
        <w:t>Невельский</w:t>
      </w:r>
      <w:proofErr w:type="spellEnd"/>
      <w:r w:rsidR="006F543A">
        <w:rPr>
          <w:szCs w:val="28"/>
        </w:rPr>
        <w:t xml:space="preserve"> район» на 2015 год.</w:t>
      </w:r>
    </w:p>
    <w:p w:rsidR="006F543A" w:rsidRDefault="006F543A" w:rsidP="00181463">
      <w:pPr>
        <w:jc w:val="both"/>
        <w:rPr>
          <w:szCs w:val="28"/>
        </w:rPr>
      </w:pPr>
      <w:r>
        <w:rPr>
          <w:szCs w:val="28"/>
        </w:rPr>
        <w:t xml:space="preserve">           *Постановление Администрации Невельского района № 311 от 30.03.2015г.</w:t>
      </w:r>
    </w:p>
    <w:p w:rsidR="006F543A" w:rsidRDefault="006F543A" w:rsidP="00181463">
      <w:pPr>
        <w:jc w:val="both"/>
        <w:rPr>
          <w:szCs w:val="28"/>
        </w:rPr>
      </w:pPr>
      <w:r>
        <w:rPr>
          <w:szCs w:val="28"/>
        </w:rPr>
        <w:t>«Об обеспечении отдыха, оздоровления и занятости детей в 2015 году».</w:t>
      </w:r>
    </w:p>
    <w:p w:rsidR="006F543A" w:rsidRDefault="006F543A" w:rsidP="00181463">
      <w:pPr>
        <w:jc w:val="both"/>
        <w:rPr>
          <w:szCs w:val="28"/>
        </w:rPr>
      </w:pPr>
      <w:r>
        <w:rPr>
          <w:szCs w:val="28"/>
        </w:rPr>
        <w:t xml:space="preserve">          *Постановление Администрации Невельского района № 330 от 09.04.2015г.</w:t>
      </w:r>
    </w:p>
    <w:p w:rsidR="006F543A" w:rsidRDefault="006F543A" w:rsidP="00181463">
      <w:pPr>
        <w:jc w:val="both"/>
        <w:rPr>
          <w:szCs w:val="28"/>
        </w:rPr>
      </w:pPr>
      <w:r>
        <w:rPr>
          <w:szCs w:val="28"/>
        </w:rPr>
        <w:t>О внесении изменений в ведомственную целевую программу «Содержание и развитие объектов социально-культурной сферы МО «</w:t>
      </w:r>
      <w:proofErr w:type="spellStart"/>
      <w:r>
        <w:rPr>
          <w:szCs w:val="28"/>
        </w:rPr>
        <w:t>Невельский</w:t>
      </w:r>
      <w:proofErr w:type="spellEnd"/>
      <w:r>
        <w:rPr>
          <w:szCs w:val="28"/>
        </w:rPr>
        <w:t xml:space="preserve"> район» на 2015 год».</w:t>
      </w:r>
    </w:p>
    <w:p w:rsidR="006F543A" w:rsidRDefault="006F543A" w:rsidP="00181463">
      <w:pPr>
        <w:jc w:val="both"/>
        <w:rPr>
          <w:szCs w:val="28"/>
        </w:rPr>
      </w:pPr>
      <w:r>
        <w:rPr>
          <w:szCs w:val="28"/>
        </w:rPr>
        <w:t xml:space="preserve">            *Постановление Администрации Невельского района № 376 от 27.04.2015г.  О внесении изменений  и дополнений</w:t>
      </w:r>
      <w:r w:rsidR="00FA7C83">
        <w:rPr>
          <w:szCs w:val="28"/>
        </w:rPr>
        <w:t xml:space="preserve"> в Порядок и условия</w:t>
      </w:r>
      <w:r>
        <w:rPr>
          <w:szCs w:val="28"/>
        </w:rPr>
        <w:t xml:space="preserve"> возмещения расходов, связанных со служебными командировками работникам,</w:t>
      </w:r>
      <w:r w:rsidR="00FA7C83">
        <w:rPr>
          <w:szCs w:val="28"/>
        </w:rPr>
        <w:t xml:space="preserve"> муниципальных учреждений МО </w:t>
      </w:r>
      <w:proofErr w:type="spellStart"/>
      <w:r w:rsidR="00FA7C83">
        <w:rPr>
          <w:szCs w:val="28"/>
        </w:rPr>
        <w:t>Невельский</w:t>
      </w:r>
      <w:proofErr w:type="spellEnd"/>
      <w:r w:rsidR="00FA7C83">
        <w:rPr>
          <w:szCs w:val="28"/>
        </w:rPr>
        <w:t xml:space="preserve"> район.</w:t>
      </w:r>
      <w:r>
        <w:rPr>
          <w:szCs w:val="28"/>
        </w:rPr>
        <w:t xml:space="preserve"> </w:t>
      </w:r>
    </w:p>
    <w:p w:rsidR="006F543A" w:rsidRDefault="00FA7C83" w:rsidP="00181463">
      <w:pPr>
        <w:jc w:val="both"/>
        <w:rPr>
          <w:szCs w:val="28"/>
        </w:rPr>
      </w:pPr>
      <w:r>
        <w:rPr>
          <w:szCs w:val="28"/>
        </w:rPr>
        <w:t xml:space="preserve">            *Постановление Администрации Невельского района № 451 от 27.05.2015г.  «Об утверждении перечня муниципальных программ МО </w:t>
      </w:r>
      <w:proofErr w:type="spellStart"/>
      <w:r>
        <w:rPr>
          <w:szCs w:val="28"/>
        </w:rPr>
        <w:t>Невельский</w:t>
      </w:r>
      <w:proofErr w:type="spellEnd"/>
      <w:r>
        <w:rPr>
          <w:szCs w:val="28"/>
        </w:rPr>
        <w:t xml:space="preserve"> район на 2016-2020 годы</w:t>
      </w:r>
      <w:proofErr w:type="gramStart"/>
      <w:r>
        <w:rPr>
          <w:szCs w:val="28"/>
        </w:rPr>
        <w:t>.»</w:t>
      </w:r>
      <w:proofErr w:type="gramEnd"/>
    </w:p>
    <w:p w:rsidR="00FA7C83" w:rsidRDefault="00FA7C83" w:rsidP="00181463">
      <w:pPr>
        <w:jc w:val="both"/>
        <w:rPr>
          <w:szCs w:val="28"/>
        </w:rPr>
      </w:pPr>
      <w:r>
        <w:rPr>
          <w:szCs w:val="28"/>
        </w:rPr>
        <w:t xml:space="preserve">            *Постановление Администрации Невельского района № 447 от 26.05.2015г.  «Об утверждении Порядка разработки и реализации  муниципальных программ МО </w:t>
      </w:r>
      <w:proofErr w:type="spellStart"/>
      <w:r>
        <w:rPr>
          <w:szCs w:val="28"/>
        </w:rPr>
        <w:t>Невельский</w:t>
      </w:r>
      <w:proofErr w:type="spellEnd"/>
      <w:r>
        <w:rPr>
          <w:szCs w:val="28"/>
        </w:rPr>
        <w:t xml:space="preserve"> район».</w:t>
      </w:r>
    </w:p>
    <w:p w:rsidR="00C570BB" w:rsidRDefault="00C570BB" w:rsidP="00181463">
      <w:pPr>
        <w:jc w:val="both"/>
        <w:rPr>
          <w:szCs w:val="28"/>
        </w:rPr>
      </w:pPr>
      <w:r>
        <w:rPr>
          <w:szCs w:val="28"/>
        </w:rPr>
        <w:t xml:space="preserve">               *Постановление Администрации Невельского района № 534 от 01.07.2015г. О внесении изменений в план мероприятий («дорожную карту») «Изменения в отраслях социальной сферы, направленные на повышение эффективности сферы культуры МО «</w:t>
      </w:r>
      <w:proofErr w:type="spellStart"/>
      <w:r>
        <w:rPr>
          <w:szCs w:val="28"/>
        </w:rPr>
        <w:t>Невельский</w:t>
      </w:r>
      <w:proofErr w:type="spellEnd"/>
      <w:r>
        <w:rPr>
          <w:szCs w:val="28"/>
        </w:rPr>
        <w:t xml:space="preserve"> район».              </w:t>
      </w:r>
    </w:p>
    <w:p w:rsidR="00882E3B" w:rsidRDefault="00882E3B" w:rsidP="00181463">
      <w:pPr>
        <w:jc w:val="both"/>
        <w:rPr>
          <w:szCs w:val="28"/>
        </w:rPr>
      </w:pPr>
      <w:r>
        <w:rPr>
          <w:szCs w:val="28"/>
        </w:rPr>
        <w:lastRenderedPageBreak/>
        <w:t xml:space="preserve">                 *Решение Собрания депутатов Невельского района № 662 от 21.07.2015г. «Об установлении отраслевых систем оплаты труда работников в муниципальных учреждениях бюджетной сферы Невельского района».</w:t>
      </w:r>
    </w:p>
    <w:p w:rsidR="00882E3B" w:rsidRDefault="00882E3B" w:rsidP="00181463">
      <w:pPr>
        <w:jc w:val="both"/>
      </w:pPr>
      <w:r>
        <w:rPr>
          <w:szCs w:val="28"/>
        </w:rPr>
        <w:t xml:space="preserve">            *Постановление Администрации Невельского района № 640 от 26.08.2015г.</w:t>
      </w:r>
      <w:r w:rsidRPr="00417545">
        <w:rPr>
          <w:szCs w:val="28"/>
        </w:rPr>
        <w:t xml:space="preserve"> </w:t>
      </w:r>
      <w:r>
        <w:rPr>
          <w:szCs w:val="28"/>
        </w:rPr>
        <w:t>«Об изменении  размера нормативных затрат на оказание муниципальных услуг (выполнение работ) и нормативных затрат на содержание недвижимого имущества и особо ценного движимого имущества в МО «</w:t>
      </w:r>
      <w:proofErr w:type="spellStart"/>
      <w:r>
        <w:rPr>
          <w:szCs w:val="28"/>
        </w:rPr>
        <w:t>Невельский</w:t>
      </w:r>
      <w:proofErr w:type="spellEnd"/>
      <w:r>
        <w:rPr>
          <w:szCs w:val="28"/>
        </w:rPr>
        <w:t xml:space="preserve"> район» на 2015 год</w:t>
      </w:r>
      <w:r w:rsidRPr="003C1591">
        <w:rPr>
          <w:szCs w:val="28"/>
        </w:rPr>
        <w:t xml:space="preserve"> </w:t>
      </w:r>
      <w:r>
        <w:rPr>
          <w:szCs w:val="28"/>
        </w:rPr>
        <w:t>и плановый период 2016-2017 годов».</w:t>
      </w:r>
    </w:p>
    <w:p w:rsidR="00425F53" w:rsidRDefault="00882E3B" w:rsidP="00181463">
      <w:pPr>
        <w:jc w:val="both"/>
        <w:rPr>
          <w:szCs w:val="28"/>
        </w:rPr>
      </w:pPr>
      <w:r>
        <w:rPr>
          <w:szCs w:val="28"/>
        </w:rPr>
        <w:t xml:space="preserve">                 *Решение Собрания депутатов Невельского района № 659 от 23.06.2015г.</w:t>
      </w:r>
      <w:r w:rsidR="008C3EA6">
        <w:rPr>
          <w:szCs w:val="28"/>
        </w:rPr>
        <w:t xml:space="preserve"> «</w:t>
      </w:r>
      <w:r>
        <w:rPr>
          <w:szCs w:val="28"/>
        </w:rPr>
        <w:t>Об утверждении Положения о порядке списания муниципального имущества, относящегося к основным фондам муниципального образования «</w:t>
      </w:r>
      <w:proofErr w:type="spellStart"/>
      <w:r>
        <w:rPr>
          <w:szCs w:val="28"/>
        </w:rPr>
        <w:t>Невельский</w:t>
      </w:r>
      <w:proofErr w:type="spellEnd"/>
      <w:r>
        <w:rPr>
          <w:szCs w:val="28"/>
        </w:rPr>
        <w:t xml:space="preserve"> район».</w:t>
      </w:r>
    </w:p>
    <w:p w:rsidR="00882E3B" w:rsidRDefault="00882E3B" w:rsidP="00181463">
      <w:pPr>
        <w:jc w:val="both"/>
        <w:rPr>
          <w:szCs w:val="28"/>
        </w:rPr>
      </w:pPr>
      <w:r>
        <w:rPr>
          <w:szCs w:val="28"/>
        </w:rPr>
        <w:t xml:space="preserve">              *Постановление Администрации Невельского района № 695 от 25.09.2015г.</w:t>
      </w:r>
      <w:r w:rsidR="004E0480">
        <w:rPr>
          <w:szCs w:val="28"/>
        </w:rPr>
        <w:t xml:space="preserve"> </w:t>
      </w:r>
      <w:r>
        <w:rPr>
          <w:szCs w:val="28"/>
        </w:rPr>
        <w:t>О внесении изменений в ведомственную целевую программу «Содержание и развитие объектов социально-культурной сферы МО «</w:t>
      </w:r>
      <w:proofErr w:type="spellStart"/>
      <w:r>
        <w:rPr>
          <w:szCs w:val="28"/>
        </w:rPr>
        <w:t>Невельский</w:t>
      </w:r>
      <w:proofErr w:type="spellEnd"/>
      <w:r>
        <w:rPr>
          <w:szCs w:val="28"/>
        </w:rPr>
        <w:t xml:space="preserve"> район» на 2015 год».</w:t>
      </w:r>
    </w:p>
    <w:p w:rsidR="0049313F" w:rsidRDefault="00882E3B" w:rsidP="00181463">
      <w:pPr>
        <w:jc w:val="both"/>
        <w:rPr>
          <w:szCs w:val="28"/>
        </w:rPr>
      </w:pPr>
      <w:r>
        <w:rPr>
          <w:szCs w:val="28"/>
        </w:rPr>
        <w:t xml:space="preserve">             *Постановление Администрации Невельского района № 708 от 29.09.2015г</w:t>
      </w:r>
      <w:proofErr w:type="gramStart"/>
      <w:r>
        <w:rPr>
          <w:szCs w:val="28"/>
        </w:rPr>
        <w:t>.«</w:t>
      </w:r>
      <w:proofErr w:type="gramEnd"/>
      <w:r>
        <w:rPr>
          <w:szCs w:val="28"/>
        </w:rPr>
        <w:t>Об утверждении Положения об оплате и стимулировании труда руководителей муниципальных учреждений культуры Невельского района»</w:t>
      </w:r>
    </w:p>
    <w:p w:rsidR="00882E3B" w:rsidRDefault="00845650" w:rsidP="00181463">
      <w:pPr>
        <w:jc w:val="both"/>
        <w:rPr>
          <w:szCs w:val="28"/>
        </w:rPr>
      </w:pPr>
      <w:r>
        <w:rPr>
          <w:szCs w:val="28"/>
        </w:rPr>
        <w:t xml:space="preserve">             *Постановление Администрации Невельского района № 704 от 28.09.2015г.</w:t>
      </w:r>
      <w:r w:rsidR="00532607">
        <w:rPr>
          <w:szCs w:val="28"/>
        </w:rPr>
        <w:t xml:space="preserve"> «</w:t>
      </w:r>
      <w:r>
        <w:rPr>
          <w:szCs w:val="28"/>
        </w:rPr>
        <w:t>Об утверждении плана мероприятий («дорожной карты»)  по повышению значений показателей доступности для инвалидов объектов и услуг в сферах установленной деятельности МО «</w:t>
      </w:r>
      <w:proofErr w:type="spellStart"/>
      <w:r>
        <w:rPr>
          <w:szCs w:val="28"/>
        </w:rPr>
        <w:t>Невельский</w:t>
      </w:r>
      <w:proofErr w:type="spellEnd"/>
      <w:r>
        <w:rPr>
          <w:szCs w:val="28"/>
        </w:rPr>
        <w:t xml:space="preserve"> район».</w:t>
      </w:r>
    </w:p>
    <w:p w:rsidR="00882E3B" w:rsidRDefault="007D30D0" w:rsidP="00181463">
      <w:pPr>
        <w:jc w:val="both"/>
        <w:rPr>
          <w:szCs w:val="28"/>
        </w:rPr>
      </w:pPr>
      <w:r>
        <w:rPr>
          <w:szCs w:val="28"/>
        </w:rPr>
        <w:t xml:space="preserve">             </w:t>
      </w:r>
      <w:r w:rsidR="00845650">
        <w:rPr>
          <w:szCs w:val="28"/>
        </w:rPr>
        <w:t>*Постановление Администрации Невельского района № 761 от 22.10.2015г. «Об утверждении Требований к порядку и принятия правовых актов о нормировании в сфере закупок товаров, работ, услуг для обеспечения муниципальных нужд МО «</w:t>
      </w:r>
      <w:proofErr w:type="spellStart"/>
      <w:r w:rsidR="00845650">
        <w:rPr>
          <w:szCs w:val="28"/>
        </w:rPr>
        <w:t>Невельский</w:t>
      </w:r>
      <w:proofErr w:type="spellEnd"/>
      <w:r w:rsidR="00845650">
        <w:rPr>
          <w:szCs w:val="28"/>
        </w:rPr>
        <w:t xml:space="preserve"> район», содержанию указанных актов и обеспече</w:t>
      </w:r>
      <w:r>
        <w:rPr>
          <w:szCs w:val="28"/>
        </w:rPr>
        <w:t>нию их исполнения</w:t>
      </w:r>
      <w:r w:rsidR="00845650">
        <w:rPr>
          <w:szCs w:val="28"/>
        </w:rPr>
        <w:t>»</w:t>
      </w:r>
      <w:r>
        <w:rPr>
          <w:szCs w:val="28"/>
        </w:rPr>
        <w:t>.</w:t>
      </w:r>
    </w:p>
    <w:p w:rsidR="00845650" w:rsidRDefault="00845650" w:rsidP="00181463">
      <w:pPr>
        <w:jc w:val="both"/>
        <w:rPr>
          <w:szCs w:val="28"/>
        </w:rPr>
      </w:pPr>
      <w:r>
        <w:rPr>
          <w:szCs w:val="28"/>
        </w:rPr>
        <w:t xml:space="preserve">              *Постановление Администрации Невельского района №463 от 01.06.2015г.</w:t>
      </w:r>
      <w:r w:rsidR="007D30D0">
        <w:rPr>
          <w:szCs w:val="28"/>
        </w:rPr>
        <w:t xml:space="preserve"> </w:t>
      </w:r>
      <w:r>
        <w:rPr>
          <w:szCs w:val="28"/>
        </w:rPr>
        <w:t>О реализации на территории МО «</w:t>
      </w:r>
      <w:proofErr w:type="spellStart"/>
      <w:r>
        <w:rPr>
          <w:szCs w:val="28"/>
        </w:rPr>
        <w:t>Невельский</w:t>
      </w:r>
      <w:proofErr w:type="spellEnd"/>
      <w:r>
        <w:rPr>
          <w:szCs w:val="28"/>
        </w:rPr>
        <w:t xml:space="preserve"> район» Федерального закона от 01.12.2014г. №419-ФЗ «О внесении изменений в отдельные акты РФ по вопросам социальной защиты инвалидов в связи с ратификацией</w:t>
      </w:r>
      <w:r w:rsidR="00B20EC5">
        <w:rPr>
          <w:szCs w:val="28"/>
        </w:rPr>
        <w:t xml:space="preserve"> Конвенции о правах инвалидов».</w:t>
      </w:r>
    </w:p>
    <w:p w:rsidR="00845650" w:rsidRDefault="00B20EC5" w:rsidP="00181463">
      <w:pPr>
        <w:jc w:val="both"/>
        <w:rPr>
          <w:szCs w:val="28"/>
        </w:rPr>
      </w:pPr>
      <w:r>
        <w:rPr>
          <w:szCs w:val="28"/>
        </w:rPr>
        <w:t xml:space="preserve">           *Постановление Администрации Невельского района № 415 от 13.05.2015г.</w:t>
      </w:r>
    </w:p>
    <w:p w:rsidR="00845650" w:rsidRDefault="00B20EC5" w:rsidP="00181463">
      <w:pPr>
        <w:jc w:val="both"/>
        <w:rPr>
          <w:szCs w:val="28"/>
        </w:rPr>
      </w:pPr>
      <w:r>
        <w:rPr>
          <w:szCs w:val="28"/>
        </w:rPr>
        <w:t>О создании координационного Совета при Администрации Невельского района</w:t>
      </w:r>
    </w:p>
    <w:p w:rsidR="00B20EC5" w:rsidRDefault="00B20EC5" w:rsidP="00181463">
      <w:pPr>
        <w:jc w:val="both"/>
        <w:rPr>
          <w:szCs w:val="28"/>
        </w:rPr>
      </w:pPr>
      <w:r>
        <w:rPr>
          <w:szCs w:val="28"/>
        </w:rPr>
        <w:t>по демографической политике»</w:t>
      </w:r>
    </w:p>
    <w:p w:rsidR="00B20EC5" w:rsidRDefault="00B20EC5" w:rsidP="00181463">
      <w:pPr>
        <w:jc w:val="both"/>
        <w:rPr>
          <w:szCs w:val="28"/>
        </w:rPr>
      </w:pPr>
      <w:r>
        <w:rPr>
          <w:szCs w:val="28"/>
        </w:rPr>
        <w:t xml:space="preserve">            *Постановление Администрации Невельского района № 712 от 30.09.2015г. «Об установлении групп по оплате труда руководителей муниципальных учреждений на 2015-2016 гг.» </w:t>
      </w:r>
    </w:p>
    <w:p w:rsidR="00B20EC5" w:rsidRDefault="00E26DED" w:rsidP="00181463">
      <w:pPr>
        <w:jc w:val="both"/>
        <w:rPr>
          <w:szCs w:val="28"/>
        </w:rPr>
      </w:pPr>
      <w:r>
        <w:rPr>
          <w:szCs w:val="28"/>
        </w:rPr>
        <w:t xml:space="preserve">           *Постановление Администрации Невельского района № 810 от 12.11.2015г.</w:t>
      </w:r>
    </w:p>
    <w:p w:rsidR="00E26DED" w:rsidRPr="00E26DED" w:rsidRDefault="00E26DED" w:rsidP="00181463">
      <w:pPr>
        <w:jc w:val="both"/>
        <w:rPr>
          <w:szCs w:val="28"/>
        </w:rPr>
      </w:pPr>
      <w:r w:rsidRPr="00E26DED">
        <w:rPr>
          <w:szCs w:val="28"/>
        </w:rPr>
        <w:t>«Об утверждении муниципальной программы «</w:t>
      </w:r>
      <w:r>
        <w:rPr>
          <w:szCs w:val="28"/>
        </w:rPr>
        <w:t>Развитие ку</w:t>
      </w:r>
      <w:r w:rsidRPr="00E26DED">
        <w:rPr>
          <w:szCs w:val="28"/>
        </w:rPr>
        <w:t>льтуры</w:t>
      </w:r>
      <w:r>
        <w:rPr>
          <w:szCs w:val="28"/>
        </w:rPr>
        <w:t xml:space="preserve">  в муниципальном образовании «</w:t>
      </w:r>
      <w:proofErr w:type="spellStart"/>
      <w:r>
        <w:rPr>
          <w:szCs w:val="28"/>
        </w:rPr>
        <w:t>Невельский</w:t>
      </w:r>
      <w:proofErr w:type="spellEnd"/>
      <w:r>
        <w:rPr>
          <w:szCs w:val="28"/>
        </w:rPr>
        <w:t xml:space="preserve"> район» на 2016-2020 годы»</w:t>
      </w:r>
      <w:r w:rsidR="00AA19A3">
        <w:rPr>
          <w:szCs w:val="28"/>
        </w:rPr>
        <w:t>.</w:t>
      </w:r>
    </w:p>
    <w:p w:rsidR="00944DE9" w:rsidRDefault="00944DE9" w:rsidP="00181463">
      <w:pPr>
        <w:jc w:val="both"/>
        <w:rPr>
          <w:szCs w:val="28"/>
        </w:rPr>
      </w:pPr>
      <w:r>
        <w:rPr>
          <w:szCs w:val="28"/>
        </w:rPr>
        <w:lastRenderedPageBreak/>
        <w:t xml:space="preserve">          *Постановление Администрации Невельского района № 815 от 12.11.2015г.</w:t>
      </w:r>
    </w:p>
    <w:p w:rsidR="00E26DED" w:rsidRDefault="00944DE9" w:rsidP="00181463">
      <w:pPr>
        <w:jc w:val="both"/>
        <w:rPr>
          <w:b/>
          <w:szCs w:val="28"/>
        </w:rPr>
      </w:pPr>
      <w:r w:rsidRPr="00E26DED">
        <w:rPr>
          <w:szCs w:val="28"/>
        </w:rPr>
        <w:t>«Об утверждении</w:t>
      </w:r>
      <w:r>
        <w:rPr>
          <w:szCs w:val="28"/>
        </w:rPr>
        <w:t xml:space="preserve"> Положения о формировании муниципального задания на оказание муниципальных услуг (выполнение работ) в отношении муниципальных учреждений и финансовом обеспечении выполнения муниципального задания».</w:t>
      </w:r>
    </w:p>
    <w:p w:rsidR="00944DE9" w:rsidRDefault="008C3EA6" w:rsidP="00181463">
      <w:pPr>
        <w:jc w:val="both"/>
        <w:rPr>
          <w:b/>
          <w:szCs w:val="28"/>
        </w:rPr>
      </w:pPr>
      <w:r>
        <w:rPr>
          <w:szCs w:val="28"/>
        </w:rPr>
        <w:t xml:space="preserve">         *Решение Собрания депутатов Невельского района №40 от 28.12.2015г. О внесении изменений в решение Собрания депутатов </w:t>
      </w:r>
      <w:r w:rsidR="00532607">
        <w:rPr>
          <w:szCs w:val="28"/>
        </w:rPr>
        <w:t>Нев</w:t>
      </w:r>
      <w:r>
        <w:rPr>
          <w:szCs w:val="28"/>
        </w:rPr>
        <w:t>ельского района от 27.12.2006г.  №229 «Об утверждении Положения о порядке предоставления мер социальной поддержки отдельным категориям граждан, работающим и проживающим в сельской местности на территории Невельского района».</w:t>
      </w:r>
    </w:p>
    <w:p w:rsidR="008C3EA6" w:rsidRDefault="008C3EA6" w:rsidP="00181463">
      <w:pPr>
        <w:jc w:val="both"/>
        <w:rPr>
          <w:b/>
          <w:szCs w:val="28"/>
        </w:rPr>
      </w:pPr>
    </w:p>
    <w:p w:rsidR="00A33224" w:rsidRPr="004D4DD8" w:rsidRDefault="00944DE9" w:rsidP="00181463">
      <w:pPr>
        <w:jc w:val="both"/>
        <w:rPr>
          <w:b/>
          <w:szCs w:val="28"/>
        </w:rPr>
      </w:pPr>
      <w:r>
        <w:rPr>
          <w:b/>
          <w:szCs w:val="28"/>
        </w:rPr>
        <w:t>2</w:t>
      </w:r>
      <w:r w:rsidR="006C72C8" w:rsidRPr="00CF7901">
        <w:rPr>
          <w:b/>
          <w:szCs w:val="28"/>
        </w:rPr>
        <w:t>.10.Наиболее показательные акции, проекты, мероприятия.</w:t>
      </w:r>
    </w:p>
    <w:p w:rsidR="00EF4201" w:rsidRDefault="00EF4201" w:rsidP="00181463">
      <w:pPr>
        <w:jc w:val="both"/>
        <w:rPr>
          <w:szCs w:val="28"/>
        </w:rPr>
      </w:pPr>
      <w:r>
        <w:rPr>
          <w:b/>
          <w:szCs w:val="28"/>
        </w:rPr>
        <w:t>-</w:t>
      </w:r>
      <w:r w:rsidRPr="00EF4201">
        <w:rPr>
          <w:szCs w:val="28"/>
        </w:rPr>
        <w:t>Вечер</w:t>
      </w:r>
      <w:r w:rsidR="00990B4C">
        <w:rPr>
          <w:szCs w:val="28"/>
        </w:rPr>
        <w:t>а</w:t>
      </w:r>
      <w:r w:rsidRPr="00EF4201">
        <w:rPr>
          <w:szCs w:val="28"/>
        </w:rPr>
        <w:t xml:space="preserve"> </w:t>
      </w:r>
      <w:proofErr w:type="spellStart"/>
      <w:r w:rsidRPr="00EF4201">
        <w:rPr>
          <w:szCs w:val="28"/>
        </w:rPr>
        <w:t>инстументальной</w:t>
      </w:r>
      <w:proofErr w:type="spellEnd"/>
      <w:r w:rsidRPr="00EF4201">
        <w:rPr>
          <w:szCs w:val="28"/>
        </w:rPr>
        <w:t xml:space="preserve"> музыки</w:t>
      </w:r>
      <w:r>
        <w:rPr>
          <w:szCs w:val="28"/>
        </w:rPr>
        <w:t xml:space="preserve"> – РДК;</w:t>
      </w:r>
    </w:p>
    <w:p w:rsidR="00EF4201" w:rsidRDefault="00EF4201" w:rsidP="00181463">
      <w:pPr>
        <w:jc w:val="both"/>
        <w:rPr>
          <w:szCs w:val="28"/>
        </w:rPr>
      </w:pPr>
      <w:r>
        <w:rPr>
          <w:szCs w:val="28"/>
        </w:rPr>
        <w:t>-Вечера духовной музыки;</w:t>
      </w:r>
    </w:p>
    <w:p w:rsidR="00A33224" w:rsidRDefault="00A33224" w:rsidP="00181463">
      <w:pPr>
        <w:jc w:val="both"/>
        <w:rPr>
          <w:szCs w:val="28"/>
        </w:rPr>
      </w:pPr>
      <w:r>
        <w:rPr>
          <w:szCs w:val="28"/>
        </w:rPr>
        <w:t>-Вечера поэзии и романса;</w:t>
      </w:r>
    </w:p>
    <w:p w:rsidR="00A45B0A" w:rsidRDefault="00A45B0A" w:rsidP="00181463">
      <w:pPr>
        <w:jc w:val="both"/>
        <w:rPr>
          <w:szCs w:val="28"/>
        </w:rPr>
      </w:pPr>
      <w:r>
        <w:rPr>
          <w:szCs w:val="28"/>
        </w:rPr>
        <w:t>-Фольклорный праздник, посвященный Дню славянской письменнос</w:t>
      </w:r>
      <w:r w:rsidR="00B32238">
        <w:rPr>
          <w:szCs w:val="28"/>
        </w:rPr>
        <w:t>ти и культур</w:t>
      </w:r>
      <w:proofErr w:type="gramStart"/>
      <w:r w:rsidR="00B32238">
        <w:rPr>
          <w:szCs w:val="28"/>
        </w:rPr>
        <w:t>ы-</w:t>
      </w:r>
      <w:proofErr w:type="gramEnd"/>
      <w:r w:rsidR="00B32238">
        <w:rPr>
          <w:szCs w:val="28"/>
        </w:rPr>
        <w:t xml:space="preserve"> </w:t>
      </w:r>
      <w:proofErr w:type="spellStart"/>
      <w:r w:rsidR="00B32238">
        <w:rPr>
          <w:szCs w:val="28"/>
        </w:rPr>
        <w:t>Леховский</w:t>
      </w:r>
      <w:proofErr w:type="spellEnd"/>
      <w:r w:rsidR="00B32238">
        <w:rPr>
          <w:szCs w:val="28"/>
        </w:rPr>
        <w:t xml:space="preserve"> СДК;</w:t>
      </w:r>
    </w:p>
    <w:p w:rsidR="00A45B0A" w:rsidRDefault="00A45B0A" w:rsidP="00181463">
      <w:pPr>
        <w:jc w:val="both"/>
        <w:rPr>
          <w:szCs w:val="28"/>
        </w:rPr>
      </w:pPr>
      <w:r>
        <w:rPr>
          <w:szCs w:val="28"/>
        </w:rPr>
        <w:t>-Праздник села «</w:t>
      </w:r>
      <w:r w:rsidR="00B32238">
        <w:rPr>
          <w:szCs w:val="28"/>
        </w:rPr>
        <w:t>Родная деревня моя!</w:t>
      </w:r>
      <w:r>
        <w:rPr>
          <w:szCs w:val="28"/>
        </w:rPr>
        <w:t xml:space="preserve">», </w:t>
      </w:r>
      <w:proofErr w:type="spellStart"/>
      <w:r>
        <w:rPr>
          <w:szCs w:val="28"/>
        </w:rPr>
        <w:t>Туричинский</w:t>
      </w:r>
      <w:proofErr w:type="spellEnd"/>
      <w:r>
        <w:rPr>
          <w:szCs w:val="28"/>
        </w:rPr>
        <w:t xml:space="preserve"> </w:t>
      </w:r>
      <w:r w:rsidR="004D4DD8">
        <w:rPr>
          <w:szCs w:val="28"/>
        </w:rPr>
        <w:t>СДК</w:t>
      </w:r>
    </w:p>
    <w:p w:rsidR="00A45B0A" w:rsidRDefault="004D4DD8" w:rsidP="00181463">
      <w:pPr>
        <w:jc w:val="both"/>
        <w:rPr>
          <w:szCs w:val="28"/>
        </w:rPr>
      </w:pPr>
      <w:r>
        <w:rPr>
          <w:szCs w:val="28"/>
        </w:rPr>
        <w:t>-Праздник села «Село мое родное, Отечество мое!</w:t>
      </w:r>
      <w:proofErr w:type="gramStart"/>
      <w:r>
        <w:rPr>
          <w:szCs w:val="28"/>
        </w:rPr>
        <w:t>»-</w:t>
      </w:r>
      <w:proofErr w:type="spellStart"/>
      <w:proofErr w:type="gramEnd"/>
      <w:r>
        <w:rPr>
          <w:szCs w:val="28"/>
        </w:rPr>
        <w:t>Новохованский</w:t>
      </w:r>
      <w:proofErr w:type="spellEnd"/>
      <w:r>
        <w:rPr>
          <w:szCs w:val="28"/>
        </w:rPr>
        <w:t xml:space="preserve"> СДК</w:t>
      </w:r>
    </w:p>
    <w:p w:rsidR="00A45B0A" w:rsidRPr="00DB7EC2" w:rsidRDefault="00DB7EC2" w:rsidP="00181463">
      <w:pPr>
        <w:jc w:val="both"/>
        <w:rPr>
          <w:szCs w:val="28"/>
        </w:rPr>
      </w:pPr>
      <w:r>
        <w:rPr>
          <w:szCs w:val="28"/>
        </w:rPr>
        <w:t xml:space="preserve"> </w:t>
      </w:r>
      <w:r w:rsidRPr="00DB7EC2">
        <w:rPr>
          <w:szCs w:val="28"/>
        </w:rPr>
        <w:t>-Праздник народной культуры « Русский лён» (Артёмовский с/клуб)</w:t>
      </w:r>
    </w:p>
    <w:p w:rsidR="00990B4C" w:rsidRDefault="00990B4C" w:rsidP="00181463">
      <w:pPr>
        <w:jc w:val="both"/>
        <w:rPr>
          <w:szCs w:val="28"/>
        </w:rPr>
      </w:pPr>
      <w:r>
        <w:rPr>
          <w:szCs w:val="28"/>
        </w:rPr>
        <w:t>-Концерт Рок-группы «Невель-Сити»;</w:t>
      </w:r>
    </w:p>
    <w:p w:rsidR="00990B4C" w:rsidRDefault="00990B4C" w:rsidP="00181463">
      <w:pPr>
        <w:jc w:val="both"/>
        <w:rPr>
          <w:szCs w:val="28"/>
        </w:rPr>
      </w:pPr>
      <w:r>
        <w:rPr>
          <w:szCs w:val="28"/>
        </w:rPr>
        <w:t>-Праздничные концерты, посвященные Дню матери;</w:t>
      </w:r>
    </w:p>
    <w:p w:rsidR="00531E10" w:rsidRDefault="00531E10" w:rsidP="00181463">
      <w:pPr>
        <w:jc w:val="both"/>
        <w:rPr>
          <w:szCs w:val="28"/>
        </w:rPr>
      </w:pPr>
      <w:r>
        <w:rPr>
          <w:szCs w:val="28"/>
        </w:rPr>
        <w:t>-Новогод</w:t>
      </w:r>
      <w:r w:rsidR="00A56708">
        <w:rPr>
          <w:szCs w:val="28"/>
        </w:rPr>
        <w:t>няя ночь у елки с 31- 1 января  народное гуляние, театрализованное представление,</w:t>
      </w:r>
      <w:r w:rsidR="00C3157E">
        <w:rPr>
          <w:szCs w:val="28"/>
        </w:rPr>
        <w:t xml:space="preserve"> </w:t>
      </w:r>
      <w:r w:rsidR="0065308C">
        <w:rPr>
          <w:szCs w:val="28"/>
        </w:rPr>
        <w:t>фейерверк -</w:t>
      </w:r>
      <w:r w:rsidR="00A56708">
        <w:rPr>
          <w:szCs w:val="28"/>
        </w:rPr>
        <w:t xml:space="preserve"> </w:t>
      </w:r>
      <w:r>
        <w:rPr>
          <w:szCs w:val="28"/>
        </w:rPr>
        <w:t>центральная  площадь г</w:t>
      </w:r>
      <w:proofErr w:type="gramStart"/>
      <w:r>
        <w:rPr>
          <w:szCs w:val="28"/>
        </w:rPr>
        <w:t>.Н</w:t>
      </w:r>
      <w:proofErr w:type="gramEnd"/>
      <w:r>
        <w:rPr>
          <w:szCs w:val="28"/>
        </w:rPr>
        <w:t>евеля;</w:t>
      </w:r>
    </w:p>
    <w:p w:rsidR="00531E10" w:rsidRDefault="00E45FC9" w:rsidP="00181463">
      <w:pPr>
        <w:jc w:val="both"/>
        <w:rPr>
          <w:szCs w:val="28"/>
        </w:rPr>
      </w:pPr>
      <w:r>
        <w:rPr>
          <w:szCs w:val="28"/>
        </w:rPr>
        <w:t>-«Широкая Масленица» - проводы Р</w:t>
      </w:r>
      <w:r w:rsidR="00531E10">
        <w:rPr>
          <w:szCs w:val="28"/>
        </w:rPr>
        <w:t>усской зимы;</w:t>
      </w:r>
    </w:p>
    <w:p w:rsidR="004D4DD8" w:rsidRDefault="004D4DD8" w:rsidP="00181463">
      <w:pPr>
        <w:jc w:val="both"/>
        <w:rPr>
          <w:szCs w:val="28"/>
        </w:rPr>
      </w:pPr>
      <w:r>
        <w:rPr>
          <w:szCs w:val="28"/>
        </w:rPr>
        <w:t>-Праздник для ВДВ;</w:t>
      </w:r>
    </w:p>
    <w:p w:rsidR="004D4DD8" w:rsidRDefault="00531E10" w:rsidP="00181463">
      <w:pPr>
        <w:jc w:val="both"/>
        <w:rPr>
          <w:szCs w:val="28"/>
        </w:rPr>
      </w:pPr>
      <w:r>
        <w:rPr>
          <w:szCs w:val="28"/>
        </w:rPr>
        <w:t>-«Шансон в Неве</w:t>
      </w:r>
      <w:r w:rsidR="004D4DD8">
        <w:rPr>
          <w:szCs w:val="28"/>
        </w:rPr>
        <w:t>ле» - концерт на летней эстраде;</w:t>
      </w:r>
      <w:r>
        <w:rPr>
          <w:szCs w:val="28"/>
        </w:rPr>
        <w:t xml:space="preserve"> </w:t>
      </w:r>
    </w:p>
    <w:p w:rsidR="00531E10" w:rsidRDefault="00531E10" w:rsidP="00181463">
      <w:pPr>
        <w:jc w:val="both"/>
        <w:rPr>
          <w:szCs w:val="28"/>
        </w:rPr>
      </w:pPr>
      <w:r>
        <w:rPr>
          <w:szCs w:val="28"/>
        </w:rPr>
        <w:t>-«Праздничный калейдоскоп» - праздник танца;</w:t>
      </w:r>
    </w:p>
    <w:p w:rsidR="00531E10" w:rsidRDefault="00531E10" w:rsidP="00181463">
      <w:pPr>
        <w:jc w:val="both"/>
        <w:rPr>
          <w:szCs w:val="28"/>
        </w:rPr>
      </w:pPr>
      <w:r>
        <w:rPr>
          <w:szCs w:val="28"/>
        </w:rPr>
        <w:t>-</w:t>
      </w:r>
      <w:r w:rsidRPr="002C4212">
        <w:rPr>
          <w:szCs w:val="28"/>
        </w:rPr>
        <w:t xml:space="preserve"> </w:t>
      </w:r>
      <w:r>
        <w:rPr>
          <w:szCs w:val="28"/>
        </w:rPr>
        <w:t>День молодеж</w:t>
      </w:r>
      <w:proofErr w:type="gramStart"/>
      <w:r>
        <w:rPr>
          <w:szCs w:val="28"/>
        </w:rPr>
        <w:t>и</w:t>
      </w:r>
      <w:r w:rsidR="00E45FC9">
        <w:rPr>
          <w:szCs w:val="28"/>
        </w:rPr>
        <w:t>-</w:t>
      </w:r>
      <w:proofErr w:type="gramEnd"/>
      <w:r>
        <w:rPr>
          <w:szCs w:val="28"/>
        </w:rPr>
        <w:t xml:space="preserve"> «Праздник молодости и красоты»;</w:t>
      </w:r>
    </w:p>
    <w:p w:rsidR="00CD4875" w:rsidRDefault="00CD4875" w:rsidP="00181463">
      <w:pPr>
        <w:jc w:val="both"/>
        <w:rPr>
          <w:szCs w:val="28"/>
        </w:rPr>
      </w:pPr>
      <w:r>
        <w:rPr>
          <w:szCs w:val="28"/>
        </w:rPr>
        <w:t xml:space="preserve">-Праздник Петра и </w:t>
      </w:r>
      <w:proofErr w:type="spellStart"/>
      <w:r>
        <w:rPr>
          <w:szCs w:val="28"/>
        </w:rPr>
        <w:t>Февроньи</w:t>
      </w:r>
      <w:proofErr w:type="spellEnd"/>
      <w:r>
        <w:rPr>
          <w:szCs w:val="28"/>
        </w:rPr>
        <w:t>;</w:t>
      </w:r>
    </w:p>
    <w:p w:rsidR="00B32238" w:rsidRDefault="00B32238" w:rsidP="00181463">
      <w:pPr>
        <w:jc w:val="both"/>
        <w:rPr>
          <w:szCs w:val="28"/>
        </w:rPr>
      </w:pPr>
      <w:r>
        <w:rPr>
          <w:szCs w:val="28"/>
        </w:rPr>
        <w:t xml:space="preserve">-День культуры </w:t>
      </w:r>
      <w:proofErr w:type="spellStart"/>
      <w:r>
        <w:rPr>
          <w:szCs w:val="28"/>
        </w:rPr>
        <w:t>Леховской</w:t>
      </w:r>
      <w:proofErr w:type="spellEnd"/>
      <w:r>
        <w:rPr>
          <w:szCs w:val="28"/>
        </w:rPr>
        <w:t xml:space="preserve"> волости «Наш общий дом»;</w:t>
      </w:r>
    </w:p>
    <w:p w:rsidR="00B32238" w:rsidRDefault="00B32238" w:rsidP="00181463">
      <w:pPr>
        <w:jc w:val="both"/>
        <w:rPr>
          <w:szCs w:val="28"/>
        </w:rPr>
      </w:pPr>
      <w:r>
        <w:rPr>
          <w:szCs w:val="28"/>
        </w:rPr>
        <w:t xml:space="preserve">-Юбилей </w:t>
      </w:r>
      <w:proofErr w:type="spellStart"/>
      <w:r>
        <w:rPr>
          <w:szCs w:val="28"/>
        </w:rPr>
        <w:t>Щербинского</w:t>
      </w:r>
      <w:proofErr w:type="spellEnd"/>
      <w:r>
        <w:rPr>
          <w:szCs w:val="28"/>
        </w:rPr>
        <w:t xml:space="preserve"> клуба «Добрая, добрая история»;</w:t>
      </w:r>
    </w:p>
    <w:p w:rsidR="00B32238" w:rsidRDefault="00B32238" w:rsidP="00181463">
      <w:pPr>
        <w:jc w:val="both"/>
        <w:rPr>
          <w:szCs w:val="28"/>
        </w:rPr>
      </w:pPr>
      <w:r>
        <w:rPr>
          <w:szCs w:val="28"/>
        </w:rPr>
        <w:t>-Конкурсная программа для молодежи «Теркин -2015»;</w:t>
      </w:r>
    </w:p>
    <w:p w:rsidR="00852BD7" w:rsidRPr="00852BD7" w:rsidRDefault="00852BD7" w:rsidP="00181463">
      <w:pPr>
        <w:jc w:val="both"/>
        <w:rPr>
          <w:szCs w:val="28"/>
        </w:rPr>
      </w:pPr>
      <w:r w:rsidRPr="00852BD7">
        <w:rPr>
          <w:szCs w:val="28"/>
        </w:rPr>
        <w:t>Экологические акции:</w:t>
      </w:r>
    </w:p>
    <w:p w:rsidR="00852BD7" w:rsidRDefault="00852BD7" w:rsidP="00181463">
      <w:pPr>
        <w:jc w:val="both"/>
        <w:rPr>
          <w:szCs w:val="28"/>
        </w:rPr>
      </w:pPr>
      <w:r>
        <w:rPr>
          <w:szCs w:val="28"/>
        </w:rPr>
        <w:t xml:space="preserve">-«Здесь наш дом и здесь нам жить» </w:t>
      </w:r>
      <w:proofErr w:type="gramStart"/>
      <w:r>
        <w:rPr>
          <w:szCs w:val="28"/>
        </w:rPr>
        <w:t>-</w:t>
      </w:r>
      <w:proofErr w:type="spellStart"/>
      <w:r>
        <w:rPr>
          <w:szCs w:val="28"/>
        </w:rPr>
        <w:t>Л</w:t>
      </w:r>
      <w:proofErr w:type="gramEnd"/>
      <w:r>
        <w:rPr>
          <w:szCs w:val="28"/>
        </w:rPr>
        <w:t>обковский</w:t>
      </w:r>
      <w:proofErr w:type="spellEnd"/>
      <w:r>
        <w:rPr>
          <w:szCs w:val="28"/>
        </w:rPr>
        <w:t xml:space="preserve"> клуб-библиотека;</w:t>
      </w:r>
    </w:p>
    <w:p w:rsidR="00852BD7" w:rsidRPr="00852BD7" w:rsidRDefault="00852BD7" w:rsidP="00181463">
      <w:pPr>
        <w:jc w:val="both"/>
        <w:rPr>
          <w:szCs w:val="28"/>
        </w:rPr>
      </w:pPr>
      <w:r>
        <w:rPr>
          <w:szCs w:val="28"/>
        </w:rPr>
        <w:t>-«Я здесь живу, я зде</w:t>
      </w:r>
      <w:r w:rsidR="00E335CA">
        <w:rPr>
          <w:szCs w:val="28"/>
        </w:rPr>
        <w:t xml:space="preserve">сь родился»- </w:t>
      </w:r>
      <w:proofErr w:type="spellStart"/>
      <w:r w:rsidR="00E335CA">
        <w:rPr>
          <w:szCs w:val="28"/>
        </w:rPr>
        <w:t>Усть-Долысский</w:t>
      </w:r>
      <w:proofErr w:type="spellEnd"/>
      <w:r w:rsidR="00E335CA">
        <w:rPr>
          <w:szCs w:val="28"/>
        </w:rPr>
        <w:t xml:space="preserve"> СДК;</w:t>
      </w:r>
    </w:p>
    <w:p w:rsidR="00852BD7" w:rsidRPr="00E335CA" w:rsidRDefault="00E335CA" w:rsidP="00181463">
      <w:pPr>
        <w:jc w:val="both"/>
        <w:rPr>
          <w:szCs w:val="28"/>
        </w:rPr>
      </w:pPr>
      <w:r w:rsidRPr="00E335CA">
        <w:rPr>
          <w:szCs w:val="28"/>
        </w:rPr>
        <w:t xml:space="preserve">-«Рождественская сказка» </w:t>
      </w:r>
      <w:proofErr w:type="gramStart"/>
      <w:r w:rsidRPr="00E335CA">
        <w:rPr>
          <w:szCs w:val="28"/>
        </w:rPr>
        <w:t>-Р</w:t>
      </w:r>
      <w:proofErr w:type="gramEnd"/>
      <w:r w:rsidRPr="00E335CA">
        <w:rPr>
          <w:szCs w:val="28"/>
        </w:rPr>
        <w:t>ДК</w:t>
      </w:r>
      <w:r>
        <w:rPr>
          <w:szCs w:val="28"/>
        </w:rPr>
        <w:t>.</w:t>
      </w:r>
    </w:p>
    <w:p w:rsidR="00E335CA" w:rsidRDefault="00E335CA" w:rsidP="00181463">
      <w:pPr>
        <w:jc w:val="both"/>
        <w:rPr>
          <w:b/>
          <w:szCs w:val="28"/>
        </w:rPr>
      </w:pPr>
    </w:p>
    <w:p w:rsidR="00EF4201" w:rsidRPr="00C3157E" w:rsidRDefault="00E77913" w:rsidP="00181463">
      <w:pPr>
        <w:jc w:val="both"/>
        <w:rPr>
          <w:b/>
          <w:szCs w:val="28"/>
        </w:rPr>
      </w:pPr>
      <w:r>
        <w:rPr>
          <w:b/>
          <w:szCs w:val="28"/>
        </w:rPr>
        <w:t>П</w:t>
      </w:r>
      <w:r w:rsidR="00531E10" w:rsidRPr="00B510B1">
        <w:rPr>
          <w:b/>
          <w:szCs w:val="28"/>
        </w:rPr>
        <w:t>атриотические акции</w:t>
      </w:r>
      <w:proofErr w:type="gramStart"/>
      <w:r w:rsidR="00531E10" w:rsidRPr="00B510B1">
        <w:rPr>
          <w:b/>
          <w:szCs w:val="28"/>
        </w:rPr>
        <w:t xml:space="preserve"> </w:t>
      </w:r>
      <w:r w:rsidR="00B510B1" w:rsidRPr="00B510B1">
        <w:rPr>
          <w:b/>
          <w:szCs w:val="28"/>
        </w:rPr>
        <w:t>:</w:t>
      </w:r>
      <w:proofErr w:type="gramEnd"/>
    </w:p>
    <w:p w:rsidR="00B32238" w:rsidRPr="00852BD7" w:rsidRDefault="00852BD7" w:rsidP="00181463">
      <w:pPr>
        <w:jc w:val="both"/>
        <w:rPr>
          <w:szCs w:val="28"/>
        </w:rPr>
      </w:pPr>
      <w:r>
        <w:rPr>
          <w:szCs w:val="28"/>
        </w:rPr>
        <w:t>-</w:t>
      </w:r>
      <w:r w:rsidRPr="00852BD7">
        <w:rPr>
          <w:sz w:val="24"/>
          <w:szCs w:val="24"/>
        </w:rPr>
        <w:t xml:space="preserve"> </w:t>
      </w:r>
      <w:r w:rsidRPr="00852BD7">
        <w:rPr>
          <w:szCs w:val="28"/>
        </w:rPr>
        <w:t xml:space="preserve">Акция памяти на месте гибели Героя Советского союза </w:t>
      </w:r>
      <w:proofErr w:type="spellStart"/>
      <w:r w:rsidRPr="00852BD7">
        <w:rPr>
          <w:szCs w:val="28"/>
        </w:rPr>
        <w:t>Маншук</w:t>
      </w:r>
      <w:proofErr w:type="spellEnd"/>
      <w:r w:rsidRPr="00852BD7">
        <w:rPr>
          <w:szCs w:val="28"/>
        </w:rPr>
        <w:t xml:space="preserve"> Маметовой в </w:t>
      </w:r>
      <w:proofErr w:type="spellStart"/>
      <w:r w:rsidRPr="00852BD7">
        <w:rPr>
          <w:szCs w:val="28"/>
        </w:rPr>
        <w:t>д</w:t>
      </w:r>
      <w:proofErr w:type="gramStart"/>
      <w:r w:rsidRPr="00852BD7">
        <w:rPr>
          <w:szCs w:val="28"/>
        </w:rPr>
        <w:t>.З</w:t>
      </w:r>
      <w:proofErr w:type="gramEnd"/>
      <w:r w:rsidRPr="00852BD7">
        <w:rPr>
          <w:szCs w:val="28"/>
        </w:rPr>
        <w:t>аивание</w:t>
      </w:r>
      <w:proofErr w:type="spellEnd"/>
      <w:r>
        <w:rPr>
          <w:szCs w:val="28"/>
        </w:rPr>
        <w:t xml:space="preserve"> –</w:t>
      </w:r>
      <w:proofErr w:type="spellStart"/>
      <w:r>
        <w:rPr>
          <w:szCs w:val="28"/>
        </w:rPr>
        <w:t>Щербинский</w:t>
      </w:r>
      <w:proofErr w:type="spellEnd"/>
      <w:r>
        <w:rPr>
          <w:szCs w:val="28"/>
        </w:rPr>
        <w:t xml:space="preserve"> клуб;</w:t>
      </w:r>
    </w:p>
    <w:p w:rsidR="00B32238" w:rsidRDefault="00B32238" w:rsidP="00181463">
      <w:pPr>
        <w:jc w:val="both"/>
        <w:rPr>
          <w:szCs w:val="28"/>
        </w:rPr>
      </w:pPr>
      <w:r>
        <w:rPr>
          <w:szCs w:val="28"/>
        </w:rPr>
        <w:t>-районный смотр- конкурс народного творчества «Салют Победы!»</w:t>
      </w:r>
    </w:p>
    <w:p w:rsidR="00193FE6" w:rsidRDefault="00B510B1" w:rsidP="00181463">
      <w:pPr>
        <w:jc w:val="both"/>
        <w:rPr>
          <w:szCs w:val="28"/>
        </w:rPr>
      </w:pPr>
      <w:r>
        <w:rPr>
          <w:szCs w:val="28"/>
        </w:rPr>
        <w:t>-</w:t>
      </w:r>
      <w:r w:rsidR="00531E10">
        <w:rPr>
          <w:szCs w:val="28"/>
        </w:rPr>
        <w:t>«Перезахор</w:t>
      </w:r>
      <w:r>
        <w:rPr>
          <w:szCs w:val="28"/>
        </w:rPr>
        <w:t>онение останков воинов Великой О</w:t>
      </w:r>
      <w:r w:rsidR="00531E10">
        <w:rPr>
          <w:szCs w:val="28"/>
        </w:rPr>
        <w:t>течественной войны» в дерев</w:t>
      </w:r>
      <w:r w:rsidR="00C3157E">
        <w:rPr>
          <w:szCs w:val="28"/>
        </w:rPr>
        <w:t xml:space="preserve">не </w:t>
      </w:r>
      <w:proofErr w:type="spellStart"/>
      <w:proofErr w:type="gramStart"/>
      <w:r w:rsidR="00C3157E">
        <w:rPr>
          <w:szCs w:val="28"/>
        </w:rPr>
        <w:t>Турки-Перевоз</w:t>
      </w:r>
      <w:proofErr w:type="spellEnd"/>
      <w:proofErr w:type="gramEnd"/>
      <w:r w:rsidR="00CD4875">
        <w:rPr>
          <w:szCs w:val="28"/>
        </w:rPr>
        <w:t xml:space="preserve">, </w:t>
      </w:r>
      <w:proofErr w:type="spellStart"/>
      <w:r w:rsidR="00CD4875">
        <w:rPr>
          <w:szCs w:val="28"/>
        </w:rPr>
        <w:t>Спасс-Болоздынь</w:t>
      </w:r>
      <w:proofErr w:type="spellEnd"/>
      <w:r w:rsidR="00CD4875">
        <w:rPr>
          <w:szCs w:val="28"/>
        </w:rPr>
        <w:t>.</w:t>
      </w:r>
    </w:p>
    <w:p w:rsidR="0065308C" w:rsidRDefault="0065308C" w:rsidP="00181463">
      <w:pPr>
        <w:jc w:val="both"/>
        <w:rPr>
          <w:szCs w:val="28"/>
        </w:rPr>
      </w:pPr>
      <w:r>
        <w:rPr>
          <w:szCs w:val="28"/>
        </w:rPr>
        <w:lastRenderedPageBreak/>
        <w:t>-</w:t>
      </w:r>
      <w:r w:rsidR="004D4DD8">
        <w:rPr>
          <w:szCs w:val="28"/>
        </w:rPr>
        <w:t xml:space="preserve"> «70-е Великой</w:t>
      </w:r>
      <w:r>
        <w:rPr>
          <w:szCs w:val="28"/>
        </w:rPr>
        <w:t xml:space="preserve"> Победы» </w:t>
      </w:r>
      <w:proofErr w:type="gramStart"/>
      <w:r>
        <w:rPr>
          <w:szCs w:val="28"/>
        </w:rPr>
        <w:t>-м</w:t>
      </w:r>
      <w:proofErr w:type="gramEnd"/>
      <w:r>
        <w:rPr>
          <w:szCs w:val="28"/>
        </w:rPr>
        <w:t>итинги, шествия, концерты, народные гуляния;</w:t>
      </w:r>
    </w:p>
    <w:p w:rsidR="00990B4C" w:rsidRDefault="00990B4C" w:rsidP="00181463">
      <w:pPr>
        <w:jc w:val="both"/>
        <w:rPr>
          <w:szCs w:val="28"/>
        </w:rPr>
      </w:pPr>
      <w:r>
        <w:rPr>
          <w:szCs w:val="28"/>
        </w:rPr>
        <w:t>-Торжественный митинг на центральном захоронении «День памяти и скорби»;</w:t>
      </w:r>
    </w:p>
    <w:p w:rsidR="00990B4C" w:rsidRDefault="0065308C" w:rsidP="00181463">
      <w:pPr>
        <w:jc w:val="both"/>
        <w:rPr>
          <w:szCs w:val="28"/>
        </w:rPr>
      </w:pPr>
      <w:r>
        <w:rPr>
          <w:szCs w:val="28"/>
        </w:rPr>
        <w:t>-</w:t>
      </w:r>
      <w:r w:rsidR="004D4DD8">
        <w:rPr>
          <w:szCs w:val="28"/>
        </w:rPr>
        <w:t>72</w:t>
      </w:r>
      <w:r w:rsidR="00C3157E">
        <w:rPr>
          <w:szCs w:val="28"/>
        </w:rPr>
        <w:t>-я годовщина</w:t>
      </w:r>
      <w:r w:rsidR="00D54163">
        <w:rPr>
          <w:szCs w:val="28"/>
        </w:rPr>
        <w:t xml:space="preserve"> освобождения</w:t>
      </w:r>
      <w:r>
        <w:rPr>
          <w:szCs w:val="28"/>
        </w:rPr>
        <w:t xml:space="preserve"> г</w:t>
      </w:r>
      <w:proofErr w:type="gramStart"/>
      <w:r>
        <w:rPr>
          <w:szCs w:val="28"/>
        </w:rPr>
        <w:t>.Н</w:t>
      </w:r>
      <w:proofErr w:type="gramEnd"/>
      <w:r>
        <w:rPr>
          <w:szCs w:val="28"/>
        </w:rPr>
        <w:t>евеля от немецко-фашистских захватчиков -</w:t>
      </w:r>
      <w:r w:rsidRPr="0065308C">
        <w:rPr>
          <w:szCs w:val="28"/>
        </w:rPr>
        <w:t xml:space="preserve"> </w:t>
      </w:r>
      <w:r>
        <w:rPr>
          <w:szCs w:val="28"/>
        </w:rPr>
        <w:t>митинги, перезахоронения, концерты, народные гуляния</w:t>
      </w:r>
      <w:r w:rsidR="00D54163">
        <w:rPr>
          <w:szCs w:val="28"/>
        </w:rPr>
        <w:t>, праздничный фейерверк, концертные выступления гостей города, детские аттракционы и т.д.</w:t>
      </w:r>
      <w:r>
        <w:rPr>
          <w:szCs w:val="28"/>
        </w:rPr>
        <w:t>;</w:t>
      </w:r>
    </w:p>
    <w:p w:rsidR="00181463" w:rsidRDefault="00990B4C" w:rsidP="00181463">
      <w:pPr>
        <w:jc w:val="both"/>
        <w:rPr>
          <w:color w:val="000000"/>
          <w:szCs w:val="28"/>
        </w:rPr>
      </w:pPr>
      <w:r>
        <w:rPr>
          <w:szCs w:val="28"/>
        </w:rPr>
        <w:t>- Торжественные проводы юношей в ряды Российской Армии» (дважды в год);</w:t>
      </w:r>
      <w:r w:rsidR="00181463" w:rsidRPr="00072850">
        <w:rPr>
          <w:color w:val="000000"/>
          <w:szCs w:val="28"/>
        </w:rPr>
        <w:t xml:space="preserve">  </w:t>
      </w:r>
      <w:r w:rsidR="00181463">
        <w:rPr>
          <w:color w:val="000000"/>
          <w:szCs w:val="28"/>
        </w:rPr>
        <w:t xml:space="preserve">    </w:t>
      </w:r>
      <w:r w:rsidR="00181463" w:rsidRPr="00072850">
        <w:rPr>
          <w:color w:val="000000"/>
          <w:szCs w:val="28"/>
        </w:rPr>
        <w:t xml:space="preserve"> </w:t>
      </w:r>
      <w:proofErr w:type="gramStart"/>
      <w:r w:rsidR="00181463">
        <w:rPr>
          <w:color w:val="000000"/>
          <w:szCs w:val="28"/>
        </w:rPr>
        <w:t>-</w:t>
      </w:r>
      <w:r w:rsidR="00181463" w:rsidRPr="00072850">
        <w:rPr>
          <w:color w:val="000000"/>
          <w:szCs w:val="28"/>
        </w:rPr>
        <w:t>В</w:t>
      </w:r>
      <w:proofErr w:type="gramEnd"/>
      <w:r w:rsidR="00181463" w:rsidRPr="00072850">
        <w:rPr>
          <w:color w:val="000000"/>
          <w:szCs w:val="28"/>
        </w:rPr>
        <w:t xml:space="preserve"> ЦРБ была проведена акция «Моя любимая книга о войне».</w:t>
      </w:r>
    </w:p>
    <w:p w:rsidR="00181463" w:rsidRDefault="00181463" w:rsidP="00181463">
      <w:pPr>
        <w:jc w:val="both"/>
        <w:rPr>
          <w:szCs w:val="28"/>
        </w:rPr>
      </w:pPr>
    </w:p>
    <w:p w:rsidR="00E77913" w:rsidRPr="00E77913" w:rsidRDefault="00E77913" w:rsidP="00181463">
      <w:pPr>
        <w:widowControl w:val="0"/>
        <w:suppressAutoHyphens/>
        <w:jc w:val="both"/>
        <w:rPr>
          <w:rFonts w:eastAsia="Lucida Sans Unicode" w:cs="Tahoma"/>
          <w:b/>
          <w:color w:val="000000"/>
          <w:szCs w:val="28"/>
          <w:lang w:bidi="en-US"/>
        </w:rPr>
      </w:pPr>
      <w:r w:rsidRPr="00E77913">
        <w:rPr>
          <w:rFonts w:eastAsia="Lucida Sans Unicode" w:cs="Tahoma"/>
          <w:b/>
          <w:color w:val="000000"/>
          <w:szCs w:val="28"/>
          <w:lang w:bidi="en-US"/>
        </w:rPr>
        <w:t>Художественные выставки:</w:t>
      </w:r>
    </w:p>
    <w:p w:rsidR="00AE36A0" w:rsidRDefault="00E77913" w:rsidP="00181463">
      <w:pPr>
        <w:jc w:val="both"/>
        <w:rPr>
          <w:rFonts w:eastAsia="Lucida Sans Unicode" w:cs="Tahoma"/>
          <w:color w:val="000000"/>
          <w:szCs w:val="28"/>
          <w:lang w:bidi="en-US"/>
        </w:rPr>
      </w:pPr>
      <w:r>
        <w:rPr>
          <w:rFonts w:eastAsia="Lucida Sans Unicode" w:cs="Tahoma"/>
          <w:color w:val="000000"/>
          <w:szCs w:val="28"/>
          <w:lang w:bidi="en-US"/>
        </w:rPr>
        <w:t>- В</w:t>
      </w:r>
      <w:r w:rsidR="00AE36A0">
        <w:rPr>
          <w:rFonts w:eastAsia="Lucida Sans Unicode" w:cs="Tahoma"/>
          <w:color w:val="000000"/>
          <w:szCs w:val="28"/>
          <w:lang w:bidi="en-US"/>
        </w:rPr>
        <w:t>ыставка ме</w:t>
      </w:r>
      <w:r w:rsidR="004D4DD8">
        <w:rPr>
          <w:rFonts w:eastAsia="Lucida Sans Unicode" w:cs="Tahoma"/>
          <w:color w:val="000000"/>
          <w:szCs w:val="28"/>
          <w:lang w:bidi="en-US"/>
        </w:rPr>
        <w:t>стных художников, посвящённая 72</w:t>
      </w:r>
      <w:r w:rsidR="00AE36A0">
        <w:rPr>
          <w:rFonts w:eastAsia="Lucida Sans Unicode" w:cs="Tahoma"/>
          <w:color w:val="000000"/>
          <w:szCs w:val="28"/>
          <w:lang w:bidi="en-US"/>
        </w:rPr>
        <w:t>-</w:t>
      </w:r>
      <w:r w:rsidR="00C3157E">
        <w:rPr>
          <w:rFonts w:eastAsia="Lucida Sans Unicode" w:cs="Tahoma"/>
          <w:color w:val="000000"/>
          <w:szCs w:val="28"/>
          <w:lang w:bidi="en-US"/>
        </w:rPr>
        <w:t xml:space="preserve"> </w:t>
      </w:r>
      <w:proofErr w:type="spellStart"/>
      <w:r w:rsidR="00C3157E">
        <w:rPr>
          <w:rFonts w:eastAsia="Lucida Sans Unicode" w:cs="Tahoma"/>
          <w:color w:val="000000"/>
          <w:szCs w:val="28"/>
          <w:lang w:bidi="en-US"/>
        </w:rPr>
        <w:t>й</w:t>
      </w:r>
      <w:proofErr w:type="spellEnd"/>
      <w:r w:rsidR="00C3157E">
        <w:rPr>
          <w:rFonts w:eastAsia="Lucida Sans Unicode" w:cs="Tahoma"/>
          <w:color w:val="000000"/>
          <w:szCs w:val="28"/>
          <w:lang w:bidi="en-US"/>
        </w:rPr>
        <w:t xml:space="preserve"> годовщине</w:t>
      </w:r>
      <w:r w:rsidR="00AE36A0">
        <w:rPr>
          <w:rFonts w:eastAsia="Lucida Sans Unicode" w:cs="Tahoma"/>
          <w:color w:val="000000"/>
          <w:szCs w:val="28"/>
          <w:lang w:bidi="en-US"/>
        </w:rPr>
        <w:t xml:space="preserve"> освобождения</w:t>
      </w:r>
    </w:p>
    <w:p w:rsidR="00AE36A0" w:rsidRDefault="00E77913" w:rsidP="00181463">
      <w:pPr>
        <w:jc w:val="both"/>
        <w:rPr>
          <w:rFonts w:eastAsia="Lucida Sans Unicode" w:cs="Tahoma"/>
          <w:color w:val="000000"/>
          <w:szCs w:val="28"/>
          <w:lang w:bidi="en-US"/>
        </w:rPr>
      </w:pPr>
      <w:r>
        <w:rPr>
          <w:rFonts w:eastAsia="Lucida Sans Unicode" w:cs="Tahoma"/>
          <w:color w:val="000000"/>
          <w:szCs w:val="28"/>
          <w:lang w:bidi="en-US"/>
        </w:rPr>
        <w:t xml:space="preserve"> г. Невеля</w:t>
      </w:r>
      <w:r w:rsidR="00B32238">
        <w:rPr>
          <w:rFonts w:eastAsia="Lucida Sans Unicode" w:cs="Tahoma"/>
          <w:color w:val="000000"/>
          <w:szCs w:val="28"/>
          <w:lang w:bidi="en-US"/>
        </w:rPr>
        <w:t xml:space="preserve"> студия «Колорит»</w:t>
      </w:r>
      <w:r>
        <w:rPr>
          <w:rFonts w:eastAsia="Lucida Sans Unicode" w:cs="Tahoma"/>
          <w:color w:val="000000"/>
          <w:szCs w:val="28"/>
          <w:lang w:bidi="en-US"/>
        </w:rPr>
        <w:t>;</w:t>
      </w:r>
    </w:p>
    <w:p w:rsidR="00AE36A0" w:rsidRDefault="00E77913" w:rsidP="00181463">
      <w:pPr>
        <w:jc w:val="both"/>
        <w:rPr>
          <w:szCs w:val="28"/>
        </w:rPr>
      </w:pPr>
      <w:r>
        <w:rPr>
          <w:rFonts w:eastAsia="Lucida Sans Unicode" w:cs="Tahoma"/>
          <w:color w:val="000000"/>
          <w:szCs w:val="28"/>
          <w:lang w:bidi="en-US"/>
        </w:rPr>
        <w:t>- П</w:t>
      </w:r>
      <w:r w:rsidR="00AE36A0">
        <w:rPr>
          <w:rFonts w:eastAsia="Lucida Sans Unicode" w:cs="Tahoma"/>
          <w:color w:val="000000"/>
          <w:szCs w:val="28"/>
          <w:lang w:bidi="en-US"/>
        </w:rPr>
        <w:t xml:space="preserve">ерсональная выставка живописных работ </w:t>
      </w:r>
      <w:r w:rsidR="004D4DD8">
        <w:rPr>
          <w:rFonts w:eastAsia="Lucida Sans Unicode" w:cs="Tahoma"/>
          <w:color w:val="000000"/>
          <w:szCs w:val="28"/>
          <w:lang w:bidi="en-US"/>
        </w:rPr>
        <w:t xml:space="preserve">ветерана Великой Отечественной войны </w:t>
      </w:r>
      <w:proofErr w:type="spellStart"/>
      <w:r w:rsidR="004D4DD8">
        <w:rPr>
          <w:rFonts w:eastAsia="Lucida Sans Unicode" w:cs="Tahoma"/>
          <w:color w:val="000000"/>
          <w:szCs w:val="28"/>
          <w:lang w:bidi="en-US"/>
        </w:rPr>
        <w:t>К.Э.Бржушкевича</w:t>
      </w:r>
      <w:proofErr w:type="spellEnd"/>
      <w:r w:rsidR="004D4DD8">
        <w:rPr>
          <w:rFonts w:eastAsia="Lucida Sans Unicode" w:cs="Tahoma"/>
          <w:color w:val="000000"/>
          <w:szCs w:val="28"/>
          <w:lang w:bidi="en-US"/>
        </w:rPr>
        <w:t>.</w:t>
      </w:r>
    </w:p>
    <w:p w:rsidR="00B32238" w:rsidRDefault="00B32238" w:rsidP="00181463">
      <w:pPr>
        <w:jc w:val="both"/>
        <w:rPr>
          <w:b/>
        </w:rPr>
      </w:pPr>
      <w:r>
        <w:rPr>
          <w:b/>
        </w:rPr>
        <w:t>-</w:t>
      </w:r>
      <w:r w:rsidRPr="00B32238">
        <w:rPr>
          <w:rFonts w:eastAsia="Lucida Sans Unicode" w:cs="Tahoma"/>
          <w:color w:val="000000"/>
          <w:szCs w:val="28"/>
          <w:lang w:bidi="en-US"/>
        </w:rPr>
        <w:t xml:space="preserve"> </w:t>
      </w:r>
      <w:r>
        <w:rPr>
          <w:rFonts w:eastAsia="Lucida Sans Unicode" w:cs="Tahoma"/>
          <w:color w:val="000000"/>
          <w:szCs w:val="28"/>
          <w:lang w:bidi="en-US"/>
        </w:rPr>
        <w:t>Персональная выставка живописных работ Паринкиной Е.Е.</w:t>
      </w:r>
    </w:p>
    <w:p w:rsidR="00B32238" w:rsidRDefault="00B32238" w:rsidP="00181463">
      <w:pPr>
        <w:jc w:val="both"/>
        <w:rPr>
          <w:b/>
        </w:rPr>
      </w:pPr>
    </w:p>
    <w:p w:rsidR="00DD1A6E" w:rsidRDefault="003A2852" w:rsidP="00181463">
      <w:pPr>
        <w:jc w:val="both"/>
        <w:rPr>
          <w:b/>
        </w:rPr>
      </w:pPr>
      <w:r>
        <w:rPr>
          <w:b/>
        </w:rPr>
        <w:t>3.Финансирование:</w:t>
      </w:r>
      <w:r w:rsidR="00531E10">
        <w:rPr>
          <w:b/>
        </w:rPr>
        <w:t xml:space="preserve"> </w:t>
      </w:r>
    </w:p>
    <w:tbl>
      <w:tblPr>
        <w:tblStyle w:val="a8"/>
        <w:tblW w:w="9889" w:type="dxa"/>
        <w:tblLook w:val="04A0"/>
      </w:tblPr>
      <w:tblGrid>
        <w:gridCol w:w="2943"/>
        <w:gridCol w:w="3350"/>
        <w:gridCol w:w="3596"/>
      </w:tblGrid>
      <w:tr w:rsidR="00B50819" w:rsidTr="00A05669">
        <w:tc>
          <w:tcPr>
            <w:tcW w:w="2943" w:type="dxa"/>
          </w:tcPr>
          <w:p w:rsidR="00B50819" w:rsidRPr="003A2852" w:rsidRDefault="00954429" w:rsidP="00181463">
            <w:pPr>
              <w:jc w:val="both"/>
              <w:rPr>
                <w:sz w:val="24"/>
                <w:szCs w:val="24"/>
              </w:rPr>
            </w:pPr>
            <w:r>
              <w:rPr>
                <w:sz w:val="24"/>
                <w:szCs w:val="24"/>
              </w:rPr>
              <w:t>О</w:t>
            </w:r>
            <w:r w:rsidR="00B50819" w:rsidRPr="003A2852">
              <w:rPr>
                <w:sz w:val="24"/>
                <w:szCs w:val="24"/>
              </w:rPr>
              <w:t>бщий объем расходов бюджета муниципального образования на культуру (тыс</w:t>
            </w:r>
            <w:proofErr w:type="gramStart"/>
            <w:r w:rsidR="00B50819" w:rsidRPr="003A2852">
              <w:rPr>
                <w:sz w:val="24"/>
                <w:szCs w:val="24"/>
              </w:rPr>
              <w:t>.р</w:t>
            </w:r>
            <w:proofErr w:type="gramEnd"/>
            <w:r w:rsidR="00B50819" w:rsidRPr="003A2852">
              <w:rPr>
                <w:sz w:val="24"/>
                <w:szCs w:val="24"/>
              </w:rPr>
              <w:t>уб.)</w:t>
            </w:r>
          </w:p>
        </w:tc>
        <w:tc>
          <w:tcPr>
            <w:tcW w:w="3350" w:type="dxa"/>
          </w:tcPr>
          <w:p w:rsidR="00B50819" w:rsidRPr="003A2852" w:rsidRDefault="00B50819" w:rsidP="00181463">
            <w:pPr>
              <w:jc w:val="both"/>
              <w:rPr>
                <w:sz w:val="24"/>
                <w:szCs w:val="24"/>
              </w:rPr>
            </w:pPr>
            <w:r w:rsidRPr="003A2852">
              <w:rPr>
                <w:sz w:val="24"/>
                <w:szCs w:val="24"/>
              </w:rPr>
              <w:t>в том числе бюджетных инвестиций на увеличение стоимости основных средств (тыс</w:t>
            </w:r>
            <w:proofErr w:type="gramStart"/>
            <w:r w:rsidRPr="003A2852">
              <w:rPr>
                <w:sz w:val="24"/>
                <w:szCs w:val="24"/>
              </w:rPr>
              <w:t>.р</w:t>
            </w:r>
            <w:proofErr w:type="gramEnd"/>
            <w:r w:rsidRPr="003A2852">
              <w:rPr>
                <w:sz w:val="24"/>
                <w:szCs w:val="24"/>
              </w:rPr>
              <w:t>уб.)</w:t>
            </w:r>
          </w:p>
        </w:tc>
        <w:tc>
          <w:tcPr>
            <w:tcW w:w="3596" w:type="dxa"/>
          </w:tcPr>
          <w:p w:rsidR="00B50819" w:rsidRPr="003A2852" w:rsidRDefault="00B50819" w:rsidP="00181463">
            <w:pPr>
              <w:ind w:left="175" w:firstLine="672"/>
              <w:jc w:val="both"/>
              <w:rPr>
                <w:sz w:val="24"/>
                <w:szCs w:val="24"/>
              </w:rPr>
            </w:pPr>
            <w:r>
              <w:rPr>
                <w:sz w:val="24"/>
                <w:szCs w:val="24"/>
              </w:rPr>
              <w:t xml:space="preserve">Расходы на оплату труда и </w:t>
            </w:r>
            <w:r w:rsidRPr="003A2852">
              <w:rPr>
                <w:sz w:val="24"/>
                <w:szCs w:val="24"/>
              </w:rPr>
              <w:t>начисления на оплату труда (тыс</w:t>
            </w:r>
            <w:proofErr w:type="gramStart"/>
            <w:r w:rsidRPr="003A2852">
              <w:rPr>
                <w:sz w:val="24"/>
                <w:szCs w:val="24"/>
              </w:rPr>
              <w:t>.р</w:t>
            </w:r>
            <w:proofErr w:type="gramEnd"/>
            <w:r w:rsidRPr="003A2852">
              <w:rPr>
                <w:sz w:val="24"/>
                <w:szCs w:val="24"/>
              </w:rPr>
              <w:t>ублей)</w:t>
            </w:r>
          </w:p>
          <w:p w:rsidR="00B50819" w:rsidRPr="003A2852" w:rsidRDefault="00B50819" w:rsidP="00181463">
            <w:pPr>
              <w:jc w:val="both"/>
            </w:pPr>
          </w:p>
        </w:tc>
      </w:tr>
      <w:tr w:rsidR="00B50819" w:rsidTr="00A05669">
        <w:tc>
          <w:tcPr>
            <w:tcW w:w="2943" w:type="dxa"/>
          </w:tcPr>
          <w:p w:rsidR="00B50819" w:rsidRPr="003A2852" w:rsidRDefault="00B50819" w:rsidP="00181463">
            <w:pPr>
              <w:jc w:val="both"/>
              <w:rPr>
                <w:sz w:val="24"/>
                <w:szCs w:val="24"/>
              </w:rPr>
            </w:pPr>
            <w:r>
              <w:rPr>
                <w:sz w:val="24"/>
                <w:szCs w:val="24"/>
              </w:rPr>
              <w:t>2</w:t>
            </w:r>
            <w:r w:rsidR="00062201">
              <w:rPr>
                <w:sz w:val="24"/>
                <w:szCs w:val="24"/>
              </w:rPr>
              <w:t>3940,8</w:t>
            </w:r>
          </w:p>
        </w:tc>
        <w:tc>
          <w:tcPr>
            <w:tcW w:w="3350" w:type="dxa"/>
          </w:tcPr>
          <w:p w:rsidR="00B50819" w:rsidRPr="003A2852" w:rsidRDefault="00B50819" w:rsidP="00181463">
            <w:pPr>
              <w:jc w:val="both"/>
              <w:rPr>
                <w:sz w:val="24"/>
                <w:szCs w:val="24"/>
              </w:rPr>
            </w:pPr>
            <w:r>
              <w:rPr>
                <w:sz w:val="24"/>
                <w:szCs w:val="24"/>
              </w:rPr>
              <w:t xml:space="preserve"> </w:t>
            </w:r>
            <w:r w:rsidR="007B5434">
              <w:rPr>
                <w:sz w:val="24"/>
                <w:szCs w:val="24"/>
              </w:rPr>
              <w:t>8</w:t>
            </w:r>
            <w:r w:rsidR="00062201">
              <w:rPr>
                <w:sz w:val="24"/>
                <w:szCs w:val="24"/>
              </w:rPr>
              <w:t>0,5</w:t>
            </w:r>
          </w:p>
        </w:tc>
        <w:tc>
          <w:tcPr>
            <w:tcW w:w="3596" w:type="dxa"/>
          </w:tcPr>
          <w:p w:rsidR="00B50819" w:rsidRPr="003A2852" w:rsidRDefault="007B5434" w:rsidP="00181463">
            <w:pPr>
              <w:jc w:val="both"/>
              <w:rPr>
                <w:sz w:val="24"/>
                <w:szCs w:val="24"/>
              </w:rPr>
            </w:pPr>
            <w:r>
              <w:rPr>
                <w:sz w:val="24"/>
                <w:szCs w:val="24"/>
              </w:rPr>
              <w:t>1</w:t>
            </w:r>
            <w:r w:rsidR="00062201">
              <w:rPr>
                <w:sz w:val="24"/>
                <w:szCs w:val="24"/>
              </w:rPr>
              <w:t>4699,9</w:t>
            </w:r>
          </w:p>
        </w:tc>
      </w:tr>
    </w:tbl>
    <w:p w:rsidR="003A2852" w:rsidRPr="007B5434" w:rsidRDefault="00A04C5A" w:rsidP="00181463">
      <w:pPr>
        <w:jc w:val="both"/>
      </w:pPr>
      <w:r>
        <w:rPr>
          <w:b/>
        </w:rPr>
        <w:t xml:space="preserve"> </w:t>
      </w:r>
    </w:p>
    <w:p w:rsidR="007B5434" w:rsidRPr="007B5434" w:rsidRDefault="007B5434" w:rsidP="00181463">
      <w:pPr>
        <w:jc w:val="both"/>
      </w:pPr>
      <w:r w:rsidRPr="007B5434">
        <w:t xml:space="preserve">Из общего бюджета муниципального образования МО </w:t>
      </w:r>
      <w:proofErr w:type="spellStart"/>
      <w:r w:rsidRPr="007B5434">
        <w:t>Невельский</w:t>
      </w:r>
      <w:proofErr w:type="spellEnd"/>
      <w:r w:rsidRPr="007B5434">
        <w:t xml:space="preserve"> район доля культуры составляет </w:t>
      </w:r>
      <w:r>
        <w:t xml:space="preserve"> </w:t>
      </w:r>
      <w:r w:rsidR="00B32238">
        <w:t>9,</w:t>
      </w:r>
      <w:r w:rsidR="00E220D4">
        <w:t>5</w:t>
      </w:r>
      <w:r>
        <w:t>.</w:t>
      </w:r>
    </w:p>
    <w:p w:rsidR="00A32060" w:rsidRDefault="006C72C8" w:rsidP="00181463">
      <w:pPr>
        <w:jc w:val="both"/>
        <w:rPr>
          <w:b/>
        </w:rPr>
      </w:pPr>
      <w:r>
        <w:rPr>
          <w:b/>
        </w:rPr>
        <w:t xml:space="preserve"> </w:t>
      </w:r>
      <w:r w:rsidR="00BC6161" w:rsidRPr="00BC6161">
        <w:rPr>
          <w:b/>
        </w:rPr>
        <w:t>4.Применение программно-целевого метода управления.</w:t>
      </w:r>
    </w:p>
    <w:p w:rsidR="00FD2499" w:rsidRPr="00A32060" w:rsidRDefault="00DD1A6E" w:rsidP="00181463">
      <w:pPr>
        <w:jc w:val="both"/>
        <w:rPr>
          <w:b/>
        </w:rPr>
      </w:pPr>
      <w:r>
        <w:t xml:space="preserve">      </w:t>
      </w:r>
      <w:r w:rsidR="00BC6161">
        <w:t>4.1.Долгосрочные целевые программы развития культуры муниципального образования (комплексные и по отдельным направлениям: по сохранению культурного наследия, поддержки одаренных детей, укрепления материально-технической базы учре</w:t>
      </w:r>
      <w:r w:rsidR="003073C4">
        <w:t>ждений культуры и др.):</w:t>
      </w:r>
      <w:r w:rsidR="00BC6161">
        <w:t xml:space="preserve"> название</w:t>
      </w:r>
      <w:r w:rsidR="003073C4">
        <w:t>, сроки реализации, утверждающий документ,</w:t>
      </w:r>
      <w:r w:rsidR="00BC6161">
        <w:t xml:space="preserve"> объемы финансировани</w:t>
      </w:r>
      <w:r w:rsidR="00253915">
        <w:t>я</w:t>
      </w:r>
      <w:r w:rsidR="007671AD">
        <w:t xml:space="preserve"> в 2014</w:t>
      </w:r>
      <w:r w:rsidR="001F6105">
        <w:t>г; результаты реализации за 2015</w:t>
      </w:r>
      <w:r w:rsidR="00BC6161">
        <w:t>г.</w:t>
      </w:r>
      <w:r w:rsidR="001F6105">
        <w:t xml:space="preserve"> Перспективы 2016</w:t>
      </w:r>
      <w:r w:rsidR="008A76AE">
        <w:t xml:space="preserve"> года.</w:t>
      </w:r>
    </w:p>
    <w:p w:rsidR="00674FC1" w:rsidRDefault="00A32060" w:rsidP="00181463">
      <w:pPr>
        <w:ind w:firstLine="142"/>
        <w:jc w:val="both"/>
      </w:pPr>
      <w:r>
        <w:t xml:space="preserve">        </w:t>
      </w:r>
      <w:r w:rsidR="00443CD1">
        <w:t xml:space="preserve">  -Программы п</w:t>
      </w:r>
      <w:r>
        <w:t>о сохранению культурного наследия в МО «</w:t>
      </w:r>
      <w:proofErr w:type="spellStart"/>
      <w:r>
        <w:t>Невельский</w:t>
      </w:r>
      <w:proofErr w:type="spellEnd"/>
      <w:r>
        <w:t xml:space="preserve"> район» - нет;</w:t>
      </w:r>
      <w:r w:rsidR="00CF48B1">
        <w:t xml:space="preserve"> </w:t>
      </w:r>
    </w:p>
    <w:tbl>
      <w:tblPr>
        <w:tblStyle w:val="a8"/>
        <w:tblW w:w="9781" w:type="dxa"/>
        <w:tblInd w:w="108" w:type="dxa"/>
        <w:tblLayout w:type="fixed"/>
        <w:tblLook w:val="04A0"/>
      </w:tblPr>
      <w:tblGrid>
        <w:gridCol w:w="426"/>
        <w:gridCol w:w="1275"/>
        <w:gridCol w:w="993"/>
        <w:gridCol w:w="1559"/>
        <w:gridCol w:w="1559"/>
        <w:gridCol w:w="1418"/>
        <w:gridCol w:w="1275"/>
        <w:gridCol w:w="1276"/>
      </w:tblGrid>
      <w:tr w:rsidR="008849FF" w:rsidTr="00A05669">
        <w:tc>
          <w:tcPr>
            <w:tcW w:w="426" w:type="dxa"/>
          </w:tcPr>
          <w:p w:rsidR="008849FF" w:rsidRDefault="008849FF" w:rsidP="00181463">
            <w:pPr>
              <w:jc w:val="both"/>
              <w:rPr>
                <w:sz w:val="22"/>
                <w:szCs w:val="22"/>
              </w:rPr>
            </w:pPr>
            <w:r>
              <w:rPr>
                <w:sz w:val="22"/>
                <w:szCs w:val="22"/>
              </w:rPr>
              <w:t>№</w:t>
            </w:r>
            <w:proofErr w:type="spellStart"/>
            <w:proofErr w:type="gramStart"/>
            <w:r>
              <w:rPr>
                <w:sz w:val="22"/>
                <w:szCs w:val="22"/>
              </w:rPr>
              <w:t>п</w:t>
            </w:r>
            <w:proofErr w:type="spellEnd"/>
            <w:proofErr w:type="gramEnd"/>
            <w:r>
              <w:rPr>
                <w:sz w:val="22"/>
                <w:szCs w:val="22"/>
              </w:rPr>
              <w:t>/</w:t>
            </w:r>
            <w:proofErr w:type="spellStart"/>
            <w:r>
              <w:rPr>
                <w:sz w:val="22"/>
                <w:szCs w:val="22"/>
              </w:rPr>
              <w:t>п</w:t>
            </w:r>
            <w:proofErr w:type="spellEnd"/>
          </w:p>
        </w:tc>
        <w:tc>
          <w:tcPr>
            <w:tcW w:w="1275" w:type="dxa"/>
          </w:tcPr>
          <w:p w:rsidR="008849FF" w:rsidRDefault="008849FF" w:rsidP="00181463">
            <w:pPr>
              <w:jc w:val="both"/>
              <w:rPr>
                <w:sz w:val="22"/>
                <w:szCs w:val="22"/>
              </w:rPr>
            </w:pPr>
            <w:r>
              <w:rPr>
                <w:sz w:val="22"/>
                <w:szCs w:val="22"/>
              </w:rPr>
              <w:t>Название</w:t>
            </w:r>
          </w:p>
        </w:tc>
        <w:tc>
          <w:tcPr>
            <w:tcW w:w="993" w:type="dxa"/>
          </w:tcPr>
          <w:p w:rsidR="008849FF" w:rsidRDefault="008849FF" w:rsidP="00181463">
            <w:pPr>
              <w:jc w:val="both"/>
              <w:rPr>
                <w:sz w:val="22"/>
                <w:szCs w:val="22"/>
              </w:rPr>
            </w:pPr>
            <w:r>
              <w:rPr>
                <w:sz w:val="22"/>
                <w:szCs w:val="22"/>
              </w:rPr>
              <w:t>Сроки реализации</w:t>
            </w:r>
          </w:p>
        </w:tc>
        <w:tc>
          <w:tcPr>
            <w:tcW w:w="1559" w:type="dxa"/>
          </w:tcPr>
          <w:p w:rsidR="008849FF" w:rsidRDefault="008849FF" w:rsidP="00181463">
            <w:pPr>
              <w:jc w:val="both"/>
              <w:rPr>
                <w:sz w:val="22"/>
                <w:szCs w:val="22"/>
              </w:rPr>
            </w:pPr>
            <w:r>
              <w:rPr>
                <w:sz w:val="22"/>
                <w:szCs w:val="22"/>
              </w:rPr>
              <w:t>Утвержденный документ</w:t>
            </w:r>
          </w:p>
        </w:tc>
        <w:tc>
          <w:tcPr>
            <w:tcW w:w="1559" w:type="dxa"/>
          </w:tcPr>
          <w:p w:rsidR="008849FF" w:rsidRDefault="008849FF" w:rsidP="00181463">
            <w:pPr>
              <w:jc w:val="both"/>
              <w:rPr>
                <w:sz w:val="22"/>
                <w:szCs w:val="22"/>
              </w:rPr>
            </w:pPr>
            <w:r>
              <w:rPr>
                <w:sz w:val="22"/>
                <w:szCs w:val="22"/>
              </w:rPr>
              <w:t>Цель МП</w:t>
            </w:r>
          </w:p>
        </w:tc>
        <w:tc>
          <w:tcPr>
            <w:tcW w:w="1418" w:type="dxa"/>
          </w:tcPr>
          <w:p w:rsidR="008849FF" w:rsidRDefault="00253915" w:rsidP="00181463">
            <w:pPr>
              <w:jc w:val="both"/>
              <w:rPr>
                <w:sz w:val="22"/>
                <w:szCs w:val="22"/>
              </w:rPr>
            </w:pPr>
            <w:r>
              <w:rPr>
                <w:sz w:val="22"/>
                <w:szCs w:val="22"/>
              </w:rPr>
              <w:t>Объемы финансирования в 2014</w:t>
            </w:r>
            <w:r w:rsidR="008849FF">
              <w:rPr>
                <w:sz w:val="22"/>
                <w:szCs w:val="22"/>
              </w:rPr>
              <w:t>г.</w:t>
            </w:r>
          </w:p>
          <w:p w:rsidR="008849FF" w:rsidRDefault="008849FF" w:rsidP="00181463">
            <w:pPr>
              <w:jc w:val="both"/>
              <w:rPr>
                <w:sz w:val="22"/>
                <w:szCs w:val="22"/>
              </w:rPr>
            </w:pPr>
            <w:r>
              <w:rPr>
                <w:sz w:val="22"/>
                <w:szCs w:val="22"/>
              </w:rPr>
              <w:t>( тысяч руб.)</w:t>
            </w:r>
          </w:p>
        </w:tc>
        <w:tc>
          <w:tcPr>
            <w:tcW w:w="1275" w:type="dxa"/>
          </w:tcPr>
          <w:p w:rsidR="008849FF" w:rsidRDefault="00253915" w:rsidP="00181463">
            <w:pPr>
              <w:jc w:val="both"/>
              <w:rPr>
                <w:sz w:val="22"/>
                <w:szCs w:val="22"/>
              </w:rPr>
            </w:pPr>
            <w:r>
              <w:rPr>
                <w:sz w:val="22"/>
                <w:szCs w:val="22"/>
              </w:rPr>
              <w:t>Результаты реализации за 2015</w:t>
            </w:r>
            <w:r w:rsidR="008849FF">
              <w:rPr>
                <w:sz w:val="22"/>
                <w:szCs w:val="22"/>
              </w:rPr>
              <w:t>г.</w:t>
            </w:r>
          </w:p>
          <w:p w:rsidR="008849FF" w:rsidRDefault="008849FF" w:rsidP="00181463">
            <w:pPr>
              <w:jc w:val="both"/>
              <w:rPr>
                <w:sz w:val="22"/>
                <w:szCs w:val="22"/>
              </w:rPr>
            </w:pPr>
            <w:r>
              <w:rPr>
                <w:sz w:val="22"/>
                <w:szCs w:val="22"/>
              </w:rPr>
              <w:t>(тысяч руб.)</w:t>
            </w:r>
          </w:p>
        </w:tc>
        <w:tc>
          <w:tcPr>
            <w:tcW w:w="1276" w:type="dxa"/>
          </w:tcPr>
          <w:p w:rsidR="008849FF" w:rsidRDefault="00253915" w:rsidP="00181463">
            <w:pPr>
              <w:ind w:left="33" w:firstLine="33"/>
              <w:jc w:val="both"/>
              <w:rPr>
                <w:sz w:val="22"/>
                <w:szCs w:val="22"/>
              </w:rPr>
            </w:pPr>
            <w:r>
              <w:rPr>
                <w:sz w:val="22"/>
                <w:szCs w:val="22"/>
              </w:rPr>
              <w:t>Перспективы 2016</w:t>
            </w:r>
            <w:r w:rsidR="008849FF">
              <w:rPr>
                <w:sz w:val="22"/>
                <w:szCs w:val="22"/>
              </w:rPr>
              <w:t xml:space="preserve"> года</w:t>
            </w:r>
          </w:p>
        </w:tc>
      </w:tr>
      <w:tr w:rsidR="008849FF" w:rsidTr="00A05669">
        <w:tc>
          <w:tcPr>
            <w:tcW w:w="426" w:type="dxa"/>
          </w:tcPr>
          <w:p w:rsidR="008849FF" w:rsidRDefault="00D44B80" w:rsidP="00181463">
            <w:pPr>
              <w:jc w:val="both"/>
              <w:rPr>
                <w:sz w:val="22"/>
                <w:szCs w:val="22"/>
              </w:rPr>
            </w:pPr>
            <w:r>
              <w:rPr>
                <w:sz w:val="22"/>
                <w:szCs w:val="22"/>
              </w:rPr>
              <w:t>1</w:t>
            </w:r>
          </w:p>
        </w:tc>
        <w:tc>
          <w:tcPr>
            <w:tcW w:w="1275" w:type="dxa"/>
          </w:tcPr>
          <w:p w:rsidR="008849FF" w:rsidRDefault="008849FF" w:rsidP="00181463">
            <w:pPr>
              <w:jc w:val="both"/>
              <w:rPr>
                <w:sz w:val="22"/>
                <w:szCs w:val="22"/>
              </w:rPr>
            </w:pPr>
            <w:r>
              <w:rPr>
                <w:sz w:val="22"/>
                <w:szCs w:val="22"/>
              </w:rPr>
              <w:t xml:space="preserve">МП «Содержание и развитие объектов </w:t>
            </w:r>
            <w:r>
              <w:rPr>
                <w:sz w:val="22"/>
                <w:szCs w:val="22"/>
              </w:rPr>
              <w:lastRenderedPageBreak/>
              <w:t>социально-культурной сферы МО «</w:t>
            </w:r>
            <w:proofErr w:type="spellStart"/>
            <w:r>
              <w:rPr>
                <w:sz w:val="22"/>
                <w:szCs w:val="22"/>
              </w:rPr>
              <w:t>Невельский</w:t>
            </w:r>
            <w:proofErr w:type="spellEnd"/>
            <w:r>
              <w:rPr>
                <w:sz w:val="22"/>
                <w:szCs w:val="22"/>
              </w:rPr>
              <w:t xml:space="preserve"> район» на 2013-2015 годы</w:t>
            </w:r>
          </w:p>
        </w:tc>
        <w:tc>
          <w:tcPr>
            <w:tcW w:w="993" w:type="dxa"/>
          </w:tcPr>
          <w:p w:rsidR="008849FF" w:rsidRDefault="008849FF" w:rsidP="00181463">
            <w:pPr>
              <w:jc w:val="both"/>
              <w:rPr>
                <w:sz w:val="22"/>
                <w:szCs w:val="22"/>
              </w:rPr>
            </w:pPr>
            <w:r>
              <w:rPr>
                <w:sz w:val="22"/>
                <w:szCs w:val="22"/>
              </w:rPr>
              <w:lastRenderedPageBreak/>
              <w:t>2013-2015г.г.</w:t>
            </w:r>
          </w:p>
        </w:tc>
        <w:tc>
          <w:tcPr>
            <w:tcW w:w="1559" w:type="dxa"/>
          </w:tcPr>
          <w:p w:rsidR="008849FF" w:rsidRDefault="008849FF" w:rsidP="00181463">
            <w:pPr>
              <w:jc w:val="both"/>
              <w:rPr>
                <w:sz w:val="22"/>
                <w:szCs w:val="22"/>
              </w:rPr>
            </w:pPr>
            <w:r>
              <w:rPr>
                <w:sz w:val="22"/>
                <w:szCs w:val="22"/>
              </w:rPr>
              <w:t xml:space="preserve">Постановление Администрации Невельского </w:t>
            </w:r>
            <w:r>
              <w:rPr>
                <w:sz w:val="22"/>
                <w:szCs w:val="22"/>
              </w:rPr>
              <w:lastRenderedPageBreak/>
              <w:t>района № 1657 от 07.11.2012г</w:t>
            </w:r>
          </w:p>
        </w:tc>
        <w:tc>
          <w:tcPr>
            <w:tcW w:w="1559" w:type="dxa"/>
          </w:tcPr>
          <w:p w:rsidR="008849FF" w:rsidRDefault="008849FF" w:rsidP="00181463">
            <w:pPr>
              <w:jc w:val="both"/>
              <w:rPr>
                <w:sz w:val="22"/>
                <w:szCs w:val="22"/>
              </w:rPr>
            </w:pPr>
            <w:r>
              <w:rPr>
                <w:sz w:val="22"/>
                <w:szCs w:val="22"/>
              </w:rPr>
              <w:lastRenderedPageBreak/>
              <w:t xml:space="preserve">Укрепление и развитие материально-технической базы </w:t>
            </w:r>
            <w:r>
              <w:rPr>
                <w:sz w:val="22"/>
                <w:szCs w:val="22"/>
              </w:rPr>
              <w:lastRenderedPageBreak/>
              <w:t>муниципальных учреждений Невельского района</w:t>
            </w:r>
          </w:p>
        </w:tc>
        <w:tc>
          <w:tcPr>
            <w:tcW w:w="1418" w:type="dxa"/>
          </w:tcPr>
          <w:p w:rsidR="008849FF" w:rsidRDefault="00253915" w:rsidP="00181463">
            <w:pPr>
              <w:jc w:val="both"/>
              <w:rPr>
                <w:sz w:val="22"/>
                <w:szCs w:val="22"/>
              </w:rPr>
            </w:pPr>
            <w:r>
              <w:rPr>
                <w:sz w:val="22"/>
                <w:szCs w:val="22"/>
              </w:rPr>
              <w:lastRenderedPageBreak/>
              <w:t xml:space="preserve"> На 2014г. запланировано 4647060</w:t>
            </w:r>
            <w:r w:rsidR="008849FF">
              <w:rPr>
                <w:sz w:val="22"/>
                <w:szCs w:val="22"/>
              </w:rPr>
              <w:t xml:space="preserve"> </w:t>
            </w:r>
            <w:r w:rsidR="00EE5C3A">
              <w:rPr>
                <w:sz w:val="22"/>
                <w:szCs w:val="22"/>
              </w:rPr>
              <w:t>тыс</w:t>
            </w:r>
            <w:proofErr w:type="gramStart"/>
            <w:r w:rsidR="00EE5C3A">
              <w:rPr>
                <w:sz w:val="22"/>
                <w:szCs w:val="22"/>
              </w:rPr>
              <w:t>.</w:t>
            </w:r>
            <w:r w:rsidR="008849FF">
              <w:rPr>
                <w:sz w:val="22"/>
                <w:szCs w:val="22"/>
              </w:rPr>
              <w:t>р</w:t>
            </w:r>
            <w:proofErr w:type="gramEnd"/>
            <w:r w:rsidR="008849FF">
              <w:rPr>
                <w:sz w:val="22"/>
                <w:szCs w:val="22"/>
              </w:rPr>
              <w:t>уб.</w:t>
            </w:r>
          </w:p>
          <w:p w:rsidR="00EE5C3A" w:rsidRDefault="00253915" w:rsidP="00181463">
            <w:pPr>
              <w:jc w:val="both"/>
              <w:rPr>
                <w:sz w:val="22"/>
                <w:szCs w:val="22"/>
              </w:rPr>
            </w:pPr>
            <w:r>
              <w:rPr>
                <w:sz w:val="22"/>
                <w:szCs w:val="22"/>
              </w:rPr>
              <w:t xml:space="preserve">Реализовано </w:t>
            </w:r>
            <w:r>
              <w:rPr>
                <w:sz w:val="22"/>
                <w:szCs w:val="22"/>
              </w:rPr>
              <w:lastRenderedPageBreak/>
              <w:t>в 2014 году</w:t>
            </w:r>
            <w:r w:rsidR="00EE5C3A">
              <w:rPr>
                <w:sz w:val="22"/>
                <w:szCs w:val="22"/>
              </w:rPr>
              <w:t xml:space="preserve"> </w:t>
            </w:r>
            <w:r>
              <w:rPr>
                <w:sz w:val="22"/>
                <w:szCs w:val="22"/>
              </w:rPr>
              <w:t xml:space="preserve">2952816 </w:t>
            </w:r>
            <w:r w:rsidR="00EE5C3A">
              <w:rPr>
                <w:sz w:val="22"/>
                <w:szCs w:val="22"/>
              </w:rPr>
              <w:t>тыс</w:t>
            </w:r>
            <w:proofErr w:type="gramStart"/>
            <w:r w:rsidR="00EE5C3A">
              <w:rPr>
                <w:sz w:val="22"/>
                <w:szCs w:val="22"/>
              </w:rPr>
              <w:t>.р</w:t>
            </w:r>
            <w:proofErr w:type="gramEnd"/>
            <w:r w:rsidR="00EE5C3A">
              <w:rPr>
                <w:sz w:val="22"/>
                <w:szCs w:val="22"/>
              </w:rPr>
              <w:t>уб.</w:t>
            </w:r>
          </w:p>
          <w:p w:rsidR="008849FF" w:rsidRDefault="008849FF" w:rsidP="00181463">
            <w:pPr>
              <w:jc w:val="both"/>
              <w:rPr>
                <w:sz w:val="22"/>
                <w:szCs w:val="22"/>
              </w:rPr>
            </w:pPr>
          </w:p>
        </w:tc>
        <w:tc>
          <w:tcPr>
            <w:tcW w:w="1275" w:type="dxa"/>
          </w:tcPr>
          <w:p w:rsidR="008849FF" w:rsidRDefault="00253915" w:rsidP="00181463">
            <w:pPr>
              <w:jc w:val="both"/>
              <w:rPr>
                <w:sz w:val="22"/>
                <w:szCs w:val="22"/>
              </w:rPr>
            </w:pPr>
            <w:r>
              <w:rPr>
                <w:sz w:val="22"/>
                <w:szCs w:val="22"/>
              </w:rPr>
              <w:lastRenderedPageBreak/>
              <w:t>Р</w:t>
            </w:r>
            <w:r w:rsidR="008B3634">
              <w:rPr>
                <w:sz w:val="22"/>
                <w:szCs w:val="22"/>
              </w:rPr>
              <w:t>еализовано в 2</w:t>
            </w:r>
            <w:r>
              <w:rPr>
                <w:sz w:val="22"/>
                <w:szCs w:val="22"/>
              </w:rPr>
              <w:t>015</w:t>
            </w:r>
            <w:r w:rsidR="007B7AD2">
              <w:rPr>
                <w:sz w:val="22"/>
                <w:szCs w:val="22"/>
              </w:rPr>
              <w:t>году</w:t>
            </w:r>
            <w:r>
              <w:rPr>
                <w:sz w:val="22"/>
                <w:szCs w:val="22"/>
              </w:rPr>
              <w:t xml:space="preserve"> 344,9 рублей</w:t>
            </w:r>
            <w:r w:rsidR="008849FF">
              <w:rPr>
                <w:sz w:val="22"/>
                <w:szCs w:val="22"/>
              </w:rPr>
              <w:t>.</w:t>
            </w:r>
          </w:p>
        </w:tc>
        <w:tc>
          <w:tcPr>
            <w:tcW w:w="1276" w:type="dxa"/>
          </w:tcPr>
          <w:p w:rsidR="008849FF" w:rsidRDefault="00253915" w:rsidP="00181463">
            <w:pPr>
              <w:ind w:left="33" w:firstLine="33"/>
              <w:jc w:val="both"/>
              <w:rPr>
                <w:sz w:val="22"/>
                <w:szCs w:val="22"/>
              </w:rPr>
            </w:pPr>
            <w:r>
              <w:rPr>
                <w:sz w:val="22"/>
                <w:szCs w:val="22"/>
              </w:rPr>
              <w:t>1500</w:t>
            </w:r>
            <w:r w:rsidR="007B7AD2">
              <w:rPr>
                <w:sz w:val="22"/>
                <w:szCs w:val="22"/>
              </w:rPr>
              <w:t xml:space="preserve">,0 </w:t>
            </w:r>
            <w:proofErr w:type="spellStart"/>
            <w:r w:rsidR="007B7AD2">
              <w:rPr>
                <w:sz w:val="22"/>
                <w:szCs w:val="22"/>
              </w:rPr>
              <w:t>тыс</w:t>
            </w:r>
            <w:proofErr w:type="gramStart"/>
            <w:r w:rsidR="007B7AD2">
              <w:rPr>
                <w:sz w:val="22"/>
                <w:szCs w:val="22"/>
              </w:rPr>
              <w:t>.р</w:t>
            </w:r>
            <w:proofErr w:type="gramEnd"/>
            <w:r w:rsidR="007B7AD2">
              <w:rPr>
                <w:sz w:val="22"/>
                <w:szCs w:val="22"/>
              </w:rPr>
              <w:t>уб</w:t>
            </w:r>
            <w:proofErr w:type="spellEnd"/>
            <w:r w:rsidR="007B7AD2">
              <w:rPr>
                <w:sz w:val="22"/>
                <w:szCs w:val="22"/>
              </w:rPr>
              <w:t xml:space="preserve">- </w:t>
            </w:r>
            <w:proofErr w:type="spellStart"/>
            <w:r w:rsidR="007B7AD2">
              <w:rPr>
                <w:sz w:val="22"/>
                <w:szCs w:val="22"/>
              </w:rPr>
              <w:t>кап.ремонт</w:t>
            </w:r>
            <w:proofErr w:type="spellEnd"/>
            <w:r w:rsidR="007B7AD2">
              <w:rPr>
                <w:sz w:val="22"/>
                <w:szCs w:val="22"/>
              </w:rPr>
              <w:t xml:space="preserve"> </w:t>
            </w:r>
            <w:proofErr w:type="spellStart"/>
            <w:r w:rsidR="007B7AD2">
              <w:rPr>
                <w:sz w:val="22"/>
                <w:szCs w:val="22"/>
              </w:rPr>
              <w:t>Леховског</w:t>
            </w:r>
            <w:r w:rsidR="007B7AD2">
              <w:rPr>
                <w:sz w:val="22"/>
                <w:szCs w:val="22"/>
              </w:rPr>
              <w:lastRenderedPageBreak/>
              <w:t>о</w:t>
            </w:r>
            <w:proofErr w:type="spellEnd"/>
            <w:r w:rsidR="007B7AD2">
              <w:rPr>
                <w:sz w:val="22"/>
                <w:szCs w:val="22"/>
              </w:rPr>
              <w:t xml:space="preserve"> СДК, б-ки</w:t>
            </w:r>
            <w:r>
              <w:rPr>
                <w:sz w:val="22"/>
                <w:szCs w:val="22"/>
              </w:rPr>
              <w:t xml:space="preserve">, </w:t>
            </w:r>
            <w:proofErr w:type="spellStart"/>
            <w:r>
              <w:rPr>
                <w:sz w:val="22"/>
                <w:szCs w:val="22"/>
              </w:rPr>
              <w:t>Туричинского</w:t>
            </w:r>
            <w:proofErr w:type="spellEnd"/>
            <w:r>
              <w:rPr>
                <w:sz w:val="22"/>
                <w:szCs w:val="22"/>
              </w:rPr>
              <w:t xml:space="preserve"> СДК</w:t>
            </w:r>
          </w:p>
        </w:tc>
      </w:tr>
      <w:tr w:rsidR="00D44B80" w:rsidTr="00A05669">
        <w:tc>
          <w:tcPr>
            <w:tcW w:w="426" w:type="dxa"/>
          </w:tcPr>
          <w:p w:rsidR="00D44B80" w:rsidRDefault="00D44B80" w:rsidP="00181463">
            <w:pPr>
              <w:jc w:val="both"/>
              <w:rPr>
                <w:sz w:val="22"/>
                <w:szCs w:val="22"/>
              </w:rPr>
            </w:pPr>
            <w:r>
              <w:rPr>
                <w:sz w:val="22"/>
                <w:szCs w:val="22"/>
              </w:rPr>
              <w:lastRenderedPageBreak/>
              <w:t>2</w:t>
            </w:r>
          </w:p>
        </w:tc>
        <w:tc>
          <w:tcPr>
            <w:tcW w:w="1275" w:type="dxa"/>
          </w:tcPr>
          <w:p w:rsidR="00D44B80" w:rsidRDefault="00D44B80" w:rsidP="00181463">
            <w:pPr>
              <w:jc w:val="both"/>
              <w:rPr>
                <w:sz w:val="22"/>
                <w:szCs w:val="22"/>
              </w:rPr>
            </w:pPr>
            <w:r>
              <w:rPr>
                <w:sz w:val="22"/>
                <w:szCs w:val="22"/>
              </w:rPr>
              <w:t>МП «Развитие культуры в МО «</w:t>
            </w:r>
            <w:proofErr w:type="spellStart"/>
            <w:r>
              <w:rPr>
                <w:sz w:val="22"/>
                <w:szCs w:val="22"/>
              </w:rPr>
              <w:t>Невельский</w:t>
            </w:r>
            <w:proofErr w:type="spellEnd"/>
            <w:r>
              <w:rPr>
                <w:sz w:val="22"/>
                <w:szCs w:val="22"/>
              </w:rPr>
              <w:t xml:space="preserve"> район» на 2016-2020г.</w:t>
            </w:r>
          </w:p>
        </w:tc>
        <w:tc>
          <w:tcPr>
            <w:tcW w:w="993" w:type="dxa"/>
          </w:tcPr>
          <w:p w:rsidR="00D44B80" w:rsidRDefault="00D44B80" w:rsidP="00181463">
            <w:pPr>
              <w:jc w:val="both"/>
              <w:rPr>
                <w:sz w:val="22"/>
                <w:szCs w:val="22"/>
              </w:rPr>
            </w:pPr>
            <w:r>
              <w:rPr>
                <w:sz w:val="22"/>
                <w:szCs w:val="22"/>
              </w:rPr>
              <w:t>2016-2020г.г.</w:t>
            </w:r>
          </w:p>
        </w:tc>
        <w:tc>
          <w:tcPr>
            <w:tcW w:w="1559" w:type="dxa"/>
          </w:tcPr>
          <w:p w:rsidR="00D44B80" w:rsidRDefault="00D44B80" w:rsidP="00181463">
            <w:pPr>
              <w:jc w:val="both"/>
              <w:rPr>
                <w:sz w:val="22"/>
                <w:szCs w:val="22"/>
              </w:rPr>
            </w:pPr>
            <w:r>
              <w:rPr>
                <w:sz w:val="22"/>
                <w:szCs w:val="22"/>
              </w:rPr>
              <w:t>Постановление Администрации Невельского района №810 от 12.11.2015г.</w:t>
            </w:r>
          </w:p>
        </w:tc>
        <w:tc>
          <w:tcPr>
            <w:tcW w:w="1559" w:type="dxa"/>
          </w:tcPr>
          <w:p w:rsidR="00D44B80" w:rsidRDefault="00D44B80" w:rsidP="00181463">
            <w:pPr>
              <w:jc w:val="both"/>
              <w:rPr>
                <w:sz w:val="22"/>
                <w:szCs w:val="22"/>
              </w:rPr>
            </w:pPr>
            <w:r>
              <w:rPr>
                <w:sz w:val="22"/>
                <w:szCs w:val="22"/>
              </w:rPr>
              <w:t>Формирование единого культурно и информационного пространства, создание условий для поддержки перспективных направлений развития культуры</w:t>
            </w:r>
          </w:p>
        </w:tc>
        <w:tc>
          <w:tcPr>
            <w:tcW w:w="1418" w:type="dxa"/>
          </w:tcPr>
          <w:p w:rsidR="00D44B80" w:rsidRDefault="00D44B80" w:rsidP="00181463">
            <w:pPr>
              <w:jc w:val="both"/>
              <w:rPr>
                <w:sz w:val="22"/>
                <w:szCs w:val="22"/>
              </w:rPr>
            </w:pPr>
            <w:r>
              <w:rPr>
                <w:sz w:val="22"/>
                <w:szCs w:val="22"/>
              </w:rPr>
              <w:t>-</w:t>
            </w:r>
          </w:p>
        </w:tc>
        <w:tc>
          <w:tcPr>
            <w:tcW w:w="1275" w:type="dxa"/>
          </w:tcPr>
          <w:p w:rsidR="00D44B80" w:rsidRDefault="00D44B80" w:rsidP="00181463">
            <w:pPr>
              <w:jc w:val="both"/>
              <w:rPr>
                <w:sz w:val="22"/>
                <w:szCs w:val="22"/>
              </w:rPr>
            </w:pPr>
            <w:r>
              <w:rPr>
                <w:sz w:val="22"/>
                <w:szCs w:val="22"/>
              </w:rPr>
              <w:t>-</w:t>
            </w:r>
          </w:p>
        </w:tc>
        <w:tc>
          <w:tcPr>
            <w:tcW w:w="1276" w:type="dxa"/>
          </w:tcPr>
          <w:p w:rsidR="00D44B80" w:rsidRDefault="00D44B80" w:rsidP="00181463">
            <w:pPr>
              <w:ind w:left="33" w:firstLine="33"/>
              <w:jc w:val="both"/>
              <w:rPr>
                <w:sz w:val="22"/>
                <w:szCs w:val="22"/>
              </w:rPr>
            </w:pPr>
            <w:r>
              <w:rPr>
                <w:sz w:val="22"/>
                <w:szCs w:val="22"/>
              </w:rPr>
              <w:t>25596,9 тыс</w:t>
            </w:r>
            <w:proofErr w:type="gramStart"/>
            <w:r>
              <w:rPr>
                <w:sz w:val="22"/>
                <w:szCs w:val="22"/>
              </w:rPr>
              <w:t>.р</w:t>
            </w:r>
            <w:proofErr w:type="gramEnd"/>
            <w:r>
              <w:rPr>
                <w:sz w:val="22"/>
                <w:szCs w:val="22"/>
              </w:rPr>
              <w:t>уб.</w:t>
            </w:r>
          </w:p>
        </w:tc>
      </w:tr>
    </w:tbl>
    <w:p w:rsidR="00A32060" w:rsidRDefault="00A32060" w:rsidP="00181463">
      <w:pPr>
        <w:ind w:firstLine="142"/>
        <w:jc w:val="both"/>
      </w:pPr>
    </w:p>
    <w:p w:rsidR="007813DC" w:rsidRDefault="007813DC" w:rsidP="00181463">
      <w:pPr>
        <w:ind w:firstLine="142"/>
        <w:jc w:val="both"/>
      </w:pPr>
    </w:p>
    <w:p w:rsidR="00A32060" w:rsidRDefault="00DD1A6E" w:rsidP="00181463">
      <w:pPr>
        <w:ind w:firstLine="142"/>
        <w:jc w:val="both"/>
      </w:pPr>
      <w:r>
        <w:t xml:space="preserve">   </w:t>
      </w:r>
      <w:r w:rsidR="00C857A4">
        <w:t xml:space="preserve">  4.2.Участие  муниципальных у</w:t>
      </w:r>
      <w:r w:rsidR="0065308C">
        <w:t xml:space="preserve">чреждений культуры </w:t>
      </w:r>
      <w:r w:rsidR="00C3157E">
        <w:t xml:space="preserve"> </w:t>
      </w:r>
      <w:r w:rsidR="0065308C">
        <w:t xml:space="preserve">в других    </w:t>
      </w:r>
      <w:r w:rsidR="00C857A4">
        <w:t xml:space="preserve">   долгосрочных целевых программах, реализуемых в МО «</w:t>
      </w:r>
      <w:proofErr w:type="spellStart"/>
      <w:r w:rsidR="00C857A4">
        <w:t>Невельский</w:t>
      </w:r>
      <w:proofErr w:type="spellEnd"/>
      <w:r w:rsidR="00C857A4">
        <w:t xml:space="preserve"> район»</w:t>
      </w:r>
    </w:p>
    <w:p w:rsidR="00A32060" w:rsidRPr="005E74E2" w:rsidRDefault="00A32060" w:rsidP="00181463">
      <w:pPr>
        <w:ind w:firstLine="142"/>
        <w:jc w:val="both"/>
      </w:pPr>
    </w:p>
    <w:tbl>
      <w:tblPr>
        <w:tblStyle w:val="a8"/>
        <w:tblW w:w="10206" w:type="dxa"/>
        <w:tblInd w:w="108" w:type="dxa"/>
        <w:tblLayout w:type="fixed"/>
        <w:tblLook w:val="04A0"/>
      </w:tblPr>
      <w:tblGrid>
        <w:gridCol w:w="426"/>
        <w:gridCol w:w="1275"/>
        <w:gridCol w:w="993"/>
        <w:gridCol w:w="1701"/>
        <w:gridCol w:w="1701"/>
        <w:gridCol w:w="1842"/>
        <w:gridCol w:w="1418"/>
        <w:gridCol w:w="850"/>
      </w:tblGrid>
      <w:tr w:rsidR="007B7AD2" w:rsidTr="00A05669">
        <w:tc>
          <w:tcPr>
            <w:tcW w:w="426" w:type="dxa"/>
          </w:tcPr>
          <w:p w:rsidR="007B7AD2" w:rsidRDefault="007B7AD2" w:rsidP="00181463">
            <w:pPr>
              <w:jc w:val="both"/>
              <w:rPr>
                <w:sz w:val="22"/>
                <w:szCs w:val="22"/>
              </w:rPr>
            </w:pPr>
            <w:r>
              <w:rPr>
                <w:sz w:val="22"/>
                <w:szCs w:val="22"/>
              </w:rPr>
              <w:t xml:space="preserve">№ </w:t>
            </w:r>
            <w:proofErr w:type="spellStart"/>
            <w:proofErr w:type="gramStart"/>
            <w:r>
              <w:rPr>
                <w:sz w:val="22"/>
                <w:szCs w:val="22"/>
              </w:rPr>
              <w:t>п</w:t>
            </w:r>
            <w:proofErr w:type="spellEnd"/>
            <w:proofErr w:type="gramEnd"/>
            <w:r>
              <w:rPr>
                <w:sz w:val="22"/>
                <w:szCs w:val="22"/>
              </w:rPr>
              <w:t>/</w:t>
            </w:r>
            <w:proofErr w:type="spellStart"/>
            <w:r>
              <w:rPr>
                <w:sz w:val="22"/>
                <w:szCs w:val="22"/>
              </w:rPr>
              <w:t>п</w:t>
            </w:r>
            <w:proofErr w:type="spellEnd"/>
          </w:p>
        </w:tc>
        <w:tc>
          <w:tcPr>
            <w:tcW w:w="1275" w:type="dxa"/>
          </w:tcPr>
          <w:p w:rsidR="007B7AD2" w:rsidRDefault="007B7AD2" w:rsidP="00181463">
            <w:pPr>
              <w:jc w:val="both"/>
              <w:rPr>
                <w:sz w:val="22"/>
                <w:szCs w:val="22"/>
              </w:rPr>
            </w:pPr>
            <w:r>
              <w:rPr>
                <w:sz w:val="22"/>
                <w:szCs w:val="22"/>
              </w:rPr>
              <w:t>Название</w:t>
            </w:r>
          </w:p>
        </w:tc>
        <w:tc>
          <w:tcPr>
            <w:tcW w:w="993" w:type="dxa"/>
          </w:tcPr>
          <w:p w:rsidR="007B7AD2" w:rsidRDefault="007B7AD2" w:rsidP="00181463">
            <w:pPr>
              <w:jc w:val="both"/>
              <w:rPr>
                <w:sz w:val="22"/>
                <w:szCs w:val="22"/>
              </w:rPr>
            </w:pPr>
            <w:r>
              <w:rPr>
                <w:sz w:val="22"/>
                <w:szCs w:val="22"/>
              </w:rPr>
              <w:t>Сроки реализации</w:t>
            </w:r>
          </w:p>
        </w:tc>
        <w:tc>
          <w:tcPr>
            <w:tcW w:w="1701" w:type="dxa"/>
          </w:tcPr>
          <w:p w:rsidR="007B7AD2" w:rsidRDefault="007B7AD2" w:rsidP="00181463">
            <w:pPr>
              <w:jc w:val="both"/>
              <w:rPr>
                <w:sz w:val="22"/>
                <w:szCs w:val="22"/>
              </w:rPr>
            </w:pPr>
            <w:r>
              <w:rPr>
                <w:sz w:val="22"/>
                <w:szCs w:val="22"/>
              </w:rPr>
              <w:t>Утвержденный документ</w:t>
            </w:r>
          </w:p>
        </w:tc>
        <w:tc>
          <w:tcPr>
            <w:tcW w:w="1701" w:type="dxa"/>
          </w:tcPr>
          <w:p w:rsidR="007B7AD2" w:rsidRDefault="007B7AD2" w:rsidP="00181463">
            <w:pPr>
              <w:jc w:val="both"/>
              <w:rPr>
                <w:sz w:val="22"/>
                <w:szCs w:val="22"/>
              </w:rPr>
            </w:pPr>
            <w:r>
              <w:rPr>
                <w:sz w:val="22"/>
                <w:szCs w:val="22"/>
              </w:rPr>
              <w:t>Цель МДЦП</w:t>
            </w:r>
          </w:p>
        </w:tc>
        <w:tc>
          <w:tcPr>
            <w:tcW w:w="1842" w:type="dxa"/>
          </w:tcPr>
          <w:p w:rsidR="007B7AD2" w:rsidRDefault="00253915" w:rsidP="00181463">
            <w:pPr>
              <w:jc w:val="both"/>
              <w:rPr>
                <w:sz w:val="22"/>
                <w:szCs w:val="22"/>
              </w:rPr>
            </w:pPr>
            <w:r>
              <w:rPr>
                <w:sz w:val="22"/>
                <w:szCs w:val="22"/>
              </w:rPr>
              <w:t>Объемы финансирования в  2014</w:t>
            </w:r>
            <w:r w:rsidR="007B7AD2">
              <w:rPr>
                <w:sz w:val="22"/>
                <w:szCs w:val="22"/>
              </w:rPr>
              <w:t>г.</w:t>
            </w:r>
          </w:p>
          <w:p w:rsidR="007B7AD2" w:rsidRDefault="007B7AD2" w:rsidP="00181463">
            <w:pPr>
              <w:jc w:val="both"/>
              <w:rPr>
                <w:sz w:val="22"/>
                <w:szCs w:val="22"/>
              </w:rPr>
            </w:pPr>
            <w:r>
              <w:rPr>
                <w:sz w:val="22"/>
                <w:szCs w:val="22"/>
              </w:rPr>
              <w:t>( тысяч руб.)</w:t>
            </w:r>
          </w:p>
        </w:tc>
        <w:tc>
          <w:tcPr>
            <w:tcW w:w="1418" w:type="dxa"/>
          </w:tcPr>
          <w:p w:rsidR="007B7AD2" w:rsidRDefault="00253915" w:rsidP="00181463">
            <w:pPr>
              <w:jc w:val="both"/>
              <w:rPr>
                <w:sz w:val="22"/>
                <w:szCs w:val="22"/>
              </w:rPr>
            </w:pPr>
            <w:r>
              <w:rPr>
                <w:sz w:val="22"/>
                <w:szCs w:val="22"/>
              </w:rPr>
              <w:t>Результаты реализации за 2015</w:t>
            </w:r>
            <w:r w:rsidR="007B7AD2">
              <w:rPr>
                <w:sz w:val="22"/>
                <w:szCs w:val="22"/>
              </w:rPr>
              <w:t>г.</w:t>
            </w:r>
          </w:p>
          <w:p w:rsidR="007B7AD2" w:rsidRDefault="007B7AD2" w:rsidP="00181463">
            <w:pPr>
              <w:jc w:val="both"/>
              <w:rPr>
                <w:sz w:val="22"/>
                <w:szCs w:val="22"/>
              </w:rPr>
            </w:pPr>
            <w:r>
              <w:rPr>
                <w:sz w:val="22"/>
                <w:szCs w:val="22"/>
              </w:rPr>
              <w:t>(тысяч руб.)</w:t>
            </w:r>
          </w:p>
        </w:tc>
        <w:tc>
          <w:tcPr>
            <w:tcW w:w="850" w:type="dxa"/>
          </w:tcPr>
          <w:p w:rsidR="007B7AD2" w:rsidRDefault="00253915" w:rsidP="00181463">
            <w:pPr>
              <w:jc w:val="both"/>
              <w:rPr>
                <w:sz w:val="22"/>
                <w:szCs w:val="22"/>
              </w:rPr>
            </w:pPr>
            <w:r>
              <w:rPr>
                <w:sz w:val="22"/>
                <w:szCs w:val="22"/>
              </w:rPr>
              <w:t>Перспективы 2016</w:t>
            </w:r>
            <w:r w:rsidR="007B7AD2">
              <w:rPr>
                <w:sz w:val="22"/>
                <w:szCs w:val="22"/>
              </w:rPr>
              <w:t xml:space="preserve"> года</w:t>
            </w:r>
          </w:p>
        </w:tc>
      </w:tr>
      <w:tr w:rsidR="007B7AD2" w:rsidTr="00A05669">
        <w:tc>
          <w:tcPr>
            <w:tcW w:w="426" w:type="dxa"/>
          </w:tcPr>
          <w:p w:rsidR="007B7AD2" w:rsidRDefault="00253915" w:rsidP="00181463">
            <w:pPr>
              <w:jc w:val="both"/>
              <w:rPr>
                <w:sz w:val="22"/>
                <w:szCs w:val="22"/>
              </w:rPr>
            </w:pPr>
            <w:r>
              <w:rPr>
                <w:sz w:val="22"/>
                <w:szCs w:val="22"/>
              </w:rPr>
              <w:t>1</w:t>
            </w:r>
          </w:p>
        </w:tc>
        <w:tc>
          <w:tcPr>
            <w:tcW w:w="1275" w:type="dxa"/>
          </w:tcPr>
          <w:p w:rsidR="007B7AD2" w:rsidRDefault="007B7AD2" w:rsidP="00181463">
            <w:pPr>
              <w:jc w:val="both"/>
              <w:rPr>
                <w:sz w:val="22"/>
                <w:szCs w:val="22"/>
              </w:rPr>
            </w:pPr>
            <w:r>
              <w:rPr>
                <w:sz w:val="22"/>
                <w:szCs w:val="22"/>
              </w:rPr>
              <w:t>РЦП «Поддержка общественных организаций ветеранов и инвалидов в МО «</w:t>
            </w:r>
            <w:proofErr w:type="spellStart"/>
            <w:r>
              <w:rPr>
                <w:sz w:val="22"/>
                <w:szCs w:val="22"/>
              </w:rPr>
              <w:t>Невельский</w:t>
            </w:r>
            <w:proofErr w:type="spellEnd"/>
            <w:r>
              <w:rPr>
                <w:sz w:val="22"/>
                <w:szCs w:val="22"/>
              </w:rPr>
              <w:t xml:space="preserve"> район» на</w:t>
            </w:r>
            <w:r w:rsidR="004E0480">
              <w:rPr>
                <w:sz w:val="22"/>
                <w:szCs w:val="22"/>
              </w:rPr>
              <w:t xml:space="preserve"> 2012-2015г.</w:t>
            </w:r>
            <w:r>
              <w:rPr>
                <w:sz w:val="22"/>
                <w:szCs w:val="22"/>
              </w:rPr>
              <w:t xml:space="preserve"> годы»</w:t>
            </w:r>
          </w:p>
        </w:tc>
        <w:tc>
          <w:tcPr>
            <w:tcW w:w="993" w:type="dxa"/>
          </w:tcPr>
          <w:p w:rsidR="007B7AD2" w:rsidRDefault="001D25B7" w:rsidP="00181463">
            <w:pPr>
              <w:jc w:val="both"/>
              <w:rPr>
                <w:sz w:val="22"/>
                <w:szCs w:val="22"/>
              </w:rPr>
            </w:pPr>
            <w:r>
              <w:rPr>
                <w:sz w:val="22"/>
                <w:szCs w:val="22"/>
              </w:rPr>
              <w:t>2013</w:t>
            </w:r>
            <w:r w:rsidR="007B7AD2">
              <w:rPr>
                <w:sz w:val="22"/>
                <w:szCs w:val="22"/>
              </w:rPr>
              <w:t>г.</w:t>
            </w:r>
            <w:r w:rsidR="004E0480">
              <w:rPr>
                <w:sz w:val="22"/>
                <w:szCs w:val="22"/>
              </w:rPr>
              <w:t>-2015</w:t>
            </w:r>
            <w:r>
              <w:rPr>
                <w:sz w:val="22"/>
                <w:szCs w:val="22"/>
              </w:rPr>
              <w:t>г.</w:t>
            </w:r>
          </w:p>
        </w:tc>
        <w:tc>
          <w:tcPr>
            <w:tcW w:w="1701" w:type="dxa"/>
          </w:tcPr>
          <w:p w:rsidR="007B7AD2" w:rsidRDefault="007B7AD2" w:rsidP="00181463">
            <w:pPr>
              <w:jc w:val="both"/>
              <w:rPr>
                <w:sz w:val="22"/>
                <w:szCs w:val="22"/>
              </w:rPr>
            </w:pPr>
            <w:r>
              <w:rPr>
                <w:sz w:val="22"/>
                <w:szCs w:val="22"/>
              </w:rPr>
              <w:t>Постановление Администрации Невельского района №797 от 06.06.2012г.</w:t>
            </w:r>
          </w:p>
        </w:tc>
        <w:tc>
          <w:tcPr>
            <w:tcW w:w="1701" w:type="dxa"/>
          </w:tcPr>
          <w:p w:rsidR="007B7AD2" w:rsidRDefault="007B7AD2" w:rsidP="00181463">
            <w:pPr>
              <w:jc w:val="both"/>
              <w:rPr>
                <w:sz w:val="22"/>
                <w:szCs w:val="22"/>
              </w:rPr>
            </w:pPr>
            <w:r>
              <w:rPr>
                <w:sz w:val="22"/>
                <w:szCs w:val="22"/>
              </w:rPr>
              <w:t xml:space="preserve">Повышение уровня  и качества жизни инвалидов, ветеранов боевых действий и труда, совершенствования информационного </w:t>
            </w:r>
            <w:proofErr w:type="gramStart"/>
            <w:r>
              <w:rPr>
                <w:sz w:val="22"/>
                <w:szCs w:val="22"/>
              </w:rPr>
              <w:t>обеспечения решения проблем граждан данных категорий</w:t>
            </w:r>
            <w:proofErr w:type="gramEnd"/>
            <w:r>
              <w:rPr>
                <w:sz w:val="22"/>
                <w:szCs w:val="22"/>
              </w:rPr>
              <w:t>.</w:t>
            </w:r>
          </w:p>
        </w:tc>
        <w:tc>
          <w:tcPr>
            <w:tcW w:w="1842" w:type="dxa"/>
          </w:tcPr>
          <w:p w:rsidR="007B7AD2" w:rsidRDefault="007B7AD2" w:rsidP="00181463">
            <w:pPr>
              <w:jc w:val="both"/>
              <w:rPr>
                <w:sz w:val="22"/>
                <w:szCs w:val="22"/>
              </w:rPr>
            </w:pPr>
            <w:r>
              <w:rPr>
                <w:sz w:val="22"/>
                <w:szCs w:val="22"/>
              </w:rPr>
              <w:t xml:space="preserve">На реализацию данной программы </w:t>
            </w:r>
            <w:proofErr w:type="gramStart"/>
            <w:r>
              <w:rPr>
                <w:sz w:val="22"/>
                <w:szCs w:val="22"/>
              </w:rPr>
              <w:t>в</w:t>
            </w:r>
            <w:proofErr w:type="gramEnd"/>
            <w:r>
              <w:rPr>
                <w:sz w:val="22"/>
                <w:szCs w:val="22"/>
              </w:rPr>
              <w:t xml:space="preserve"> </w:t>
            </w:r>
          </w:p>
          <w:p w:rsidR="007B7AD2" w:rsidRDefault="00253915" w:rsidP="00181463">
            <w:pPr>
              <w:jc w:val="both"/>
              <w:rPr>
                <w:sz w:val="22"/>
                <w:szCs w:val="22"/>
              </w:rPr>
            </w:pPr>
            <w:r>
              <w:rPr>
                <w:sz w:val="22"/>
                <w:szCs w:val="22"/>
              </w:rPr>
              <w:t>2014</w:t>
            </w:r>
            <w:r w:rsidR="007B7AD2">
              <w:rPr>
                <w:sz w:val="22"/>
                <w:szCs w:val="22"/>
              </w:rPr>
              <w:t xml:space="preserve">г.- выделено 20.0 </w:t>
            </w:r>
            <w:proofErr w:type="spellStart"/>
            <w:r w:rsidR="007B7AD2">
              <w:rPr>
                <w:sz w:val="22"/>
                <w:szCs w:val="22"/>
              </w:rPr>
              <w:t>руб</w:t>
            </w:r>
            <w:proofErr w:type="spellEnd"/>
            <w:r w:rsidR="00D23EC6">
              <w:rPr>
                <w:sz w:val="22"/>
                <w:szCs w:val="22"/>
              </w:rPr>
              <w:t>, реализовано- 20.0 руб.</w:t>
            </w:r>
          </w:p>
        </w:tc>
        <w:tc>
          <w:tcPr>
            <w:tcW w:w="1418" w:type="dxa"/>
          </w:tcPr>
          <w:p w:rsidR="007B7AD2" w:rsidRDefault="008C3EA6" w:rsidP="00181463">
            <w:pPr>
              <w:jc w:val="both"/>
              <w:rPr>
                <w:sz w:val="22"/>
                <w:szCs w:val="22"/>
              </w:rPr>
            </w:pPr>
            <w:r>
              <w:rPr>
                <w:sz w:val="22"/>
                <w:szCs w:val="22"/>
              </w:rPr>
              <w:t>Запланировано и реализовано в 2015</w:t>
            </w:r>
            <w:r w:rsidR="007B7AD2">
              <w:rPr>
                <w:sz w:val="22"/>
                <w:szCs w:val="22"/>
              </w:rPr>
              <w:t xml:space="preserve"> году</w:t>
            </w:r>
          </w:p>
          <w:p w:rsidR="007B7AD2" w:rsidRDefault="007B7AD2" w:rsidP="00181463">
            <w:pPr>
              <w:jc w:val="both"/>
              <w:rPr>
                <w:sz w:val="22"/>
                <w:szCs w:val="22"/>
              </w:rPr>
            </w:pPr>
            <w:r>
              <w:rPr>
                <w:sz w:val="22"/>
                <w:szCs w:val="22"/>
              </w:rPr>
              <w:t xml:space="preserve">5.0 руб. </w:t>
            </w:r>
          </w:p>
        </w:tc>
        <w:tc>
          <w:tcPr>
            <w:tcW w:w="850" w:type="dxa"/>
          </w:tcPr>
          <w:p w:rsidR="007B7AD2" w:rsidRDefault="007B7AD2" w:rsidP="00181463">
            <w:pPr>
              <w:jc w:val="both"/>
              <w:rPr>
                <w:sz w:val="22"/>
                <w:szCs w:val="22"/>
              </w:rPr>
            </w:pPr>
            <w:r>
              <w:rPr>
                <w:sz w:val="22"/>
                <w:szCs w:val="22"/>
              </w:rPr>
              <w:t>Запланировано 5,0 руб.</w:t>
            </w:r>
          </w:p>
        </w:tc>
      </w:tr>
      <w:tr w:rsidR="00253915" w:rsidTr="00A05669">
        <w:tc>
          <w:tcPr>
            <w:tcW w:w="426" w:type="dxa"/>
          </w:tcPr>
          <w:p w:rsidR="00253915" w:rsidRDefault="00253915" w:rsidP="00181463">
            <w:pPr>
              <w:jc w:val="both"/>
              <w:rPr>
                <w:sz w:val="22"/>
                <w:szCs w:val="22"/>
              </w:rPr>
            </w:pPr>
            <w:r>
              <w:rPr>
                <w:sz w:val="22"/>
                <w:szCs w:val="22"/>
              </w:rPr>
              <w:t>2</w:t>
            </w:r>
          </w:p>
        </w:tc>
        <w:tc>
          <w:tcPr>
            <w:tcW w:w="1275" w:type="dxa"/>
          </w:tcPr>
          <w:p w:rsidR="00253915" w:rsidRDefault="004E0480" w:rsidP="00181463">
            <w:pPr>
              <w:jc w:val="both"/>
              <w:rPr>
                <w:sz w:val="22"/>
                <w:szCs w:val="22"/>
              </w:rPr>
            </w:pPr>
            <w:r>
              <w:rPr>
                <w:sz w:val="22"/>
                <w:szCs w:val="22"/>
              </w:rPr>
              <w:t>ВЦП «Празднование 70-я Победы в Великой Отечестве</w:t>
            </w:r>
            <w:r>
              <w:rPr>
                <w:sz w:val="22"/>
                <w:szCs w:val="22"/>
              </w:rPr>
              <w:lastRenderedPageBreak/>
              <w:t>нной войне 1941-1945 годов»</w:t>
            </w:r>
          </w:p>
        </w:tc>
        <w:tc>
          <w:tcPr>
            <w:tcW w:w="993" w:type="dxa"/>
          </w:tcPr>
          <w:p w:rsidR="00253915" w:rsidRDefault="004E0480" w:rsidP="00181463">
            <w:pPr>
              <w:jc w:val="both"/>
              <w:rPr>
                <w:sz w:val="22"/>
                <w:szCs w:val="22"/>
              </w:rPr>
            </w:pPr>
            <w:r>
              <w:rPr>
                <w:sz w:val="22"/>
                <w:szCs w:val="22"/>
              </w:rPr>
              <w:lastRenderedPageBreak/>
              <w:t>2015г.</w:t>
            </w:r>
          </w:p>
        </w:tc>
        <w:tc>
          <w:tcPr>
            <w:tcW w:w="1701" w:type="dxa"/>
          </w:tcPr>
          <w:p w:rsidR="00253915" w:rsidRDefault="0031166E" w:rsidP="00181463">
            <w:pPr>
              <w:jc w:val="both"/>
              <w:rPr>
                <w:sz w:val="22"/>
                <w:szCs w:val="22"/>
              </w:rPr>
            </w:pPr>
            <w:r>
              <w:rPr>
                <w:sz w:val="22"/>
                <w:szCs w:val="22"/>
              </w:rPr>
              <w:t xml:space="preserve">Постановление </w:t>
            </w:r>
            <w:proofErr w:type="spellStart"/>
            <w:r>
              <w:rPr>
                <w:sz w:val="22"/>
                <w:szCs w:val="22"/>
              </w:rPr>
              <w:t>Администраци</w:t>
            </w:r>
            <w:proofErr w:type="spellEnd"/>
            <w:r w:rsidR="004E0480">
              <w:rPr>
                <w:sz w:val="22"/>
                <w:szCs w:val="22"/>
              </w:rPr>
              <w:t xml:space="preserve"> Невельского района №</w:t>
            </w:r>
            <w:r>
              <w:rPr>
                <w:sz w:val="22"/>
                <w:szCs w:val="22"/>
              </w:rPr>
              <w:t>115 от 06.02.2015г.</w:t>
            </w:r>
          </w:p>
        </w:tc>
        <w:tc>
          <w:tcPr>
            <w:tcW w:w="1701" w:type="dxa"/>
          </w:tcPr>
          <w:p w:rsidR="00253915" w:rsidRDefault="0031166E" w:rsidP="00181463">
            <w:pPr>
              <w:jc w:val="both"/>
              <w:rPr>
                <w:sz w:val="22"/>
                <w:szCs w:val="22"/>
              </w:rPr>
            </w:pPr>
            <w:r>
              <w:rPr>
                <w:sz w:val="22"/>
                <w:szCs w:val="22"/>
              </w:rPr>
              <w:t>Проведение мероприятий, посвященных 70-летию Победы</w:t>
            </w:r>
            <w:r w:rsidR="006F6E74">
              <w:rPr>
                <w:sz w:val="22"/>
                <w:szCs w:val="22"/>
              </w:rPr>
              <w:t xml:space="preserve"> в Великой </w:t>
            </w:r>
            <w:r w:rsidR="006F6E74">
              <w:rPr>
                <w:sz w:val="22"/>
                <w:szCs w:val="22"/>
              </w:rPr>
              <w:lastRenderedPageBreak/>
              <w:t>Отечественной войне 1941-1945 годов»</w:t>
            </w:r>
          </w:p>
        </w:tc>
        <w:tc>
          <w:tcPr>
            <w:tcW w:w="1842" w:type="dxa"/>
          </w:tcPr>
          <w:p w:rsidR="00253915" w:rsidRDefault="00D44B80" w:rsidP="00181463">
            <w:pPr>
              <w:jc w:val="both"/>
              <w:rPr>
                <w:sz w:val="22"/>
                <w:szCs w:val="22"/>
              </w:rPr>
            </w:pPr>
            <w:r>
              <w:rPr>
                <w:sz w:val="22"/>
                <w:szCs w:val="22"/>
              </w:rPr>
              <w:lastRenderedPageBreak/>
              <w:t>-</w:t>
            </w:r>
          </w:p>
        </w:tc>
        <w:tc>
          <w:tcPr>
            <w:tcW w:w="1418" w:type="dxa"/>
          </w:tcPr>
          <w:p w:rsidR="00253915" w:rsidRDefault="008C3EA6" w:rsidP="00181463">
            <w:pPr>
              <w:jc w:val="both"/>
              <w:rPr>
                <w:sz w:val="22"/>
                <w:szCs w:val="22"/>
              </w:rPr>
            </w:pPr>
            <w:r>
              <w:rPr>
                <w:sz w:val="22"/>
                <w:szCs w:val="22"/>
              </w:rPr>
              <w:t>Запланировано и р</w:t>
            </w:r>
            <w:r w:rsidR="00D44B80">
              <w:rPr>
                <w:sz w:val="22"/>
                <w:szCs w:val="22"/>
              </w:rPr>
              <w:t>еализовано 240,0 рублей</w:t>
            </w:r>
          </w:p>
        </w:tc>
        <w:tc>
          <w:tcPr>
            <w:tcW w:w="850" w:type="dxa"/>
          </w:tcPr>
          <w:p w:rsidR="00253915" w:rsidRDefault="00D44B80" w:rsidP="00181463">
            <w:pPr>
              <w:jc w:val="both"/>
              <w:rPr>
                <w:sz w:val="22"/>
                <w:szCs w:val="22"/>
              </w:rPr>
            </w:pPr>
            <w:r>
              <w:rPr>
                <w:sz w:val="22"/>
                <w:szCs w:val="22"/>
              </w:rPr>
              <w:t>-</w:t>
            </w:r>
          </w:p>
        </w:tc>
      </w:tr>
    </w:tbl>
    <w:p w:rsidR="0086404D" w:rsidRPr="0086404D" w:rsidRDefault="0086404D" w:rsidP="00181463">
      <w:pPr>
        <w:ind w:left="567" w:hanging="567"/>
        <w:jc w:val="both"/>
        <w:rPr>
          <w:sz w:val="22"/>
          <w:szCs w:val="22"/>
        </w:rPr>
      </w:pPr>
    </w:p>
    <w:p w:rsidR="00E335CA" w:rsidRDefault="00E335CA" w:rsidP="00181463">
      <w:pPr>
        <w:jc w:val="both"/>
      </w:pPr>
    </w:p>
    <w:p w:rsidR="00E335CA" w:rsidRDefault="00E335CA" w:rsidP="00181463">
      <w:pPr>
        <w:jc w:val="both"/>
      </w:pPr>
    </w:p>
    <w:p w:rsidR="0086404D" w:rsidRDefault="00E335CA" w:rsidP="00181463">
      <w:pPr>
        <w:jc w:val="both"/>
      </w:pPr>
      <w:r>
        <w:t xml:space="preserve">  </w:t>
      </w:r>
      <w:r w:rsidR="0053034C">
        <w:t>4.3.Участие в ФЦП «Культура  России (2012-2018годы)»</w:t>
      </w:r>
    </w:p>
    <w:p w:rsidR="0086404D" w:rsidRDefault="0053034C" w:rsidP="00181463">
      <w:pPr>
        <w:jc w:val="both"/>
      </w:pPr>
      <w:r>
        <w:t xml:space="preserve">                  МУК «Культура и досуг» в данной</w:t>
      </w:r>
      <w:r w:rsidR="00B70E07">
        <w:t xml:space="preserve"> программе не участвовала в 2015</w:t>
      </w:r>
      <w:r>
        <w:t xml:space="preserve"> году.</w:t>
      </w:r>
    </w:p>
    <w:p w:rsidR="007B7AD2" w:rsidRDefault="0053034C" w:rsidP="00181463">
      <w:pPr>
        <w:jc w:val="both"/>
      </w:pPr>
      <w:r>
        <w:t>4.4.Участие в ОДЦП «Культура Псковск</w:t>
      </w:r>
      <w:r w:rsidR="00493B7F">
        <w:t xml:space="preserve">ого региона в </w:t>
      </w:r>
      <w:r w:rsidR="007B7AD2">
        <w:t>2011-2015 годах»</w:t>
      </w:r>
      <w:proofErr w:type="gramStart"/>
      <w:r w:rsidR="007B7AD2">
        <w:t xml:space="preserve"> .</w:t>
      </w:r>
      <w:proofErr w:type="gramEnd"/>
      <w:r w:rsidR="007B7AD2">
        <w:t xml:space="preserve"> </w:t>
      </w:r>
      <w:r w:rsidR="00B70E07">
        <w:t xml:space="preserve">Подключение </w:t>
      </w:r>
      <w:proofErr w:type="spellStart"/>
      <w:r w:rsidR="00B70E07">
        <w:t>Усовской</w:t>
      </w:r>
      <w:proofErr w:type="spellEnd"/>
      <w:r w:rsidR="00B70E07">
        <w:t xml:space="preserve"> библиотеки-клуба к сети Интернет. На эти цели  в 2015</w:t>
      </w:r>
      <w:r w:rsidR="00493B7F">
        <w:t xml:space="preserve"> </w:t>
      </w:r>
      <w:r w:rsidR="007B7AD2">
        <w:t>году израсходовано</w:t>
      </w:r>
      <w:r w:rsidR="00493B7F">
        <w:t xml:space="preserve"> </w:t>
      </w:r>
      <w:r w:rsidR="00B70E07">
        <w:t xml:space="preserve">20,1 </w:t>
      </w:r>
      <w:r w:rsidR="007B7AD2">
        <w:t>рублей.</w:t>
      </w:r>
      <w:r w:rsidR="00493B7F">
        <w:t xml:space="preserve">                </w:t>
      </w:r>
    </w:p>
    <w:p w:rsidR="00493B7F" w:rsidRDefault="007B7AD2" w:rsidP="00181463">
      <w:pPr>
        <w:jc w:val="both"/>
      </w:pPr>
      <w:r>
        <w:t xml:space="preserve">            </w:t>
      </w:r>
      <w:r w:rsidR="00493B7F">
        <w:t xml:space="preserve"> </w:t>
      </w:r>
      <w:r w:rsidR="0053034C">
        <w:t xml:space="preserve">ОДЦП «Культурное наследие Псковской области на 2011-2015 годы». </w:t>
      </w:r>
      <w:r w:rsidR="00493B7F">
        <w:t>МУК «Культура и досуг» в данной</w:t>
      </w:r>
      <w:r w:rsidR="00B70E07">
        <w:t xml:space="preserve"> программе не участвовала в 2015</w:t>
      </w:r>
      <w:r w:rsidR="00493B7F">
        <w:t xml:space="preserve"> году.</w:t>
      </w:r>
    </w:p>
    <w:p w:rsidR="00542604" w:rsidRDefault="00E77913" w:rsidP="00181463">
      <w:pPr>
        <w:jc w:val="both"/>
      </w:pPr>
      <w:r>
        <w:t xml:space="preserve">             </w:t>
      </w:r>
      <w:r w:rsidR="0053034C">
        <w:t xml:space="preserve">  </w:t>
      </w:r>
    </w:p>
    <w:p w:rsidR="0086404D" w:rsidRPr="00C61BDA" w:rsidRDefault="00AE4E37" w:rsidP="00181463">
      <w:pPr>
        <w:jc w:val="both"/>
        <w:rPr>
          <w:b/>
        </w:rPr>
      </w:pPr>
      <w:r>
        <w:t xml:space="preserve"> </w:t>
      </w:r>
      <w:r w:rsidRPr="00C61BDA">
        <w:rPr>
          <w:b/>
        </w:rPr>
        <w:t>5.О</w:t>
      </w:r>
      <w:r w:rsidR="0053034C" w:rsidRPr="00C61BDA">
        <w:rPr>
          <w:b/>
        </w:rPr>
        <w:t>сновные</w:t>
      </w:r>
      <w:r w:rsidR="00613B82">
        <w:rPr>
          <w:b/>
        </w:rPr>
        <w:t xml:space="preserve"> задачи 2016</w:t>
      </w:r>
      <w:r w:rsidRPr="00C61BDA">
        <w:rPr>
          <w:b/>
        </w:rPr>
        <w:t xml:space="preserve"> года. Стратегические направления, ресурсы  и проблемы реализации.</w:t>
      </w:r>
    </w:p>
    <w:p w:rsidR="00F4023C" w:rsidRPr="008C3EA6" w:rsidRDefault="00F4023C" w:rsidP="00181463">
      <w:pPr>
        <w:jc w:val="both"/>
        <w:rPr>
          <w:szCs w:val="28"/>
        </w:rPr>
      </w:pPr>
      <w:r w:rsidRPr="008C3EA6">
        <w:rPr>
          <w:szCs w:val="28"/>
        </w:rPr>
        <w:t>Цели и задачи развития МУК «Культура и досуг»</w:t>
      </w:r>
      <w:proofErr w:type="gramStart"/>
      <w:r w:rsidRPr="008C3EA6">
        <w:rPr>
          <w:szCs w:val="28"/>
        </w:rPr>
        <w:t xml:space="preserve"> :</w:t>
      </w:r>
      <w:proofErr w:type="gramEnd"/>
    </w:p>
    <w:p w:rsidR="00F4023C" w:rsidRPr="00D659F0" w:rsidRDefault="00F4023C" w:rsidP="00181463">
      <w:pPr>
        <w:jc w:val="both"/>
        <w:rPr>
          <w:szCs w:val="28"/>
        </w:rPr>
      </w:pPr>
      <w:r w:rsidRPr="008C3EA6">
        <w:rPr>
          <w:szCs w:val="28"/>
        </w:rPr>
        <w:t xml:space="preserve">- Стратегическим направлением развития культуры района в долгосрочной </w:t>
      </w:r>
      <w:r w:rsidRPr="00D659F0">
        <w:rPr>
          <w:szCs w:val="28"/>
        </w:rPr>
        <w:t xml:space="preserve">перспективе является модернизация </w:t>
      </w:r>
      <w:proofErr w:type="spellStart"/>
      <w:r w:rsidRPr="00D659F0">
        <w:rPr>
          <w:szCs w:val="28"/>
        </w:rPr>
        <w:t>социокультурной</w:t>
      </w:r>
      <w:proofErr w:type="spellEnd"/>
      <w:r w:rsidRPr="00D659F0">
        <w:rPr>
          <w:szCs w:val="28"/>
        </w:rPr>
        <w:t xml:space="preserve"> сферы.</w:t>
      </w:r>
    </w:p>
    <w:p w:rsidR="00F4023C" w:rsidRDefault="00F4023C" w:rsidP="00181463">
      <w:pPr>
        <w:jc w:val="both"/>
        <w:rPr>
          <w:szCs w:val="28"/>
        </w:rPr>
      </w:pPr>
    </w:p>
    <w:p w:rsidR="00F4023C" w:rsidRPr="00D659F0" w:rsidRDefault="00F4023C" w:rsidP="00181463">
      <w:pPr>
        <w:tabs>
          <w:tab w:val="left" w:pos="142"/>
        </w:tabs>
        <w:ind w:left="-142" w:hanging="567"/>
        <w:jc w:val="both"/>
        <w:rPr>
          <w:szCs w:val="28"/>
        </w:rPr>
      </w:pPr>
      <w:r>
        <w:rPr>
          <w:szCs w:val="28"/>
        </w:rPr>
        <w:t>Основные</w:t>
      </w:r>
      <w:r w:rsidRPr="00D659F0">
        <w:rPr>
          <w:szCs w:val="28"/>
        </w:rPr>
        <w:t xml:space="preserve"> зад</w:t>
      </w:r>
      <w:r w:rsidR="00C43C62">
        <w:rPr>
          <w:szCs w:val="28"/>
        </w:rPr>
        <w:t>ачи 2016</w:t>
      </w:r>
      <w:r>
        <w:rPr>
          <w:szCs w:val="28"/>
        </w:rPr>
        <w:t xml:space="preserve"> года для МУК «Культура и досуг» это:</w:t>
      </w:r>
    </w:p>
    <w:p w:rsidR="00F4023C" w:rsidRPr="00D659F0" w:rsidRDefault="00F4023C" w:rsidP="00181463">
      <w:pPr>
        <w:jc w:val="both"/>
        <w:rPr>
          <w:szCs w:val="28"/>
        </w:rPr>
      </w:pPr>
    </w:p>
    <w:p w:rsidR="00F4023C" w:rsidRPr="00D659F0" w:rsidRDefault="00F4023C" w:rsidP="00181463">
      <w:pPr>
        <w:jc w:val="both"/>
        <w:rPr>
          <w:b/>
          <w:szCs w:val="28"/>
        </w:rPr>
      </w:pPr>
      <w:r>
        <w:rPr>
          <w:szCs w:val="28"/>
        </w:rPr>
        <w:t>-</w:t>
      </w:r>
      <w:r w:rsidRPr="00D659F0">
        <w:rPr>
          <w:szCs w:val="28"/>
        </w:rPr>
        <w:t>Обеспечение равного доступа населения Невельского района к культурно</w:t>
      </w:r>
      <w:r>
        <w:rPr>
          <w:szCs w:val="28"/>
        </w:rPr>
        <w:t xml:space="preserve"> </w:t>
      </w:r>
      <w:r w:rsidRPr="00D659F0">
        <w:rPr>
          <w:szCs w:val="28"/>
        </w:rPr>
        <w:t>-</w:t>
      </w:r>
      <w:r>
        <w:rPr>
          <w:szCs w:val="28"/>
        </w:rPr>
        <w:t xml:space="preserve"> </w:t>
      </w:r>
      <w:proofErr w:type="spellStart"/>
      <w:r w:rsidRPr="00D659F0">
        <w:rPr>
          <w:szCs w:val="28"/>
        </w:rPr>
        <w:t>досуговым</w:t>
      </w:r>
      <w:proofErr w:type="spellEnd"/>
      <w:r w:rsidRPr="00D659F0">
        <w:rPr>
          <w:szCs w:val="28"/>
        </w:rPr>
        <w:t xml:space="preserve"> и информационно-образовательным </w:t>
      </w:r>
      <w:r>
        <w:rPr>
          <w:szCs w:val="28"/>
        </w:rPr>
        <w:t>услугам более высокого качества;</w:t>
      </w:r>
    </w:p>
    <w:p w:rsidR="00F4023C" w:rsidRDefault="00F4023C" w:rsidP="00181463">
      <w:pPr>
        <w:pStyle w:val="11"/>
        <w:jc w:val="both"/>
        <w:rPr>
          <w:rFonts w:ascii="Times New Roman" w:hAnsi="Times New Roman"/>
          <w:sz w:val="28"/>
        </w:rPr>
      </w:pPr>
      <w:r>
        <w:rPr>
          <w:rFonts w:ascii="Times New Roman" w:hAnsi="Times New Roman"/>
          <w:sz w:val="28"/>
        </w:rPr>
        <w:t>- Сохранение и развитие различных жанров самодеятельного народного творчества;</w:t>
      </w:r>
    </w:p>
    <w:p w:rsidR="00F4023C" w:rsidRDefault="00F4023C" w:rsidP="00181463">
      <w:pPr>
        <w:pStyle w:val="11"/>
        <w:jc w:val="both"/>
        <w:rPr>
          <w:rFonts w:ascii="Times New Roman" w:hAnsi="Times New Roman"/>
          <w:sz w:val="28"/>
        </w:rPr>
      </w:pPr>
      <w:r>
        <w:rPr>
          <w:rFonts w:ascii="Times New Roman" w:hAnsi="Times New Roman"/>
          <w:sz w:val="28"/>
        </w:rPr>
        <w:t>- Поддержка юных дарований;</w:t>
      </w:r>
    </w:p>
    <w:p w:rsidR="00F4023C" w:rsidRDefault="00F4023C" w:rsidP="00181463">
      <w:pPr>
        <w:pStyle w:val="11"/>
        <w:jc w:val="both"/>
        <w:rPr>
          <w:rFonts w:ascii="Times New Roman" w:hAnsi="Times New Roman"/>
          <w:sz w:val="28"/>
        </w:rPr>
      </w:pPr>
      <w:r>
        <w:rPr>
          <w:rFonts w:ascii="Times New Roman" w:hAnsi="Times New Roman"/>
          <w:sz w:val="28"/>
        </w:rPr>
        <w:t>- Популяризация искусства и литературно-художественного наследия;</w:t>
      </w:r>
    </w:p>
    <w:p w:rsidR="00F4023C" w:rsidRDefault="00F4023C" w:rsidP="00181463">
      <w:pPr>
        <w:pStyle w:val="11"/>
        <w:jc w:val="both"/>
        <w:rPr>
          <w:rFonts w:ascii="Times New Roman" w:hAnsi="Times New Roman"/>
          <w:sz w:val="28"/>
        </w:rPr>
      </w:pPr>
      <w:r>
        <w:rPr>
          <w:rFonts w:ascii="Times New Roman" w:hAnsi="Times New Roman"/>
          <w:sz w:val="28"/>
        </w:rPr>
        <w:t>- Пробуждение читательского интереса к истории России и своего родного края;</w:t>
      </w:r>
    </w:p>
    <w:p w:rsidR="00F4023C" w:rsidRPr="009973BC" w:rsidRDefault="00F4023C" w:rsidP="00181463">
      <w:pPr>
        <w:pStyle w:val="11"/>
        <w:jc w:val="both"/>
        <w:rPr>
          <w:rFonts w:ascii="Times New Roman" w:hAnsi="Times New Roman"/>
          <w:sz w:val="28"/>
        </w:rPr>
      </w:pPr>
      <w:r>
        <w:rPr>
          <w:rFonts w:ascii="Times New Roman" w:hAnsi="Times New Roman"/>
          <w:b/>
          <w:sz w:val="28"/>
        </w:rPr>
        <w:t>-</w:t>
      </w:r>
      <w:r>
        <w:rPr>
          <w:rFonts w:ascii="Times New Roman" w:hAnsi="Times New Roman"/>
          <w:sz w:val="28"/>
        </w:rPr>
        <w:t>Ф</w:t>
      </w:r>
      <w:r w:rsidRPr="009973BC">
        <w:rPr>
          <w:rFonts w:ascii="Times New Roman" w:hAnsi="Times New Roman"/>
          <w:sz w:val="28"/>
        </w:rPr>
        <w:t>ормирование е</w:t>
      </w:r>
      <w:r>
        <w:rPr>
          <w:rFonts w:ascii="Times New Roman" w:hAnsi="Times New Roman"/>
          <w:sz w:val="28"/>
        </w:rPr>
        <w:t>диного культурного пространства;</w:t>
      </w:r>
    </w:p>
    <w:p w:rsidR="00F4023C" w:rsidRDefault="00F4023C" w:rsidP="00181463">
      <w:pPr>
        <w:pStyle w:val="11"/>
        <w:jc w:val="both"/>
        <w:rPr>
          <w:rFonts w:ascii="Times New Roman" w:hAnsi="Times New Roman"/>
          <w:sz w:val="28"/>
        </w:rPr>
      </w:pPr>
      <w:r>
        <w:rPr>
          <w:rFonts w:ascii="Times New Roman" w:hAnsi="Times New Roman"/>
          <w:sz w:val="28"/>
        </w:rPr>
        <w:t>- Подготовка и переподготовка кадров;</w:t>
      </w:r>
    </w:p>
    <w:p w:rsidR="00F4023C" w:rsidRDefault="00F4023C" w:rsidP="00181463">
      <w:pPr>
        <w:pStyle w:val="11"/>
        <w:jc w:val="both"/>
        <w:rPr>
          <w:rFonts w:ascii="Times New Roman" w:hAnsi="Times New Roman"/>
          <w:sz w:val="28"/>
        </w:rPr>
      </w:pPr>
      <w:r>
        <w:rPr>
          <w:rFonts w:ascii="Times New Roman" w:hAnsi="Times New Roman"/>
          <w:sz w:val="28"/>
        </w:rPr>
        <w:t>- Укрепление материально-технической базы;</w:t>
      </w:r>
    </w:p>
    <w:p w:rsidR="00F4023C" w:rsidRDefault="00F4023C" w:rsidP="00181463">
      <w:pPr>
        <w:pStyle w:val="11"/>
        <w:jc w:val="both"/>
        <w:rPr>
          <w:rFonts w:ascii="Times New Roman" w:hAnsi="Times New Roman"/>
          <w:sz w:val="28"/>
        </w:rPr>
      </w:pPr>
      <w:r>
        <w:rPr>
          <w:rFonts w:ascii="Times New Roman" w:hAnsi="Times New Roman"/>
          <w:sz w:val="28"/>
        </w:rPr>
        <w:t>- Изучение и предоставление населению разнообразных услуг социально-культурного и развлекательного характера;</w:t>
      </w:r>
    </w:p>
    <w:p w:rsidR="00D23EC6" w:rsidRDefault="00F4023C" w:rsidP="00181463">
      <w:pPr>
        <w:pStyle w:val="11"/>
        <w:jc w:val="both"/>
        <w:rPr>
          <w:rFonts w:ascii="Times New Roman" w:hAnsi="Times New Roman"/>
          <w:sz w:val="28"/>
        </w:rPr>
      </w:pPr>
      <w:r>
        <w:rPr>
          <w:rFonts w:ascii="Times New Roman" w:hAnsi="Times New Roman"/>
          <w:sz w:val="28"/>
        </w:rPr>
        <w:t xml:space="preserve">- Предоставление муниципальных услуг в электронном виде: «Предоставление доступа к справочно-поисковому аппарату библиотек и </w:t>
      </w:r>
      <w:r w:rsidR="00D23EC6">
        <w:rPr>
          <w:rFonts w:ascii="Times New Roman" w:hAnsi="Times New Roman"/>
          <w:sz w:val="28"/>
        </w:rPr>
        <w:t>базам данных»;</w:t>
      </w:r>
      <w:r>
        <w:rPr>
          <w:rFonts w:ascii="Times New Roman" w:hAnsi="Times New Roman"/>
          <w:sz w:val="28"/>
        </w:rPr>
        <w:t xml:space="preserve"> </w:t>
      </w:r>
    </w:p>
    <w:p w:rsidR="00F4023C" w:rsidRDefault="00D23EC6" w:rsidP="00181463">
      <w:pPr>
        <w:pStyle w:val="11"/>
        <w:jc w:val="both"/>
        <w:rPr>
          <w:rFonts w:ascii="Times New Roman" w:hAnsi="Times New Roman"/>
          <w:sz w:val="28"/>
        </w:rPr>
      </w:pPr>
      <w:r>
        <w:rPr>
          <w:rFonts w:ascii="Times New Roman" w:hAnsi="Times New Roman"/>
          <w:sz w:val="28"/>
        </w:rPr>
        <w:t>- «</w:t>
      </w:r>
      <w:r w:rsidR="00F4023C">
        <w:rPr>
          <w:rFonts w:ascii="Times New Roman" w:hAnsi="Times New Roman"/>
          <w:sz w:val="28"/>
        </w:rPr>
        <w:t>Предоставление информации о времени и месте театральных представлений, филармонических и эстрадных концертов, гастрольных мероприятий театров и филармоний, киносеансов, анонсы данных мероприятий».</w:t>
      </w:r>
    </w:p>
    <w:p w:rsidR="00F4023C" w:rsidRDefault="00F4023C" w:rsidP="00181463">
      <w:pPr>
        <w:pStyle w:val="11"/>
        <w:jc w:val="both"/>
        <w:rPr>
          <w:rFonts w:ascii="Times New Roman" w:hAnsi="Times New Roman"/>
          <w:b/>
          <w:sz w:val="28"/>
        </w:rPr>
      </w:pPr>
    </w:p>
    <w:p w:rsidR="00F4023C" w:rsidRPr="009973BC" w:rsidRDefault="00F4023C" w:rsidP="00181463">
      <w:pPr>
        <w:pStyle w:val="11"/>
        <w:jc w:val="both"/>
        <w:rPr>
          <w:rFonts w:ascii="Times New Roman" w:hAnsi="Times New Roman"/>
          <w:b/>
          <w:sz w:val="28"/>
        </w:rPr>
      </w:pPr>
      <w:r w:rsidRPr="009973BC">
        <w:rPr>
          <w:rFonts w:ascii="Times New Roman" w:hAnsi="Times New Roman"/>
          <w:b/>
          <w:sz w:val="28"/>
        </w:rPr>
        <w:lastRenderedPageBreak/>
        <w:t>Целями МУК «Культура и досуг» в среднесрочной и краткосрочной перспективе являются:</w:t>
      </w:r>
    </w:p>
    <w:p w:rsidR="00F4023C" w:rsidRPr="009973BC" w:rsidRDefault="00F4023C" w:rsidP="00181463">
      <w:pPr>
        <w:pStyle w:val="11"/>
        <w:jc w:val="both"/>
        <w:rPr>
          <w:rFonts w:ascii="Times New Roman" w:hAnsi="Times New Roman"/>
          <w:sz w:val="28"/>
        </w:rPr>
      </w:pPr>
    </w:p>
    <w:p w:rsidR="00F4023C" w:rsidRPr="009973BC" w:rsidRDefault="00F4023C" w:rsidP="00181463">
      <w:pPr>
        <w:shd w:val="clear" w:color="auto" w:fill="FFFFFF"/>
        <w:tabs>
          <w:tab w:val="left" w:pos="0"/>
        </w:tabs>
        <w:spacing w:line="322" w:lineRule="exact"/>
        <w:jc w:val="both"/>
        <w:rPr>
          <w:color w:val="000000"/>
          <w:spacing w:val="-2"/>
          <w:szCs w:val="28"/>
        </w:rPr>
      </w:pPr>
      <w:r w:rsidRPr="009973BC">
        <w:rPr>
          <w:color w:val="000000"/>
          <w:spacing w:val="2"/>
          <w:szCs w:val="28"/>
        </w:rPr>
        <w:t xml:space="preserve">-Развитие самодеятельного творчества, организация и </w:t>
      </w:r>
      <w:r w:rsidRPr="009973BC">
        <w:rPr>
          <w:color w:val="000000"/>
          <w:spacing w:val="-2"/>
          <w:szCs w:val="28"/>
        </w:rPr>
        <w:t xml:space="preserve">проведение </w:t>
      </w:r>
      <w:proofErr w:type="spellStart"/>
      <w:r w:rsidRPr="009973BC">
        <w:rPr>
          <w:color w:val="000000"/>
          <w:spacing w:val="-2"/>
          <w:szCs w:val="28"/>
        </w:rPr>
        <w:t>досуговых</w:t>
      </w:r>
      <w:proofErr w:type="spellEnd"/>
      <w:r w:rsidRPr="009973BC">
        <w:rPr>
          <w:color w:val="000000"/>
          <w:spacing w:val="-2"/>
          <w:szCs w:val="28"/>
        </w:rPr>
        <w:t xml:space="preserve"> мероприятий</w:t>
      </w:r>
      <w:r w:rsidR="008C3EA6">
        <w:rPr>
          <w:color w:val="000000"/>
          <w:spacing w:val="-2"/>
          <w:szCs w:val="28"/>
        </w:rPr>
        <w:t>.</w:t>
      </w:r>
    </w:p>
    <w:p w:rsidR="00F4023C" w:rsidRPr="009973BC" w:rsidRDefault="00F4023C" w:rsidP="00181463">
      <w:pPr>
        <w:shd w:val="clear" w:color="auto" w:fill="FFFFFF"/>
        <w:tabs>
          <w:tab w:val="left" w:pos="0"/>
        </w:tabs>
        <w:spacing w:line="322" w:lineRule="exact"/>
        <w:jc w:val="both"/>
        <w:rPr>
          <w:color w:val="000000"/>
          <w:spacing w:val="-2"/>
          <w:szCs w:val="28"/>
        </w:rPr>
      </w:pPr>
      <w:r w:rsidRPr="009973BC">
        <w:rPr>
          <w:color w:val="000000"/>
          <w:spacing w:val="-2"/>
          <w:szCs w:val="28"/>
        </w:rPr>
        <w:t>-Предоставление информационных и образовательных услуг библиотеками района.</w:t>
      </w:r>
    </w:p>
    <w:p w:rsidR="00F4023C" w:rsidRPr="009973BC" w:rsidRDefault="00F4023C" w:rsidP="00181463">
      <w:pPr>
        <w:spacing w:line="360" w:lineRule="auto"/>
        <w:jc w:val="both"/>
        <w:rPr>
          <w:b/>
          <w:szCs w:val="28"/>
        </w:rPr>
      </w:pPr>
      <w:r w:rsidRPr="009973BC">
        <w:rPr>
          <w:b/>
          <w:szCs w:val="28"/>
        </w:rPr>
        <w:t>Развитие биб</w:t>
      </w:r>
      <w:r>
        <w:rPr>
          <w:b/>
          <w:szCs w:val="28"/>
        </w:rPr>
        <w:t>лиотечного дела:</w:t>
      </w:r>
    </w:p>
    <w:p w:rsidR="00F4023C" w:rsidRPr="009973BC" w:rsidRDefault="00F4023C" w:rsidP="00181463">
      <w:pPr>
        <w:spacing w:line="360" w:lineRule="auto"/>
        <w:jc w:val="both"/>
        <w:rPr>
          <w:szCs w:val="28"/>
        </w:rPr>
      </w:pPr>
      <w:r w:rsidRPr="009973BC">
        <w:rPr>
          <w:b/>
          <w:szCs w:val="28"/>
        </w:rPr>
        <w:t>-</w:t>
      </w:r>
      <w:r w:rsidRPr="009973BC">
        <w:rPr>
          <w:szCs w:val="28"/>
        </w:rPr>
        <w:t>Комплектование и обновление библиотечных фондов, в первую очередь детских;</w:t>
      </w:r>
    </w:p>
    <w:p w:rsidR="00F4023C" w:rsidRPr="009973BC" w:rsidRDefault="00CA67CB" w:rsidP="00181463">
      <w:pPr>
        <w:spacing w:line="360" w:lineRule="auto"/>
        <w:jc w:val="both"/>
        <w:rPr>
          <w:szCs w:val="28"/>
        </w:rPr>
      </w:pPr>
      <w:r>
        <w:rPr>
          <w:szCs w:val="28"/>
        </w:rPr>
        <w:t xml:space="preserve">-Создание </w:t>
      </w:r>
      <w:r w:rsidR="00F4023C" w:rsidRPr="009973BC">
        <w:rPr>
          <w:szCs w:val="28"/>
        </w:rPr>
        <w:t xml:space="preserve"> модельных библиотек;</w:t>
      </w:r>
    </w:p>
    <w:p w:rsidR="00F4023C" w:rsidRPr="009973BC" w:rsidRDefault="00F4023C" w:rsidP="00181463">
      <w:pPr>
        <w:spacing w:line="360" w:lineRule="auto"/>
        <w:jc w:val="both"/>
        <w:rPr>
          <w:szCs w:val="28"/>
        </w:rPr>
      </w:pPr>
      <w:r w:rsidRPr="009973BC">
        <w:rPr>
          <w:szCs w:val="28"/>
        </w:rPr>
        <w:t>-</w:t>
      </w:r>
      <w:r w:rsidR="0082009F">
        <w:rPr>
          <w:szCs w:val="28"/>
        </w:rPr>
        <w:t>Продолжение ф</w:t>
      </w:r>
      <w:r w:rsidRPr="009973BC">
        <w:rPr>
          <w:szCs w:val="28"/>
        </w:rPr>
        <w:t>ормирование сводного электронного каталога;</w:t>
      </w:r>
    </w:p>
    <w:p w:rsidR="00F4023C" w:rsidRDefault="00F4023C" w:rsidP="00181463">
      <w:pPr>
        <w:spacing w:line="360" w:lineRule="auto"/>
        <w:jc w:val="both"/>
        <w:rPr>
          <w:szCs w:val="28"/>
        </w:rPr>
      </w:pPr>
      <w:r w:rsidRPr="009973BC">
        <w:rPr>
          <w:szCs w:val="28"/>
        </w:rPr>
        <w:t>-Развитие материально-технической базы и технического оснащения библиотек района.</w:t>
      </w:r>
    </w:p>
    <w:p w:rsidR="00F4023C" w:rsidRDefault="00F4023C" w:rsidP="00181463">
      <w:pPr>
        <w:spacing w:line="360" w:lineRule="auto"/>
        <w:jc w:val="both"/>
        <w:rPr>
          <w:szCs w:val="28"/>
        </w:rPr>
      </w:pPr>
      <w:r>
        <w:rPr>
          <w:szCs w:val="28"/>
        </w:rPr>
        <w:t>-Организация пункта  общественного доступа к сети Интернет в  центральной районной библиотеке.</w:t>
      </w:r>
    </w:p>
    <w:p w:rsidR="00F4023C" w:rsidRPr="009973BC" w:rsidRDefault="00F4023C" w:rsidP="00181463">
      <w:pPr>
        <w:shd w:val="clear" w:color="auto" w:fill="FFFFFF"/>
        <w:tabs>
          <w:tab w:val="left" w:pos="0"/>
        </w:tabs>
        <w:spacing w:line="322" w:lineRule="exact"/>
        <w:jc w:val="both"/>
        <w:rPr>
          <w:b/>
          <w:color w:val="000000"/>
          <w:spacing w:val="-2"/>
          <w:szCs w:val="28"/>
        </w:rPr>
      </w:pPr>
      <w:r w:rsidRPr="009973BC">
        <w:rPr>
          <w:b/>
          <w:color w:val="000000"/>
          <w:spacing w:val="-2"/>
          <w:szCs w:val="28"/>
        </w:rPr>
        <w:t>Механизм</w:t>
      </w:r>
      <w:r>
        <w:rPr>
          <w:b/>
          <w:color w:val="000000"/>
          <w:spacing w:val="-2"/>
          <w:szCs w:val="28"/>
        </w:rPr>
        <w:t>ы реализации поставленных задач:</w:t>
      </w:r>
    </w:p>
    <w:p w:rsidR="00F4023C" w:rsidRDefault="00F4023C" w:rsidP="00181463">
      <w:pPr>
        <w:pStyle w:val="11"/>
        <w:jc w:val="both"/>
        <w:rPr>
          <w:rFonts w:ascii="Times New Roman" w:hAnsi="Times New Roman"/>
          <w:sz w:val="28"/>
        </w:rPr>
      </w:pPr>
    </w:p>
    <w:p w:rsidR="00F4023C" w:rsidRDefault="00F4023C" w:rsidP="00181463">
      <w:pPr>
        <w:pStyle w:val="a3"/>
        <w:numPr>
          <w:ilvl w:val="0"/>
          <w:numId w:val="10"/>
        </w:numPr>
        <w:tabs>
          <w:tab w:val="left" w:pos="993"/>
        </w:tabs>
        <w:suppressAutoHyphens/>
      </w:pPr>
      <w:r>
        <w:t>Учеба кадров в целях совершенствования профессиональной квалификации через систему занятий Школы непрерывного образования, стажировок, консультаций, мастер - классов, творческих мастерских.</w:t>
      </w:r>
    </w:p>
    <w:p w:rsidR="00F4023C" w:rsidRDefault="00F4023C" w:rsidP="00181463">
      <w:pPr>
        <w:pStyle w:val="a3"/>
        <w:numPr>
          <w:ilvl w:val="0"/>
          <w:numId w:val="10"/>
        </w:numPr>
        <w:tabs>
          <w:tab w:val="left" w:pos="993"/>
        </w:tabs>
        <w:suppressAutoHyphens/>
      </w:pPr>
      <w:r>
        <w:t>Оказание информационно-методической и практической помощи се</w:t>
      </w:r>
      <w:r w:rsidR="00E80C35">
        <w:t>льским  структурным подразделениям.</w:t>
      </w:r>
    </w:p>
    <w:p w:rsidR="00F4023C" w:rsidRDefault="00F4023C" w:rsidP="00181463">
      <w:pPr>
        <w:pStyle w:val="a3"/>
        <w:numPr>
          <w:ilvl w:val="0"/>
          <w:numId w:val="10"/>
        </w:numPr>
        <w:tabs>
          <w:tab w:val="left" w:pos="993"/>
        </w:tabs>
        <w:suppressAutoHyphens/>
      </w:pPr>
      <w:r>
        <w:t>Организационная, координационная и самодеятельная творческая деятельность по внедрению традиционной культуры, патриотическому воспитанию населения, развитию народного творчества.</w:t>
      </w:r>
    </w:p>
    <w:p w:rsidR="00F4023C" w:rsidRDefault="00F4023C" w:rsidP="00181463">
      <w:pPr>
        <w:pStyle w:val="a3"/>
        <w:numPr>
          <w:ilvl w:val="0"/>
          <w:numId w:val="10"/>
        </w:numPr>
        <w:tabs>
          <w:tab w:val="left" w:pos="993"/>
        </w:tabs>
        <w:suppressAutoHyphens/>
      </w:pPr>
      <w:r>
        <w:t>Работа по планированию, контролю, учету и отчетности по всем видам деятельности структурных подразделений МУК «Культура и досуг».</w:t>
      </w:r>
    </w:p>
    <w:p w:rsidR="00F4023C" w:rsidRDefault="00F4023C" w:rsidP="00181463">
      <w:pPr>
        <w:pStyle w:val="a3"/>
        <w:numPr>
          <w:ilvl w:val="0"/>
          <w:numId w:val="10"/>
        </w:numPr>
        <w:tabs>
          <w:tab w:val="left" w:pos="993"/>
        </w:tabs>
        <w:suppressAutoHyphens/>
      </w:pPr>
      <w:r>
        <w:t>Участие в разработке программ, проектов, планов развития культуры.</w:t>
      </w:r>
    </w:p>
    <w:p w:rsidR="00F4023C" w:rsidRDefault="00F4023C" w:rsidP="00181463">
      <w:pPr>
        <w:pStyle w:val="a3"/>
        <w:numPr>
          <w:ilvl w:val="0"/>
          <w:numId w:val="10"/>
        </w:numPr>
        <w:tabs>
          <w:tab w:val="left" w:pos="993"/>
        </w:tabs>
        <w:suppressAutoHyphens/>
      </w:pPr>
      <w:r>
        <w:t xml:space="preserve">Культурно - </w:t>
      </w:r>
      <w:proofErr w:type="spellStart"/>
      <w:r>
        <w:t>досуговая</w:t>
      </w:r>
      <w:proofErr w:type="spellEnd"/>
      <w:r>
        <w:t xml:space="preserve"> деятельность: проведение районных праздников, фестивалей, смотров-конкурсов, выставок декоративно-прикладного творчества и т.п.</w:t>
      </w:r>
    </w:p>
    <w:p w:rsidR="00F4023C" w:rsidRPr="00912739" w:rsidRDefault="00F4023C" w:rsidP="00181463">
      <w:pPr>
        <w:pStyle w:val="a3"/>
        <w:numPr>
          <w:ilvl w:val="0"/>
          <w:numId w:val="10"/>
        </w:numPr>
        <w:tabs>
          <w:tab w:val="left" w:pos="993"/>
        </w:tabs>
        <w:suppressAutoHyphens/>
      </w:pPr>
      <w:r>
        <w:t>Обобщение и распространение опыта работы любительских формирований, самодеятельных художественных коллективов, народных мастеров и др.</w:t>
      </w:r>
    </w:p>
    <w:p w:rsidR="00F4023C" w:rsidRDefault="0082009F" w:rsidP="00181463">
      <w:pPr>
        <w:shd w:val="clear" w:color="auto" w:fill="FFFFFF"/>
        <w:tabs>
          <w:tab w:val="left" w:pos="0"/>
        </w:tabs>
        <w:spacing w:before="322" w:line="317" w:lineRule="exact"/>
        <w:ind w:right="10"/>
        <w:jc w:val="both"/>
        <w:rPr>
          <w:b/>
          <w:color w:val="000000"/>
          <w:spacing w:val="-3"/>
          <w:szCs w:val="28"/>
        </w:rPr>
      </w:pPr>
      <w:r>
        <w:rPr>
          <w:b/>
          <w:color w:val="000000"/>
          <w:spacing w:val="-3"/>
          <w:szCs w:val="28"/>
        </w:rPr>
        <w:t>О</w:t>
      </w:r>
      <w:r w:rsidR="00F4023C" w:rsidRPr="00D659F0">
        <w:rPr>
          <w:b/>
          <w:color w:val="000000"/>
          <w:spacing w:val="-3"/>
          <w:szCs w:val="28"/>
        </w:rPr>
        <w:t>сновными проблемами являются:</w:t>
      </w:r>
    </w:p>
    <w:p w:rsidR="00F4023C" w:rsidRPr="00DA7780" w:rsidRDefault="00F4023C" w:rsidP="00181463">
      <w:pPr>
        <w:numPr>
          <w:ilvl w:val="0"/>
          <w:numId w:val="9"/>
        </w:numPr>
        <w:shd w:val="clear" w:color="auto" w:fill="FFFFFF"/>
        <w:suppressAutoHyphens/>
        <w:spacing w:before="322" w:line="240" w:lineRule="exact"/>
        <w:ind w:left="357" w:right="11" w:hanging="357"/>
        <w:jc w:val="both"/>
        <w:rPr>
          <w:color w:val="000000"/>
          <w:spacing w:val="-3"/>
          <w:szCs w:val="28"/>
        </w:rPr>
      </w:pPr>
      <w:r w:rsidRPr="00DA7780">
        <w:rPr>
          <w:szCs w:val="28"/>
        </w:rPr>
        <w:t xml:space="preserve"> естественная убыль</w:t>
      </w:r>
      <w:r w:rsidR="000B2023">
        <w:rPr>
          <w:szCs w:val="28"/>
        </w:rPr>
        <w:t xml:space="preserve"> населения</w:t>
      </w:r>
      <w:r w:rsidRPr="00DA7780">
        <w:rPr>
          <w:szCs w:val="28"/>
        </w:rPr>
        <w:t>, миграция;</w:t>
      </w:r>
    </w:p>
    <w:p w:rsidR="00F4023C" w:rsidRPr="00DA7780" w:rsidRDefault="00F4023C" w:rsidP="00181463">
      <w:pPr>
        <w:numPr>
          <w:ilvl w:val="0"/>
          <w:numId w:val="9"/>
        </w:numPr>
        <w:shd w:val="clear" w:color="auto" w:fill="FFFFFF"/>
        <w:suppressAutoHyphens/>
        <w:spacing w:before="322" w:line="240" w:lineRule="exact"/>
        <w:ind w:left="357" w:right="11" w:hanging="357"/>
        <w:jc w:val="both"/>
        <w:rPr>
          <w:color w:val="000000"/>
          <w:spacing w:val="-3"/>
          <w:szCs w:val="28"/>
        </w:rPr>
      </w:pPr>
      <w:r w:rsidRPr="00DA7780">
        <w:rPr>
          <w:szCs w:val="28"/>
        </w:rPr>
        <w:lastRenderedPageBreak/>
        <w:t>низкий уров</w:t>
      </w:r>
      <w:r w:rsidR="000B2023">
        <w:rPr>
          <w:szCs w:val="28"/>
        </w:rPr>
        <w:t>ень жизни населения</w:t>
      </w:r>
      <w:r w:rsidRPr="00DA7780">
        <w:rPr>
          <w:szCs w:val="28"/>
        </w:rPr>
        <w:t>;</w:t>
      </w:r>
    </w:p>
    <w:p w:rsidR="00F4023C" w:rsidRPr="00912739" w:rsidRDefault="00F4023C" w:rsidP="00181463">
      <w:pPr>
        <w:numPr>
          <w:ilvl w:val="0"/>
          <w:numId w:val="9"/>
        </w:numPr>
        <w:shd w:val="clear" w:color="auto" w:fill="FFFFFF"/>
        <w:suppressAutoHyphens/>
        <w:spacing w:before="322" w:line="240" w:lineRule="exact"/>
        <w:ind w:left="357" w:right="11" w:hanging="357"/>
        <w:jc w:val="both"/>
        <w:rPr>
          <w:color w:val="000000"/>
          <w:spacing w:val="-3"/>
          <w:szCs w:val="28"/>
        </w:rPr>
      </w:pPr>
      <w:r w:rsidRPr="00912739">
        <w:rPr>
          <w:szCs w:val="28"/>
        </w:rPr>
        <w:t>низкая культурная активность</w:t>
      </w:r>
      <w:r>
        <w:rPr>
          <w:szCs w:val="28"/>
        </w:rPr>
        <w:t xml:space="preserve"> местного сообщества;</w:t>
      </w:r>
    </w:p>
    <w:p w:rsidR="00F4023C" w:rsidRPr="00912739" w:rsidRDefault="00F4023C" w:rsidP="00181463">
      <w:pPr>
        <w:numPr>
          <w:ilvl w:val="0"/>
          <w:numId w:val="9"/>
        </w:numPr>
        <w:shd w:val="clear" w:color="auto" w:fill="FFFFFF"/>
        <w:suppressAutoHyphens/>
        <w:spacing w:before="322" w:line="317" w:lineRule="exact"/>
        <w:ind w:left="360" w:right="10" w:hanging="360"/>
        <w:jc w:val="both"/>
        <w:rPr>
          <w:color w:val="000000"/>
          <w:spacing w:val="-3"/>
          <w:szCs w:val="28"/>
        </w:rPr>
      </w:pPr>
      <w:r w:rsidRPr="00912739">
        <w:rPr>
          <w:szCs w:val="28"/>
        </w:rPr>
        <w:t>недостаточное финансирование;</w:t>
      </w:r>
    </w:p>
    <w:p w:rsidR="00F4023C" w:rsidRPr="001925F6" w:rsidRDefault="00F4023C" w:rsidP="00181463">
      <w:pPr>
        <w:numPr>
          <w:ilvl w:val="0"/>
          <w:numId w:val="9"/>
        </w:numPr>
        <w:shd w:val="clear" w:color="auto" w:fill="FFFFFF"/>
        <w:suppressAutoHyphens/>
        <w:spacing w:before="322" w:line="317" w:lineRule="exact"/>
        <w:ind w:left="360" w:right="10" w:hanging="360"/>
        <w:jc w:val="both"/>
        <w:rPr>
          <w:color w:val="000000"/>
          <w:spacing w:val="-3"/>
          <w:szCs w:val="28"/>
        </w:rPr>
      </w:pPr>
      <w:r w:rsidRPr="00912739">
        <w:rPr>
          <w:color w:val="000000"/>
          <w:spacing w:val="17"/>
          <w:szCs w:val="28"/>
        </w:rPr>
        <w:t xml:space="preserve">не высокий </w:t>
      </w:r>
      <w:r w:rsidRPr="00912739">
        <w:rPr>
          <w:color w:val="000000"/>
          <w:spacing w:val="3"/>
          <w:szCs w:val="28"/>
        </w:rPr>
        <w:t>профессиональный уровень работников структурных        подразделений</w:t>
      </w:r>
      <w:r w:rsidRPr="00912739">
        <w:rPr>
          <w:color w:val="000000"/>
          <w:spacing w:val="-2"/>
          <w:szCs w:val="28"/>
        </w:rPr>
        <w:t>;</w:t>
      </w:r>
    </w:p>
    <w:p w:rsidR="00F4023C" w:rsidRPr="00D659F0" w:rsidRDefault="00F4023C" w:rsidP="00181463">
      <w:pPr>
        <w:shd w:val="clear" w:color="auto" w:fill="FFFFFF"/>
        <w:tabs>
          <w:tab w:val="left" w:pos="0"/>
        </w:tabs>
        <w:suppressAutoHyphens/>
        <w:spacing w:before="322" w:line="317" w:lineRule="exact"/>
        <w:ind w:right="10"/>
        <w:jc w:val="both"/>
        <w:rPr>
          <w:color w:val="000000"/>
          <w:spacing w:val="-3"/>
          <w:szCs w:val="28"/>
        </w:rPr>
      </w:pPr>
      <w:r w:rsidRPr="00D659F0">
        <w:rPr>
          <w:color w:val="000000"/>
          <w:spacing w:val="-3"/>
          <w:szCs w:val="28"/>
        </w:rPr>
        <w:t>Требуется: обновление информационно-технической базы, приобретение музыкальных инструментов, сценических костюмов, мебели, пополнение книжных фондов.</w:t>
      </w:r>
    </w:p>
    <w:p w:rsidR="005214C8" w:rsidRDefault="009B4BE4" w:rsidP="00181463">
      <w:pPr>
        <w:shd w:val="clear" w:color="auto" w:fill="FFFFFF"/>
        <w:tabs>
          <w:tab w:val="left" w:pos="0"/>
        </w:tabs>
        <w:spacing w:line="317" w:lineRule="exact"/>
        <w:ind w:right="5"/>
        <w:jc w:val="both"/>
        <w:rPr>
          <w:szCs w:val="28"/>
        </w:rPr>
      </w:pPr>
      <w:r>
        <w:rPr>
          <w:szCs w:val="28"/>
        </w:rPr>
        <w:t xml:space="preserve">                                                        </w:t>
      </w:r>
      <w:r w:rsidR="005718D7">
        <w:rPr>
          <w:szCs w:val="28"/>
        </w:rPr>
        <w:t xml:space="preserve">                                    </w:t>
      </w:r>
    </w:p>
    <w:p w:rsidR="00B70E07" w:rsidRDefault="00B70E07" w:rsidP="00181463">
      <w:pPr>
        <w:shd w:val="clear" w:color="auto" w:fill="FFFFFF"/>
        <w:tabs>
          <w:tab w:val="left" w:pos="0"/>
        </w:tabs>
        <w:spacing w:line="317" w:lineRule="exact"/>
        <w:ind w:right="5"/>
        <w:jc w:val="both"/>
        <w:rPr>
          <w:szCs w:val="28"/>
        </w:rPr>
      </w:pPr>
    </w:p>
    <w:p w:rsidR="00181463" w:rsidRDefault="00181463" w:rsidP="00181463">
      <w:pPr>
        <w:shd w:val="clear" w:color="auto" w:fill="FFFFFF"/>
        <w:tabs>
          <w:tab w:val="left" w:pos="0"/>
        </w:tabs>
        <w:spacing w:line="317" w:lineRule="exact"/>
        <w:ind w:right="5"/>
        <w:jc w:val="both"/>
        <w:rPr>
          <w:szCs w:val="28"/>
        </w:rPr>
      </w:pPr>
    </w:p>
    <w:p w:rsidR="00882902" w:rsidRDefault="005214C8" w:rsidP="001B7EB4">
      <w:pPr>
        <w:shd w:val="clear" w:color="auto" w:fill="FFFFFF"/>
        <w:tabs>
          <w:tab w:val="left" w:pos="0"/>
        </w:tabs>
        <w:spacing w:line="317" w:lineRule="exact"/>
        <w:ind w:right="5"/>
        <w:jc w:val="both"/>
        <w:rPr>
          <w:sz w:val="24"/>
        </w:rPr>
      </w:pPr>
      <w:r>
        <w:rPr>
          <w:szCs w:val="28"/>
        </w:rPr>
        <w:t xml:space="preserve">                                                                                               </w:t>
      </w:r>
      <w:r w:rsidR="005718D7">
        <w:rPr>
          <w:szCs w:val="28"/>
        </w:rPr>
        <w:t xml:space="preserve">    Приложение №1</w:t>
      </w:r>
      <w:r w:rsidR="009B4BE4">
        <w:rPr>
          <w:szCs w:val="28"/>
        </w:rPr>
        <w:t xml:space="preserve">                    </w:t>
      </w:r>
      <w:r w:rsidR="005718D7">
        <w:rPr>
          <w:szCs w:val="28"/>
        </w:rPr>
        <w:t xml:space="preserve"> </w:t>
      </w:r>
      <w:r w:rsidR="000E3A77">
        <w:rPr>
          <w:sz w:val="24"/>
        </w:rPr>
        <w:t xml:space="preserve">                                                                              </w:t>
      </w:r>
      <w:r w:rsidR="0089698A">
        <w:rPr>
          <w:sz w:val="24"/>
        </w:rPr>
        <w:t xml:space="preserve">                            </w:t>
      </w:r>
      <w:r w:rsidR="000E3A77">
        <w:rPr>
          <w:sz w:val="24"/>
        </w:rPr>
        <w:t xml:space="preserve">                                </w:t>
      </w:r>
      <w:r w:rsidR="005718D7">
        <w:rPr>
          <w:sz w:val="24"/>
        </w:rPr>
        <w:t xml:space="preserve">                            </w:t>
      </w:r>
    </w:p>
    <w:p w:rsidR="00882902" w:rsidRDefault="00882902" w:rsidP="001B7EB4">
      <w:pPr>
        <w:jc w:val="both"/>
        <w:rPr>
          <w:sz w:val="24"/>
        </w:rPr>
      </w:pPr>
    </w:p>
    <w:p w:rsidR="005A3DF9" w:rsidRDefault="005A3DF9" w:rsidP="001B7EB4">
      <w:pPr>
        <w:jc w:val="both"/>
        <w:rPr>
          <w:b/>
          <w:bCs/>
        </w:rPr>
      </w:pPr>
      <w:r>
        <w:rPr>
          <w:b/>
          <w:bCs/>
        </w:rPr>
        <w:t>Юбилейные даты коллекти</w:t>
      </w:r>
      <w:r w:rsidR="00B667FD">
        <w:rPr>
          <w:b/>
          <w:bCs/>
        </w:rPr>
        <w:t>вов, организаций, граждан в 2016</w:t>
      </w:r>
      <w:r>
        <w:rPr>
          <w:b/>
          <w:bCs/>
        </w:rPr>
        <w:t>г.</w:t>
      </w:r>
    </w:p>
    <w:p w:rsidR="005A3DF9" w:rsidRPr="002045CA" w:rsidRDefault="002045CA" w:rsidP="001B7EB4">
      <w:pPr>
        <w:jc w:val="both"/>
        <w:rPr>
          <w:b/>
          <w:bCs/>
        </w:rPr>
      </w:pP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rFonts w:ascii="Symbol" w:hAnsi="Symbol"/>
          <w:b/>
          <w:bCs/>
        </w:rPr>
        <w:t></w:t>
      </w:r>
      <w:r>
        <w:rPr>
          <w:b/>
          <w:bCs/>
        </w:rPr>
        <w:t xml:space="preserve">                 </w:t>
      </w:r>
      <w:proofErr w:type="spellStart"/>
      <w:r>
        <w:rPr>
          <w:b/>
          <w:bCs/>
        </w:rPr>
        <w:t>Невельский</w:t>
      </w:r>
      <w:proofErr w:type="spellEnd"/>
      <w:r>
        <w:rPr>
          <w:b/>
          <w:bCs/>
        </w:rPr>
        <w:t xml:space="preserve"> район</w:t>
      </w:r>
    </w:p>
    <w:p w:rsidR="005A3DF9" w:rsidRDefault="005A3DF9" w:rsidP="001B7EB4">
      <w:pPr>
        <w:jc w:val="both"/>
        <w:rPr>
          <w:b/>
          <w:bCs/>
        </w:rPr>
      </w:pPr>
    </w:p>
    <w:tbl>
      <w:tblPr>
        <w:tblW w:w="9639" w:type="dxa"/>
        <w:tblInd w:w="108" w:type="dxa"/>
        <w:tblLayout w:type="fixed"/>
        <w:tblLook w:val="0000"/>
      </w:tblPr>
      <w:tblGrid>
        <w:gridCol w:w="567"/>
        <w:gridCol w:w="1985"/>
        <w:gridCol w:w="2693"/>
        <w:gridCol w:w="2127"/>
        <w:gridCol w:w="2267"/>
      </w:tblGrid>
      <w:tr w:rsidR="005A3DF9" w:rsidRPr="00DB0C9D" w:rsidTr="00B66A92">
        <w:trPr>
          <w:trHeight w:val="573"/>
        </w:trPr>
        <w:tc>
          <w:tcPr>
            <w:tcW w:w="567" w:type="dxa"/>
            <w:tcBorders>
              <w:top w:val="single" w:sz="4" w:space="0" w:color="000000"/>
              <w:left w:val="single" w:sz="4" w:space="0" w:color="000000"/>
              <w:bottom w:val="single" w:sz="4" w:space="0" w:color="000000"/>
            </w:tcBorders>
          </w:tcPr>
          <w:p w:rsidR="005A3DF9" w:rsidRPr="00DB0C9D" w:rsidRDefault="005A3DF9" w:rsidP="001B7EB4">
            <w:pPr>
              <w:snapToGrid w:val="0"/>
              <w:jc w:val="both"/>
              <w:rPr>
                <w:b/>
                <w:bCs/>
                <w:sz w:val="20"/>
              </w:rPr>
            </w:pPr>
            <w:r w:rsidRPr="00DB0C9D">
              <w:rPr>
                <w:b/>
                <w:bCs/>
                <w:sz w:val="20"/>
              </w:rPr>
              <w:t>№</w:t>
            </w:r>
          </w:p>
          <w:p w:rsidR="005A3DF9" w:rsidRPr="00DB0C9D" w:rsidRDefault="005A3DF9" w:rsidP="001B7EB4">
            <w:pPr>
              <w:jc w:val="both"/>
              <w:rPr>
                <w:b/>
                <w:bCs/>
                <w:sz w:val="20"/>
              </w:rPr>
            </w:pPr>
            <w:proofErr w:type="spellStart"/>
            <w:proofErr w:type="gramStart"/>
            <w:r w:rsidRPr="00DB0C9D">
              <w:rPr>
                <w:b/>
                <w:bCs/>
                <w:sz w:val="20"/>
              </w:rPr>
              <w:t>п</w:t>
            </w:r>
            <w:proofErr w:type="spellEnd"/>
            <w:proofErr w:type="gramEnd"/>
            <w:r w:rsidRPr="00DB0C9D">
              <w:rPr>
                <w:b/>
                <w:bCs/>
                <w:sz w:val="20"/>
              </w:rPr>
              <w:t>/</w:t>
            </w:r>
            <w:proofErr w:type="spellStart"/>
            <w:r w:rsidRPr="00DB0C9D">
              <w:rPr>
                <w:b/>
                <w:bCs/>
                <w:sz w:val="20"/>
              </w:rPr>
              <w:t>п</w:t>
            </w:r>
            <w:proofErr w:type="spellEnd"/>
          </w:p>
        </w:tc>
        <w:tc>
          <w:tcPr>
            <w:tcW w:w="1985" w:type="dxa"/>
            <w:tcBorders>
              <w:top w:val="single" w:sz="4" w:space="0" w:color="000000"/>
              <w:left w:val="single" w:sz="4" w:space="0" w:color="000000"/>
              <w:bottom w:val="single" w:sz="4" w:space="0" w:color="000000"/>
            </w:tcBorders>
          </w:tcPr>
          <w:p w:rsidR="005A3DF9" w:rsidRPr="00DB0C9D" w:rsidRDefault="005A3DF9" w:rsidP="001B7EB4">
            <w:pPr>
              <w:snapToGrid w:val="0"/>
              <w:jc w:val="both"/>
              <w:rPr>
                <w:b/>
                <w:bCs/>
                <w:sz w:val="20"/>
              </w:rPr>
            </w:pPr>
            <w:r w:rsidRPr="00DB0C9D">
              <w:rPr>
                <w:b/>
                <w:bCs/>
                <w:sz w:val="20"/>
              </w:rPr>
              <w:t>Ф.И.О. работника</w:t>
            </w:r>
          </w:p>
          <w:p w:rsidR="005A3DF9" w:rsidRPr="00DB0C9D" w:rsidRDefault="005A3DF9" w:rsidP="001B7EB4">
            <w:pPr>
              <w:jc w:val="both"/>
              <w:rPr>
                <w:b/>
                <w:bCs/>
                <w:sz w:val="20"/>
              </w:rPr>
            </w:pPr>
            <w:r w:rsidRPr="00DB0C9D">
              <w:rPr>
                <w:b/>
                <w:bCs/>
                <w:sz w:val="20"/>
              </w:rPr>
              <w:t>(название организации, коллектива)</w:t>
            </w:r>
          </w:p>
        </w:tc>
        <w:tc>
          <w:tcPr>
            <w:tcW w:w="2693" w:type="dxa"/>
            <w:tcBorders>
              <w:top w:val="single" w:sz="4" w:space="0" w:color="000000"/>
              <w:left w:val="single" w:sz="4" w:space="0" w:color="000000"/>
              <w:bottom w:val="single" w:sz="4" w:space="0" w:color="000000"/>
            </w:tcBorders>
          </w:tcPr>
          <w:p w:rsidR="005A3DF9" w:rsidRPr="00DB0C9D" w:rsidRDefault="005A3DF9" w:rsidP="001B7EB4">
            <w:pPr>
              <w:snapToGrid w:val="0"/>
              <w:jc w:val="both"/>
              <w:rPr>
                <w:b/>
                <w:bCs/>
                <w:sz w:val="20"/>
              </w:rPr>
            </w:pPr>
            <w:r w:rsidRPr="00DB0C9D">
              <w:rPr>
                <w:b/>
                <w:bCs/>
                <w:sz w:val="20"/>
              </w:rPr>
              <w:t>место работы,</w:t>
            </w:r>
          </w:p>
          <w:p w:rsidR="005A3DF9" w:rsidRPr="00DB0C9D" w:rsidRDefault="005A3DF9" w:rsidP="001B7EB4">
            <w:pPr>
              <w:jc w:val="both"/>
              <w:rPr>
                <w:b/>
                <w:bCs/>
                <w:sz w:val="20"/>
              </w:rPr>
            </w:pPr>
            <w:r w:rsidRPr="00DB0C9D">
              <w:rPr>
                <w:b/>
                <w:bCs/>
                <w:sz w:val="20"/>
              </w:rPr>
              <w:t>должность</w:t>
            </w:r>
          </w:p>
        </w:tc>
        <w:tc>
          <w:tcPr>
            <w:tcW w:w="2127" w:type="dxa"/>
            <w:tcBorders>
              <w:top w:val="single" w:sz="4" w:space="0" w:color="000000"/>
              <w:left w:val="single" w:sz="4" w:space="0" w:color="000000"/>
              <w:bottom w:val="single" w:sz="4" w:space="0" w:color="000000"/>
            </w:tcBorders>
          </w:tcPr>
          <w:p w:rsidR="005A3DF9" w:rsidRPr="00DB0C9D" w:rsidRDefault="005A3DF9" w:rsidP="001B7EB4">
            <w:pPr>
              <w:jc w:val="both"/>
              <w:rPr>
                <w:b/>
                <w:bCs/>
                <w:sz w:val="20"/>
              </w:rPr>
            </w:pPr>
            <w:r w:rsidRPr="00DB0C9D">
              <w:rPr>
                <w:b/>
                <w:bCs/>
                <w:sz w:val="20"/>
              </w:rPr>
              <w:t>Число,</w:t>
            </w:r>
            <w:r>
              <w:rPr>
                <w:b/>
                <w:bCs/>
                <w:sz w:val="20"/>
              </w:rPr>
              <w:t xml:space="preserve"> </w:t>
            </w:r>
            <w:r w:rsidRPr="00DB0C9D">
              <w:rPr>
                <w:b/>
                <w:bCs/>
                <w:sz w:val="20"/>
              </w:rPr>
              <w:t>месяц,</w:t>
            </w:r>
            <w:r>
              <w:rPr>
                <w:b/>
                <w:bCs/>
                <w:sz w:val="20"/>
              </w:rPr>
              <w:t xml:space="preserve"> </w:t>
            </w:r>
            <w:r w:rsidRPr="00DB0C9D">
              <w:rPr>
                <w:b/>
                <w:bCs/>
                <w:sz w:val="20"/>
              </w:rPr>
              <w:t>год рождения</w:t>
            </w:r>
          </w:p>
        </w:tc>
        <w:tc>
          <w:tcPr>
            <w:tcW w:w="2267" w:type="dxa"/>
            <w:tcBorders>
              <w:top w:val="single" w:sz="4" w:space="0" w:color="000000"/>
              <w:left w:val="single" w:sz="4" w:space="0" w:color="000000"/>
              <w:bottom w:val="single" w:sz="4" w:space="0" w:color="000000"/>
              <w:right w:val="single" w:sz="4" w:space="0" w:color="000000"/>
            </w:tcBorders>
          </w:tcPr>
          <w:p w:rsidR="005A3DF9" w:rsidRPr="00DB0C9D" w:rsidRDefault="005A3DF9" w:rsidP="001B7EB4">
            <w:pPr>
              <w:snapToGrid w:val="0"/>
              <w:jc w:val="both"/>
              <w:rPr>
                <w:b/>
                <w:bCs/>
                <w:sz w:val="20"/>
              </w:rPr>
            </w:pPr>
            <w:r>
              <w:rPr>
                <w:b/>
                <w:bCs/>
                <w:sz w:val="20"/>
              </w:rPr>
              <w:t>П</w:t>
            </w:r>
            <w:r w:rsidRPr="00DB0C9D">
              <w:rPr>
                <w:b/>
                <w:bCs/>
                <w:sz w:val="20"/>
              </w:rPr>
              <w:t>редполагаемое поощрение</w:t>
            </w:r>
          </w:p>
        </w:tc>
      </w:tr>
      <w:tr w:rsidR="005A3DF9" w:rsidRPr="005E4BEC" w:rsidTr="00B66A92">
        <w:trPr>
          <w:trHeight w:val="573"/>
        </w:trPr>
        <w:tc>
          <w:tcPr>
            <w:tcW w:w="567" w:type="dxa"/>
            <w:tcBorders>
              <w:top w:val="single" w:sz="4" w:space="0" w:color="000000"/>
              <w:left w:val="single" w:sz="4" w:space="0" w:color="000000"/>
              <w:bottom w:val="single" w:sz="4" w:space="0" w:color="000000"/>
            </w:tcBorders>
          </w:tcPr>
          <w:p w:rsidR="005A3DF9" w:rsidRPr="005E4BEC" w:rsidRDefault="002A57B1" w:rsidP="001B7EB4">
            <w:pPr>
              <w:snapToGrid w:val="0"/>
              <w:jc w:val="both"/>
              <w:rPr>
                <w:bCs/>
              </w:rPr>
            </w:pPr>
            <w:r>
              <w:rPr>
                <w:bCs/>
              </w:rPr>
              <w:t>1</w:t>
            </w:r>
          </w:p>
        </w:tc>
        <w:tc>
          <w:tcPr>
            <w:tcW w:w="1985" w:type="dxa"/>
            <w:tcBorders>
              <w:top w:val="single" w:sz="4" w:space="0" w:color="000000"/>
              <w:left w:val="single" w:sz="4" w:space="0" w:color="000000"/>
              <w:bottom w:val="single" w:sz="4" w:space="0" w:color="000000"/>
            </w:tcBorders>
          </w:tcPr>
          <w:p w:rsidR="005A3DF9" w:rsidRDefault="00A36A8B" w:rsidP="001B7EB4">
            <w:pPr>
              <w:snapToGrid w:val="0"/>
              <w:jc w:val="both"/>
              <w:rPr>
                <w:bCs/>
              </w:rPr>
            </w:pPr>
            <w:r>
              <w:rPr>
                <w:bCs/>
              </w:rPr>
              <w:t>Михайлова Зинаида</w:t>
            </w:r>
          </w:p>
          <w:p w:rsidR="00A36A8B" w:rsidRPr="005E4BEC" w:rsidRDefault="00A36A8B" w:rsidP="001B7EB4">
            <w:pPr>
              <w:snapToGrid w:val="0"/>
              <w:jc w:val="both"/>
              <w:rPr>
                <w:bCs/>
              </w:rPr>
            </w:pPr>
            <w:r>
              <w:rPr>
                <w:bCs/>
              </w:rPr>
              <w:t>Ивановна</w:t>
            </w:r>
          </w:p>
        </w:tc>
        <w:tc>
          <w:tcPr>
            <w:tcW w:w="2693" w:type="dxa"/>
            <w:tcBorders>
              <w:top w:val="single" w:sz="4" w:space="0" w:color="000000"/>
              <w:left w:val="single" w:sz="4" w:space="0" w:color="000000"/>
              <w:bottom w:val="single" w:sz="4" w:space="0" w:color="000000"/>
            </w:tcBorders>
          </w:tcPr>
          <w:p w:rsidR="005A3DF9" w:rsidRPr="005E4BEC" w:rsidRDefault="00A36A8B" w:rsidP="00A36A8B">
            <w:pPr>
              <w:snapToGrid w:val="0"/>
              <w:jc w:val="both"/>
              <w:rPr>
                <w:bCs/>
              </w:rPr>
            </w:pPr>
            <w:r>
              <w:rPr>
                <w:bCs/>
              </w:rPr>
              <w:t xml:space="preserve">Директор </w:t>
            </w:r>
            <w:r w:rsidR="00023542">
              <w:rPr>
                <w:bCs/>
              </w:rPr>
              <w:t xml:space="preserve">МУК Невельского района «Культура и досуг» </w:t>
            </w:r>
          </w:p>
        </w:tc>
        <w:tc>
          <w:tcPr>
            <w:tcW w:w="2127" w:type="dxa"/>
            <w:tcBorders>
              <w:top w:val="single" w:sz="4" w:space="0" w:color="000000"/>
              <w:left w:val="single" w:sz="4" w:space="0" w:color="000000"/>
              <w:bottom w:val="single" w:sz="4" w:space="0" w:color="000000"/>
            </w:tcBorders>
          </w:tcPr>
          <w:p w:rsidR="00CD4875" w:rsidRDefault="00A36A8B" w:rsidP="001B7EB4">
            <w:pPr>
              <w:snapToGrid w:val="0"/>
              <w:jc w:val="both"/>
              <w:rPr>
                <w:bCs/>
              </w:rPr>
            </w:pPr>
            <w:r>
              <w:rPr>
                <w:bCs/>
              </w:rPr>
              <w:t>06.02.1956</w:t>
            </w:r>
            <w:r w:rsidR="005A3DF9">
              <w:rPr>
                <w:bCs/>
              </w:rPr>
              <w:t>г.</w:t>
            </w:r>
          </w:p>
          <w:p w:rsidR="005A3DF9" w:rsidRPr="005E4BEC" w:rsidRDefault="00CD4875" w:rsidP="001B7EB4">
            <w:pPr>
              <w:snapToGrid w:val="0"/>
              <w:jc w:val="both"/>
              <w:rPr>
                <w:bCs/>
              </w:rPr>
            </w:pPr>
            <w:r>
              <w:rPr>
                <w:bCs/>
              </w:rPr>
              <w:t>(60 лет)</w:t>
            </w:r>
            <w:r w:rsidR="005A3DF9">
              <w:rPr>
                <w:bCs/>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5A3DF9" w:rsidRPr="005E4BEC" w:rsidRDefault="00A36A8B" w:rsidP="00A36A8B">
            <w:pPr>
              <w:snapToGrid w:val="0"/>
              <w:jc w:val="both"/>
              <w:rPr>
                <w:bCs/>
              </w:rPr>
            </w:pPr>
            <w:r>
              <w:rPr>
                <w:bCs/>
              </w:rPr>
              <w:t xml:space="preserve">Ценный подарок </w:t>
            </w:r>
            <w:r w:rsidR="00C3459C">
              <w:rPr>
                <w:bCs/>
              </w:rPr>
              <w:t>Администрации Невельского района</w:t>
            </w:r>
            <w:r w:rsidR="00B70E07">
              <w:rPr>
                <w:bCs/>
              </w:rPr>
              <w:t>, МУК «Культура и досуг»</w:t>
            </w:r>
          </w:p>
        </w:tc>
      </w:tr>
      <w:tr w:rsidR="005A3DF9" w:rsidRPr="005E4BEC" w:rsidTr="00B66A92">
        <w:trPr>
          <w:trHeight w:val="573"/>
        </w:trPr>
        <w:tc>
          <w:tcPr>
            <w:tcW w:w="567" w:type="dxa"/>
            <w:tcBorders>
              <w:top w:val="single" w:sz="4" w:space="0" w:color="000000"/>
              <w:left w:val="single" w:sz="4" w:space="0" w:color="000000"/>
              <w:bottom w:val="single" w:sz="4" w:space="0" w:color="000000"/>
            </w:tcBorders>
          </w:tcPr>
          <w:p w:rsidR="005A3DF9" w:rsidRPr="005E4BEC" w:rsidRDefault="005A3DF9" w:rsidP="001B7EB4">
            <w:pPr>
              <w:snapToGrid w:val="0"/>
              <w:jc w:val="both"/>
              <w:rPr>
                <w:bCs/>
              </w:rPr>
            </w:pPr>
            <w:r>
              <w:rPr>
                <w:bCs/>
              </w:rPr>
              <w:t>2</w:t>
            </w:r>
          </w:p>
        </w:tc>
        <w:tc>
          <w:tcPr>
            <w:tcW w:w="1985" w:type="dxa"/>
            <w:tcBorders>
              <w:top w:val="single" w:sz="4" w:space="0" w:color="000000"/>
              <w:left w:val="single" w:sz="4" w:space="0" w:color="000000"/>
              <w:bottom w:val="single" w:sz="4" w:space="0" w:color="000000"/>
            </w:tcBorders>
          </w:tcPr>
          <w:p w:rsidR="005A3DF9" w:rsidRDefault="00A36A8B" w:rsidP="001B7EB4">
            <w:pPr>
              <w:snapToGrid w:val="0"/>
              <w:jc w:val="both"/>
              <w:rPr>
                <w:bCs/>
              </w:rPr>
            </w:pPr>
            <w:proofErr w:type="spellStart"/>
            <w:r>
              <w:rPr>
                <w:bCs/>
              </w:rPr>
              <w:t>Бердашкевич</w:t>
            </w:r>
            <w:proofErr w:type="spellEnd"/>
            <w:r>
              <w:rPr>
                <w:bCs/>
              </w:rPr>
              <w:t xml:space="preserve"> Галина Васильевна</w:t>
            </w:r>
          </w:p>
        </w:tc>
        <w:tc>
          <w:tcPr>
            <w:tcW w:w="2693" w:type="dxa"/>
            <w:tcBorders>
              <w:top w:val="single" w:sz="4" w:space="0" w:color="000000"/>
              <w:left w:val="single" w:sz="4" w:space="0" w:color="000000"/>
              <w:bottom w:val="single" w:sz="4" w:space="0" w:color="000000"/>
            </w:tcBorders>
          </w:tcPr>
          <w:p w:rsidR="005A3DF9" w:rsidRDefault="008A4BAE" w:rsidP="001B7EB4">
            <w:pPr>
              <w:snapToGrid w:val="0"/>
              <w:jc w:val="both"/>
              <w:rPr>
                <w:bCs/>
              </w:rPr>
            </w:pPr>
            <w:r>
              <w:rPr>
                <w:bCs/>
              </w:rPr>
              <w:t>Ведущий библиотекарь структурного подразделения</w:t>
            </w:r>
            <w:r w:rsidR="005A3DF9">
              <w:rPr>
                <w:bCs/>
              </w:rPr>
              <w:t xml:space="preserve"> МУК Невельского района</w:t>
            </w:r>
            <w:r w:rsidR="00A36A8B">
              <w:rPr>
                <w:bCs/>
              </w:rPr>
              <w:t xml:space="preserve"> «К</w:t>
            </w:r>
            <w:r>
              <w:rPr>
                <w:bCs/>
              </w:rPr>
              <w:t xml:space="preserve">ультура и досуг» </w:t>
            </w:r>
            <w:proofErr w:type="spellStart"/>
            <w:r>
              <w:rPr>
                <w:bCs/>
              </w:rPr>
              <w:t>Т</w:t>
            </w:r>
            <w:r w:rsidR="00A36A8B">
              <w:rPr>
                <w:bCs/>
              </w:rPr>
              <w:t>уричинская</w:t>
            </w:r>
            <w:proofErr w:type="spellEnd"/>
            <w:r w:rsidR="00A36A8B">
              <w:rPr>
                <w:bCs/>
              </w:rPr>
              <w:t xml:space="preserve"> модельная</w:t>
            </w:r>
            <w:r w:rsidR="00C3459C">
              <w:rPr>
                <w:bCs/>
              </w:rPr>
              <w:t xml:space="preserve"> </w:t>
            </w:r>
            <w:r w:rsidR="00A36A8B">
              <w:rPr>
                <w:bCs/>
              </w:rPr>
              <w:t xml:space="preserve"> </w:t>
            </w:r>
            <w:r w:rsidR="005A3DF9">
              <w:rPr>
                <w:bCs/>
              </w:rPr>
              <w:t xml:space="preserve"> библиотека.</w:t>
            </w:r>
          </w:p>
        </w:tc>
        <w:tc>
          <w:tcPr>
            <w:tcW w:w="2127" w:type="dxa"/>
            <w:tcBorders>
              <w:top w:val="single" w:sz="4" w:space="0" w:color="000000"/>
              <w:left w:val="single" w:sz="4" w:space="0" w:color="000000"/>
              <w:bottom w:val="single" w:sz="4" w:space="0" w:color="000000"/>
            </w:tcBorders>
          </w:tcPr>
          <w:p w:rsidR="005A3DF9" w:rsidRDefault="00A36A8B" w:rsidP="001B7EB4">
            <w:pPr>
              <w:snapToGrid w:val="0"/>
              <w:jc w:val="both"/>
              <w:rPr>
                <w:bCs/>
              </w:rPr>
            </w:pPr>
            <w:r>
              <w:rPr>
                <w:bCs/>
              </w:rPr>
              <w:t>26.03.1956</w:t>
            </w:r>
            <w:r w:rsidR="005A3DF9">
              <w:rPr>
                <w:bCs/>
              </w:rPr>
              <w:t>г.</w:t>
            </w:r>
          </w:p>
          <w:p w:rsidR="00CD4875" w:rsidRDefault="00CD4875" w:rsidP="001B7EB4">
            <w:pPr>
              <w:snapToGrid w:val="0"/>
              <w:jc w:val="both"/>
              <w:rPr>
                <w:bCs/>
              </w:rPr>
            </w:pPr>
            <w:r>
              <w:rPr>
                <w:bCs/>
              </w:rPr>
              <w:t>(60 лет)</w:t>
            </w:r>
          </w:p>
        </w:tc>
        <w:tc>
          <w:tcPr>
            <w:tcW w:w="2267" w:type="dxa"/>
            <w:tcBorders>
              <w:top w:val="single" w:sz="4" w:space="0" w:color="000000"/>
              <w:left w:val="single" w:sz="4" w:space="0" w:color="000000"/>
              <w:bottom w:val="single" w:sz="4" w:space="0" w:color="000000"/>
              <w:right w:val="single" w:sz="4" w:space="0" w:color="000000"/>
            </w:tcBorders>
          </w:tcPr>
          <w:p w:rsidR="005A3DF9" w:rsidRDefault="005A3DF9" w:rsidP="001B7EB4">
            <w:pPr>
              <w:snapToGrid w:val="0"/>
              <w:jc w:val="both"/>
              <w:rPr>
                <w:bCs/>
              </w:rPr>
            </w:pPr>
            <w:r>
              <w:rPr>
                <w:bCs/>
              </w:rPr>
              <w:t>Почётная грамота Администрации Невельского района, Почётная грамота МУК «Культура и досуг»</w:t>
            </w:r>
            <w:r w:rsidR="0018656F">
              <w:rPr>
                <w:bCs/>
              </w:rPr>
              <w:t>,</w:t>
            </w:r>
            <w:r w:rsidR="0018656F" w:rsidRPr="005A3DF9">
              <w:rPr>
                <w:szCs w:val="28"/>
              </w:rPr>
              <w:t xml:space="preserve"> ценный подарок</w:t>
            </w:r>
          </w:p>
        </w:tc>
      </w:tr>
      <w:tr w:rsidR="005A3DF9" w:rsidRPr="005E4BEC" w:rsidTr="00B66A92">
        <w:trPr>
          <w:trHeight w:val="573"/>
        </w:trPr>
        <w:tc>
          <w:tcPr>
            <w:tcW w:w="567" w:type="dxa"/>
            <w:tcBorders>
              <w:top w:val="single" w:sz="4" w:space="0" w:color="000000"/>
              <w:left w:val="single" w:sz="4" w:space="0" w:color="000000"/>
              <w:bottom w:val="single" w:sz="4" w:space="0" w:color="000000"/>
            </w:tcBorders>
          </w:tcPr>
          <w:p w:rsidR="005A3DF9" w:rsidRDefault="005A3DF9" w:rsidP="001B7EB4">
            <w:pPr>
              <w:snapToGrid w:val="0"/>
              <w:jc w:val="both"/>
              <w:rPr>
                <w:bCs/>
              </w:rPr>
            </w:pPr>
            <w:r>
              <w:rPr>
                <w:bCs/>
              </w:rPr>
              <w:t>3</w:t>
            </w:r>
          </w:p>
        </w:tc>
        <w:tc>
          <w:tcPr>
            <w:tcW w:w="1985" w:type="dxa"/>
            <w:tcBorders>
              <w:top w:val="single" w:sz="4" w:space="0" w:color="000000"/>
              <w:left w:val="single" w:sz="4" w:space="0" w:color="000000"/>
              <w:bottom w:val="single" w:sz="4" w:space="0" w:color="000000"/>
            </w:tcBorders>
          </w:tcPr>
          <w:p w:rsidR="005A3DF9" w:rsidRDefault="00A36A8B" w:rsidP="001B7EB4">
            <w:pPr>
              <w:snapToGrid w:val="0"/>
              <w:jc w:val="both"/>
              <w:rPr>
                <w:bCs/>
              </w:rPr>
            </w:pPr>
            <w:r>
              <w:rPr>
                <w:bCs/>
              </w:rPr>
              <w:t>Павлова Галина Петровна</w:t>
            </w:r>
          </w:p>
        </w:tc>
        <w:tc>
          <w:tcPr>
            <w:tcW w:w="2693" w:type="dxa"/>
            <w:tcBorders>
              <w:top w:val="single" w:sz="4" w:space="0" w:color="000000"/>
              <w:left w:val="single" w:sz="4" w:space="0" w:color="000000"/>
              <w:bottom w:val="single" w:sz="4" w:space="0" w:color="000000"/>
            </w:tcBorders>
          </w:tcPr>
          <w:p w:rsidR="005A3DF9" w:rsidRDefault="008A4BAE" w:rsidP="001B7EB4">
            <w:pPr>
              <w:snapToGrid w:val="0"/>
              <w:jc w:val="both"/>
              <w:rPr>
                <w:bCs/>
              </w:rPr>
            </w:pPr>
            <w:r>
              <w:rPr>
                <w:bCs/>
              </w:rPr>
              <w:t xml:space="preserve">Библиотекарь высшей категории структурного подразделения МУК Невельского района «Культура и досуг» Дубровинская   </w:t>
            </w:r>
            <w:r>
              <w:rPr>
                <w:bCs/>
              </w:rPr>
              <w:lastRenderedPageBreak/>
              <w:t>библиотека.</w:t>
            </w:r>
          </w:p>
        </w:tc>
        <w:tc>
          <w:tcPr>
            <w:tcW w:w="2127" w:type="dxa"/>
            <w:tcBorders>
              <w:top w:val="single" w:sz="4" w:space="0" w:color="000000"/>
              <w:left w:val="single" w:sz="4" w:space="0" w:color="000000"/>
              <w:bottom w:val="single" w:sz="4" w:space="0" w:color="000000"/>
            </w:tcBorders>
          </w:tcPr>
          <w:p w:rsidR="005A3DF9" w:rsidRDefault="008A4BAE" w:rsidP="001B7EB4">
            <w:pPr>
              <w:snapToGrid w:val="0"/>
              <w:jc w:val="both"/>
              <w:rPr>
                <w:bCs/>
              </w:rPr>
            </w:pPr>
            <w:r>
              <w:rPr>
                <w:bCs/>
              </w:rPr>
              <w:lastRenderedPageBreak/>
              <w:t>15.03.1966</w:t>
            </w:r>
            <w:r w:rsidR="005A3DF9">
              <w:rPr>
                <w:bCs/>
              </w:rPr>
              <w:t>г.</w:t>
            </w:r>
          </w:p>
          <w:p w:rsidR="00CD4875" w:rsidRDefault="00CD4875" w:rsidP="001B7EB4">
            <w:pPr>
              <w:snapToGrid w:val="0"/>
              <w:jc w:val="both"/>
              <w:rPr>
                <w:bCs/>
              </w:rPr>
            </w:pPr>
            <w:r>
              <w:rPr>
                <w:bCs/>
              </w:rPr>
              <w:t>(50 лет)</w:t>
            </w:r>
          </w:p>
        </w:tc>
        <w:tc>
          <w:tcPr>
            <w:tcW w:w="2267" w:type="dxa"/>
            <w:tcBorders>
              <w:top w:val="single" w:sz="4" w:space="0" w:color="000000"/>
              <w:left w:val="single" w:sz="4" w:space="0" w:color="000000"/>
              <w:bottom w:val="single" w:sz="4" w:space="0" w:color="000000"/>
              <w:right w:val="single" w:sz="4" w:space="0" w:color="000000"/>
            </w:tcBorders>
          </w:tcPr>
          <w:p w:rsidR="005A3DF9" w:rsidRDefault="005A3DF9" w:rsidP="001B7EB4">
            <w:pPr>
              <w:snapToGrid w:val="0"/>
              <w:jc w:val="both"/>
              <w:rPr>
                <w:bCs/>
              </w:rPr>
            </w:pPr>
            <w:r>
              <w:rPr>
                <w:bCs/>
              </w:rPr>
              <w:t xml:space="preserve">Почётная грамота Администрации Невельского района, Почётная грамота МУК </w:t>
            </w:r>
            <w:r>
              <w:rPr>
                <w:bCs/>
              </w:rPr>
              <w:lastRenderedPageBreak/>
              <w:t>«Культура и досуг»</w:t>
            </w:r>
            <w:r w:rsidR="0018656F">
              <w:rPr>
                <w:bCs/>
              </w:rPr>
              <w:t>,</w:t>
            </w:r>
            <w:r w:rsidR="0018656F" w:rsidRPr="005A3DF9">
              <w:rPr>
                <w:szCs w:val="28"/>
              </w:rPr>
              <w:t xml:space="preserve"> ценный подарок</w:t>
            </w:r>
          </w:p>
        </w:tc>
      </w:tr>
      <w:tr w:rsidR="005A3DF9" w:rsidRPr="005E4BEC" w:rsidTr="00B66A92">
        <w:trPr>
          <w:trHeight w:val="573"/>
        </w:trPr>
        <w:tc>
          <w:tcPr>
            <w:tcW w:w="567" w:type="dxa"/>
            <w:tcBorders>
              <w:top w:val="single" w:sz="4" w:space="0" w:color="000000"/>
              <w:left w:val="single" w:sz="4" w:space="0" w:color="000000"/>
              <w:bottom w:val="single" w:sz="4" w:space="0" w:color="000000"/>
            </w:tcBorders>
          </w:tcPr>
          <w:p w:rsidR="005A3DF9" w:rsidRDefault="005A3DF9" w:rsidP="001B7EB4">
            <w:pPr>
              <w:snapToGrid w:val="0"/>
              <w:jc w:val="both"/>
              <w:rPr>
                <w:bCs/>
              </w:rPr>
            </w:pPr>
            <w:r>
              <w:rPr>
                <w:bCs/>
              </w:rPr>
              <w:lastRenderedPageBreak/>
              <w:t>4</w:t>
            </w:r>
          </w:p>
        </w:tc>
        <w:tc>
          <w:tcPr>
            <w:tcW w:w="1985" w:type="dxa"/>
            <w:tcBorders>
              <w:top w:val="single" w:sz="4" w:space="0" w:color="000000"/>
              <w:left w:val="single" w:sz="4" w:space="0" w:color="000000"/>
              <w:bottom w:val="single" w:sz="4" w:space="0" w:color="000000"/>
            </w:tcBorders>
          </w:tcPr>
          <w:p w:rsidR="005A3DF9" w:rsidRDefault="008A4BAE" w:rsidP="001B7EB4">
            <w:pPr>
              <w:snapToGrid w:val="0"/>
              <w:jc w:val="both"/>
              <w:rPr>
                <w:bCs/>
              </w:rPr>
            </w:pPr>
            <w:proofErr w:type="spellStart"/>
            <w:r>
              <w:rPr>
                <w:bCs/>
              </w:rPr>
              <w:t>Васютович</w:t>
            </w:r>
            <w:proofErr w:type="spellEnd"/>
            <w:r>
              <w:rPr>
                <w:bCs/>
              </w:rPr>
              <w:t xml:space="preserve"> Антонина Ивановна</w:t>
            </w:r>
          </w:p>
        </w:tc>
        <w:tc>
          <w:tcPr>
            <w:tcW w:w="2693" w:type="dxa"/>
            <w:tcBorders>
              <w:top w:val="single" w:sz="4" w:space="0" w:color="000000"/>
              <w:left w:val="single" w:sz="4" w:space="0" w:color="000000"/>
              <w:bottom w:val="single" w:sz="4" w:space="0" w:color="000000"/>
            </w:tcBorders>
          </w:tcPr>
          <w:p w:rsidR="005A3DF9" w:rsidRDefault="008A4BAE" w:rsidP="001B7EB4">
            <w:pPr>
              <w:snapToGrid w:val="0"/>
              <w:jc w:val="both"/>
              <w:rPr>
                <w:bCs/>
              </w:rPr>
            </w:pPr>
            <w:r>
              <w:rPr>
                <w:bCs/>
              </w:rPr>
              <w:t xml:space="preserve">Редактор </w:t>
            </w:r>
            <w:r w:rsidR="005A3DF9">
              <w:rPr>
                <w:bCs/>
              </w:rPr>
              <w:t>структурного подразделения МУК «Культура и досуг»</w:t>
            </w:r>
            <w:r w:rsidR="00FA6D0C">
              <w:rPr>
                <w:bCs/>
              </w:rPr>
              <w:t xml:space="preserve"> </w:t>
            </w:r>
            <w:r>
              <w:rPr>
                <w:bCs/>
              </w:rPr>
              <w:t>районная библиотека</w:t>
            </w:r>
          </w:p>
        </w:tc>
        <w:tc>
          <w:tcPr>
            <w:tcW w:w="2127" w:type="dxa"/>
            <w:tcBorders>
              <w:top w:val="single" w:sz="4" w:space="0" w:color="000000"/>
              <w:left w:val="single" w:sz="4" w:space="0" w:color="000000"/>
              <w:bottom w:val="single" w:sz="4" w:space="0" w:color="000000"/>
            </w:tcBorders>
          </w:tcPr>
          <w:p w:rsidR="005A3DF9" w:rsidRDefault="008A4BAE" w:rsidP="001B7EB4">
            <w:pPr>
              <w:snapToGrid w:val="0"/>
              <w:jc w:val="both"/>
              <w:rPr>
                <w:bCs/>
              </w:rPr>
            </w:pPr>
            <w:r>
              <w:rPr>
                <w:bCs/>
              </w:rPr>
              <w:t>08.04.19</w:t>
            </w:r>
            <w:r w:rsidR="00FA6D0C">
              <w:rPr>
                <w:bCs/>
              </w:rPr>
              <w:t>5</w:t>
            </w:r>
            <w:r>
              <w:rPr>
                <w:bCs/>
              </w:rPr>
              <w:t>6</w:t>
            </w:r>
            <w:r w:rsidR="005A3DF9">
              <w:rPr>
                <w:bCs/>
              </w:rPr>
              <w:t>г.</w:t>
            </w:r>
          </w:p>
          <w:p w:rsidR="00CD4875" w:rsidRDefault="00CD4875" w:rsidP="001B7EB4">
            <w:pPr>
              <w:snapToGrid w:val="0"/>
              <w:jc w:val="both"/>
              <w:rPr>
                <w:bCs/>
              </w:rPr>
            </w:pPr>
            <w:r>
              <w:rPr>
                <w:bCs/>
              </w:rPr>
              <w:t>(60 лет)</w:t>
            </w:r>
          </w:p>
        </w:tc>
        <w:tc>
          <w:tcPr>
            <w:tcW w:w="2267" w:type="dxa"/>
            <w:tcBorders>
              <w:top w:val="single" w:sz="4" w:space="0" w:color="000000"/>
              <w:left w:val="single" w:sz="4" w:space="0" w:color="000000"/>
              <w:bottom w:val="single" w:sz="4" w:space="0" w:color="000000"/>
              <w:right w:val="single" w:sz="4" w:space="0" w:color="000000"/>
            </w:tcBorders>
          </w:tcPr>
          <w:p w:rsidR="005A3DF9" w:rsidRDefault="005A3DF9" w:rsidP="001B7EB4">
            <w:pPr>
              <w:snapToGrid w:val="0"/>
              <w:jc w:val="both"/>
              <w:rPr>
                <w:bCs/>
              </w:rPr>
            </w:pPr>
            <w:r>
              <w:rPr>
                <w:bCs/>
              </w:rPr>
              <w:t>Почётная грамота Администрации Невельского района, Почётная грамота ГК Псковской области по культуре</w:t>
            </w:r>
            <w:r w:rsidR="0018656F">
              <w:rPr>
                <w:bCs/>
              </w:rPr>
              <w:t>,</w:t>
            </w:r>
            <w:r w:rsidR="0018656F" w:rsidRPr="005A3DF9">
              <w:rPr>
                <w:szCs w:val="28"/>
              </w:rPr>
              <w:t xml:space="preserve"> ценный подарок</w:t>
            </w:r>
          </w:p>
        </w:tc>
      </w:tr>
      <w:tr w:rsidR="005A3DF9" w:rsidRPr="005E4BEC" w:rsidTr="00B66A92">
        <w:trPr>
          <w:trHeight w:val="573"/>
        </w:trPr>
        <w:tc>
          <w:tcPr>
            <w:tcW w:w="567" w:type="dxa"/>
            <w:tcBorders>
              <w:top w:val="single" w:sz="4" w:space="0" w:color="000000"/>
              <w:left w:val="single" w:sz="4" w:space="0" w:color="000000"/>
              <w:bottom w:val="single" w:sz="4" w:space="0" w:color="000000"/>
            </w:tcBorders>
          </w:tcPr>
          <w:p w:rsidR="005A3DF9" w:rsidRDefault="005A3DF9" w:rsidP="001B7EB4">
            <w:pPr>
              <w:snapToGrid w:val="0"/>
              <w:jc w:val="both"/>
              <w:rPr>
                <w:bCs/>
              </w:rPr>
            </w:pPr>
            <w:r>
              <w:rPr>
                <w:bCs/>
              </w:rPr>
              <w:t>5</w:t>
            </w:r>
          </w:p>
        </w:tc>
        <w:tc>
          <w:tcPr>
            <w:tcW w:w="1985" w:type="dxa"/>
            <w:tcBorders>
              <w:top w:val="single" w:sz="4" w:space="0" w:color="000000"/>
              <w:left w:val="single" w:sz="4" w:space="0" w:color="000000"/>
              <w:bottom w:val="single" w:sz="4" w:space="0" w:color="000000"/>
            </w:tcBorders>
          </w:tcPr>
          <w:p w:rsidR="005A3DF9" w:rsidRDefault="008A4BAE" w:rsidP="001B7EB4">
            <w:pPr>
              <w:snapToGrid w:val="0"/>
              <w:jc w:val="both"/>
              <w:rPr>
                <w:bCs/>
              </w:rPr>
            </w:pPr>
            <w:r>
              <w:rPr>
                <w:bCs/>
              </w:rPr>
              <w:t>Федорова Ольга Николаевна</w:t>
            </w:r>
          </w:p>
        </w:tc>
        <w:tc>
          <w:tcPr>
            <w:tcW w:w="2693" w:type="dxa"/>
            <w:tcBorders>
              <w:top w:val="single" w:sz="4" w:space="0" w:color="000000"/>
              <w:left w:val="single" w:sz="4" w:space="0" w:color="000000"/>
              <w:bottom w:val="single" w:sz="4" w:space="0" w:color="000000"/>
            </w:tcBorders>
          </w:tcPr>
          <w:p w:rsidR="005A3DF9" w:rsidRDefault="008A4BAE" w:rsidP="001B7EB4">
            <w:pPr>
              <w:snapToGrid w:val="0"/>
              <w:jc w:val="both"/>
              <w:rPr>
                <w:bCs/>
              </w:rPr>
            </w:pPr>
            <w:r>
              <w:rPr>
                <w:bCs/>
              </w:rPr>
              <w:t xml:space="preserve">Библиотекарь высшей категории </w:t>
            </w:r>
            <w:r w:rsidR="00FA6D0C">
              <w:rPr>
                <w:bCs/>
              </w:rPr>
              <w:t xml:space="preserve">структурного подразделения МУК «Культура и досуг» </w:t>
            </w:r>
            <w:r>
              <w:rPr>
                <w:bCs/>
              </w:rPr>
              <w:t>Артемовская библиотека</w:t>
            </w:r>
          </w:p>
        </w:tc>
        <w:tc>
          <w:tcPr>
            <w:tcW w:w="2127" w:type="dxa"/>
            <w:tcBorders>
              <w:top w:val="single" w:sz="4" w:space="0" w:color="000000"/>
              <w:left w:val="single" w:sz="4" w:space="0" w:color="000000"/>
              <w:bottom w:val="single" w:sz="4" w:space="0" w:color="000000"/>
            </w:tcBorders>
          </w:tcPr>
          <w:p w:rsidR="005A3DF9" w:rsidRDefault="008A4BAE" w:rsidP="001B7EB4">
            <w:pPr>
              <w:snapToGrid w:val="0"/>
              <w:jc w:val="both"/>
              <w:rPr>
                <w:bCs/>
              </w:rPr>
            </w:pPr>
            <w:r>
              <w:rPr>
                <w:bCs/>
              </w:rPr>
              <w:t>30.04.1961</w:t>
            </w:r>
            <w:r w:rsidR="005A3DF9">
              <w:rPr>
                <w:bCs/>
              </w:rPr>
              <w:t>г.</w:t>
            </w:r>
          </w:p>
          <w:p w:rsidR="00CD4875" w:rsidRDefault="00CD4875" w:rsidP="001B7EB4">
            <w:pPr>
              <w:snapToGrid w:val="0"/>
              <w:jc w:val="both"/>
              <w:rPr>
                <w:bCs/>
              </w:rPr>
            </w:pPr>
            <w:r>
              <w:rPr>
                <w:bCs/>
              </w:rPr>
              <w:t>(55 лет)</w:t>
            </w:r>
          </w:p>
        </w:tc>
        <w:tc>
          <w:tcPr>
            <w:tcW w:w="2267" w:type="dxa"/>
            <w:tcBorders>
              <w:top w:val="single" w:sz="4" w:space="0" w:color="000000"/>
              <w:left w:val="single" w:sz="4" w:space="0" w:color="000000"/>
              <w:bottom w:val="single" w:sz="4" w:space="0" w:color="000000"/>
              <w:right w:val="single" w:sz="4" w:space="0" w:color="000000"/>
            </w:tcBorders>
          </w:tcPr>
          <w:p w:rsidR="005A3DF9" w:rsidRDefault="005A3DF9" w:rsidP="001B7EB4">
            <w:pPr>
              <w:snapToGrid w:val="0"/>
              <w:jc w:val="both"/>
              <w:rPr>
                <w:bCs/>
              </w:rPr>
            </w:pPr>
            <w:r>
              <w:rPr>
                <w:bCs/>
              </w:rPr>
              <w:t>Почётная грамота Администрации Невельского района, Почётная грамота МУК «Культура и досуг»</w:t>
            </w:r>
            <w:r w:rsidR="0018656F">
              <w:rPr>
                <w:bCs/>
              </w:rPr>
              <w:t>,</w:t>
            </w:r>
            <w:r w:rsidR="0018656F" w:rsidRPr="005A3DF9">
              <w:rPr>
                <w:szCs w:val="28"/>
              </w:rPr>
              <w:t xml:space="preserve"> ценный подарок</w:t>
            </w:r>
          </w:p>
        </w:tc>
      </w:tr>
      <w:tr w:rsidR="005A3DF9" w:rsidRPr="005E4BEC" w:rsidTr="00B66A92">
        <w:trPr>
          <w:trHeight w:val="573"/>
        </w:trPr>
        <w:tc>
          <w:tcPr>
            <w:tcW w:w="567" w:type="dxa"/>
            <w:tcBorders>
              <w:top w:val="single" w:sz="4" w:space="0" w:color="000000"/>
              <w:left w:val="single" w:sz="4" w:space="0" w:color="000000"/>
              <w:bottom w:val="single" w:sz="4" w:space="0" w:color="000000"/>
            </w:tcBorders>
          </w:tcPr>
          <w:p w:rsidR="005A3DF9" w:rsidRDefault="005A3DF9" w:rsidP="001B7EB4">
            <w:pPr>
              <w:snapToGrid w:val="0"/>
              <w:jc w:val="both"/>
              <w:rPr>
                <w:bCs/>
              </w:rPr>
            </w:pPr>
            <w:r>
              <w:rPr>
                <w:bCs/>
              </w:rPr>
              <w:t>6</w:t>
            </w:r>
          </w:p>
        </w:tc>
        <w:tc>
          <w:tcPr>
            <w:tcW w:w="1985" w:type="dxa"/>
            <w:tcBorders>
              <w:top w:val="single" w:sz="4" w:space="0" w:color="000000"/>
              <w:left w:val="single" w:sz="4" w:space="0" w:color="000000"/>
              <w:bottom w:val="single" w:sz="4" w:space="0" w:color="000000"/>
            </w:tcBorders>
          </w:tcPr>
          <w:p w:rsidR="005A3DF9" w:rsidRDefault="0010533E" w:rsidP="001B7EB4">
            <w:pPr>
              <w:snapToGrid w:val="0"/>
              <w:jc w:val="both"/>
              <w:rPr>
                <w:bCs/>
              </w:rPr>
            </w:pPr>
            <w:proofErr w:type="spellStart"/>
            <w:r>
              <w:rPr>
                <w:bCs/>
              </w:rPr>
              <w:t>Дудкевич</w:t>
            </w:r>
            <w:proofErr w:type="spellEnd"/>
            <w:r>
              <w:rPr>
                <w:bCs/>
              </w:rPr>
              <w:t xml:space="preserve">  Наталья Викторовна</w:t>
            </w:r>
          </w:p>
        </w:tc>
        <w:tc>
          <w:tcPr>
            <w:tcW w:w="2693" w:type="dxa"/>
            <w:tcBorders>
              <w:top w:val="single" w:sz="4" w:space="0" w:color="000000"/>
              <w:left w:val="single" w:sz="4" w:space="0" w:color="000000"/>
              <w:bottom w:val="single" w:sz="4" w:space="0" w:color="000000"/>
            </w:tcBorders>
          </w:tcPr>
          <w:p w:rsidR="005A3DF9" w:rsidRDefault="0010533E" w:rsidP="001B7EB4">
            <w:pPr>
              <w:snapToGrid w:val="0"/>
              <w:jc w:val="both"/>
              <w:rPr>
                <w:bCs/>
              </w:rPr>
            </w:pPr>
            <w:r>
              <w:rPr>
                <w:bCs/>
              </w:rPr>
              <w:t>Главный библиотекарь структурного подразделения</w:t>
            </w:r>
            <w:r w:rsidR="005A3DF9">
              <w:rPr>
                <w:bCs/>
              </w:rPr>
              <w:t xml:space="preserve"> МУК Невельского района «Культура и досуг» </w:t>
            </w:r>
            <w:r>
              <w:rPr>
                <w:bCs/>
              </w:rPr>
              <w:t>районная библиотека</w:t>
            </w:r>
          </w:p>
        </w:tc>
        <w:tc>
          <w:tcPr>
            <w:tcW w:w="2127" w:type="dxa"/>
            <w:tcBorders>
              <w:top w:val="single" w:sz="4" w:space="0" w:color="000000"/>
              <w:left w:val="single" w:sz="4" w:space="0" w:color="000000"/>
              <w:bottom w:val="single" w:sz="4" w:space="0" w:color="000000"/>
            </w:tcBorders>
          </w:tcPr>
          <w:p w:rsidR="005A3DF9" w:rsidRDefault="0010533E" w:rsidP="001B7EB4">
            <w:pPr>
              <w:snapToGrid w:val="0"/>
              <w:jc w:val="both"/>
              <w:rPr>
                <w:bCs/>
              </w:rPr>
            </w:pPr>
            <w:r>
              <w:rPr>
                <w:bCs/>
              </w:rPr>
              <w:t>30.04.1961г.</w:t>
            </w:r>
          </w:p>
          <w:p w:rsidR="00CD4875" w:rsidRDefault="00CD4875" w:rsidP="001B7EB4">
            <w:pPr>
              <w:snapToGrid w:val="0"/>
              <w:jc w:val="both"/>
              <w:rPr>
                <w:bCs/>
              </w:rPr>
            </w:pPr>
            <w:r>
              <w:rPr>
                <w:bCs/>
              </w:rPr>
              <w:t>(55 лет)</w:t>
            </w:r>
          </w:p>
        </w:tc>
        <w:tc>
          <w:tcPr>
            <w:tcW w:w="2267" w:type="dxa"/>
            <w:tcBorders>
              <w:top w:val="single" w:sz="4" w:space="0" w:color="000000"/>
              <w:left w:val="single" w:sz="4" w:space="0" w:color="000000"/>
              <w:bottom w:val="single" w:sz="4" w:space="0" w:color="000000"/>
              <w:right w:val="single" w:sz="4" w:space="0" w:color="000000"/>
            </w:tcBorders>
          </w:tcPr>
          <w:p w:rsidR="005A3DF9" w:rsidRDefault="005A3DF9" w:rsidP="001B7EB4">
            <w:pPr>
              <w:snapToGrid w:val="0"/>
              <w:jc w:val="both"/>
              <w:rPr>
                <w:bCs/>
              </w:rPr>
            </w:pPr>
            <w:r>
              <w:rPr>
                <w:bCs/>
              </w:rPr>
              <w:t>Почётная грамота Администрации Невельского района, Почётная грамота ГК Псковской области по культуре</w:t>
            </w:r>
            <w:r w:rsidR="0018656F">
              <w:rPr>
                <w:bCs/>
              </w:rPr>
              <w:t>,</w:t>
            </w:r>
            <w:r w:rsidR="0018656F" w:rsidRPr="005A3DF9">
              <w:rPr>
                <w:szCs w:val="28"/>
              </w:rPr>
              <w:t xml:space="preserve"> ценный подарок</w:t>
            </w:r>
          </w:p>
        </w:tc>
      </w:tr>
      <w:tr w:rsidR="005A3DF9" w:rsidRPr="005E4BEC" w:rsidTr="00B66A92">
        <w:trPr>
          <w:trHeight w:val="573"/>
        </w:trPr>
        <w:tc>
          <w:tcPr>
            <w:tcW w:w="567" w:type="dxa"/>
            <w:tcBorders>
              <w:top w:val="single" w:sz="4" w:space="0" w:color="000000"/>
              <w:left w:val="single" w:sz="4" w:space="0" w:color="000000"/>
              <w:bottom w:val="single" w:sz="4" w:space="0" w:color="000000"/>
            </w:tcBorders>
          </w:tcPr>
          <w:p w:rsidR="005A3DF9" w:rsidRDefault="005A3DF9" w:rsidP="001B7EB4">
            <w:pPr>
              <w:snapToGrid w:val="0"/>
              <w:jc w:val="both"/>
              <w:rPr>
                <w:bCs/>
              </w:rPr>
            </w:pPr>
            <w:r>
              <w:rPr>
                <w:bCs/>
              </w:rPr>
              <w:t>7</w:t>
            </w:r>
          </w:p>
        </w:tc>
        <w:tc>
          <w:tcPr>
            <w:tcW w:w="1985" w:type="dxa"/>
            <w:tcBorders>
              <w:top w:val="single" w:sz="4" w:space="0" w:color="000000"/>
              <w:left w:val="single" w:sz="4" w:space="0" w:color="000000"/>
              <w:bottom w:val="single" w:sz="4" w:space="0" w:color="000000"/>
            </w:tcBorders>
          </w:tcPr>
          <w:p w:rsidR="005A3DF9" w:rsidRDefault="0010533E" w:rsidP="001B7EB4">
            <w:pPr>
              <w:snapToGrid w:val="0"/>
              <w:jc w:val="both"/>
              <w:rPr>
                <w:bCs/>
              </w:rPr>
            </w:pPr>
            <w:r>
              <w:rPr>
                <w:bCs/>
              </w:rPr>
              <w:t>Никитина Нина Александровна</w:t>
            </w:r>
          </w:p>
        </w:tc>
        <w:tc>
          <w:tcPr>
            <w:tcW w:w="2693" w:type="dxa"/>
            <w:tcBorders>
              <w:top w:val="single" w:sz="4" w:space="0" w:color="000000"/>
              <w:left w:val="single" w:sz="4" w:space="0" w:color="000000"/>
              <w:bottom w:val="single" w:sz="4" w:space="0" w:color="000000"/>
            </w:tcBorders>
          </w:tcPr>
          <w:p w:rsidR="005A3DF9" w:rsidRDefault="0010533E" w:rsidP="0010533E">
            <w:pPr>
              <w:snapToGrid w:val="0"/>
              <w:jc w:val="both"/>
              <w:rPr>
                <w:bCs/>
              </w:rPr>
            </w:pPr>
            <w:r>
              <w:rPr>
                <w:bCs/>
              </w:rPr>
              <w:t>Администратор высшей категории структурного подразделения</w:t>
            </w:r>
            <w:r w:rsidR="00FA6D0C">
              <w:rPr>
                <w:bCs/>
              </w:rPr>
              <w:t xml:space="preserve"> МУК Невельского района «Культура и досуг» </w:t>
            </w:r>
            <w:proofErr w:type="spellStart"/>
            <w:r>
              <w:rPr>
                <w:bCs/>
              </w:rPr>
              <w:t>Трехалевский</w:t>
            </w:r>
            <w:proofErr w:type="spellEnd"/>
            <w:r>
              <w:rPr>
                <w:bCs/>
              </w:rPr>
              <w:t xml:space="preserve"> клуб</w:t>
            </w:r>
          </w:p>
        </w:tc>
        <w:tc>
          <w:tcPr>
            <w:tcW w:w="2127" w:type="dxa"/>
            <w:tcBorders>
              <w:top w:val="single" w:sz="4" w:space="0" w:color="000000"/>
              <w:left w:val="single" w:sz="4" w:space="0" w:color="000000"/>
              <w:bottom w:val="single" w:sz="4" w:space="0" w:color="000000"/>
            </w:tcBorders>
          </w:tcPr>
          <w:p w:rsidR="005A3DF9" w:rsidRDefault="0010533E" w:rsidP="001B7EB4">
            <w:pPr>
              <w:snapToGrid w:val="0"/>
              <w:jc w:val="both"/>
              <w:rPr>
                <w:bCs/>
              </w:rPr>
            </w:pPr>
            <w:r>
              <w:rPr>
                <w:bCs/>
              </w:rPr>
              <w:t>08.06</w:t>
            </w:r>
            <w:r w:rsidR="0018656F">
              <w:rPr>
                <w:bCs/>
              </w:rPr>
              <w:t>.19</w:t>
            </w:r>
            <w:r>
              <w:rPr>
                <w:bCs/>
              </w:rPr>
              <w:t>61</w:t>
            </w:r>
            <w:r w:rsidR="00FA6D0C">
              <w:rPr>
                <w:bCs/>
              </w:rPr>
              <w:t>г.</w:t>
            </w:r>
          </w:p>
          <w:p w:rsidR="00CD4875" w:rsidRDefault="00CD4875" w:rsidP="001B7EB4">
            <w:pPr>
              <w:snapToGrid w:val="0"/>
              <w:jc w:val="both"/>
              <w:rPr>
                <w:bCs/>
              </w:rPr>
            </w:pPr>
            <w:r>
              <w:rPr>
                <w:bCs/>
              </w:rPr>
              <w:t>(55 лет)</w:t>
            </w:r>
          </w:p>
        </w:tc>
        <w:tc>
          <w:tcPr>
            <w:tcW w:w="2267" w:type="dxa"/>
            <w:tcBorders>
              <w:top w:val="single" w:sz="4" w:space="0" w:color="000000"/>
              <w:left w:val="single" w:sz="4" w:space="0" w:color="000000"/>
              <w:bottom w:val="single" w:sz="4" w:space="0" w:color="000000"/>
              <w:right w:val="single" w:sz="4" w:space="0" w:color="000000"/>
            </w:tcBorders>
          </w:tcPr>
          <w:p w:rsidR="005A3DF9" w:rsidRDefault="00FA6D0C" w:rsidP="001B7EB4">
            <w:pPr>
              <w:snapToGrid w:val="0"/>
              <w:jc w:val="both"/>
              <w:rPr>
                <w:bCs/>
              </w:rPr>
            </w:pPr>
            <w:r>
              <w:rPr>
                <w:bCs/>
              </w:rPr>
              <w:t xml:space="preserve">Почётная грамота Администрации Невельского района, </w:t>
            </w:r>
            <w:r w:rsidR="00B137F6">
              <w:rPr>
                <w:bCs/>
              </w:rPr>
              <w:t>Почётная грамота МУК «Культура и досуг»</w:t>
            </w:r>
            <w:r>
              <w:rPr>
                <w:bCs/>
              </w:rPr>
              <w:t>,</w:t>
            </w:r>
            <w:r w:rsidRPr="005A3DF9">
              <w:rPr>
                <w:szCs w:val="28"/>
              </w:rPr>
              <w:t xml:space="preserve"> ценный подарок</w:t>
            </w:r>
          </w:p>
        </w:tc>
      </w:tr>
      <w:tr w:rsidR="005A3DF9" w:rsidRPr="005E4BEC" w:rsidTr="00B66A92">
        <w:trPr>
          <w:trHeight w:val="573"/>
        </w:trPr>
        <w:tc>
          <w:tcPr>
            <w:tcW w:w="567" w:type="dxa"/>
            <w:tcBorders>
              <w:top w:val="single" w:sz="4" w:space="0" w:color="000000"/>
              <w:left w:val="single" w:sz="4" w:space="0" w:color="000000"/>
              <w:bottom w:val="single" w:sz="4" w:space="0" w:color="000000"/>
            </w:tcBorders>
          </w:tcPr>
          <w:p w:rsidR="005A3DF9" w:rsidRDefault="00FA6D0C" w:rsidP="001B7EB4">
            <w:pPr>
              <w:snapToGrid w:val="0"/>
              <w:jc w:val="both"/>
              <w:rPr>
                <w:bCs/>
              </w:rPr>
            </w:pPr>
            <w:r>
              <w:rPr>
                <w:bCs/>
              </w:rPr>
              <w:lastRenderedPageBreak/>
              <w:t>8</w:t>
            </w:r>
          </w:p>
        </w:tc>
        <w:tc>
          <w:tcPr>
            <w:tcW w:w="1985" w:type="dxa"/>
            <w:tcBorders>
              <w:top w:val="single" w:sz="4" w:space="0" w:color="000000"/>
              <w:left w:val="single" w:sz="4" w:space="0" w:color="000000"/>
              <w:bottom w:val="single" w:sz="4" w:space="0" w:color="000000"/>
            </w:tcBorders>
          </w:tcPr>
          <w:p w:rsidR="005A3DF9" w:rsidRDefault="0010533E" w:rsidP="001B7EB4">
            <w:pPr>
              <w:snapToGrid w:val="0"/>
              <w:jc w:val="both"/>
              <w:rPr>
                <w:bCs/>
              </w:rPr>
            </w:pPr>
            <w:proofErr w:type="spellStart"/>
            <w:r>
              <w:rPr>
                <w:bCs/>
              </w:rPr>
              <w:t>Ксензова</w:t>
            </w:r>
            <w:proofErr w:type="spellEnd"/>
            <w:r>
              <w:rPr>
                <w:bCs/>
              </w:rPr>
              <w:t xml:space="preserve"> Рита Михайловна</w:t>
            </w:r>
          </w:p>
        </w:tc>
        <w:tc>
          <w:tcPr>
            <w:tcW w:w="2693" w:type="dxa"/>
            <w:tcBorders>
              <w:top w:val="single" w:sz="4" w:space="0" w:color="000000"/>
              <w:left w:val="single" w:sz="4" w:space="0" w:color="000000"/>
              <w:bottom w:val="single" w:sz="4" w:space="0" w:color="000000"/>
            </w:tcBorders>
          </w:tcPr>
          <w:p w:rsidR="005A3DF9" w:rsidRDefault="0010533E" w:rsidP="00100DAB">
            <w:pPr>
              <w:snapToGrid w:val="0"/>
              <w:jc w:val="both"/>
              <w:rPr>
                <w:bCs/>
              </w:rPr>
            </w:pPr>
            <w:r>
              <w:rPr>
                <w:bCs/>
              </w:rPr>
              <w:t xml:space="preserve">Администратор высшей </w:t>
            </w:r>
            <w:r w:rsidR="00100DAB">
              <w:rPr>
                <w:bCs/>
              </w:rPr>
              <w:t xml:space="preserve">категории </w:t>
            </w:r>
            <w:r w:rsidR="00FA6D0C">
              <w:rPr>
                <w:bCs/>
              </w:rPr>
              <w:t xml:space="preserve">структурного подразделения МУК Невельского района «Культура и досуг» </w:t>
            </w:r>
            <w:proofErr w:type="spellStart"/>
            <w:r w:rsidR="00FA6D0C">
              <w:rPr>
                <w:bCs/>
              </w:rPr>
              <w:t>Щербинский</w:t>
            </w:r>
            <w:proofErr w:type="spellEnd"/>
            <w:r w:rsidR="00FA6D0C">
              <w:rPr>
                <w:bCs/>
              </w:rPr>
              <w:t xml:space="preserve"> </w:t>
            </w:r>
            <w:r w:rsidR="00100DAB">
              <w:rPr>
                <w:bCs/>
              </w:rPr>
              <w:t>клуб</w:t>
            </w:r>
          </w:p>
        </w:tc>
        <w:tc>
          <w:tcPr>
            <w:tcW w:w="2127" w:type="dxa"/>
            <w:tcBorders>
              <w:top w:val="single" w:sz="4" w:space="0" w:color="000000"/>
              <w:left w:val="single" w:sz="4" w:space="0" w:color="000000"/>
              <w:bottom w:val="single" w:sz="4" w:space="0" w:color="000000"/>
            </w:tcBorders>
          </w:tcPr>
          <w:p w:rsidR="005A3DF9" w:rsidRDefault="00100DAB" w:rsidP="001B7EB4">
            <w:pPr>
              <w:snapToGrid w:val="0"/>
              <w:jc w:val="both"/>
              <w:rPr>
                <w:bCs/>
              </w:rPr>
            </w:pPr>
            <w:r>
              <w:rPr>
                <w:bCs/>
              </w:rPr>
              <w:t>14.07.1966</w:t>
            </w:r>
            <w:r w:rsidR="005A3DF9">
              <w:rPr>
                <w:bCs/>
              </w:rPr>
              <w:t>г.</w:t>
            </w:r>
          </w:p>
          <w:p w:rsidR="0011165B" w:rsidRDefault="0011165B" w:rsidP="001B7EB4">
            <w:pPr>
              <w:snapToGrid w:val="0"/>
              <w:jc w:val="both"/>
              <w:rPr>
                <w:bCs/>
              </w:rPr>
            </w:pPr>
            <w:r>
              <w:rPr>
                <w:bCs/>
              </w:rPr>
              <w:t>(50 лет)</w:t>
            </w:r>
          </w:p>
        </w:tc>
        <w:tc>
          <w:tcPr>
            <w:tcW w:w="2267" w:type="dxa"/>
            <w:tcBorders>
              <w:top w:val="single" w:sz="4" w:space="0" w:color="000000"/>
              <w:left w:val="single" w:sz="4" w:space="0" w:color="000000"/>
              <w:bottom w:val="single" w:sz="4" w:space="0" w:color="000000"/>
              <w:right w:val="single" w:sz="4" w:space="0" w:color="000000"/>
            </w:tcBorders>
          </w:tcPr>
          <w:p w:rsidR="005A3DF9" w:rsidRDefault="00FA6D0C" w:rsidP="001B7EB4">
            <w:pPr>
              <w:snapToGrid w:val="0"/>
              <w:jc w:val="both"/>
              <w:rPr>
                <w:bCs/>
              </w:rPr>
            </w:pPr>
            <w:r>
              <w:rPr>
                <w:bCs/>
              </w:rPr>
              <w:t xml:space="preserve">Почётная грамота Администрации Невельского района, </w:t>
            </w:r>
            <w:r w:rsidR="00B137F6">
              <w:rPr>
                <w:bCs/>
              </w:rPr>
              <w:t>Почётная грамота МУК «Культура и досуг»</w:t>
            </w:r>
            <w:r>
              <w:rPr>
                <w:bCs/>
              </w:rPr>
              <w:t>,</w:t>
            </w:r>
            <w:r w:rsidRPr="005A3DF9">
              <w:rPr>
                <w:szCs w:val="28"/>
              </w:rPr>
              <w:t xml:space="preserve"> ценный подарок</w:t>
            </w:r>
          </w:p>
        </w:tc>
      </w:tr>
      <w:tr w:rsidR="005A3DF9" w:rsidRPr="005E4BEC" w:rsidTr="00B66A92">
        <w:trPr>
          <w:trHeight w:val="573"/>
        </w:trPr>
        <w:tc>
          <w:tcPr>
            <w:tcW w:w="567" w:type="dxa"/>
            <w:tcBorders>
              <w:top w:val="single" w:sz="4" w:space="0" w:color="000000"/>
              <w:left w:val="single" w:sz="4" w:space="0" w:color="000000"/>
              <w:bottom w:val="single" w:sz="4" w:space="0" w:color="000000"/>
            </w:tcBorders>
          </w:tcPr>
          <w:p w:rsidR="005A3DF9" w:rsidRDefault="00FA6D0C" w:rsidP="001B7EB4">
            <w:pPr>
              <w:snapToGrid w:val="0"/>
              <w:jc w:val="both"/>
              <w:rPr>
                <w:bCs/>
              </w:rPr>
            </w:pPr>
            <w:r>
              <w:rPr>
                <w:bCs/>
              </w:rPr>
              <w:t>9</w:t>
            </w:r>
          </w:p>
        </w:tc>
        <w:tc>
          <w:tcPr>
            <w:tcW w:w="1985" w:type="dxa"/>
            <w:tcBorders>
              <w:top w:val="single" w:sz="4" w:space="0" w:color="000000"/>
              <w:left w:val="single" w:sz="4" w:space="0" w:color="000000"/>
              <w:bottom w:val="single" w:sz="4" w:space="0" w:color="000000"/>
            </w:tcBorders>
          </w:tcPr>
          <w:p w:rsidR="005A3DF9" w:rsidRDefault="00100DAB" w:rsidP="001B7EB4">
            <w:pPr>
              <w:snapToGrid w:val="0"/>
              <w:jc w:val="both"/>
              <w:rPr>
                <w:bCs/>
              </w:rPr>
            </w:pPr>
            <w:r>
              <w:rPr>
                <w:bCs/>
              </w:rPr>
              <w:t>Игнатенко Надежда Ивановна</w:t>
            </w:r>
          </w:p>
        </w:tc>
        <w:tc>
          <w:tcPr>
            <w:tcW w:w="2693" w:type="dxa"/>
            <w:tcBorders>
              <w:top w:val="single" w:sz="4" w:space="0" w:color="000000"/>
              <w:left w:val="single" w:sz="4" w:space="0" w:color="000000"/>
              <w:bottom w:val="single" w:sz="4" w:space="0" w:color="000000"/>
            </w:tcBorders>
          </w:tcPr>
          <w:p w:rsidR="005A3DF9" w:rsidRDefault="00100DAB" w:rsidP="001B7EB4">
            <w:pPr>
              <w:snapToGrid w:val="0"/>
              <w:jc w:val="both"/>
              <w:rPr>
                <w:bCs/>
              </w:rPr>
            </w:pPr>
            <w:r>
              <w:rPr>
                <w:bCs/>
              </w:rPr>
              <w:t xml:space="preserve">Администратор высшей категории структурного подразделения МУК Невельского района «Культура и досуг» </w:t>
            </w:r>
            <w:proofErr w:type="spellStart"/>
            <w:r>
              <w:rPr>
                <w:bCs/>
              </w:rPr>
              <w:t>Новохованский</w:t>
            </w:r>
            <w:proofErr w:type="spellEnd"/>
            <w:r>
              <w:rPr>
                <w:bCs/>
              </w:rPr>
              <w:t xml:space="preserve"> СДК</w:t>
            </w:r>
          </w:p>
        </w:tc>
        <w:tc>
          <w:tcPr>
            <w:tcW w:w="2127" w:type="dxa"/>
            <w:tcBorders>
              <w:top w:val="single" w:sz="4" w:space="0" w:color="000000"/>
              <w:left w:val="single" w:sz="4" w:space="0" w:color="000000"/>
              <w:bottom w:val="single" w:sz="4" w:space="0" w:color="000000"/>
            </w:tcBorders>
          </w:tcPr>
          <w:p w:rsidR="005A3DF9" w:rsidRDefault="00100DAB" w:rsidP="001B7EB4">
            <w:pPr>
              <w:snapToGrid w:val="0"/>
              <w:jc w:val="both"/>
              <w:rPr>
                <w:bCs/>
              </w:rPr>
            </w:pPr>
            <w:r>
              <w:rPr>
                <w:bCs/>
              </w:rPr>
              <w:t>10.08.1946</w:t>
            </w:r>
            <w:r w:rsidR="00B137F6">
              <w:rPr>
                <w:bCs/>
              </w:rPr>
              <w:t xml:space="preserve"> г.</w:t>
            </w:r>
          </w:p>
          <w:p w:rsidR="0011165B" w:rsidRDefault="0011165B" w:rsidP="001B7EB4">
            <w:pPr>
              <w:snapToGrid w:val="0"/>
              <w:jc w:val="both"/>
              <w:rPr>
                <w:bCs/>
              </w:rPr>
            </w:pPr>
            <w:r>
              <w:rPr>
                <w:bCs/>
              </w:rPr>
              <w:t>(70 лет)</w:t>
            </w:r>
          </w:p>
        </w:tc>
        <w:tc>
          <w:tcPr>
            <w:tcW w:w="2267" w:type="dxa"/>
            <w:tcBorders>
              <w:top w:val="single" w:sz="4" w:space="0" w:color="000000"/>
              <w:left w:val="single" w:sz="4" w:space="0" w:color="000000"/>
              <w:bottom w:val="single" w:sz="4" w:space="0" w:color="000000"/>
              <w:right w:val="single" w:sz="4" w:space="0" w:color="000000"/>
            </w:tcBorders>
          </w:tcPr>
          <w:p w:rsidR="005A3DF9" w:rsidRDefault="00B137F6" w:rsidP="001B7EB4">
            <w:pPr>
              <w:snapToGrid w:val="0"/>
              <w:jc w:val="both"/>
              <w:rPr>
                <w:bCs/>
              </w:rPr>
            </w:pPr>
            <w:r>
              <w:rPr>
                <w:bCs/>
              </w:rPr>
              <w:t>Почётная грамота Администрации Невельского района, Почётная грамота МУК «Культура и досуг»,</w:t>
            </w:r>
            <w:r w:rsidRPr="005A3DF9">
              <w:rPr>
                <w:szCs w:val="28"/>
              </w:rPr>
              <w:t xml:space="preserve"> ценный подарок</w:t>
            </w:r>
          </w:p>
        </w:tc>
      </w:tr>
      <w:tr w:rsidR="00B137F6" w:rsidRPr="005E4BEC" w:rsidTr="00B66A92">
        <w:trPr>
          <w:trHeight w:val="573"/>
        </w:trPr>
        <w:tc>
          <w:tcPr>
            <w:tcW w:w="567" w:type="dxa"/>
            <w:tcBorders>
              <w:top w:val="single" w:sz="4" w:space="0" w:color="000000"/>
              <w:left w:val="single" w:sz="4" w:space="0" w:color="000000"/>
              <w:bottom w:val="single" w:sz="4" w:space="0" w:color="000000"/>
            </w:tcBorders>
          </w:tcPr>
          <w:p w:rsidR="00B137F6" w:rsidRDefault="00B137F6" w:rsidP="001B7EB4">
            <w:pPr>
              <w:snapToGrid w:val="0"/>
              <w:jc w:val="both"/>
              <w:rPr>
                <w:bCs/>
              </w:rPr>
            </w:pPr>
            <w:r>
              <w:rPr>
                <w:bCs/>
              </w:rPr>
              <w:t>10</w:t>
            </w:r>
          </w:p>
        </w:tc>
        <w:tc>
          <w:tcPr>
            <w:tcW w:w="1985" w:type="dxa"/>
            <w:tcBorders>
              <w:top w:val="single" w:sz="4" w:space="0" w:color="000000"/>
              <w:left w:val="single" w:sz="4" w:space="0" w:color="000000"/>
              <w:bottom w:val="single" w:sz="4" w:space="0" w:color="000000"/>
            </w:tcBorders>
          </w:tcPr>
          <w:p w:rsidR="00B137F6" w:rsidRDefault="00100DAB" w:rsidP="001B7EB4">
            <w:pPr>
              <w:snapToGrid w:val="0"/>
              <w:jc w:val="both"/>
              <w:rPr>
                <w:bCs/>
              </w:rPr>
            </w:pPr>
            <w:proofErr w:type="spellStart"/>
            <w:r>
              <w:rPr>
                <w:bCs/>
              </w:rPr>
              <w:t>Кужелко</w:t>
            </w:r>
            <w:proofErr w:type="spellEnd"/>
            <w:r>
              <w:rPr>
                <w:bCs/>
              </w:rPr>
              <w:t xml:space="preserve"> Ольга Ивановна</w:t>
            </w:r>
          </w:p>
        </w:tc>
        <w:tc>
          <w:tcPr>
            <w:tcW w:w="2693" w:type="dxa"/>
            <w:tcBorders>
              <w:top w:val="single" w:sz="4" w:space="0" w:color="000000"/>
              <w:left w:val="single" w:sz="4" w:space="0" w:color="000000"/>
              <w:bottom w:val="single" w:sz="4" w:space="0" w:color="000000"/>
            </w:tcBorders>
          </w:tcPr>
          <w:p w:rsidR="00B137F6" w:rsidRDefault="00100DAB" w:rsidP="001B7EB4">
            <w:pPr>
              <w:snapToGrid w:val="0"/>
              <w:jc w:val="both"/>
              <w:rPr>
                <w:bCs/>
              </w:rPr>
            </w:pPr>
            <w:r>
              <w:rPr>
                <w:bCs/>
              </w:rPr>
              <w:t>Режиссер массовых представлений структурного подразделения МУК Невельского района «Культура и досуг» РДК</w:t>
            </w:r>
          </w:p>
        </w:tc>
        <w:tc>
          <w:tcPr>
            <w:tcW w:w="2127" w:type="dxa"/>
            <w:tcBorders>
              <w:top w:val="single" w:sz="4" w:space="0" w:color="000000"/>
              <w:left w:val="single" w:sz="4" w:space="0" w:color="000000"/>
              <w:bottom w:val="single" w:sz="4" w:space="0" w:color="000000"/>
            </w:tcBorders>
          </w:tcPr>
          <w:p w:rsidR="00B137F6" w:rsidRDefault="00100DAB" w:rsidP="001B7EB4">
            <w:pPr>
              <w:snapToGrid w:val="0"/>
              <w:jc w:val="both"/>
              <w:rPr>
                <w:bCs/>
              </w:rPr>
            </w:pPr>
            <w:r>
              <w:rPr>
                <w:bCs/>
              </w:rPr>
              <w:t>27.08.1966</w:t>
            </w:r>
            <w:r w:rsidR="00B137F6">
              <w:rPr>
                <w:bCs/>
              </w:rPr>
              <w:t>г</w:t>
            </w:r>
            <w:proofErr w:type="gramStart"/>
            <w:r w:rsidR="00B137F6">
              <w:rPr>
                <w:bCs/>
              </w:rPr>
              <w:t xml:space="preserve"> .</w:t>
            </w:r>
            <w:proofErr w:type="gramEnd"/>
          </w:p>
          <w:p w:rsidR="0011165B" w:rsidRDefault="0011165B" w:rsidP="001B7EB4">
            <w:pPr>
              <w:snapToGrid w:val="0"/>
              <w:jc w:val="both"/>
              <w:rPr>
                <w:bCs/>
              </w:rPr>
            </w:pPr>
            <w:r>
              <w:rPr>
                <w:bCs/>
              </w:rPr>
              <w:t>(50 лет)</w:t>
            </w:r>
          </w:p>
        </w:tc>
        <w:tc>
          <w:tcPr>
            <w:tcW w:w="2267" w:type="dxa"/>
            <w:tcBorders>
              <w:top w:val="single" w:sz="4" w:space="0" w:color="000000"/>
              <w:left w:val="single" w:sz="4" w:space="0" w:color="000000"/>
              <w:bottom w:val="single" w:sz="4" w:space="0" w:color="000000"/>
              <w:right w:val="single" w:sz="4" w:space="0" w:color="000000"/>
            </w:tcBorders>
          </w:tcPr>
          <w:p w:rsidR="00B137F6" w:rsidRDefault="00B137F6" w:rsidP="001B7EB4">
            <w:pPr>
              <w:snapToGrid w:val="0"/>
              <w:jc w:val="both"/>
              <w:rPr>
                <w:bCs/>
              </w:rPr>
            </w:pPr>
            <w:r>
              <w:rPr>
                <w:bCs/>
              </w:rPr>
              <w:t>Почётная грамота Администрации Невельского района, Почётная грамота МУК «Культура и досуг»,</w:t>
            </w:r>
            <w:r w:rsidRPr="005A3DF9">
              <w:rPr>
                <w:szCs w:val="28"/>
              </w:rPr>
              <w:t xml:space="preserve"> ценный подарок</w:t>
            </w:r>
          </w:p>
        </w:tc>
      </w:tr>
      <w:tr w:rsidR="005879C7" w:rsidRPr="005E4BEC" w:rsidTr="00B66A92">
        <w:trPr>
          <w:trHeight w:val="573"/>
        </w:trPr>
        <w:tc>
          <w:tcPr>
            <w:tcW w:w="567" w:type="dxa"/>
            <w:tcBorders>
              <w:top w:val="single" w:sz="4" w:space="0" w:color="000000"/>
              <w:left w:val="single" w:sz="4" w:space="0" w:color="000000"/>
              <w:bottom w:val="single" w:sz="4" w:space="0" w:color="000000"/>
            </w:tcBorders>
          </w:tcPr>
          <w:p w:rsidR="005879C7" w:rsidRDefault="005879C7" w:rsidP="001B7EB4">
            <w:pPr>
              <w:snapToGrid w:val="0"/>
              <w:jc w:val="both"/>
              <w:rPr>
                <w:bCs/>
              </w:rPr>
            </w:pPr>
            <w:r>
              <w:rPr>
                <w:bCs/>
              </w:rPr>
              <w:t>11</w:t>
            </w:r>
          </w:p>
        </w:tc>
        <w:tc>
          <w:tcPr>
            <w:tcW w:w="1985" w:type="dxa"/>
            <w:tcBorders>
              <w:top w:val="single" w:sz="4" w:space="0" w:color="000000"/>
              <w:left w:val="single" w:sz="4" w:space="0" w:color="000000"/>
              <w:bottom w:val="single" w:sz="4" w:space="0" w:color="000000"/>
            </w:tcBorders>
          </w:tcPr>
          <w:p w:rsidR="005879C7" w:rsidRDefault="00100DAB" w:rsidP="001B7EB4">
            <w:pPr>
              <w:snapToGrid w:val="0"/>
              <w:jc w:val="both"/>
              <w:rPr>
                <w:bCs/>
              </w:rPr>
            </w:pPr>
            <w:proofErr w:type="spellStart"/>
            <w:r>
              <w:rPr>
                <w:bCs/>
              </w:rPr>
              <w:t>Колюк</w:t>
            </w:r>
            <w:proofErr w:type="spellEnd"/>
            <w:r>
              <w:rPr>
                <w:bCs/>
              </w:rPr>
              <w:t xml:space="preserve"> </w:t>
            </w:r>
            <w:proofErr w:type="spellStart"/>
            <w:r>
              <w:rPr>
                <w:bCs/>
              </w:rPr>
              <w:t>Агафия</w:t>
            </w:r>
            <w:proofErr w:type="spellEnd"/>
            <w:r>
              <w:rPr>
                <w:bCs/>
              </w:rPr>
              <w:t xml:space="preserve"> Денисовна</w:t>
            </w:r>
          </w:p>
        </w:tc>
        <w:tc>
          <w:tcPr>
            <w:tcW w:w="2693" w:type="dxa"/>
            <w:tcBorders>
              <w:top w:val="single" w:sz="4" w:space="0" w:color="000000"/>
              <w:left w:val="single" w:sz="4" w:space="0" w:color="000000"/>
              <w:bottom w:val="single" w:sz="4" w:space="0" w:color="000000"/>
            </w:tcBorders>
          </w:tcPr>
          <w:p w:rsidR="005879C7" w:rsidRDefault="00100DAB" w:rsidP="001B7EB4">
            <w:pPr>
              <w:snapToGrid w:val="0"/>
              <w:jc w:val="both"/>
              <w:rPr>
                <w:bCs/>
              </w:rPr>
            </w:pPr>
            <w:proofErr w:type="spellStart"/>
            <w:r>
              <w:rPr>
                <w:bCs/>
              </w:rPr>
              <w:t>Культорганизатор</w:t>
            </w:r>
            <w:proofErr w:type="spellEnd"/>
            <w:r>
              <w:rPr>
                <w:bCs/>
              </w:rPr>
              <w:t xml:space="preserve"> структурного подразделения МУК Невельского района «Культура и досуг» </w:t>
            </w:r>
            <w:proofErr w:type="spellStart"/>
            <w:r>
              <w:rPr>
                <w:bCs/>
              </w:rPr>
              <w:t>Новохованский</w:t>
            </w:r>
            <w:proofErr w:type="spellEnd"/>
            <w:r>
              <w:rPr>
                <w:bCs/>
              </w:rPr>
              <w:t xml:space="preserve"> СДК</w:t>
            </w:r>
          </w:p>
        </w:tc>
        <w:tc>
          <w:tcPr>
            <w:tcW w:w="2127" w:type="dxa"/>
            <w:tcBorders>
              <w:top w:val="single" w:sz="4" w:space="0" w:color="000000"/>
              <w:left w:val="single" w:sz="4" w:space="0" w:color="000000"/>
              <w:bottom w:val="single" w:sz="4" w:space="0" w:color="000000"/>
            </w:tcBorders>
          </w:tcPr>
          <w:p w:rsidR="005879C7" w:rsidRDefault="00100DAB" w:rsidP="001B7EB4">
            <w:pPr>
              <w:snapToGrid w:val="0"/>
              <w:jc w:val="both"/>
              <w:rPr>
                <w:bCs/>
              </w:rPr>
            </w:pPr>
            <w:r>
              <w:rPr>
                <w:bCs/>
              </w:rPr>
              <w:t>30.09.1961</w:t>
            </w:r>
            <w:r w:rsidR="005879C7">
              <w:rPr>
                <w:bCs/>
              </w:rPr>
              <w:t>г.</w:t>
            </w:r>
          </w:p>
          <w:p w:rsidR="0011165B" w:rsidRDefault="0011165B" w:rsidP="001B7EB4">
            <w:pPr>
              <w:snapToGrid w:val="0"/>
              <w:jc w:val="both"/>
              <w:rPr>
                <w:bCs/>
              </w:rPr>
            </w:pPr>
            <w:r>
              <w:rPr>
                <w:bCs/>
              </w:rPr>
              <w:t>(55 лет)</w:t>
            </w:r>
          </w:p>
        </w:tc>
        <w:tc>
          <w:tcPr>
            <w:tcW w:w="2267" w:type="dxa"/>
            <w:tcBorders>
              <w:top w:val="single" w:sz="4" w:space="0" w:color="000000"/>
              <w:left w:val="single" w:sz="4" w:space="0" w:color="000000"/>
              <w:bottom w:val="single" w:sz="4" w:space="0" w:color="000000"/>
              <w:right w:val="single" w:sz="4" w:space="0" w:color="000000"/>
            </w:tcBorders>
          </w:tcPr>
          <w:p w:rsidR="005879C7" w:rsidRDefault="00100DAB" w:rsidP="00DD74C6">
            <w:pPr>
              <w:snapToGrid w:val="0"/>
              <w:jc w:val="both"/>
              <w:rPr>
                <w:bCs/>
              </w:rPr>
            </w:pPr>
            <w:r>
              <w:rPr>
                <w:bCs/>
              </w:rPr>
              <w:t xml:space="preserve">Почётная грамота Администрации Невельского района, Почётная грамота </w:t>
            </w:r>
            <w:r w:rsidR="00DD74C6">
              <w:rPr>
                <w:bCs/>
              </w:rPr>
              <w:t xml:space="preserve">Государственного комитета по культуре, </w:t>
            </w:r>
            <w:r w:rsidRPr="005A3DF9">
              <w:rPr>
                <w:szCs w:val="28"/>
              </w:rPr>
              <w:t>ценный подарок</w:t>
            </w:r>
          </w:p>
        </w:tc>
      </w:tr>
      <w:tr w:rsidR="00640520" w:rsidRPr="005E4BEC" w:rsidTr="00B66A92">
        <w:trPr>
          <w:trHeight w:val="573"/>
        </w:trPr>
        <w:tc>
          <w:tcPr>
            <w:tcW w:w="567" w:type="dxa"/>
            <w:tcBorders>
              <w:top w:val="single" w:sz="4" w:space="0" w:color="000000"/>
              <w:left w:val="single" w:sz="4" w:space="0" w:color="000000"/>
              <w:bottom w:val="single" w:sz="4" w:space="0" w:color="000000"/>
            </w:tcBorders>
          </w:tcPr>
          <w:p w:rsidR="00640520" w:rsidRDefault="00640520" w:rsidP="001B7EB4">
            <w:pPr>
              <w:snapToGrid w:val="0"/>
              <w:jc w:val="both"/>
              <w:rPr>
                <w:bCs/>
              </w:rPr>
            </w:pPr>
            <w:r>
              <w:rPr>
                <w:bCs/>
              </w:rPr>
              <w:t>12</w:t>
            </w:r>
          </w:p>
        </w:tc>
        <w:tc>
          <w:tcPr>
            <w:tcW w:w="1985" w:type="dxa"/>
            <w:tcBorders>
              <w:top w:val="single" w:sz="4" w:space="0" w:color="000000"/>
              <w:left w:val="single" w:sz="4" w:space="0" w:color="000000"/>
              <w:bottom w:val="single" w:sz="4" w:space="0" w:color="000000"/>
            </w:tcBorders>
          </w:tcPr>
          <w:p w:rsidR="00640520" w:rsidRDefault="00640520" w:rsidP="001B7EB4">
            <w:pPr>
              <w:snapToGrid w:val="0"/>
              <w:jc w:val="both"/>
              <w:rPr>
                <w:bCs/>
              </w:rPr>
            </w:pPr>
            <w:proofErr w:type="spellStart"/>
            <w:r>
              <w:rPr>
                <w:bCs/>
              </w:rPr>
              <w:t>Селицкая</w:t>
            </w:r>
            <w:proofErr w:type="spellEnd"/>
            <w:r>
              <w:rPr>
                <w:bCs/>
              </w:rPr>
              <w:t xml:space="preserve"> Ирина Васильевна</w:t>
            </w:r>
          </w:p>
        </w:tc>
        <w:tc>
          <w:tcPr>
            <w:tcW w:w="2693" w:type="dxa"/>
            <w:tcBorders>
              <w:top w:val="single" w:sz="4" w:space="0" w:color="000000"/>
              <w:left w:val="single" w:sz="4" w:space="0" w:color="000000"/>
              <w:bottom w:val="single" w:sz="4" w:space="0" w:color="000000"/>
            </w:tcBorders>
          </w:tcPr>
          <w:p w:rsidR="00640520" w:rsidRDefault="00640520" w:rsidP="001B7EB4">
            <w:pPr>
              <w:snapToGrid w:val="0"/>
              <w:jc w:val="both"/>
              <w:rPr>
                <w:bCs/>
              </w:rPr>
            </w:pPr>
            <w:r>
              <w:rPr>
                <w:bCs/>
              </w:rPr>
              <w:t xml:space="preserve">Библиотекарь структурного подразделения МУК Невельского района </w:t>
            </w:r>
            <w:r>
              <w:rPr>
                <w:bCs/>
              </w:rPr>
              <w:lastRenderedPageBreak/>
              <w:t>«Культура и досуг» районная библиотека</w:t>
            </w:r>
          </w:p>
        </w:tc>
        <w:tc>
          <w:tcPr>
            <w:tcW w:w="2127" w:type="dxa"/>
            <w:tcBorders>
              <w:top w:val="single" w:sz="4" w:space="0" w:color="000000"/>
              <w:left w:val="single" w:sz="4" w:space="0" w:color="000000"/>
              <w:bottom w:val="single" w:sz="4" w:space="0" w:color="000000"/>
            </w:tcBorders>
          </w:tcPr>
          <w:p w:rsidR="00640520" w:rsidRDefault="00640520" w:rsidP="001B7EB4">
            <w:pPr>
              <w:snapToGrid w:val="0"/>
              <w:jc w:val="both"/>
              <w:rPr>
                <w:bCs/>
              </w:rPr>
            </w:pPr>
            <w:r>
              <w:rPr>
                <w:bCs/>
              </w:rPr>
              <w:lastRenderedPageBreak/>
              <w:t>12.12.1961г.</w:t>
            </w:r>
          </w:p>
          <w:p w:rsidR="0011165B" w:rsidRDefault="0011165B" w:rsidP="001B7EB4">
            <w:pPr>
              <w:snapToGrid w:val="0"/>
              <w:jc w:val="both"/>
              <w:rPr>
                <w:bCs/>
              </w:rPr>
            </w:pPr>
            <w:r>
              <w:rPr>
                <w:bCs/>
              </w:rPr>
              <w:t>(55 лет)</w:t>
            </w:r>
          </w:p>
        </w:tc>
        <w:tc>
          <w:tcPr>
            <w:tcW w:w="2267" w:type="dxa"/>
            <w:tcBorders>
              <w:top w:val="single" w:sz="4" w:space="0" w:color="000000"/>
              <w:left w:val="single" w:sz="4" w:space="0" w:color="000000"/>
              <w:bottom w:val="single" w:sz="4" w:space="0" w:color="000000"/>
              <w:right w:val="single" w:sz="4" w:space="0" w:color="000000"/>
            </w:tcBorders>
          </w:tcPr>
          <w:p w:rsidR="00640520" w:rsidRDefault="00640520" w:rsidP="001B7EB4">
            <w:pPr>
              <w:snapToGrid w:val="0"/>
              <w:jc w:val="both"/>
              <w:rPr>
                <w:bCs/>
              </w:rPr>
            </w:pPr>
            <w:r>
              <w:rPr>
                <w:bCs/>
              </w:rPr>
              <w:t xml:space="preserve">Почётная грамота Администрации Невельского </w:t>
            </w:r>
            <w:r>
              <w:rPr>
                <w:bCs/>
              </w:rPr>
              <w:lastRenderedPageBreak/>
              <w:t>района, Почётная грамота МУК «Культура и досуг»,</w:t>
            </w:r>
            <w:r w:rsidRPr="005A3DF9">
              <w:rPr>
                <w:szCs w:val="28"/>
              </w:rPr>
              <w:t xml:space="preserve"> ценный подарок</w:t>
            </w:r>
          </w:p>
        </w:tc>
      </w:tr>
      <w:tr w:rsidR="00ED299E" w:rsidRPr="005E4BEC" w:rsidTr="00B66A92">
        <w:trPr>
          <w:trHeight w:val="573"/>
        </w:trPr>
        <w:tc>
          <w:tcPr>
            <w:tcW w:w="567" w:type="dxa"/>
            <w:tcBorders>
              <w:top w:val="single" w:sz="4" w:space="0" w:color="000000"/>
              <w:left w:val="single" w:sz="4" w:space="0" w:color="000000"/>
              <w:bottom w:val="single" w:sz="4" w:space="0" w:color="000000"/>
            </w:tcBorders>
          </w:tcPr>
          <w:p w:rsidR="00ED299E" w:rsidRDefault="00ED299E" w:rsidP="001B7EB4">
            <w:pPr>
              <w:snapToGrid w:val="0"/>
              <w:jc w:val="both"/>
              <w:rPr>
                <w:bCs/>
              </w:rPr>
            </w:pPr>
            <w:r>
              <w:rPr>
                <w:bCs/>
              </w:rPr>
              <w:lastRenderedPageBreak/>
              <w:t>13</w:t>
            </w:r>
          </w:p>
        </w:tc>
        <w:tc>
          <w:tcPr>
            <w:tcW w:w="1985" w:type="dxa"/>
            <w:tcBorders>
              <w:top w:val="single" w:sz="4" w:space="0" w:color="000000"/>
              <w:left w:val="single" w:sz="4" w:space="0" w:color="000000"/>
              <w:bottom w:val="single" w:sz="4" w:space="0" w:color="000000"/>
            </w:tcBorders>
          </w:tcPr>
          <w:p w:rsidR="00ED299E" w:rsidRDefault="00ED299E" w:rsidP="001B7EB4">
            <w:pPr>
              <w:snapToGrid w:val="0"/>
              <w:jc w:val="both"/>
              <w:rPr>
                <w:bCs/>
              </w:rPr>
            </w:pPr>
            <w:r>
              <w:rPr>
                <w:bCs/>
              </w:rPr>
              <w:t xml:space="preserve"> Структурное подразделение МУК Невельского района «Культура и досуг» </w:t>
            </w:r>
            <w:proofErr w:type="spellStart"/>
            <w:r>
              <w:rPr>
                <w:bCs/>
              </w:rPr>
              <w:t>Новохованская</w:t>
            </w:r>
            <w:proofErr w:type="spellEnd"/>
            <w:r>
              <w:rPr>
                <w:bCs/>
              </w:rPr>
              <w:t xml:space="preserve"> модельная библиотека</w:t>
            </w:r>
          </w:p>
        </w:tc>
        <w:tc>
          <w:tcPr>
            <w:tcW w:w="2693" w:type="dxa"/>
            <w:tcBorders>
              <w:top w:val="single" w:sz="4" w:space="0" w:color="000000"/>
              <w:left w:val="single" w:sz="4" w:space="0" w:color="000000"/>
              <w:bottom w:val="single" w:sz="4" w:space="0" w:color="000000"/>
            </w:tcBorders>
          </w:tcPr>
          <w:p w:rsidR="00ED299E" w:rsidRDefault="00ED299E" w:rsidP="001B7EB4">
            <w:pPr>
              <w:snapToGrid w:val="0"/>
              <w:jc w:val="both"/>
              <w:rPr>
                <w:bCs/>
              </w:rPr>
            </w:pPr>
            <w:r>
              <w:rPr>
                <w:bCs/>
              </w:rPr>
              <w:t>Главный библиотекарь</w:t>
            </w:r>
          </w:p>
          <w:p w:rsidR="00ED299E" w:rsidRDefault="00ED299E" w:rsidP="001B7EB4">
            <w:pPr>
              <w:snapToGrid w:val="0"/>
              <w:jc w:val="both"/>
              <w:rPr>
                <w:bCs/>
              </w:rPr>
            </w:pPr>
            <w:r>
              <w:rPr>
                <w:bCs/>
              </w:rPr>
              <w:t>Ивановна Валентина Дмитриевна</w:t>
            </w:r>
          </w:p>
        </w:tc>
        <w:tc>
          <w:tcPr>
            <w:tcW w:w="2127" w:type="dxa"/>
            <w:tcBorders>
              <w:top w:val="single" w:sz="4" w:space="0" w:color="000000"/>
              <w:left w:val="single" w:sz="4" w:space="0" w:color="000000"/>
              <w:bottom w:val="single" w:sz="4" w:space="0" w:color="000000"/>
            </w:tcBorders>
          </w:tcPr>
          <w:p w:rsidR="00ED299E" w:rsidRDefault="00ED299E" w:rsidP="001B7EB4">
            <w:pPr>
              <w:snapToGrid w:val="0"/>
              <w:jc w:val="both"/>
              <w:rPr>
                <w:bCs/>
              </w:rPr>
            </w:pPr>
            <w:r>
              <w:rPr>
                <w:bCs/>
              </w:rPr>
              <w:t>1986г. постройки</w:t>
            </w:r>
          </w:p>
          <w:p w:rsidR="00ED299E" w:rsidRDefault="00ED299E" w:rsidP="001B7EB4">
            <w:pPr>
              <w:snapToGrid w:val="0"/>
              <w:jc w:val="both"/>
              <w:rPr>
                <w:bCs/>
              </w:rPr>
            </w:pPr>
            <w:r>
              <w:rPr>
                <w:bCs/>
              </w:rPr>
              <w:t>(30лет)</w:t>
            </w:r>
          </w:p>
        </w:tc>
        <w:tc>
          <w:tcPr>
            <w:tcW w:w="2267" w:type="dxa"/>
            <w:tcBorders>
              <w:top w:val="single" w:sz="4" w:space="0" w:color="000000"/>
              <w:left w:val="single" w:sz="4" w:space="0" w:color="000000"/>
              <w:bottom w:val="single" w:sz="4" w:space="0" w:color="000000"/>
              <w:right w:val="single" w:sz="4" w:space="0" w:color="000000"/>
            </w:tcBorders>
          </w:tcPr>
          <w:p w:rsidR="00ED299E" w:rsidRDefault="00ED299E" w:rsidP="001B7EB4">
            <w:pPr>
              <w:snapToGrid w:val="0"/>
              <w:jc w:val="both"/>
              <w:rPr>
                <w:bCs/>
              </w:rPr>
            </w:pPr>
            <w:r>
              <w:rPr>
                <w:bCs/>
              </w:rPr>
              <w:t>Почётная грамота Администрации Невельского района, Почётная грамота МУК «Культура и досуг»,</w:t>
            </w:r>
            <w:r w:rsidRPr="005A3DF9">
              <w:rPr>
                <w:szCs w:val="28"/>
              </w:rPr>
              <w:t xml:space="preserve"> ценный подарок</w:t>
            </w:r>
            <w:r>
              <w:rPr>
                <w:szCs w:val="28"/>
              </w:rPr>
              <w:t>.</w:t>
            </w:r>
          </w:p>
        </w:tc>
      </w:tr>
      <w:tr w:rsidR="00ED299E" w:rsidRPr="005E4BEC" w:rsidTr="00B66A92">
        <w:trPr>
          <w:trHeight w:val="573"/>
        </w:trPr>
        <w:tc>
          <w:tcPr>
            <w:tcW w:w="567" w:type="dxa"/>
            <w:tcBorders>
              <w:top w:val="single" w:sz="4" w:space="0" w:color="000000"/>
              <w:left w:val="single" w:sz="4" w:space="0" w:color="000000"/>
              <w:bottom w:val="single" w:sz="4" w:space="0" w:color="000000"/>
            </w:tcBorders>
          </w:tcPr>
          <w:p w:rsidR="00ED299E" w:rsidRDefault="00ED299E" w:rsidP="001B7EB4">
            <w:pPr>
              <w:snapToGrid w:val="0"/>
              <w:jc w:val="both"/>
              <w:rPr>
                <w:bCs/>
              </w:rPr>
            </w:pPr>
            <w:r>
              <w:rPr>
                <w:bCs/>
              </w:rPr>
              <w:t>14</w:t>
            </w:r>
          </w:p>
        </w:tc>
        <w:tc>
          <w:tcPr>
            <w:tcW w:w="1985" w:type="dxa"/>
            <w:tcBorders>
              <w:top w:val="single" w:sz="4" w:space="0" w:color="000000"/>
              <w:left w:val="single" w:sz="4" w:space="0" w:color="000000"/>
              <w:bottom w:val="single" w:sz="4" w:space="0" w:color="000000"/>
            </w:tcBorders>
          </w:tcPr>
          <w:p w:rsidR="00ED299E" w:rsidRDefault="00ED299E" w:rsidP="00ED299E">
            <w:pPr>
              <w:snapToGrid w:val="0"/>
              <w:jc w:val="both"/>
              <w:rPr>
                <w:bCs/>
              </w:rPr>
            </w:pPr>
            <w:r>
              <w:rPr>
                <w:bCs/>
              </w:rPr>
              <w:t xml:space="preserve">Структурное подразделение МУК Невельского района «Культура и досуг» </w:t>
            </w:r>
            <w:proofErr w:type="spellStart"/>
            <w:r>
              <w:rPr>
                <w:bCs/>
              </w:rPr>
              <w:t>Ушаковский</w:t>
            </w:r>
            <w:proofErr w:type="spellEnd"/>
            <w:r>
              <w:rPr>
                <w:bCs/>
              </w:rPr>
              <w:t xml:space="preserve"> клуб-библиотека</w:t>
            </w:r>
          </w:p>
        </w:tc>
        <w:tc>
          <w:tcPr>
            <w:tcW w:w="2693" w:type="dxa"/>
            <w:tcBorders>
              <w:top w:val="single" w:sz="4" w:space="0" w:color="000000"/>
              <w:left w:val="single" w:sz="4" w:space="0" w:color="000000"/>
              <w:bottom w:val="single" w:sz="4" w:space="0" w:color="000000"/>
            </w:tcBorders>
          </w:tcPr>
          <w:p w:rsidR="00ED299E" w:rsidRDefault="00ED299E" w:rsidP="001B7EB4">
            <w:pPr>
              <w:snapToGrid w:val="0"/>
              <w:jc w:val="both"/>
              <w:rPr>
                <w:bCs/>
              </w:rPr>
            </w:pPr>
            <w:r>
              <w:rPr>
                <w:bCs/>
              </w:rPr>
              <w:t>Администратор высшей категории</w:t>
            </w:r>
          </w:p>
          <w:p w:rsidR="00ED299E" w:rsidRDefault="00ED299E" w:rsidP="001B7EB4">
            <w:pPr>
              <w:snapToGrid w:val="0"/>
              <w:jc w:val="both"/>
              <w:rPr>
                <w:bCs/>
              </w:rPr>
            </w:pPr>
            <w:r>
              <w:rPr>
                <w:bCs/>
              </w:rPr>
              <w:t>Сафронова Елена Васильевна</w:t>
            </w:r>
          </w:p>
        </w:tc>
        <w:tc>
          <w:tcPr>
            <w:tcW w:w="2127" w:type="dxa"/>
            <w:tcBorders>
              <w:top w:val="single" w:sz="4" w:space="0" w:color="000000"/>
              <w:left w:val="single" w:sz="4" w:space="0" w:color="000000"/>
              <w:bottom w:val="single" w:sz="4" w:space="0" w:color="000000"/>
            </w:tcBorders>
          </w:tcPr>
          <w:p w:rsidR="00ED299E" w:rsidRDefault="00ED299E" w:rsidP="001B7EB4">
            <w:pPr>
              <w:snapToGrid w:val="0"/>
              <w:jc w:val="both"/>
              <w:rPr>
                <w:bCs/>
              </w:rPr>
            </w:pPr>
            <w:r>
              <w:rPr>
                <w:bCs/>
              </w:rPr>
              <w:t>1966г. постройки</w:t>
            </w:r>
          </w:p>
          <w:p w:rsidR="00ED299E" w:rsidRDefault="00ED299E" w:rsidP="001B7EB4">
            <w:pPr>
              <w:snapToGrid w:val="0"/>
              <w:jc w:val="both"/>
              <w:rPr>
                <w:bCs/>
              </w:rPr>
            </w:pPr>
            <w:r>
              <w:rPr>
                <w:bCs/>
              </w:rPr>
              <w:t>(50 лет)</w:t>
            </w:r>
          </w:p>
        </w:tc>
        <w:tc>
          <w:tcPr>
            <w:tcW w:w="2267" w:type="dxa"/>
            <w:tcBorders>
              <w:top w:val="single" w:sz="4" w:space="0" w:color="000000"/>
              <w:left w:val="single" w:sz="4" w:space="0" w:color="000000"/>
              <w:bottom w:val="single" w:sz="4" w:space="0" w:color="000000"/>
              <w:right w:val="single" w:sz="4" w:space="0" w:color="000000"/>
            </w:tcBorders>
          </w:tcPr>
          <w:p w:rsidR="00ED299E" w:rsidRDefault="00ED299E" w:rsidP="001B7EB4">
            <w:pPr>
              <w:snapToGrid w:val="0"/>
              <w:jc w:val="both"/>
              <w:rPr>
                <w:bCs/>
              </w:rPr>
            </w:pPr>
            <w:r>
              <w:rPr>
                <w:bCs/>
              </w:rPr>
              <w:t>Почётная грамота Администрации Невельского района, Почётная грамота МУК «Культура и досуг»,</w:t>
            </w:r>
            <w:r w:rsidRPr="005A3DF9">
              <w:rPr>
                <w:szCs w:val="28"/>
              </w:rPr>
              <w:t xml:space="preserve"> ценный подарок</w:t>
            </w:r>
            <w:r>
              <w:rPr>
                <w:szCs w:val="28"/>
              </w:rPr>
              <w:t>.</w:t>
            </w:r>
          </w:p>
        </w:tc>
      </w:tr>
      <w:tr w:rsidR="00B70E07" w:rsidRPr="005E4BEC" w:rsidTr="00B66A92">
        <w:trPr>
          <w:trHeight w:val="573"/>
        </w:trPr>
        <w:tc>
          <w:tcPr>
            <w:tcW w:w="567" w:type="dxa"/>
            <w:tcBorders>
              <w:top w:val="single" w:sz="4" w:space="0" w:color="000000"/>
              <w:left w:val="single" w:sz="4" w:space="0" w:color="000000"/>
              <w:bottom w:val="single" w:sz="4" w:space="0" w:color="000000"/>
            </w:tcBorders>
          </w:tcPr>
          <w:p w:rsidR="00B70E07" w:rsidRDefault="00B70E07" w:rsidP="001B7EB4">
            <w:pPr>
              <w:snapToGrid w:val="0"/>
              <w:jc w:val="both"/>
              <w:rPr>
                <w:bCs/>
              </w:rPr>
            </w:pPr>
            <w:r>
              <w:rPr>
                <w:bCs/>
              </w:rPr>
              <w:t>15</w:t>
            </w:r>
          </w:p>
        </w:tc>
        <w:tc>
          <w:tcPr>
            <w:tcW w:w="1985" w:type="dxa"/>
            <w:tcBorders>
              <w:top w:val="single" w:sz="4" w:space="0" w:color="000000"/>
              <w:left w:val="single" w:sz="4" w:space="0" w:color="000000"/>
              <w:bottom w:val="single" w:sz="4" w:space="0" w:color="000000"/>
            </w:tcBorders>
          </w:tcPr>
          <w:p w:rsidR="00B70E07" w:rsidRDefault="00B70E07" w:rsidP="00ED299E">
            <w:pPr>
              <w:snapToGrid w:val="0"/>
              <w:jc w:val="both"/>
              <w:rPr>
                <w:bCs/>
              </w:rPr>
            </w:pPr>
            <w:r>
              <w:rPr>
                <w:bCs/>
              </w:rPr>
              <w:t xml:space="preserve">Структурное подразделение МУК Невельского района «Культура и досуг» </w:t>
            </w:r>
            <w:proofErr w:type="spellStart"/>
            <w:r>
              <w:rPr>
                <w:bCs/>
              </w:rPr>
              <w:t>Леховский</w:t>
            </w:r>
            <w:proofErr w:type="spellEnd"/>
            <w:r>
              <w:rPr>
                <w:bCs/>
              </w:rPr>
              <w:t xml:space="preserve"> СДК, библиотека</w:t>
            </w:r>
          </w:p>
        </w:tc>
        <w:tc>
          <w:tcPr>
            <w:tcW w:w="2693" w:type="dxa"/>
            <w:tcBorders>
              <w:top w:val="single" w:sz="4" w:space="0" w:color="000000"/>
              <w:left w:val="single" w:sz="4" w:space="0" w:color="000000"/>
              <w:bottom w:val="single" w:sz="4" w:space="0" w:color="000000"/>
            </w:tcBorders>
          </w:tcPr>
          <w:p w:rsidR="00B70E07" w:rsidRDefault="00B70E07" w:rsidP="00B70E07">
            <w:pPr>
              <w:snapToGrid w:val="0"/>
              <w:jc w:val="both"/>
              <w:rPr>
                <w:bCs/>
              </w:rPr>
            </w:pPr>
            <w:r>
              <w:rPr>
                <w:bCs/>
              </w:rPr>
              <w:t>Ведущий администратор Хомякова Валентина Николаевна</w:t>
            </w:r>
          </w:p>
          <w:p w:rsidR="00B70E07" w:rsidRDefault="00B70E07" w:rsidP="001B7EB4">
            <w:pPr>
              <w:snapToGrid w:val="0"/>
              <w:jc w:val="both"/>
              <w:rPr>
                <w:bCs/>
              </w:rPr>
            </w:pPr>
          </w:p>
        </w:tc>
        <w:tc>
          <w:tcPr>
            <w:tcW w:w="2127" w:type="dxa"/>
            <w:tcBorders>
              <w:top w:val="single" w:sz="4" w:space="0" w:color="000000"/>
              <w:left w:val="single" w:sz="4" w:space="0" w:color="000000"/>
              <w:bottom w:val="single" w:sz="4" w:space="0" w:color="000000"/>
            </w:tcBorders>
          </w:tcPr>
          <w:p w:rsidR="00B70E07" w:rsidRDefault="00B70E07" w:rsidP="001B7EB4">
            <w:pPr>
              <w:snapToGrid w:val="0"/>
              <w:jc w:val="both"/>
              <w:rPr>
                <w:bCs/>
              </w:rPr>
            </w:pPr>
            <w:r>
              <w:rPr>
                <w:bCs/>
              </w:rPr>
              <w:t>1991г. постройки</w:t>
            </w:r>
          </w:p>
          <w:p w:rsidR="00B70E07" w:rsidRDefault="00B70E07" w:rsidP="001B7EB4">
            <w:pPr>
              <w:snapToGrid w:val="0"/>
              <w:jc w:val="both"/>
              <w:rPr>
                <w:bCs/>
              </w:rPr>
            </w:pPr>
            <w:r>
              <w:rPr>
                <w:bCs/>
              </w:rPr>
              <w:t>(25 лет)</w:t>
            </w:r>
          </w:p>
        </w:tc>
        <w:tc>
          <w:tcPr>
            <w:tcW w:w="2267" w:type="dxa"/>
            <w:tcBorders>
              <w:top w:val="single" w:sz="4" w:space="0" w:color="000000"/>
              <w:left w:val="single" w:sz="4" w:space="0" w:color="000000"/>
              <w:bottom w:val="single" w:sz="4" w:space="0" w:color="000000"/>
              <w:right w:val="single" w:sz="4" w:space="0" w:color="000000"/>
            </w:tcBorders>
          </w:tcPr>
          <w:p w:rsidR="00B70E07" w:rsidRDefault="00B70E07" w:rsidP="001B7EB4">
            <w:pPr>
              <w:snapToGrid w:val="0"/>
              <w:jc w:val="both"/>
              <w:rPr>
                <w:szCs w:val="28"/>
              </w:rPr>
            </w:pPr>
            <w:r>
              <w:rPr>
                <w:bCs/>
              </w:rPr>
              <w:t>Почётная грамота Администрации Невельского района, Почётная грамота МУК «Культура и досуг»,</w:t>
            </w:r>
            <w:r w:rsidRPr="005A3DF9">
              <w:rPr>
                <w:szCs w:val="28"/>
              </w:rPr>
              <w:t xml:space="preserve"> ценный</w:t>
            </w:r>
          </w:p>
          <w:p w:rsidR="00B70E07" w:rsidRDefault="002C5724" w:rsidP="001B7EB4">
            <w:pPr>
              <w:snapToGrid w:val="0"/>
              <w:jc w:val="both"/>
              <w:rPr>
                <w:bCs/>
              </w:rPr>
            </w:pPr>
            <w:r>
              <w:rPr>
                <w:szCs w:val="28"/>
              </w:rPr>
              <w:t>П</w:t>
            </w:r>
            <w:r w:rsidR="00B70E07">
              <w:rPr>
                <w:szCs w:val="28"/>
              </w:rPr>
              <w:t>одарок</w:t>
            </w:r>
          </w:p>
        </w:tc>
      </w:tr>
      <w:tr w:rsidR="002C5724" w:rsidRPr="005E4BEC" w:rsidTr="00B66A92">
        <w:trPr>
          <w:trHeight w:val="573"/>
        </w:trPr>
        <w:tc>
          <w:tcPr>
            <w:tcW w:w="567" w:type="dxa"/>
            <w:tcBorders>
              <w:top w:val="single" w:sz="4" w:space="0" w:color="000000"/>
              <w:left w:val="single" w:sz="4" w:space="0" w:color="000000"/>
              <w:bottom w:val="single" w:sz="4" w:space="0" w:color="000000"/>
            </w:tcBorders>
          </w:tcPr>
          <w:p w:rsidR="002C5724" w:rsidRDefault="002C5724" w:rsidP="001B7EB4">
            <w:pPr>
              <w:snapToGrid w:val="0"/>
              <w:jc w:val="both"/>
              <w:rPr>
                <w:bCs/>
              </w:rPr>
            </w:pPr>
            <w:r>
              <w:rPr>
                <w:bCs/>
              </w:rPr>
              <w:t>16</w:t>
            </w:r>
          </w:p>
        </w:tc>
        <w:tc>
          <w:tcPr>
            <w:tcW w:w="1985" w:type="dxa"/>
            <w:tcBorders>
              <w:top w:val="single" w:sz="4" w:space="0" w:color="000000"/>
              <w:left w:val="single" w:sz="4" w:space="0" w:color="000000"/>
              <w:bottom w:val="single" w:sz="4" w:space="0" w:color="000000"/>
            </w:tcBorders>
          </w:tcPr>
          <w:p w:rsidR="002C5724" w:rsidRDefault="00CD4875" w:rsidP="00ED299E">
            <w:pPr>
              <w:snapToGrid w:val="0"/>
              <w:jc w:val="both"/>
              <w:rPr>
                <w:bCs/>
              </w:rPr>
            </w:pPr>
            <w:r>
              <w:rPr>
                <w:bCs/>
              </w:rPr>
              <w:t>МУК «Культура и досуг» Нев</w:t>
            </w:r>
            <w:r w:rsidR="002C5724">
              <w:rPr>
                <w:bCs/>
              </w:rPr>
              <w:t>ельского района</w:t>
            </w:r>
          </w:p>
        </w:tc>
        <w:tc>
          <w:tcPr>
            <w:tcW w:w="2693" w:type="dxa"/>
            <w:tcBorders>
              <w:top w:val="single" w:sz="4" w:space="0" w:color="000000"/>
              <w:left w:val="single" w:sz="4" w:space="0" w:color="000000"/>
              <w:bottom w:val="single" w:sz="4" w:space="0" w:color="000000"/>
            </w:tcBorders>
          </w:tcPr>
          <w:p w:rsidR="002C5724" w:rsidRDefault="002C5724" w:rsidP="00B70E07">
            <w:pPr>
              <w:snapToGrid w:val="0"/>
              <w:jc w:val="both"/>
              <w:rPr>
                <w:bCs/>
              </w:rPr>
            </w:pPr>
            <w:r>
              <w:rPr>
                <w:bCs/>
              </w:rPr>
              <w:t>Директор Михайлова Зинаида Ивановна</w:t>
            </w:r>
          </w:p>
        </w:tc>
        <w:tc>
          <w:tcPr>
            <w:tcW w:w="2127" w:type="dxa"/>
            <w:tcBorders>
              <w:top w:val="single" w:sz="4" w:space="0" w:color="000000"/>
              <w:left w:val="single" w:sz="4" w:space="0" w:color="000000"/>
              <w:bottom w:val="single" w:sz="4" w:space="0" w:color="000000"/>
            </w:tcBorders>
          </w:tcPr>
          <w:p w:rsidR="002C5724" w:rsidRDefault="002C5724" w:rsidP="001B7EB4">
            <w:pPr>
              <w:snapToGrid w:val="0"/>
              <w:jc w:val="both"/>
              <w:rPr>
                <w:bCs/>
              </w:rPr>
            </w:pPr>
            <w:r>
              <w:rPr>
                <w:bCs/>
              </w:rPr>
              <w:t>10 лет (январь 2016г.)</w:t>
            </w:r>
          </w:p>
        </w:tc>
        <w:tc>
          <w:tcPr>
            <w:tcW w:w="2267" w:type="dxa"/>
            <w:tcBorders>
              <w:top w:val="single" w:sz="4" w:space="0" w:color="000000"/>
              <w:left w:val="single" w:sz="4" w:space="0" w:color="000000"/>
              <w:bottom w:val="single" w:sz="4" w:space="0" w:color="000000"/>
              <w:right w:val="single" w:sz="4" w:space="0" w:color="000000"/>
            </w:tcBorders>
          </w:tcPr>
          <w:p w:rsidR="002C5724" w:rsidRDefault="002C5724" w:rsidP="001B7EB4">
            <w:pPr>
              <w:snapToGrid w:val="0"/>
              <w:jc w:val="both"/>
              <w:rPr>
                <w:bCs/>
              </w:rPr>
            </w:pPr>
          </w:p>
        </w:tc>
      </w:tr>
      <w:tr w:rsidR="00CD4875" w:rsidRPr="005E4BEC" w:rsidTr="00B66A92">
        <w:trPr>
          <w:trHeight w:val="573"/>
        </w:trPr>
        <w:tc>
          <w:tcPr>
            <w:tcW w:w="567" w:type="dxa"/>
            <w:tcBorders>
              <w:top w:val="single" w:sz="4" w:space="0" w:color="000000"/>
              <w:left w:val="single" w:sz="4" w:space="0" w:color="000000"/>
              <w:bottom w:val="single" w:sz="4" w:space="0" w:color="000000"/>
            </w:tcBorders>
          </w:tcPr>
          <w:p w:rsidR="00CD4875" w:rsidRDefault="00CD4875" w:rsidP="001B7EB4">
            <w:pPr>
              <w:snapToGrid w:val="0"/>
              <w:jc w:val="both"/>
              <w:rPr>
                <w:bCs/>
              </w:rPr>
            </w:pPr>
            <w:r>
              <w:rPr>
                <w:bCs/>
              </w:rPr>
              <w:t>17</w:t>
            </w:r>
          </w:p>
        </w:tc>
        <w:tc>
          <w:tcPr>
            <w:tcW w:w="1985" w:type="dxa"/>
            <w:tcBorders>
              <w:top w:val="single" w:sz="4" w:space="0" w:color="000000"/>
              <w:left w:val="single" w:sz="4" w:space="0" w:color="000000"/>
              <w:bottom w:val="single" w:sz="4" w:space="0" w:color="000000"/>
            </w:tcBorders>
          </w:tcPr>
          <w:p w:rsidR="00CD4875" w:rsidRDefault="00CD4875" w:rsidP="00ED299E">
            <w:pPr>
              <w:snapToGrid w:val="0"/>
              <w:jc w:val="both"/>
              <w:rPr>
                <w:bCs/>
              </w:rPr>
            </w:pPr>
            <w:r>
              <w:rPr>
                <w:bCs/>
              </w:rPr>
              <w:t xml:space="preserve">Структурное подразделение МУК Невельского </w:t>
            </w:r>
            <w:r>
              <w:rPr>
                <w:bCs/>
              </w:rPr>
              <w:lastRenderedPageBreak/>
              <w:t xml:space="preserve">района «Культура и досуг» </w:t>
            </w:r>
            <w:proofErr w:type="spellStart"/>
            <w:r>
              <w:rPr>
                <w:bCs/>
              </w:rPr>
              <w:t>Рукавецкий</w:t>
            </w:r>
            <w:proofErr w:type="spellEnd"/>
            <w:r>
              <w:rPr>
                <w:bCs/>
              </w:rPr>
              <w:t xml:space="preserve"> клуб-библиотека</w:t>
            </w:r>
          </w:p>
        </w:tc>
        <w:tc>
          <w:tcPr>
            <w:tcW w:w="2693" w:type="dxa"/>
            <w:tcBorders>
              <w:top w:val="single" w:sz="4" w:space="0" w:color="000000"/>
              <w:left w:val="single" w:sz="4" w:space="0" w:color="000000"/>
              <w:bottom w:val="single" w:sz="4" w:space="0" w:color="000000"/>
            </w:tcBorders>
          </w:tcPr>
          <w:p w:rsidR="00CD4875" w:rsidRDefault="00CD4875" w:rsidP="00B70E07">
            <w:pPr>
              <w:snapToGrid w:val="0"/>
              <w:jc w:val="both"/>
              <w:rPr>
                <w:bCs/>
              </w:rPr>
            </w:pPr>
            <w:r>
              <w:rPr>
                <w:bCs/>
              </w:rPr>
              <w:lastRenderedPageBreak/>
              <w:t>Вакантное</w:t>
            </w:r>
          </w:p>
        </w:tc>
        <w:tc>
          <w:tcPr>
            <w:tcW w:w="2127" w:type="dxa"/>
            <w:tcBorders>
              <w:top w:val="single" w:sz="4" w:space="0" w:color="000000"/>
              <w:left w:val="single" w:sz="4" w:space="0" w:color="000000"/>
              <w:bottom w:val="single" w:sz="4" w:space="0" w:color="000000"/>
            </w:tcBorders>
          </w:tcPr>
          <w:p w:rsidR="00CD4875" w:rsidRDefault="00CD4875" w:rsidP="001B7EB4">
            <w:pPr>
              <w:snapToGrid w:val="0"/>
              <w:jc w:val="both"/>
              <w:rPr>
                <w:bCs/>
              </w:rPr>
            </w:pPr>
            <w:r>
              <w:rPr>
                <w:bCs/>
              </w:rPr>
              <w:t>40 лет (1976г. постройки)</w:t>
            </w:r>
          </w:p>
        </w:tc>
        <w:tc>
          <w:tcPr>
            <w:tcW w:w="2267" w:type="dxa"/>
            <w:tcBorders>
              <w:top w:val="single" w:sz="4" w:space="0" w:color="000000"/>
              <w:left w:val="single" w:sz="4" w:space="0" w:color="000000"/>
              <w:bottom w:val="single" w:sz="4" w:space="0" w:color="000000"/>
              <w:right w:val="single" w:sz="4" w:space="0" w:color="000000"/>
            </w:tcBorders>
          </w:tcPr>
          <w:p w:rsidR="00CD4875" w:rsidRDefault="00CD4875" w:rsidP="001B7EB4">
            <w:pPr>
              <w:snapToGrid w:val="0"/>
              <w:jc w:val="both"/>
              <w:rPr>
                <w:bCs/>
              </w:rPr>
            </w:pPr>
          </w:p>
        </w:tc>
      </w:tr>
    </w:tbl>
    <w:p w:rsidR="005A3DF9" w:rsidRDefault="005A3DF9" w:rsidP="001B7EB4">
      <w:pPr>
        <w:jc w:val="both"/>
      </w:pPr>
      <w:r>
        <w:lastRenderedPageBreak/>
        <w:t xml:space="preserve">  </w:t>
      </w:r>
    </w:p>
    <w:p w:rsidR="00806C64" w:rsidRDefault="005A3DF9" w:rsidP="00F9050E">
      <w:pPr>
        <w:jc w:val="both"/>
        <w:rPr>
          <w:szCs w:val="28"/>
        </w:rPr>
      </w:pPr>
      <w:r>
        <w:t xml:space="preserve">    </w:t>
      </w:r>
      <w:r w:rsidR="0089698A">
        <w:rPr>
          <w:szCs w:val="28"/>
        </w:rPr>
        <w:t xml:space="preserve">             </w:t>
      </w:r>
      <w:r w:rsidR="00806C64">
        <w:rPr>
          <w:szCs w:val="28"/>
        </w:rPr>
        <w:t xml:space="preserve">                                                    </w:t>
      </w:r>
      <w:r w:rsidR="00331361">
        <w:rPr>
          <w:szCs w:val="28"/>
        </w:rPr>
        <w:t xml:space="preserve">            </w:t>
      </w:r>
    </w:p>
    <w:p w:rsidR="00B667FD" w:rsidRDefault="00806C64" w:rsidP="001B7EB4">
      <w:pPr>
        <w:pStyle w:val="a5"/>
        <w:jc w:val="both"/>
        <w:rPr>
          <w:szCs w:val="28"/>
        </w:rPr>
      </w:pPr>
      <w:r>
        <w:rPr>
          <w:szCs w:val="28"/>
        </w:rPr>
        <w:t xml:space="preserve">                  </w:t>
      </w:r>
      <w:r w:rsidR="00331361">
        <w:rPr>
          <w:szCs w:val="28"/>
        </w:rPr>
        <w:t xml:space="preserve">                                                                              </w:t>
      </w:r>
    </w:p>
    <w:p w:rsidR="00B667FD" w:rsidRDefault="00B667FD" w:rsidP="001B7EB4">
      <w:pPr>
        <w:pStyle w:val="a5"/>
        <w:jc w:val="both"/>
        <w:rPr>
          <w:szCs w:val="28"/>
        </w:rPr>
      </w:pPr>
    </w:p>
    <w:p w:rsidR="00331361" w:rsidRDefault="00B667FD" w:rsidP="001B7EB4">
      <w:pPr>
        <w:pStyle w:val="a5"/>
        <w:jc w:val="both"/>
        <w:rPr>
          <w:szCs w:val="28"/>
        </w:rPr>
      </w:pPr>
      <w:r>
        <w:rPr>
          <w:szCs w:val="28"/>
        </w:rPr>
        <w:t xml:space="preserve">                                                                                                      </w:t>
      </w:r>
      <w:r w:rsidR="00331361">
        <w:rPr>
          <w:szCs w:val="28"/>
        </w:rPr>
        <w:t>Приложение №2</w:t>
      </w:r>
    </w:p>
    <w:p w:rsidR="00331361" w:rsidRDefault="00331361" w:rsidP="001B7EB4">
      <w:pPr>
        <w:pStyle w:val="a5"/>
        <w:jc w:val="both"/>
        <w:rPr>
          <w:szCs w:val="28"/>
        </w:rPr>
      </w:pPr>
    </w:p>
    <w:p w:rsidR="00806C64" w:rsidRDefault="00331361" w:rsidP="001B7EB4">
      <w:pPr>
        <w:pStyle w:val="a5"/>
        <w:jc w:val="both"/>
        <w:rPr>
          <w:szCs w:val="28"/>
        </w:rPr>
      </w:pPr>
      <w:r>
        <w:rPr>
          <w:szCs w:val="28"/>
        </w:rPr>
        <w:t xml:space="preserve">                 </w:t>
      </w:r>
      <w:r w:rsidR="00806C64">
        <w:rPr>
          <w:szCs w:val="28"/>
        </w:rPr>
        <w:t xml:space="preserve"> </w:t>
      </w:r>
      <w:r w:rsidR="0089698A">
        <w:rPr>
          <w:szCs w:val="28"/>
        </w:rPr>
        <w:t>Событийные мероприятия, проведение которых</w:t>
      </w:r>
    </w:p>
    <w:p w:rsidR="0089698A" w:rsidRDefault="00B667FD" w:rsidP="001B7EB4">
      <w:pPr>
        <w:pStyle w:val="a5"/>
        <w:jc w:val="both"/>
        <w:rPr>
          <w:szCs w:val="28"/>
        </w:rPr>
      </w:pPr>
      <w:r>
        <w:rPr>
          <w:szCs w:val="28"/>
        </w:rPr>
        <w:t xml:space="preserve">              планируется в 2016</w:t>
      </w:r>
      <w:r w:rsidR="0089698A">
        <w:rPr>
          <w:szCs w:val="28"/>
        </w:rPr>
        <w:t xml:space="preserve"> году  в </w:t>
      </w:r>
      <w:r w:rsidR="00386170">
        <w:rPr>
          <w:szCs w:val="28"/>
        </w:rPr>
        <w:t xml:space="preserve"> </w:t>
      </w:r>
      <w:r w:rsidR="0089698A">
        <w:rPr>
          <w:szCs w:val="28"/>
        </w:rPr>
        <w:t xml:space="preserve">Невельском районе </w:t>
      </w:r>
      <w:proofErr w:type="gramStart"/>
      <w:r w:rsidR="0089698A">
        <w:rPr>
          <w:szCs w:val="28"/>
        </w:rPr>
        <w:t>по</w:t>
      </w:r>
      <w:proofErr w:type="gramEnd"/>
    </w:p>
    <w:p w:rsidR="0089698A" w:rsidRDefault="0089698A" w:rsidP="001B7EB4">
      <w:pPr>
        <w:pStyle w:val="a5"/>
        <w:jc w:val="both"/>
        <w:rPr>
          <w:szCs w:val="28"/>
        </w:rPr>
      </w:pPr>
      <w:r>
        <w:rPr>
          <w:szCs w:val="28"/>
        </w:rPr>
        <w:t xml:space="preserve">                                   МУК «Культура и досуг»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54"/>
        <w:gridCol w:w="1515"/>
        <w:gridCol w:w="1689"/>
        <w:gridCol w:w="2130"/>
        <w:gridCol w:w="2376"/>
      </w:tblGrid>
      <w:tr w:rsidR="002B3438" w:rsidRPr="00865305" w:rsidTr="00B66A92">
        <w:trPr>
          <w:trHeight w:val="1365"/>
        </w:trPr>
        <w:tc>
          <w:tcPr>
            <w:tcW w:w="1808" w:type="dxa"/>
          </w:tcPr>
          <w:p w:rsidR="0089698A" w:rsidRPr="00865305" w:rsidRDefault="0089698A" w:rsidP="001B7EB4">
            <w:pPr>
              <w:pStyle w:val="a5"/>
              <w:jc w:val="both"/>
              <w:rPr>
                <w:sz w:val="24"/>
                <w:szCs w:val="24"/>
              </w:rPr>
            </w:pPr>
            <w:r w:rsidRPr="00865305">
              <w:rPr>
                <w:sz w:val="24"/>
                <w:szCs w:val="24"/>
              </w:rPr>
              <w:t>Наименование мероприятий</w:t>
            </w:r>
          </w:p>
        </w:tc>
        <w:tc>
          <w:tcPr>
            <w:tcW w:w="1559" w:type="dxa"/>
            <w:shd w:val="clear" w:color="auto" w:fill="auto"/>
          </w:tcPr>
          <w:p w:rsidR="0089698A" w:rsidRPr="00865305" w:rsidRDefault="0089698A" w:rsidP="001B7EB4">
            <w:pPr>
              <w:jc w:val="both"/>
              <w:rPr>
                <w:sz w:val="24"/>
                <w:szCs w:val="24"/>
              </w:rPr>
            </w:pPr>
            <w:proofErr w:type="spellStart"/>
            <w:r w:rsidRPr="00865305">
              <w:rPr>
                <w:sz w:val="24"/>
                <w:szCs w:val="24"/>
              </w:rPr>
              <w:t>Дата</w:t>
            </w:r>
            <w:proofErr w:type="gramStart"/>
            <w:r w:rsidRPr="00865305">
              <w:rPr>
                <w:sz w:val="24"/>
                <w:szCs w:val="24"/>
              </w:rPr>
              <w:t>,в</w:t>
            </w:r>
            <w:proofErr w:type="gramEnd"/>
            <w:r w:rsidRPr="00865305">
              <w:rPr>
                <w:sz w:val="24"/>
                <w:szCs w:val="24"/>
              </w:rPr>
              <w:t>ремя</w:t>
            </w:r>
            <w:proofErr w:type="spellEnd"/>
            <w:r w:rsidRPr="00865305">
              <w:rPr>
                <w:sz w:val="24"/>
                <w:szCs w:val="24"/>
              </w:rPr>
              <w:t xml:space="preserve"> проведения</w:t>
            </w:r>
          </w:p>
        </w:tc>
        <w:tc>
          <w:tcPr>
            <w:tcW w:w="1738" w:type="dxa"/>
          </w:tcPr>
          <w:p w:rsidR="0089698A" w:rsidRPr="00865305" w:rsidRDefault="0089698A" w:rsidP="001B7EB4">
            <w:pPr>
              <w:jc w:val="both"/>
              <w:rPr>
                <w:sz w:val="24"/>
                <w:szCs w:val="24"/>
              </w:rPr>
            </w:pPr>
            <w:r w:rsidRPr="00865305">
              <w:rPr>
                <w:sz w:val="24"/>
                <w:szCs w:val="24"/>
              </w:rPr>
              <w:t>Место проведения</w:t>
            </w:r>
          </w:p>
        </w:tc>
        <w:tc>
          <w:tcPr>
            <w:tcW w:w="2194" w:type="dxa"/>
            <w:shd w:val="clear" w:color="auto" w:fill="auto"/>
          </w:tcPr>
          <w:p w:rsidR="0089698A" w:rsidRPr="00865305" w:rsidRDefault="0089698A" w:rsidP="001B7EB4">
            <w:pPr>
              <w:jc w:val="both"/>
              <w:rPr>
                <w:sz w:val="24"/>
                <w:szCs w:val="24"/>
              </w:rPr>
            </w:pPr>
            <w:r w:rsidRPr="00865305">
              <w:rPr>
                <w:sz w:val="24"/>
                <w:szCs w:val="24"/>
              </w:rPr>
              <w:t>Краткое содержание</w:t>
            </w:r>
          </w:p>
        </w:tc>
        <w:tc>
          <w:tcPr>
            <w:tcW w:w="2448" w:type="dxa"/>
            <w:shd w:val="clear" w:color="auto" w:fill="auto"/>
          </w:tcPr>
          <w:p w:rsidR="0089698A" w:rsidRPr="00865305" w:rsidRDefault="0089698A" w:rsidP="001B7EB4">
            <w:pPr>
              <w:jc w:val="both"/>
              <w:rPr>
                <w:sz w:val="24"/>
                <w:szCs w:val="24"/>
              </w:rPr>
            </w:pPr>
            <w:r w:rsidRPr="00865305">
              <w:rPr>
                <w:sz w:val="24"/>
                <w:szCs w:val="24"/>
              </w:rPr>
              <w:t>Контактные</w:t>
            </w:r>
          </w:p>
          <w:p w:rsidR="0089698A" w:rsidRPr="00865305" w:rsidRDefault="0089698A" w:rsidP="001B7EB4">
            <w:pPr>
              <w:jc w:val="both"/>
              <w:rPr>
                <w:sz w:val="24"/>
                <w:szCs w:val="24"/>
              </w:rPr>
            </w:pPr>
            <w:r w:rsidRPr="00865305">
              <w:rPr>
                <w:sz w:val="24"/>
                <w:szCs w:val="24"/>
              </w:rPr>
              <w:t xml:space="preserve">лица и </w:t>
            </w:r>
            <w:proofErr w:type="spellStart"/>
            <w:r w:rsidRPr="00865305">
              <w:rPr>
                <w:sz w:val="24"/>
                <w:szCs w:val="24"/>
              </w:rPr>
              <w:t>телефоны</w:t>
            </w:r>
            <w:proofErr w:type="gramStart"/>
            <w:r w:rsidRPr="00865305">
              <w:rPr>
                <w:sz w:val="24"/>
                <w:szCs w:val="24"/>
              </w:rPr>
              <w:t>,о</w:t>
            </w:r>
            <w:proofErr w:type="gramEnd"/>
            <w:r w:rsidRPr="00865305">
              <w:rPr>
                <w:sz w:val="24"/>
                <w:szCs w:val="24"/>
              </w:rPr>
              <w:t>тветственный</w:t>
            </w:r>
            <w:proofErr w:type="spellEnd"/>
          </w:p>
        </w:tc>
      </w:tr>
      <w:tr w:rsidR="002B3438" w:rsidRPr="00865305" w:rsidTr="00B66A92">
        <w:trPr>
          <w:trHeight w:val="1365"/>
        </w:trPr>
        <w:tc>
          <w:tcPr>
            <w:tcW w:w="1808" w:type="dxa"/>
          </w:tcPr>
          <w:p w:rsidR="0089698A" w:rsidRPr="00865305" w:rsidRDefault="0089698A" w:rsidP="001B7EB4">
            <w:pPr>
              <w:pStyle w:val="a5"/>
              <w:jc w:val="both"/>
              <w:rPr>
                <w:sz w:val="24"/>
                <w:szCs w:val="24"/>
              </w:rPr>
            </w:pPr>
            <w:r w:rsidRPr="00865305">
              <w:rPr>
                <w:sz w:val="24"/>
                <w:szCs w:val="24"/>
              </w:rPr>
              <w:t>«</w:t>
            </w:r>
            <w:r w:rsidR="004D20C5">
              <w:rPr>
                <w:sz w:val="24"/>
                <w:szCs w:val="24"/>
              </w:rPr>
              <w:t>Проводы русской зим</w:t>
            </w:r>
            <w:proofErr w:type="gramStart"/>
            <w:r w:rsidR="004D20C5">
              <w:rPr>
                <w:sz w:val="24"/>
                <w:szCs w:val="24"/>
              </w:rPr>
              <w:t>ы</w:t>
            </w:r>
            <w:r w:rsidR="00DF5CFF">
              <w:rPr>
                <w:sz w:val="24"/>
                <w:szCs w:val="24"/>
              </w:rPr>
              <w:t>-</w:t>
            </w:r>
            <w:proofErr w:type="gramEnd"/>
            <w:r w:rsidR="00DF5CFF">
              <w:rPr>
                <w:sz w:val="24"/>
                <w:szCs w:val="24"/>
              </w:rPr>
              <w:t xml:space="preserve"> Масленица</w:t>
            </w:r>
            <w:r w:rsidR="004D20C5">
              <w:rPr>
                <w:sz w:val="24"/>
                <w:szCs w:val="24"/>
              </w:rPr>
              <w:t>»</w:t>
            </w:r>
          </w:p>
        </w:tc>
        <w:tc>
          <w:tcPr>
            <w:tcW w:w="1559" w:type="dxa"/>
            <w:shd w:val="clear" w:color="auto" w:fill="auto"/>
          </w:tcPr>
          <w:p w:rsidR="0089698A" w:rsidRPr="00865305" w:rsidRDefault="002B3438" w:rsidP="001B7EB4">
            <w:pPr>
              <w:jc w:val="both"/>
              <w:rPr>
                <w:sz w:val="24"/>
                <w:szCs w:val="24"/>
              </w:rPr>
            </w:pPr>
            <w:r>
              <w:rPr>
                <w:sz w:val="24"/>
                <w:szCs w:val="24"/>
              </w:rPr>
              <w:t>06.06.2016г.12</w:t>
            </w:r>
            <w:r w:rsidR="0089698A" w:rsidRPr="00865305">
              <w:rPr>
                <w:sz w:val="24"/>
                <w:szCs w:val="24"/>
              </w:rPr>
              <w:t>-00 час.</w:t>
            </w:r>
          </w:p>
        </w:tc>
        <w:tc>
          <w:tcPr>
            <w:tcW w:w="1738" w:type="dxa"/>
          </w:tcPr>
          <w:p w:rsidR="0089698A" w:rsidRPr="00865305" w:rsidRDefault="0089698A" w:rsidP="001B7EB4">
            <w:pPr>
              <w:jc w:val="both"/>
              <w:rPr>
                <w:sz w:val="24"/>
                <w:szCs w:val="24"/>
              </w:rPr>
            </w:pPr>
            <w:r w:rsidRPr="00865305">
              <w:rPr>
                <w:sz w:val="24"/>
                <w:szCs w:val="24"/>
              </w:rPr>
              <w:t>ул</w:t>
            </w:r>
            <w:proofErr w:type="gramStart"/>
            <w:r w:rsidRPr="00865305">
              <w:rPr>
                <w:sz w:val="24"/>
                <w:szCs w:val="24"/>
              </w:rPr>
              <w:t>.Л</w:t>
            </w:r>
            <w:proofErr w:type="gramEnd"/>
            <w:r w:rsidRPr="00865305">
              <w:rPr>
                <w:sz w:val="24"/>
                <w:szCs w:val="24"/>
              </w:rPr>
              <w:t>енина</w:t>
            </w:r>
            <w:r w:rsidR="00ED299E">
              <w:rPr>
                <w:sz w:val="24"/>
                <w:szCs w:val="24"/>
              </w:rPr>
              <w:t>,</w:t>
            </w:r>
            <w:r w:rsidR="00DB7EC2">
              <w:rPr>
                <w:sz w:val="24"/>
                <w:szCs w:val="24"/>
              </w:rPr>
              <w:t xml:space="preserve"> открытая площадка у РДК</w:t>
            </w:r>
          </w:p>
        </w:tc>
        <w:tc>
          <w:tcPr>
            <w:tcW w:w="2194" w:type="dxa"/>
            <w:shd w:val="clear" w:color="auto" w:fill="auto"/>
          </w:tcPr>
          <w:p w:rsidR="0089698A" w:rsidRPr="00865305" w:rsidRDefault="0089698A" w:rsidP="00DB7EC2">
            <w:pPr>
              <w:jc w:val="both"/>
              <w:rPr>
                <w:sz w:val="24"/>
                <w:szCs w:val="24"/>
              </w:rPr>
            </w:pPr>
            <w:r w:rsidRPr="00865305">
              <w:rPr>
                <w:sz w:val="24"/>
                <w:szCs w:val="24"/>
              </w:rPr>
              <w:t xml:space="preserve">Мероприятие посвященное «Масленице», концерт, конкурсы, игры, катание детей на лошадях,  снятие призов со столба, народное гуляние на открытой площадке </w:t>
            </w:r>
            <w:r w:rsidR="00DB7EC2">
              <w:rPr>
                <w:sz w:val="24"/>
                <w:szCs w:val="24"/>
              </w:rPr>
              <w:t xml:space="preserve">РДК, </w:t>
            </w:r>
            <w:r w:rsidRPr="00865305">
              <w:rPr>
                <w:sz w:val="24"/>
                <w:szCs w:val="24"/>
              </w:rPr>
              <w:t>праздничная торговля</w:t>
            </w:r>
          </w:p>
        </w:tc>
        <w:tc>
          <w:tcPr>
            <w:tcW w:w="2448" w:type="dxa"/>
            <w:shd w:val="clear" w:color="auto" w:fill="auto"/>
          </w:tcPr>
          <w:p w:rsidR="0089698A" w:rsidRPr="00865305" w:rsidRDefault="0089698A" w:rsidP="001B7EB4">
            <w:pPr>
              <w:jc w:val="both"/>
              <w:rPr>
                <w:sz w:val="24"/>
                <w:szCs w:val="24"/>
              </w:rPr>
            </w:pPr>
            <w:r w:rsidRPr="00865305">
              <w:rPr>
                <w:sz w:val="24"/>
                <w:szCs w:val="24"/>
              </w:rPr>
              <w:t>2-12-92- Михайлова З.И.,</w:t>
            </w:r>
          </w:p>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
          <w:p w:rsidR="0089698A" w:rsidRPr="00865305" w:rsidRDefault="0089698A" w:rsidP="001B7EB4">
            <w:pPr>
              <w:jc w:val="both"/>
              <w:rPr>
                <w:sz w:val="24"/>
                <w:szCs w:val="24"/>
              </w:rPr>
            </w:pPr>
          </w:p>
        </w:tc>
      </w:tr>
      <w:tr w:rsidR="002B3438" w:rsidRPr="00865305" w:rsidTr="00B66A92">
        <w:trPr>
          <w:trHeight w:val="1365"/>
        </w:trPr>
        <w:tc>
          <w:tcPr>
            <w:tcW w:w="1808" w:type="dxa"/>
          </w:tcPr>
          <w:p w:rsidR="00D50613" w:rsidRPr="00D50613" w:rsidRDefault="00D50613" w:rsidP="001B7EB4">
            <w:pPr>
              <w:pStyle w:val="a5"/>
              <w:jc w:val="both"/>
              <w:rPr>
                <w:sz w:val="24"/>
                <w:szCs w:val="24"/>
              </w:rPr>
            </w:pPr>
            <w:r>
              <w:rPr>
                <w:sz w:val="24"/>
                <w:szCs w:val="24"/>
              </w:rPr>
              <w:t xml:space="preserve">Районный праздник танца </w:t>
            </w:r>
            <w:r w:rsidRPr="00D50613">
              <w:rPr>
                <w:sz w:val="24"/>
                <w:szCs w:val="24"/>
              </w:rPr>
              <w:t xml:space="preserve"> </w:t>
            </w:r>
            <w:r>
              <w:rPr>
                <w:sz w:val="24"/>
                <w:szCs w:val="24"/>
              </w:rPr>
              <w:t>«</w:t>
            </w:r>
            <w:r w:rsidRPr="00D50613">
              <w:rPr>
                <w:sz w:val="24"/>
                <w:szCs w:val="24"/>
              </w:rPr>
              <w:t>Танцевальный фейерверк»</w:t>
            </w:r>
          </w:p>
        </w:tc>
        <w:tc>
          <w:tcPr>
            <w:tcW w:w="1559" w:type="dxa"/>
            <w:shd w:val="clear" w:color="auto" w:fill="auto"/>
          </w:tcPr>
          <w:p w:rsidR="00D50613" w:rsidRDefault="005D09CF" w:rsidP="001B7EB4">
            <w:pPr>
              <w:jc w:val="both"/>
              <w:rPr>
                <w:sz w:val="24"/>
                <w:szCs w:val="24"/>
              </w:rPr>
            </w:pPr>
            <w:r>
              <w:rPr>
                <w:sz w:val="24"/>
                <w:szCs w:val="24"/>
              </w:rPr>
              <w:t>01.05.</w:t>
            </w:r>
            <w:r w:rsidR="00B7022A">
              <w:rPr>
                <w:sz w:val="24"/>
                <w:szCs w:val="24"/>
              </w:rPr>
              <w:t>2016</w:t>
            </w:r>
            <w:r w:rsidR="00D50613">
              <w:rPr>
                <w:sz w:val="24"/>
                <w:szCs w:val="24"/>
              </w:rPr>
              <w:t>г.</w:t>
            </w:r>
          </w:p>
          <w:p w:rsidR="00D50613" w:rsidRDefault="00D50613" w:rsidP="001B7EB4">
            <w:pPr>
              <w:jc w:val="both"/>
              <w:rPr>
                <w:sz w:val="24"/>
                <w:szCs w:val="24"/>
              </w:rPr>
            </w:pPr>
            <w:r>
              <w:rPr>
                <w:sz w:val="24"/>
                <w:szCs w:val="24"/>
              </w:rPr>
              <w:t>12-00</w:t>
            </w:r>
          </w:p>
        </w:tc>
        <w:tc>
          <w:tcPr>
            <w:tcW w:w="1738" w:type="dxa"/>
          </w:tcPr>
          <w:p w:rsidR="00D50613" w:rsidRPr="00865305" w:rsidRDefault="005D09CF" w:rsidP="001B7EB4">
            <w:pPr>
              <w:jc w:val="both"/>
              <w:rPr>
                <w:sz w:val="24"/>
                <w:szCs w:val="24"/>
              </w:rPr>
            </w:pPr>
            <w:r>
              <w:rPr>
                <w:sz w:val="24"/>
                <w:szCs w:val="24"/>
              </w:rPr>
              <w:t>Районный Дом культуры</w:t>
            </w:r>
          </w:p>
        </w:tc>
        <w:tc>
          <w:tcPr>
            <w:tcW w:w="2194" w:type="dxa"/>
            <w:shd w:val="clear" w:color="auto" w:fill="auto"/>
          </w:tcPr>
          <w:p w:rsidR="00D50613" w:rsidRPr="00865305" w:rsidRDefault="005D09CF" w:rsidP="001B7EB4">
            <w:pPr>
              <w:jc w:val="both"/>
              <w:rPr>
                <w:sz w:val="24"/>
                <w:szCs w:val="24"/>
              </w:rPr>
            </w:pPr>
            <w:r>
              <w:rPr>
                <w:sz w:val="24"/>
                <w:szCs w:val="24"/>
              </w:rPr>
              <w:t>Выступление хореографических коллективов РДК, ДШИ, ДДТ и другие</w:t>
            </w:r>
          </w:p>
        </w:tc>
        <w:tc>
          <w:tcPr>
            <w:tcW w:w="2448" w:type="dxa"/>
            <w:shd w:val="clear" w:color="auto" w:fill="auto"/>
          </w:tcPr>
          <w:p w:rsidR="005D09CF" w:rsidRPr="00865305" w:rsidRDefault="005D09CF" w:rsidP="001B7EB4">
            <w:pPr>
              <w:jc w:val="both"/>
              <w:rPr>
                <w:sz w:val="24"/>
                <w:szCs w:val="24"/>
              </w:rPr>
            </w:pPr>
            <w:r w:rsidRPr="00865305">
              <w:rPr>
                <w:sz w:val="24"/>
                <w:szCs w:val="24"/>
              </w:rPr>
              <w:t>2-14-02 – Петрова В.В.</w:t>
            </w:r>
          </w:p>
          <w:p w:rsidR="00D50613" w:rsidRPr="00865305" w:rsidRDefault="00D50613" w:rsidP="001B7EB4">
            <w:pPr>
              <w:jc w:val="both"/>
              <w:rPr>
                <w:sz w:val="24"/>
                <w:szCs w:val="24"/>
              </w:rPr>
            </w:pPr>
          </w:p>
        </w:tc>
      </w:tr>
      <w:tr w:rsidR="002B3438" w:rsidRPr="00865305" w:rsidTr="00B66A92">
        <w:trPr>
          <w:trHeight w:val="1365"/>
        </w:trPr>
        <w:tc>
          <w:tcPr>
            <w:tcW w:w="1808" w:type="dxa"/>
          </w:tcPr>
          <w:p w:rsidR="0089698A" w:rsidRPr="00865305" w:rsidRDefault="00B7022A" w:rsidP="001B7EB4">
            <w:pPr>
              <w:pStyle w:val="a5"/>
              <w:jc w:val="both"/>
              <w:rPr>
                <w:sz w:val="24"/>
                <w:szCs w:val="24"/>
              </w:rPr>
            </w:pPr>
            <w:r>
              <w:rPr>
                <w:sz w:val="24"/>
                <w:szCs w:val="24"/>
              </w:rPr>
              <w:t>Праздник, посвященный 71</w:t>
            </w:r>
            <w:r w:rsidR="0089698A" w:rsidRPr="00865305">
              <w:rPr>
                <w:sz w:val="24"/>
                <w:szCs w:val="24"/>
              </w:rPr>
              <w:t>-й годовщине Великой Победы советского народа над фашистской Германией</w:t>
            </w:r>
          </w:p>
        </w:tc>
        <w:tc>
          <w:tcPr>
            <w:tcW w:w="1559" w:type="dxa"/>
            <w:shd w:val="clear" w:color="auto" w:fill="auto"/>
          </w:tcPr>
          <w:p w:rsidR="0089698A" w:rsidRPr="00865305" w:rsidRDefault="00B7022A" w:rsidP="001B7EB4">
            <w:pPr>
              <w:jc w:val="both"/>
              <w:rPr>
                <w:sz w:val="24"/>
                <w:szCs w:val="24"/>
              </w:rPr>
            </w:pPr>
            <w:r>
              <w:rPr>
                <w:sz w:val="24"/>
                <w:szCs w:val="24"/>
              </w:rPr>
              <w:t>8,</w:t>
            </w:r>
            <w:r w:rsidR="0089698A" w:rsidRPr="00865305">
              <w:rPr>
                <w:sz w:val="24"/>
                <w:szCs w:val="24"/>
              </w:rPr>
              <w:t>9мая</w:t>
            </w:r>
          </w:p>
          <w:p w:rsidR="0089698A" w:rsidRPr="00865305" w:rsidRDefault="0089698A" w:rsidP="001B7EB4">
            <w:pPr>
              <w:jc w:val="both"/>
              <w:rPr>
                <w:sz w:val="24"/>
                <w:szCs w:val="24"/>
              </w:rPr>
            </w:pPr>
            <w:r w:rsidRPr="00865305">
              <w:rPr>
                <w:sz w:val="24"/>
                <w:szCs w:val="24"/>
              </w:rPr>
              <w:t>11-00 час.</w:t>
            </w:r>
          </w:p>
        </w:tc>
        <w:tc>
          <w:tcPr>
            <w:tcW w:w="1738" w:type="dxa"/>
          </w:tcPr>
          <w:p w:rsidR="0089698A" w:rsidRPr="00865305" w:rsidRDefault="0089698A" w:rsidP="001B7EB4">
            <w:pPr>
              <w:jc w:val="both"/>
              <w:rPr>
                <w:sz w:val="24"/>
                <w:szCs w:val="24"/>
              </w:rPr>
            </w:pPr>
            <w:r w:rsidRPr="00865305">
              <w:rPr>
                <w:sz w:val="24"/>
                <w:szCs w:val="24"/>
              </w:rPr>
              <w:t>Центральное захоронение-</w:t>
            </w:r>
          </w:p>
          <w:p w:rsidR="0089698A" w:rsidRPr="00865305" w:rsidRDefault="0089698A" w:rsidP="001B7EB4">
            <w:pPr>
              <w:jc w:val="both"/>
              <w:rPr>
                <w:sz w:val="24"/>
                <w:szCs w:val="24"/>
              </w:rPr>
            </w:pPr>
            <w:r w:rsidRPr="00865305">
              <w:rPr>
                <w:sz w:val="24"/>
                <w:szCs w:val="24"/>
              </w:rPr>
              <w:t>ул</w:t>
            </w:r>
            <w:proofErr w:type="gramStart"/>
            <w:r w:rsidRPr="00865305">
              <w:rPr>
                <w:sz w:val="24"/>
                <w:szCs w:val="24"/>
              </w:rPr>
              <w:t>.Л</w:t>
            </w:r>
            <w:proofErr w:type="gramEnd"/>
            <w:r w:rsidRPr="00865305">
              <w:rPr>
                <w:sz w:val="24"/>
                <w:szCs w:val="24"/>
              </w:rPr>
              <w:t>енина,</w:t>
            </w:r>
          </w:p>
          <w:p w:rsidR="0089698A" w:rsidRPr="00865305" w:rsidRDefault="0089698A" w:rsidP="001B7EB4">
            <w:pPr>
              <w:jc w:val="both"/>
              <w:rPr>
                <w:sz w:val="24"/>
                <w:szCs w:val="24"/>
              </w:rPr>
            </w:pPr>
            <w:r w:rsidRPr="00865305">
              <w:rPr>
                <w:sz w:val="24"/>
                <w:szCs w:val="24"/>
              </w:rPr>
              <w:t>Районный Дом культуры – ул</w:t>
            </w:r>
            <w:proofErr w:type="gramStart"/>
            <w:r w:rsidRPr="00865305">
              <w:rPr>
                <w:sz w:val="24"/>
                <w:szCs w:val="24"/>
              </w:rPr>
              <w:t>.Л</w:t>
            </w:r>
            <w:proofErr w:type="gramEnd"/>
            <w:r w:rsidRPr="00865305">
              <w:rPr>
                <w:sz w:val="24"/>
                <w:szCs w:val="24"/>
              </w:rPr>
              <w:t>енина,7</w:t>
            </w:r>
          </w:p>
        </w:tc>
        <w:tc>
          <w:tcPr>
            <w:tcW w:w="2194" w:type="dxa"/>
            <w:shd w:val="clear" w:color="auto" w:fill="auto"/>
          </w:tcPr>
          <w:p w:rsidR="0089698A" w:rsidRPr="00865305" w:rsidRDefault="0089698A" w:rsidP="001B7EB4">
            <w:pPr>
              <w:jc w:val="both"/>
              <w:rPr>
                <w:sz w:val="24"/>
                <w:szCs w:val="24"/>
              </w:rPr>
            </w:pPr>
            <w:r w:rsidRPr="00865305">
              <w:rPr>
                <w:sz w:val="24"/>
                <w:szCs w:val="24"/>
              </w:rPr>
              <w:t>Праздничное шествие ветеранов ВОВ, школ  города и района, предприятий, учреждений и организаций города.</w:t>
            </w:r>
          </w:p>
          <w:p w:rsidR="0089698A" w:rsidRPr="00865305" w:rsidRDefault="0089698A" w:rsidP="001B7EB4">
            <w:pPr>
              <w:jc w:val="both"/>
              <w:rPr>
                <w:sz w:val="24"/>
                <w:szCs w:val="24"/>
              </w:rPr>
            </w:pPr>
            <w:r w:rsidRPr="00865305">
              <w:rPr>
                <w:sz w:val="24"/>
                <w:szCs w:val="24"/>
              </w:rPr>
              <w:t xml:space="preserve">Митинг, тематическая </w:t>
            </w:r>
            <w:r w:rsidRPr="00865305">
              <w:rPr>
                <w:sz w:val="24"/>
                <w:szCs w:val="24"/>
              </w:rPr>
              <w:lastRenderedPageBreak/>
              <w:t>программа, народное гуляние, праздничный салют, концерты, возложение цветов, гирлянд к воинским захоронениям и т.д.</w:t>
            </w:r>
          </w:p>
        </w:tc>
        <w:tc>
          <w:tcPr>
            <w:tcW w:w="2448" w:type="dxa"/>
            <w:shd w:val="clear" w:color="auto" w:fill="auto"/>
          </w:tcPr>
          <w:p w:rsidR="0089698A" w:rsidRPr="00865305" w:rsidRDefault="0089698A" w:rsidP="001B7EB4">
            <w:pPr>
              <w:jc w:val="both"/>
              <w:rPr>
                <w:sz w:val="24"/>
                <w:szCs w:val="24"/>
              </w:rPr>
            </w:pPr>
            <w:r w:rsidRPr="00865305">
              <w:rPr>
                <w:sz w:val="24"/>
                <w:szCs w:val="24"/>
              </w:rPr>
              <w:lastRenderedPageBreak/>
              <w:t>2-12-92 – Михайлова З.И,</w:t>
            </w:r>
          </w:p>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tc>
      </w:tr>
      <w:tr w:rsidR="002B3438" w:rsidRPr="00865305" w:rsidTr="00B66A92">
        <w:trPr>
          <w:trHeight w:val="1365"/>
        </w:trPr>
        <w:tc>
          <w:tcPr>
            <w:tcW w:w="1808" w:type="dxa"/>
          </w:tcPr>
          <w:p w:rsidR="00DD19D3" w:rsidRDefault="00DD19D3" w:rsidP="001B7EB4">
            <w:pPr>
              <w:pStyle w:val="a5"/>
              <w:jc w:val="both"/>
              <w:rPr>
                <w:sz w:val="24"/>
                <w:szCs w:val="24"/>
              </w:rPr>
            </w:pPr>
            <w:r>
              <w:rPr>
                <w:sz w:val="24"/>
                <w:szCs w:val="24"/>
              </w:rPr>
              <w:lastRenderedPageBreak/>
              <w:t>Торжественные мероприятия, посвященные 70-ю начала Великой отечественной войны</w:t>
            </w:r>
          </w:p>
        </w:tc>
        <w:tc>
          <w:tcPr>
            <w:tcW w:w="1559" w:type="dxa"/>
            <w:shd w:val="clear" w:color="auto" w:fill="auto"/>
          </w:tcPr>
          <w:p w:rsidR="00DD19D3" w:rsidRDefault="00DD19D3" w:rsidP="001B7EB4">
            <w:pPr>
              <w:jc w:val="both"/>
              <w:rPr>
                <w:sz w:val="24"/>
                <w:szCs w:val="24"/>
              </w:rPr>
            </w:pPr>
            <w:r>
              <w:rPr>
                <w:sz w:val="24"/>
                <w:szCs w:val="24"/>
              </w:rPr>
              <w:t>22.06.2016г. 11-00</w:t>
            </w:r>
          </w:p>
        </w:tc>
        <w:tc>
          <w:tcPr>
            <w:tcW w:w="1738" w:type="dxa"/>
          </w:tcPr>
          <w:p w:rsidR="00DD19D3" w:rsidRPr="00865305" w:rsidRDefault="00DD19D3" w:rsidP="00DD19D3">
            <w:pPr>
              <w:jc w:val="both"/>
              <w:rPr>
                <w:sz w:val="24"/>
                <w:szCs w:val="24"/>
              </w:rPr>
            </w:pPr>
            <w:r w:rsidRPr="00865305">
              <w:rPr>
                <w:sz w:val="24"/>
                <w:szCs w:val="24"/>
              </w:rPr>
              <w:t>Центральное захоронение-</w:t>
            </w:r>
          </w:p>
          <w:p w:rsidR="00DD19D3" w:rsidRPr="00865305" w:rsidRDefault="00DD19D3" w:rsidP="00DD19D3">
            <w:pPr>
              <w:jc w:val="both"/>
              <w:rPr>
                <w:sz w:val="24"/>
                <w:szCs w:val="24"/>
              </w:rPr>
            </w:pPr>
            <w:r w:rsidRPr="00865305">
              <w:rPr>
                <w:sz w:val="24"/>
                <w:szCs w:val="24"/>
              </w:rPr>
              <w:t>ул</w:t>
            </w:r>
            <w:proofErr w:type="gramStart"/>
            <w:r w:rsidRPr="00865305">
              <w:rPr>
                <w:sz w:val="24"/>
                <w:szCs w:val="24"/>
              </w:rPr>
              <w:t>.Л</w:t>
            </w:r>
            <w:proofErr w:type="gramEnd"/>
            <w:r w:rsidRPr="00865305">
              <w:rPr>
                <w:sz w:val="24"/>
                <w:szCs w:val="24"/>
              </w:rPr>
              <w:t>енина,</w:t>
            </w:r>
          </w:p>
          <w:p w:rsidR="00DD19D3" w:rsidRPr="00865305" w:rsidRDefault="00DD19D3" w:rsidP="00DD19D3">
            <w:pPr>
              <w:jc w:val="both"/>
              <w:rPr>
                <w:sz w:val="24"/>
                <w:szCs w:val="24"/>
              </w:rPr>
            </w:pPr>
            <w:r w:rsidRPr="00865305">
              <w:rPr>
                <w:sz w:val="24"/>
                <w:szCs w:val="24"/>
              </w:rPr>
              <w:t>Районный Дом культуры – ул</w:t>
            </w:r>
            <w:proofErr w:type="gramStart"/>
            <w:r w:rsidRPr="00865305">
              <w:rPr>
                <w:sz w:val="24"/>
                <w:szCs w:val="24"/>
              </w:rPr>
              <w:t>.Л</w:t>
            </w:r>
            <w:proofErr w:type="gramEnd"/>
            <w:r w:rsidRPr="00865305">
              <w:rPr>
                <w:sz w:val="24"/>
                <w:szCs w:val="24"/>
              </w:rPr>
              <w:t>енина,7</w:t>
            </w:r>
          </w:p>
        </w:tc>
        <w:tc>
          <w:tcPr>
            <w:tcW w:w="2194" w:type="dxa"/>
            <w:shd w:val="clear" w:color="auto" w:fill="auto"/>
          </w:tcPr>
          <w:p w:rsidR="00DD19D3" w:rsidRPr="00865305" w:rsidRDefault="00DD19D3" w:rsidP="001B7EB4">
            <w:pPr>
              <w:jc w:val="both"/>
              <w:rPr>
                <w:sz w:val="24"/>
                <w:szCs w:val="24"/>
              </w:rPr>
            </w:pPr>
            <w:r w:rsidRPr="00865305">
              <w:rPr>
                <w:sz w:val="24"/>
                <w:szCs w:val="24"/>
              </w:rPr>
              <w:t>Митинг, тематическая программа, народное гуляние, праздничный салют, концерты, возложение цветов, гирлянд к воинским захоронениям и т.д.</w:t>
            </w:r>
          </w:p>
        </w:tc>
        <w:tc>
          <w:tcPr>
            <w:tcW w:w="2448" w:type="dxa"/>
            <w:shd w:val="clear" w:color="auto" w:fill="auto"/>
          </w:tcPr>
          <w:p w:rsidR="00DD19D3" w:rsidRPr="00865305" w:rsidRDefault="00DD19D3" w:rsidP="00DD19D3">
            <w:pPr>
              <w:jc w:val="both"/>
              <w:rPr>
                <w:sz w:val="24"/>
                <w:szCs w:val="24"/>
              </w:rPr>
            </w:pPr>
            <w:r w:rsidRPr="00865305">
              <w:rPr>
                <w:sz w:val="24"/>
                <w:szCs w:val="24"/>
              </w:rPr>
              <w:t>2-12-92 – Михайлова З.И,</w:t>
            </w:r>
          </w:p>
          <w:p w:rsidR="00DD19D3" w:rsidRPr="00865305" w:rsidRDefault="00DD19D3" w:rsidP="00DD19D3">
            <w:pPr>
              <w:jc w:val="both"/>
              <w:rPr>
                <w:sz w:val="24"/>
                <w:szCs w:val="24"/>
              </w:rPr>
            </w:pPr>
            <w:r w:rsidRPr="00865305">
              <w:rPr>
                <w:sz w:val="24"/>
                <w:szCs w:val="24"/>
              </w:rPr>
              <w:t>2-14-02 – Петрова В.В.</w:t>
            </w:r>
          </w:p>
        </w:tc>
      </w:tr>
      <w:tr w:rsidR="002B3438" w:rsidRPr="00865305" w:rsidTr="00B66A92">
        <w:trPr>
          <w:trHeight w:val="1365"/>
        </w:trPr>
        <w:tc>
          <w:tcPr>
            <w:tcW w:w="1808" w:type="dxa"/>
          </w:tcPr>
          <w:p w:rsidR="0089698A" w:rsidRPr="00865305" w:rsidRDefault="0089698A" w:rsidP="001B7EB4">
            <w:pPr>
              <w:pStyle w:val="a5"/>
              <w:jc w:val="both"/>
              <w:rPr>
                <w:sz w:val="24"/>
                <w:szCs w:val="24"/>
              </w:rPr>
            </w:pPr>
            <w:r w:rsidRPr="00865305">
              <w:rPr>
                <w:sz w:val="24"/>
                <w:szCs w:val="24"/>
              </w:rPr>
              <w:t>День молодежи «Праздник молодости и красоты»</w:t>
            </w:r>
          </w:p>
        </w:tc>
        <w:tc>
          <w:tcPr>
            <w:tcW w:w="1559" w:type="dxa"/>
            <w:shd w:val="clear" w:color="auto" w:fill="auto"/>
          </w:tcPr>
          <w:p w:rsidR="0089698A" w:rsidRPr="00865305" w:rsidRDefault="00B7022A" w:rsidP="001B7EB4">
            <w:pPr>
              <w:jc w:val="both"/>
              <w:rPr>
                <w:sz w:val="24"/>
                <w:szCs w:val="24"/>
              </w:rPr>
            </w:pPr>
            <w:r>
              <w:rPr>
                <w:sz w:val="24"/>
                <w:szCs w:val="24"/>
              </w:rPr>
              <w:t>25</w:t>
            </w:r>
            <w:r w:rsidR="0089698A" w:rsidRPr="00865305">
              <w:rPr>
                <w:sz w:val="24"/>
                <w:szCs w:val="24"/>
              </w:rPr>
              <w:t xml:space="preserve"> июня</w:t>
            </w:r>
          </w:p>
          <w:p w:rsidR="0089698A" w:rsidRPr="00865305" w:rsidRDefault="0089698A" w:rsidP="001B7EB4">
            <w:pPr>
              <w:jc w:val="both"/>
              <w:rPr>
                <w:sz w:val="24"/>
                <w:szCs w:val="24"/>
              </w:rPr>
            </w:pPr>
            <w:r w:rsidRPr="00865305">
              <w:rPr>
                <w:sz w:val="24"/>
                <w:szCs w:val="24"/>
              </w:rPr>
              <w:t>16-00 –</w:t>
            </w:r>
          </w:p>
          <w:p w:rsidR="0089698A" w:rsidRPr="00865305" w:rsidRDefault="0089698A" w:rsidP="001B7EB4">
            <w:pPr>
              <w:jc w:val="both"/>
              <w:rPr>
                <w:sz w:val="24"/>
                <w:szCs w:val="24"/>
              </w:rPr>
            </w:pPr>
            <w:r w:rsidRPr="00865305">
              <w:rPr>
                <w:sz w:val="24"/>
                <w:szCs w:val="24"/>
              </w:rPr>
              <w:t xml:space="preserve"> 24-00 час.</w:t>
            </w:r>
          </w:p>
        </w:tc>
        <w:tc>
          <w:tcPr>
            <w:tcW w:w="1738" w:type="dxa"/>
          </w:tcPr>
          <w:p w:rsidR="0089698A" w:rsidRPr="00865305" w:rsidRDefault="0089698A" w:rsidP="001B7EB4">
            <w:pPr>
              <w:jc w:val="both"/>
              <w:rPr>
                <w:sz w:val="24"/>
                <w:szCs w:val="24"/>
              </w:rPr>
            </w:pPr>
            <w:r w:rsidRPr="00865305">
              <w:rPr>
                <w:sz w:val="24"/>
                <w:szCs w:val="24"/>
              </w:rPr>
              <w:t>Открытая концертная площадка районного Дома культуры</w:t>
            </w:r>
          </w:p>
        </w:tc>
        <w:tc>
          <w:tcPr>
            <w:tcW w:w="2194" w:type="dxa"/>
            <w:shd w:val="clear" w:color="auto" w:fill="auto"/>
          </w:tcPr>
          <w:p w:rsidR="0089698A" w:rsidRPr="00865305" w:rsidRDefault="0089698A" w:rsidP="001B7EB4">
            <w:pPr>
              <w:jc w:val="both"/>
              <w:rPr>
                <w:sz w:val="24"/>
                <w:szCs w:val="24"/>
              </w:rPr>
            </w:pPr>
            <w:r w:rsidRPr="00865305">
              <w:rPr>
                <w:sz w:val="24"/>
                <w:szCs w:val="24"/>
              </w:rPr>
              <w:t>Мероприятие посвященное Дню молодежи в России</w:t>
            </w:r>
            <w:r w:rsidR="00331361">
              <w:rPr>
                <w:sz w:val="24"/>
                <w:szCs w:val="24"/>
              </w:rPr>
              <w:t>, концерт, конкурс Мисс</w:t>
            </w:r>
            <w:r w:rsidR="00B7022A">
              <w:rPr>
                <w:sz w:val="24"/>
                <w:szCs w:val="24"/>
              </w:rPr>
              <w:t xml:space="preserve"> </w:t>
            </w:r>
            <w:r w:rsidR="00331361">
              <w:rPr>
                <w:sz w:val="24"/>
                <w:szCs w:val="24"/>
              </w:rPr>
              <w:t>Невель,</w:t>
            </w:r>
            <w:r w:rsidR="00B7022A">
              <w:rPr>
                <w:sz w:val="24"/>
                <w:szCs w:val="24"/>
              </w:rPr>
              <w:t xml:space="preserve"> </w:t>
            </w:r>
            <w:r w:rsidRPr="00865305">
              <w:rPr>
                <w:sz w:val="24"/>
                <w:szCs w:val="24"/>
              </w:rPr>
              <w:t>дискотека</w:t>
            </w:r>
            <w:proofErr w:type="gramStart"/>
            <w:r w:rsidRPr="00865305">
              <w:rPr>
                <w:sz w:val="24"/>
                <w:szCs w:val="24"/>
              </w:rPr>
              <w:t xml:space="preserve"> ,</w:t>
            </w:r>
            <w:proofErr w:type="gramEnd"/>
            <w:r w:rsidRPr="00865305">
              <w:rPr>
                <w:sz w:val="24"/>
                <w:szCs w:val="24"/>
              </w:rPr>
              <w:t xml:space="preserve"> народное гуляние на открытой площадке РДК</w:t>
            </w:r>
          </w:p>
        </w:tc>
        <w:tc>
          <w:tcPr>
            <w:tcW w:w="2448" w:type="dxa"/>
            <w:shd w:val="clear" w:color="auto" w:fill="auto"/>
          </w:tcPr>
          <w:p w:rsidR="0089698A" w:rsidRPr="00865305" w:rsidRDefault="0089698A" w:rsidP="001B7EB4">
            <w:pPr>
              <w:jc w:val="both"/>
              <w:rPr>
                <w:sz w:val="24"/>
                <w:szCs w:val="24"/>
              </w:rPr>
            </w:pPr>
            <w:r w:rsidRPr="00865305">
              <w:rPr>
                <w:sz w:val="24"/>
                <w:szCs w:val="24"/>
              </w:rPr>
              <w:t>2-12-92 – Михайлова З.И,</w:t>
            </w:r>
          </w:p>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
          <w:p w:rsidR="0089698A" w:rsidRPr="00865305" w:rsidRDefault="0089698A" w:rsidP="001B7EB4">
            <w:pPr>
              <w:jc w:val="both"/>
              <w:rPr>
                <w:sz w:val="24"/>
                <w:szCs w:val="24"/>
              </w:rPr>
            </w:pPr>
          </w:p>
        </w:tc>
      </w:tr>
      <w:tr w:rsidR="002B3438" w:rsidRPr="00865305" w:rsidTr="00B66A92">
        <w:trPr>
          <w:trHeight w:val="1365"/>
        </w:trPr>
        <w:tc>
          <w:tcPr>
            <w:tcW w:w="1808" w:type="dxa"/>
          </w:tcPr>
          <w:p w:rsidR="00D50613" w:rsidRPr="00D50613" w:rsidRDefault="00D50613" w:rsidP="001B7EB4">
            <w:pPr>
              <w:jc w:val="both"/>
              <w:rPr>
                <w:sz w:val="24"/>
                <w:szCs w:val="24"/>
              </w:rPr>
            </w:pPr>
            <w:r w:rsidRPr="00D50613">
              <w:rPr>
                <w:sz w:val="24"/>
                <w:szCs w:val="24"/>
              </w:rPr>
              <w:t>Народный праздник « Иван Купала»</w:t>
            </w:r>
          </w:p>
          <w:p w:rsidR="00D50613" w:rsidRPr="00865305" w:rsidRDefault="00D50613" w:rsidP="001B7EB4">
            <w:pPr>
              <w:pStyle w:val="a5"/>
              <w:jc w:val="both"/>
              <w:rPr>
                <w:sz w:val="24"/>
                <w:szCs w:val="24"/>
              </w:rPr>
            </w:pPr>
            <w:proofErr w:type="gramStart"/>
            <w:r w:rsidRPr="00D50613">
              <w:rPr>
                <w:sz w:val="24"/>
                <w:szCs w:val="24"/>
              </w:rPr>
              <w:t>(</w:t>
            </w:r>
            <w:proofErr w:type="spellStart"/>
            <w:r w:rsidRPr="00D50613">
              <w:rPr>
                <w:sz w:val="24"/>
                <w:szCs w:val="24"/>
              </w:rPr>
              <w:t>Усть-Долысский</w:t>
            </w:r>
            <w:proofErr w:type="spellEnd"/>
            <w:r w:rsidRPr="00D50613">
              <w:rPr>
                <w:sz w:val="24"/>
                <w:szCs w:val="24"/>
              </w:rPr>
              <w:t xml:space="preserve">, </w:t>
            </w:r>
            <w:proofErr w:type="spellStart"/>
            <w:r w:rsidRPr="00D50613">
              <w:rPr>
                <w:sz w:val="24"/>
                <w:szCs w:val="24"/>
              </w:rPr>
              <w:t>Лёховский</w:t>
            </w:r>
            <w:proofErr w:type="spellEnd"/>
            <w:r w:rsidRPr="00D50613">
              <w:rPr>
                <w:sz w:val="24"/>
                <w:szCs w:val="24"/>
              </w:rPr>
              <w:t xml:space="preserve">, </w:t>
            </w:r>
            <w:proofErr w:type="spellStart"/>
            <w:r w:rsidRPr="00D50613">
              <w:rPr>
                <w:sz w:val="24"/>
                <w:szCs w:val="24"/>
              </w:rPr>
              <w:t>Новохованский</w:t>
            </w:r>
            <w:proofErr w:type="spellEnd"/>
            <w:r w:rsidRPr="00D50613">
              <w:rPr>
                <w:sz w:val="24"/>
                <w:szCs w:val="24"/>
              </w:rPr>
              <w:t xml:space="preserve">, Ивановский,  </w:t>
            </w:r>
            <w:proofErr w:type="spellStart"/>
            <w:r w:rsidRPr="00D50613">
              <w:rPr>
                <w:sz w:val="24"/>
                <w:szCs w:val="24"/>
              </w:rPr>
              <w:t>Туричинский</w:t>
            </w:r>
            <w:proofErr w:type="spellEnd"/>
            <w:r w:rsidRPr="00D50613">
              <w:rPr>
                <w:sz w:val="24"/>
                <w:szCs w:val="24"/>
              </w:rPr>
              <w:t xml:space="preserve"> сельские Дома культуры</w:t>
            </w:r>
            <w:proofErr w:type="gramEnd"/>
          </w:p>
        </w:tc>
        <w:tc>
          <w:tcPr>
            <w:tcW w:w="1559" w:type="dxa"/>
            <w:shd w:val="clear" w:color="auto" w:fill="auto"/>
          </w:tcPr>
          <w:p w:rsidR="00D50613" w:rsidRDefault="00B7022A" w:rsidP="001B7EB4">
            <w:pPr>
              <w:jc w:val="both"/>
              <w:rPr>
                <w:sz w:val="24"/>
                <w:szCs w:val="24"/>
              </w:rPr>
            </w:pPr>
            <w:r>
              <w:rPr>
                <w:sz w:val="24"/>
                <w:szCs w:val="24"/>
              </w:rPr>
              <w:t>06.07.2016</w:t>
            </w:r>
            <w:r w:rsidR="00D50613">
              <w:rPr>
                <w:sz w:val="24"/>
                <w:szCs w:val="24"/>
              </w:rPr>
              <w:t>г.</w:t>
            </w:r>
          </w:p>
        </w:tc>
        <w:tc>
          <w:tcPr>
            <w:tcW w:w="1738" w:type="dxa"/>
          </w:tcPr>
          <w:p w:rsidR="00D50613" w:rsidRPr="00865305" w:rsidRDefault="00D50613" w:rsidP="001B7EB4">
            <w:pPr>
              <w:jc w:val="both"/>
              <w:rPr>
                <w:sz w:val="24"/>
                <w:szCs w:val="24"/>
              </w:rPr>
            </w:pPr>
            <w:r w:rsidRPr="00865305">
              <w:rPr>
                <w:sz w:val="24"/>
                <w:szCs w:val="24"/>
              </w:rPr>
              <w:t>Открытая площадка</w:t>
            </w:r>
            <w:r>
              <w:rPr>
                <w:sz w:val="24"/>
                <w:szCs w:val="24"/>
              </w:rPr>
              <w:t xml:space="preserve"> возле учреждений</w:t>
            </w:r>
          </w:p>
        </w:tc>
        <w:tc>
          <w:tcPr>
            <w:tcW w:w="2194" w:type="dxa"/>
            <w:shd w:val="clear" w:color="auto" w:fill="auto"/>
          </w:tcPr>
          <w:p w:rsidR="00D50613" w:rsidRPr="00865305" w:rsidRDefault="00D50613" w:rsidP="001B7EB4">
            <w:pPr>
              <w:jc w:val="both"/>
              <w:rPr>
                <w:sz w:val="24"/>
                <w:szCs w:val="24"/>
              </w:rPr>
            </w:pPr>
            <w:r w:rsidRPr="00865305">
              <w:rPr>
                <w:sz w:val="24"/>
                <w:szCs w:val="24"/>
              </w:rPr>
              <w:t>народное гуляние, концерт, конкурсы, игры</w:t>
            </w:r>
            <w:r>
              <w:rPr>
                <w:sz w:val="24"/>
                <w:szCs w:val="24"/>
              </w:rPr>
              <w:t>, выставки цветов</w:t>
            </w:r>
          </w:p>
        </w:tc>
        <w:tc>
          <w:tcPr>
            <w:tcW w:w="2448" w:type="dxa"/>
            <w:shd w:val="clear" w:color="auto" w:fill="auto"/>
          </w:tcPr>
          <w:p w:rsidR="00D50613" w:rsidRPr="00865305" w:rsidRDefault="00D50613" w:rsidP="001B7EB4">
            <w:pPr>
              <w:jc w:val="both"/>
              <w:rPr>
                <w:sz w:val="24"/>
                <w:szCs w:val="24"/>
              </w:rPr>
            </w:pPr>
            <w:r w:rsidRPr="00865305">
              <w:rPr>
                <w:sz w:val="24"/>
                <w:szCs w:val="24"/>
              </w:rPr>
              <w:t>2-14-02 – Петрова В.В.</w:t>
            </w:r>
          </w:p>
          <w:p w:rsidR="00D50613" w:rsidRPr="00865305" w:rsidRDefault="00D50613" w:rsidP="001B7EB4">
            <w:pPr>
              <w:jc w:val="both"/>
              <w:rPr>
                <w:sz w:val="24"/>
                <w:szCs w:val="24"/>
              </w:rPr>
            </w:pPr>
            <w:proofErr w:type="spellStart"/>
            <w:r w:rsidRPr="00865305">
              <w:rPr>
                <w:sz w:val="24"/>
                <w:szCs w:val="24"/>
              </w:rPr>
              <w:t>Слепченко</w:t>
            </w:r>
            <w:proofErr w:type="spellEnd"/>
            <w:r w:rsidRPr="00865305">
              <w:rPr>
                <w:sz w:val="24"/>
                <w:szCs w:val="24"/>
              </w:rPr>
              <w:t xml:space="preserve"> В.А.,</w:t>
            </w:r>
          </w:p>
          <w:p w:rsidR="00D50613" w:rsidRPr="00865305" w:rsidRDefault="00D50613" w:rsidP="001B7EB4">
            <w:pPr>
              <w:jc w:val="both"/>
              <w:rPr>
                <w:sz w:val="24"/>
                <w:szCs w:val="24"/>
              </w:rPr>
            </w:pPr>
            <w:r>
              <w:rPr>
                <w:sz w:val="24"/>
                <w:szCs w:val="24"/>
              </w:rPr>
              <w:t>Руководители структурных подразделений</w:t>
            </w:r>
          </w:p>
        </w:tc>
      </w:tr>
      <w:tr w:rsidR="002B3438" w:rsidRPr="00865305" w:rsidTr="00B66A92">
        <w:trPr>
          <w:trHeight w:val="1365"/>
        </w:trPr>
        <w:tc>
          <w:tcPr>
            <w:tcW w:w="1808" w:type="dxa"/>
          </w:tcPr>
          <w:p w:rsidR="00D50613" w:rsidRPr="00D50613" w:rsidRDefault="00D50613" w:rsidP="001B7EB4">
            <w:pPr>
              <w:pStyle w:val="a5"/>
              <w:jc w:val="both"/>
              <w:rPr>
                <w:sz w:val="24"/>
                <w:szCs w:val="24"/>
              </w:rPr>
            </w:pPr>
            <w:r w:rsidRPr="00D50613">
              <w:rPr>
                <w:sz w:val="24"/>
                <w:szCs w:val="24"/>
              </w:rPr>
              <w:t xml:space="preserve">Праздник села « Люблю тебя, малая Родина» </w:t>
            </w:r>
            <w:proofErr w:type="spellStart"/>
            <w:r w:rsidRPr="00D50613">
              <w:rPr>
                <w:sz w:val="24"/>
                <w:szCs w:val="24"/>
              </w:rPr>
              <w:t>Трехалёвский</w:t>
            </w:r>
            <w:proofErr w:type="spellEnd"/>
            <w:r w:rsidRPr="00D50613">
              <w:rPr>
                <w:sz w:val="24"/>
                <w:szCs w:val="24"/>
              </w:rPr>
              <w:t xml:space="preserve"> с/клуб</w:t>
            </w:r>
          </w:p>
        </w:tc>
        <w:tc>
          <w:tcPr>
            <w:tcW w:w="1559" w:type="dxa"/>
            <w:shd w:val="clear" w:color="auto" w:fill="auto"/>
          </w:tcPr>
          <w:p w:rsidR="00D50613" w:rsidRDefault="00B7022A" w:rsidP="001B7EB4">
            <w:pPr>
              <w:jc w:val="both"/>
              <w:rPr>
                <w:sz w:val="24"/>
                <w:szCs w:val="24"/>
              </w:rPr>
            </w:pPr>
            <w:r>
              <w:rPr>
                <w:sz w:val="24"/>
                <w:szCs w:val="24"/>
              </w:rPr>
              <w:t>24.07.2016</w:t>
            </w:r>
            <w:r w:rsidR="00D50613">
              <w:rPr>
                <w:sz w:val="24"/>
                <w:szCs w:val="24"/>
              </w:rPr>
              <w:t>г. 14-00</w:t>
            </w:r>
          </w:p>
        </w:tc>
        <w:tc>
          <w:tcPr>
            <w:tcW w:w="1738" w:type="dxa"/>
          </w:tcPr>
          <w:p w:rsidR="00D50613" w:rsidRPr="00865305" w:rsidRDefault="00D50613" w:rsidP="001B7EB4">
            <w:pPr>
              <w:jc w:val="both"/>
              <w:rPr>
                <w:sz w:val="24"/>
                <w:szCs w:val="24"/>
              </w:rPr>
            </w:pPr>
            <w:proofErr w:type="spellStart"/>
            <w:r>
              <w:rPr>
                <w:sz w:val="24"/>
                <w:szCs w:val="24"/>
              </w:rPr>
              <w:t>Трехалевский</w:t>
            </w:r>
            <w:proofErr w:type="spellEnd"/>
            <w:r>
              <w:rPr>
                <w:sz w:val="24"/>
                <w:szCs w:val="24"/>
              </w:rPr>
              <w:t xml:space="preserve"> клуб</w:t>
            </w:r>
          </w:p>
        </w:tc>
        <w:tc>
          <w:tcPr>
            <w:tcW w:w="2194" w:type="dxa"/>
            <w:shd w:val="clear" w:color="auto" w:fill="auto"/>
          </w:tcPr>
          <w:p w:rsidR="00D50613" w:rsidRPr="00865305" w:rsidRDefault="00D50613" w:rsidP="001B7EB4">
            <w:pPr>
              <w:jc w:val="both"/>
              <w:rPr>
                <w:sz w:val="24"/>
                <w:szCs w:val="24"/>
              </w:rPr>
            </w:pPr>
            <w:r w:rsidRPr="00865305">
              <w:rPr>
                <w:sz w:val="24"/>
                <w:szCs w:val="24"/>
              </w:rPr>
              <w:t xml:space="preserve">Торжественная часть, подведение итогов конкурса, награждение за лучшее подворье, клумбу, дом санитарной культуры, лучшую поделку, лучшую выставку </w:t>
            </w:r>
            <w:r w:rsidRPr="00865305">
              <w:rPr>
                <w:sz w:val="24"/>
                <w:szCs w:val="24"/>
              </w:rPr>
              <w:lastRenderedPageBreak/>
              <w:t>изделий декоративно прикладного творчества, за лучшее блюдо и др., концерт</w:t>
            </w:r>
            <w:r>
              <w:rPr>
                <w:sz w:val="24"/>
                <w:szCs w:val="24"/>
              </w:rPr>
              <w:t>.</w:t>
            </w:r>
          </w:p>
        </w:tc>
        <w:tc>
          <w:tcPr>
            <w:tcW w:w="2448" w:type="dxa"/>
            <w:shd w:val="clear" w:color="auto" w:fill="auto"/>
          </w:tcPr>
          <w:p w:rsidR="00D50613" w:rsidRPr="00865305" w:rsidRDefault="00D50613" w:rsidP="001B7EB4">
            <w:pPr>
              <w:jc w:val="both"/>
              <w:rPr>
                <w:sz w:val="24"/>
                <w:szCs w:val="24"/>
              </w:rPr>
            </w:pPr>
            <w:r w:rsidRPr="00865305">
              <w:rPr>
                <w:sz w:val="24"/>
                <w:szCs w:val="24"/>
              </w:rPr>
              <w:lastRenderedPageBreak/>
              <w:t>2-14-02 – Петрова В.В.</w:t>
            </w:r>
          </w:p>
          <w:p w:rsidR="00D50613" w:rsidRPr="00865305" w:rsidRDefault="00D50613" w:rsidP="001B7EB4">
            <w:pPr>
              <w:jc w:val="both"/>
              <w:rPr>
                <w:sz w:val="24"/>
                <w:szCs w:val="24"/>
              </w:rPr>
            </w:pPr>
            <w:proofErr w:type="spellStart"/>
            <w:r w:rsidRPr="00865305">
              <w:rPr>
                <w:sz w:val="24"/>
                <w:szCs w:val="24"/>
              </w:rPr>
              <w:t>Слепченко</w:t>
            </w:r>
            <w:proofErr w:type="spellEnd"/>
            <w:r w:rsidRPr="00865305">
              <w:rPr>
                <w:sz w:val="24"/>
                <w:szCs w:val="24"/>
              </w:rPr>
              <w:t xml:space="preserve"> В.А.,</w:t>
            </w:r>
          </w:p>
          <w:p w:rsidR="00D50613" w:rsidRPr="00865305" w:rsidRDefault="00D50613" w:rsidP="001B7EB4">
            <w:pPr>
              <w:jc w:val="both"/>
              <w:rPr>
                <w:sz w:val="24"/>
                <w:szCs w:val="24"/>
              </w:rPr>
            </w:pPr>
            <w:r>
              <w:rPr>
                <w:sz w:val="24"/>
                <w:szCs w:val="24"/>
              </w:rPr>
              <w:t>Никитина Н.А.</w:t>
            </w:r>
          </w:p>
        </w:tc>
      </w:tr>
      <w:tr w:rsidR="002B3438" w:rsidRPr="00865305" w:rsidTr="00B66A92">
        <w:trPr>
          <w:trHeight w:val="1365"/>
        </w:trPr>
        <w:tc>
          <w:tcPr>
            <w:tcW w:w="1808" w:type="dxa"/>
          </w:tcPr>
          <w:p w:rsidR="009A2FA6" w:rsidRPr="00D50613" w:rsidRDefault="00DD19D3" w:rsidP="00DD19D3">
            <w:pPr>
              <w:pStyle w:val="a5"/>
              <w:jc w:val="both"/>
              <w:rPr>
                <w:sz w:val="24"/>
                <w:szCs w:val="24"/>
              </w:rPr>
            </w:pPr>
            <w:r>
              <w:rPr>
                <w:sz w:val="24"/>
                <w:szCs w:val="24"/>
              </w:rPr>
              <w:lastRenderedPageBreak/>
              <w:t>Праздник села «</w:t>
            </w:r>
            <w:r w:rsidR="00D50613" w:rsidRPr="00D50613">
              <w:rPr>
                <w:sz w:val="24"/>
                <w:szCs w:val="24"/>
              </w:rPr>
              <w:t xml:space="preserve">Родная деревня моя» </w:t>
            </w:r>
          </w:p>
        </w:tc>
        <w:tc>
          <w:tcPr>
            <w:tcW w:w="1559" w:type="dxa"/>
            <w:shd w:val="clear" w:color="auto" w:fill="auto"/>
          </w:tcPr>
          <w:p w:rsidR="0089698A" w:rsidRPr="00865305" w:rsidRDefault="00317E4B" w:rsidP="001B7EB4">
            <w:pPr>
              <w:jc w:val="both"/>
              <w:rPr>
                <w:sz w:val="24"/>
                <w:szCs w:val="24"/>
              </w:rPr>
            </w:pPr>
            <w:r>
              <w:rPr>
                <w:sz w:val="24"/>
                <w:szCs w:val="24"/>
              </w:rPr>
              <w:t>14.08.2016</w:t>
            </w:r>
            <w:r w:rsidR="00D50613">
              <w:rPr>
                <w:sz w:val="24"/>
                <w:szCs w:val="24"/>
              </w:rPr>
              <w:t>г.</w:t>
            </w:r>
          </w:p>
          <w:p w:rsidR="0089698A" w:rsidRPr="00865305" w:rsidRDefault="0089698A" w:rsidP="001B7EB4">
            <w:pPr>
              <w:jc w:val="both"/>
              <w:rPr>
                <w:sz w:val="24"/>
                <w:szCs w:val="24"/>
              </w:rPr>
            </w:pPr>
            <w:r w:rsidRPr="00865305">
              <w:rPr>
                <w:sz w:val="24"/>
                <w:szCs w:val="24"/>
              </w:rPr>
              <w:t>12-00</w:t>
            </w:r>
          </w:p>
        </w:tc>
        <w:tc>
          <w:tcPr>
            <w:tcW w:w="1738" w:type="dxa"/>
          </w:tcPr>
          <w:p w:rsidR="0089698A" w:rsidRPr="00865305" w:rsidRDefault="0089698A" w:rsidP="001B7EB4">
            <w:pPr>
              <w:jc w:val="both"/>
              <w:rPr>
                <w:sz w:val="24"/>
                <w:szCs w:val="24"/>
              </w:rPr>
            </w:pPr>
            <w:r w:rsidRPr="00865305">
              <w:rPr>
                <w:sz w:val="24"/>
                <w:szCs w:val="24"/>
              </w:rPr>
              <w:t xml:space="preserve">Открытая площадка  возле </w:t>
            </w:r>
            <w:proofErr w:type="spellStart"/>
            <w:r w:rsidRPr="00865305">
              <w:rPr>
                <w:sz w:val="24"/>
                <w:szCs w:val="24"/>
              </w:rPr>
              <w:t>Туричинского</w:t>
            </w:r>
            <w:proofErr w:type="spellEnd"/>
            <w:r w:rsidRPr="00865305">
              <w:rPr>
                <w:sz w:val="24"/>
                <w:szCs w:val="24"/>
              </w:rPr>
              <w:t xml:space="preserve">  СДК</w:t>
            </w:r>
          </w:p>
        </w:tc>
        <w:tc>
          <w:tcPr>
            <w:tcW w:w="2194" w:type="dxa"/>
            <w:shd w:val="clear" w:color="auto" w:fill="auto"/>
          </w:tcPr>
          <w:p w:rsidR="0089698A" w:rsidRPr="00865305" w:rsidRDefault="0089698A" w:rsidP="001B7EB4">
            <w:pPr>
              <w:jc w:val="both"/>
              <w:rPr>
                <w:sz w:val="24"/>
                <w:szCs w:val="24"/>
              </w:rPr>
            </w:pPr>
            <w:r w:rsidRPr="00865305">
              <w:rPr>
                <w:sz w:val="24"/>
                <w:szCs w:val="24"/>
              </w:rPr>
              <w:t xml:space="preserve">Торжественная часть, подведение итогов конкурса, награждение за лучшее подворье, клумбу, дом санитарной культуры, лучшую поделку, лучшую выставку изделий декоративно прикладного творчества, за лучшее блюдо и др., концерт, театрализованное представление от самодеятельных артистов улиц </w:t>
            </w:r>
            <w:proofErr w:type="spellStart"/>
            <w:r w:rsidRPr="00865305">
              <w:rPr>
                <w:sz w:val="24"/>
                <w:szCs w:val="24"/>
              </w:rPr>
              <w:t>д</w:t>
            </w:r>
            <w:proofErr w:type="gramStart"/>
            <w:r w:rsidRPr="00865305">
              <w:rPr>
                <w:sz w:val="24"/>
                <w:szCs w:val="24"/>
              </w:rPr>
              <w:t>.Т</w:t>
            </w:r>
            <w:proofErr w:type="gramEnd"/>
            <w:r w:rsidRPr="00865305">
              <w:rPr>
                <w:sz w:val="24"/>
                <w:szCs w:val="24"/>
              </w:rPr>
              <w:t>уричино</w:t>
            </w:r>
            <w:proofErr w:type="spellEnd"/>
            <w:r w:rsidRPr="00865305">
              <w:rPr>
                <w:sz w:val="24"/>
                <w:szCs w:val="24"/>
              </w:rPr>
              <w:t>, дискотека</w:t>
            </w:r>
          </w:p>
        </w:tc>
        <w:tc>
          <w:tcPr>
            <w:tcW w:w="2448" w:type="dxa"/>
            <w:shd w:val="clear" w:color="auto" w:fill="auto"/>
          </w:tcPr>
          <w:p w:rsidR="0089698A" w:rsidRPr="00865305" w:rsidRDefault="0089698A" w:rsidP="001B7EB4">
            <w:pPr>
              <w:jc w:val="both"/>
              <w:rPr>
                <w:sz w:val="24"/>
                <w:szCs w:val="24"/>
              </w:rPr>
            </w:pPr>
          </w:p>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roofErr w:type="spellStart"/>
            <w:r w:rsidRPr="00865305">
              <w:rPr>
                <w:sz w:val="24"/>
                <w:szCs w:val="24"/>
              </w:rPr>
              <w:t>Слепченко</w:t>
            </w:r>
            <w:proofErr w:type="spellEnd"/>
            <w:r w:rsidRPr="00865305">
              <w:rPr>
                <w:sz w:val="24"/>
                <w:szCs w:val="24"/>
              </w:rPr>
              <w:t xml:space="preserve"> В.А.,</w:t>
            </w:r>
          </w:p>
          <w:p w:rsidR="0089698A" w:rsidRPr="00865305" w:rsidRDefault="0089698A" w:rsidP="001B7EB4">
            <w:pPr>
              <w:jc w:val="both"/>
              <w:rPr>
                <w:sz w:val="24"/>
                <w:szCs w:val="24"/>
              </w:rPr>
            </w:pPr>
            <w:r w:rsidRPr="00865305">
              <w:rPr>
                <w:sz w:val="24"/>
                <w:szCs w:val="24"/>
              </w:rPr>
              <w:t>Жукова С.А.</w:t>
            </w: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tc>
      </w:tr>
      <w:tr w:rsidR="002B3438" w:rsidRPr="00865305" w:rsidTr="00B66A92">
        <w:trPr>
          <w:trHeight w:val="1365"/>
        </w:trPr>
        <w:tc>
          <w:tcPr>
            <w:tcW w:w="1808" w:type="dxa"/>
          </w:tcPr>
          <w:p w:rsidR="0089698A" w:rsidRPr="00865305" w:rsidRDefault="0089698A" w:rsidP="001B7EB4">
            <w:pPr>
              <w:pStyle w:val="a5"/>
              <w:jc w:val="both"/>
              <w:rPr>
                <w:sz w:val="24"/>
                <w:szCs w:val="24"/>
              </w:rPr>
            </w:pPr>
            <w:r w:rsidRPr="00865305">
              <w:rPr>
                <w:sz w:val="24"/>
                <w:szCs w:val="24"/>
              </w:rPr>
              <w:t>Праздник села «Село мое родное – Отечество мое»</w:t>
            </w:r>
          </w:p>
          <w:p w:rsidR="0089698A" w:rsidRPr="00865305" w:rsidRDefault="0089698A" w:rsidP="001B7EB4">
            <w:pPr>
              <w:pStyle w:val="a5"/>
              <w:jc w:val="both"/>
              <w:rPr>
                <w:sz w:val="24"/>
                <w:szCs w:val="24"/>
              </w:rPr>
            </w:pPr>
            <w:r w:rsidRPr="00865305">
              <w:rPr>
                <w:sz w:val="24"/>
                <w:szCs w:val="24"/>
              </w:rPr>
              <w:t>Усть-Долыссы</w:t>
            </w:r>
          </w:p>
        </w:tc>
        <w:tc>
          <w:tcPr>
            <w:tcW w:w="1559" w:type="dxa"/>
            <w:shd w:val="clear" w:color="auto" w:fill="auto"/>
          </w:tcPr>
          <w:p w:rsidR="0089698A" w:rsidRPr="00865305" w:rsidRDefault="00317E4B" w:rsidP="001B7EB4">
            <w:pPr>
              <w:jc w:val="both"/>
              <w:rPr>
                <w:sz w:val="24"/>
                <w:szCs w:val="24"/>
              </w:rPr>
            </w:pPr>
            <w:r>
              <w:rPr>
                <w:sz w:val="24"/>
                <w:szCs w:val="24"/>
              </w:rPr>
              <w:t>31</w:t>
            </w:r>
            <w:r w:rsidR="0089698A" w:rsidRPr="00865305">
              <w:rPr>
                <w:sz w:val="24"/>
                <w:szCs w:val="24"/>
              </w:rPr>
              <w:t xml:space="preserve"> июля</w:t>
            </w:r>
          </w:p>
          <w:p w:rsidR="0089698A" w:rsidRPr="00865305" w:rsidRDefault="0089698A" w:rsidP="001B7EB4">
            <w:pPr>
              <w:jc w:val="both"/>
              <w:rPr>
                <w:sz w:val="24"/>
                <w:szCs w:val="24"/>
              </w:rPr>
            </w:pPr>
            <w:r w:rsidRPr="00865305">
              <w:rPr>
                <w:sz w:val="24"/>
                <w:szCs w:val="24"/>
              </w:rPr>
              <w:t>14-00</w:t>
            </w:r>
          </w:p>
        </w:tc>
        <w:tc>
          <w:tcPr>
            <w:tcW w:w="1738" w:type="dxa"/>
          </w:tcPr>
          <w:p w:rsidR="0089698A" w:rsidRPr="00865305" w:rsidRDefault="0089698A" w:rsidP="001B7EB4">
            <w:pPr>
              <w:jc w:val="both"/>
              <w:rPr>
                <w:sz w:val="24"/>
                <w:szCs w:val="24"/>
              </w:rPr>
            </w:pPr>
            <w:r w:rsidRPr="00865305">
              <w:rPr>
                <w:sz w:val="24"/>
                <w:szCs w:val="24"/>
              </w:rPr>
              <w:t>Открытая площадка  (стадион)</w:t>
            </w:r>
          </w:p>
          <w:p w:rsidR="0089698A" w:rsidRPr="00865305" w:rsidRDefault="0089698A" w:rsidP="001B7EB4">
            <w:pPr>
              <w:jc w:val="both"/>
              <w:rPr>
                <w:sz w:val="24"/>
                <w:szCs w:val="24"/>
              </w:rPr>
            </w:pPr>
            <w:proofErr w:type="spellStart"/>
            <w:r w:rsidRPr="00865305">
              <w:rPr>
                <w:sz w:val="24"/>
                <w:szCs w:val="24"/>
              </w:rPr>
              <w:t>д</w:t>
            </w:r>
            <w:proofErr w:type="gramStart"/>
            <w:r w:rsidRPr="00865305">
              <w:rPr>
                <w:sz w:val="24"/>
                <w:szCs w:val="24"/>
              </w:rPr>
              <w:t>.П</w:t>
            </w:r>
            <w:proofErr w:type="gramEnd"/>
            <w:r w:rsidRPr="00865305">
              <w:rPr>
                <w:sz w:val="24"/>
                <w:szCs w:val="24"/>
              </w:rPr>
              <w:t>угачиха</w:t>
            </w:r>
            <w:proofErr w:type="spellEnd"/>
          </w:p>
        </w:tc>
        <w:tc>
          <w:tcPr>
            <w:tcW w:w="2194" w:type="dxa"/>
            <w:shd w:val="clear" w:color="auto" w:fill="auto"/>
          </w:tcPr>
          <w:p w:rsidR="0089698A" w:rsidRPr="00865305" w:rsidRDefault="0089698A" w:rsidP="001B7EB4">
            <w:pPr>
              <w:jc w:val="both"/>
              <w:rPr>
                <w:sz w:val="24"/>
                <w:szCs w:val="24"/>
              </w:rPr>
            </w:pPr>
            <w:proofErr w:type="gramStart"/>
            <w:r w:rsidRPr="00865305">
              <w:rPr>
                <w:sz w:val="24"/>
                <w:szCs w:val="24"/>
              </w:rPr>
              <w:t>Награждение за лучшее подворье, клумбу, дом санитарной культуры, концерт, выставка декоративно- прикладного искусства, дискотека, футбол</w:t>
            </w:r>
            <w:proofErr w:type="gramEnd"/>
          </w:p>
        </w:tc>
        <w:tc>
          <w:tcPr>
            <w:tcW w:w="2448" w:type="dxa"/>
            <w:shd w:val="clear" w:color="auto" w:fill="auto"/>
          </w:tcPr>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roofErr w:type="spellStart"/>
            <w:r w:rsidRPr="00865305">
              <w:rPr>
                <w:sz w:val="24"/>
                <w:szCs w:val="24"/>
              </w:rPr>
              <w:t>Слепченко</w:t>
            </w:r>
            <w:proofErr w:type="spellEnd"/>
            <w:r w:rsidRPr="00865305">
              <w:rPr>
                <w:sz w:val="24"/>
                <w:szCs w:val="24"/>
              </w:rPr>
              <w:t xml:space="preserve"> В.А.,</w:t>
            </w:r>
          </w:p>
          <w:p w:rsidR="0089698A" w:rsidRPr="00865305" w:rsidRDefault="0089698A" w:rsidP="001B7EB4">
            <w:pPr>
              <w:jc w:val="both"/>
              <w:rPr>
                <w:sz w:val="24"/>
                <w:szCs w:val="24"/>
              </w:rPr>
            </w:pPr>
            <w:r w:rsidRPr="00865305">
              <w:rPr>
                <w:sz w:val="24"/>
                <w:szCs w:val="24"/>
              </w:rPr>
              <w:t>3-13-06 –</w:t>
            </w:r>
          </w:p>
          <w:p w:rsidR="0089698A" w:rsidRPr="00865305" w:rsidRDefault="0089698A" w:rsidP="001B7EB4">
            <w:pPr>
              <w:jc w:val="both"/>
              <w:rPr>
                <w:sz w:val="24"/>
                <w:szCs w:val="24"/>
              </w:rPr>
            </w:pPr>
            <w:r w:rsidRPr="00865305">
              <w:rPr>
                <w:sz w:val="24"/>
                <w:szCs w:val="24"/>
              </w:rPr>
              <w:t>Красильникова С.Г.</w:t>
            </w: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tc>
      </w:tr>
      <w:tr w:rsidR="002B3438" w:rsidRPr="00865305" w:rsidTr="00B66A92">
        <w:trPr>
          <w:trHeight w:val="1365"/>
        </w:trPr>
        <w:tc>
          <w:tcPr>
            <w:tcW w:w="1808" w:type="dxa"/>
          </w:tcPr>
          <w:p w:rsidR="00D149A4" w:rsidRPr="00865305" w:rsidRDefault="00DF5CFF" w:rsidP="001B7EB4">
            <w:pPr>
              <w:pStyle w:val="a5"/>
              <w:jc w:val="both"/>
              <w:rPr>
                <w:sz w:val="24"/>
                <w:szCs w:val="24"/>
              </w:rPr>
            </w:pPr>
            <w:r>
              <w:rPr>
                <w:sz w:val="24"/>
                <w:szCs w:val="24"/>
              </w:rPr>
              <w:t xml:space="preserve">Праздничная программа </w:t>
            </w:r>
            <w:r w:rsidR="00D149A4">
              <w:rPr>
                <w:sz w:val="24"/>
                <w:szCs w:val="24"/>
              </w:rPr>
              <w:t xml:space="preserve"> для ВДВ</w:t>
            </w:r>
          </w:p>
        </w:tc>
        <w:tc>
          <w:tcPr>
            <w:tcW w:w="1559" w:type="dxa"/>
            <w:shd w:val="clear" w:color="auto" w:fill="auto"/>
          </w:tcPr>
          <w:p w:rsidR="00D149A4" w:rsidRDefault="002B3438" w:rsidP="001B7EB4">
            <w:pPr>
              <w:jc w:val="both"/>
              <w:rPr>
                <w:sz w:val="24"/>
                <w:szCs w:val="24"/>
              </w:rPr>
            </w:pPr>
            <w:r>
              <w:rPr>
                <w:sz w:val="24"/>
                <w:szCs w:val="24"/>
              </w:rPr>
              <w:t>02</w:t>
            </w:r>
            <w:r w:rsidR="00317E4B">
              <w:rPr>
                <w:sz w:val="24"/>
                <w:szCs w:val="24"/>
              </w:rPr>
              <w:t>.08.2016</w:t>
            </w:r>
            <w:r w:rsidR="00D149A4">
              <w:rPr>
                <w:sz w:val="24"/>
                <w:szCs w:val="24"/>
              </w:rPr>
              <w:t>г.</w:t>
            </w:r>
          </w:p>
        </w:tc>
        <w:tc>
          <w:tcPr>
            <w:tcW w:w="1738" w:type="dxa"/>
          </w:tcPr>
          <w:p w:rsidR="00D149A4" w:rsidRPr="00865305" w:rsidRDefault="00D149A4" w:rsidP="001B7EB4">
            <w:pPr>
              <w:jc w:val="both"/>
              <w:rPr>
                <w:sz w:val="24"/>
                <w:szCs w:val="24"/>
              </w:rPr>
            </w:pPr>
            <w:r>
              <w:rPr>
                <w:sz w:val="24"/>
                <w:szCs w:val="24"/>
              </w:rPr>
              <w:t>Летняя эстрада РДК</w:t>
            </w:r>
          </w:p>
        </w:tc>
        <w:tc>
          <w:tcPr>
            <w:tcW w:w="2194" w:type="dxa"/>
            <w:shd w:val="clear" w:color="auto" w:fill="auto"/>
          </w:tcPr>
          <w:p w:rsidR="00D149A4" w:rsidRPr="00865305" w:rsidRDefault="00D149A4" w:rsidP="001B7EB4">
            <w:pPr>
              <w:jc w:val="both"/>
              <w:rPr>
                <w:sz w:val="24"/>
                <w:szCs w:val="24"/>
              </w:rPr>
            </w:pPr>
            <w:r>
              <w:rPr>
                <w:sz w:val="24"/>
                <w:szCs w:val="24"/>
              </w:rPr>
              <w:t xml:space="preserve">Приветствие участников праздника, </w:t>
            </w:r>
            <w:r w:rsidR="00806C64">
              <w:rPr>
                <w:sz w:val="24"/>
                <w:szCs w:val="24"/>
              </w:rPr>
              <w:t>концерт, кон</w:t>
            </w:r>
            <w:r>
              <w:rPr>
                <w:sz w:val="24"/>
                <w:szCs w:val="24"/>
              </w:rPr>
              <w:t>курсы</w:t>
            </w:r>
            <w:r w:rsidR="00806C64">
              <w:rPr>
                <w:sz w:val="24"/>
                <w:szCs w:val="24"/>
              </w:rPr>
              <w:t xml:space="preserve">, </w:t>
            </w:r>
            <w:r w:rsidR="00977CCC">
              <w:rPr>
                <w:sz w:val="24"/>
                <w:szCs w:val="24"/>
              </w:rPr>
              <w:t xml:space="preserve">спортивные состязания юных спортсменов из ДМШ, </w:t>
            </w:r>
            <w:r w:rsidR="00806C64">
              <w:rPr>
                <w:sz w:val="24"/>
                <w:szCs w:val="24"/>
              </w:rPr>
              <w:t xml:space="preserve">фейерверк </w:t>
            </w:r>
            <w:r>
              <w:rPr>
                <w:sz w:val="24"/>
                <w:szCs w:val="24"/>
              </w:rPr>
              <w:t>праздничная торговля</w:t>
            </w:r>
          </w:p>
        </w:tc>
        <w:tc>
          <w:tcPr>
            <w:tcW w:w="2448" w:type="dxa"/>
            <w:shd w:val="clear" w:color="auto" w:fill="auto"/>
          </w:tcPr>
          <w:p w:rsidR="00D149A4" w:rsidRDefault="00806C64" w:rsidP="001B7EB4">
            <w:pPr>
              <w:jc w:val="both"/>
              <w:rPr>
                <w:sz w:val="24"/>
                <w:szCs w:val="24"/>
              </w:rPr>
            </w:pPr>
            <w:r w:rsidRPr="00865305">
              <w:rPr>
                <w:sz w:val="24"/>
                <w:szCs w:val="24"/>
              </w:rPr>
              <w:t>2-14-02 – Петрова В.В.</w:t>
            </w:r>
          </w:p>
          <w:p w:rsidR="00806C64" w:rsidRPr="00865305" w:rsidRDefault="00181463" w:rsidP="001B7EB4">
            <w:pPr>
              <w:jc w:val="both"/>
              <w:rPr>
                <w:sz w:val="24"/>
                <w:szCs w:val="24"/>
              </w:rPr>
            </w:pPr>
            <w:r>
              <w:rPr>
                <w:sz w:val="24"/>
                <w:szCs w:val="24"/>
              </w:rPr>
              <w:t xml:space="preserve">2-13-35 – </w:t>
            </w:r>
            <w:proofErr w:type="spellStart"/>
            <w:r>
              <w:rPr>
                <w:sz w:val="24"/>
                <w:szCs w:val="24"/>
              </w:rPr>
              <w:t>Кучинская</w:t>
            </w:r>
            <w:proofErr w:type="spellEnd"/>
            <w:r w:rsidR="00806C64">
              <w:rPr>
                <w:sz w:val="24"/>
                <w:szCs w:val="24"/>
              </w:rPr>
              <w:t xml:space="preserve"> </w:t>
            </w:r>
            <w:r>
              <w:rPr>
                <w:sz w:val="24"/>
                <w:szCs w:val="24"/>
              </w:rPr>
              <w:t>И.В.</w:t>
            </w:r>
          </w:p>
        </w:tc>
      </w:tr>
      <w:tr w:rsidR="002B3438" w:rsidRPr="00865305" w:rsidTr="00B66A92">
        <w:trPr>
          <w:trHeight w:val="1365"/>
        </w:trPr>
        <w:tc>
          <w:tcPr>
            <w:tcW w:w="1808" w:type="dxa"/>
          </w:tcPr>
          <w:p w:rsidR="0089698A" w:rsidRPr="00865305" w:rsidRDefault="0089698A" w:rsidP="001B7EB4">
            <w:pPr>
              <w:pStyle w:val="a5"/>
              <w:jc w:val="both"/>
              <w:rPr>
                <w:sz w:val="24"/>
                <w:szCs w:val="24"/>
              </w:rPr>
            </w:pPr>
            <w:r w:rsidRPr="00865305">
              <w:rPr>
                <w:sz w:val="24"/>
                <w:szCs w:val="24"/>
              </w:rPr>
              <w:lastRenderedPageBreak/>
              <w:t>Праздник села «Мой край  - России уголок»</w:t>
            </w:r>
          </w:p>
          <w:p w:rsidR="0089698A" w:rsidRPr="00865305" w:rsidRDefault="0089698A" w:rsidP="001B7EB4">
            <w:pPr>
              <w:pStyle w:val="a5"/>
              <w:jc w:val="both"/>
              <w:rPr>
                <w:sz w:val="24"/>
                <w:szCs w:val="24"/>
              </w:rPr>
            </w:pPr>
            <w:r w:rsidRPr="00865305">
              <w:rPr>
                <w:sz w:val="24"/>
                <w:szCs w:val="24"/>
              </w:rPr>
              <w:t>Новохованск</w:t>
            </w:r>
          </w:p>
        </w:tc>
        <w:tc>
          <w:tcPr>
            <w:tcW w:w="1559" w:type="dxa"/>
            <w:shd w:val="clear" w:color="auto" w:fill="auto"/>
          </w:tcPr>
          <w:p w:rsidR="00D50613" w:rsidRDefault="00D50613" w:rsidP="001B7EB4">
            <w:pPr>
              <w:jc w:val="both"/>
              <w:rPr>
                <w:sz w:val="24"/>
                <w:szCs w:val="24"/>
              </w:rPr>
            </w:pPr>
            <w:r>
              <w:rPr>
                <w:sz w:val="24"/>
                <w:szCs w:val="24"/>
              </w:rPr>
              <w:t xml:space="preserve">Август </w:t>
            </w:r>
          </w:p>
          <w:p w:rsidR="0089698A" w:rsidRPr="00865305" w:rsidRDefault="0089698A" w:rsidP="001B7EB4">
            <w:pPr>
              <w:jc w:val="both"/>
              <w:rPr>
                <w:sz w:val="24"/>
                <w:szCs w:val="24"/>
              </w:rPr>
            </w:pPr>
            <w:r w:rsidRPr="00865305">
              <w:rPr>
                <w:sz w:val="24"/>
                <w:szCs w:val="24"/>
              </w:rPr>
              <w:t>14-00</w:t>
            </w:r>
          </w:p>
        </w:tc>
        <w:tc>
          <w:tcPr>
            <w:tcW w:w="1738" w:type="dxa"/>
          </w:tcPr>
          <w:p w:rsidR="0089698A" w:rsidRPr="00865305" w:rsidRDefault="0089698A" w:rsidP="001B7EB4">
            <w:pPr>
              <w:jc w:val="both"/>
              <w:rPr>
                <w:sz w:val="24"/>
                <w:szCs w:val="24"/>
              </w:rPr>
            </w:pPr>
            <w:r w:rsidRPr="00865305">
              <w:rPr>
                <w:sz w:val="24"/>
                <w:szCs w:val="24"/>
              </w:rPr>
              <w:t xml:space="preserve">Открытая площадка  возле  </w:t>
            </w:r>
            <w:proofErr w:type="spellStart"/>
            <w:r w:rsidRPr="00865305">
              <w:rPr>
                <w:sz w:val="24"/>
                <w:szCs w:val="24"/>
              </w:rPr>
              <w:t>Новохованского</w:t>
            </w:r>
            <w:proofErr w:type="spellEnd"/>
            <w:r w:rsidRPr="00865305">
              <w:rPr>
                <w:sz w:val="24"/>
                <w:szCs w:val="24"/>
              </w:rPr>
              <w:t xml:space="preserve">  СДК</w:t>
            </w:r>
          </w:p>
        </w:tc>
        <w:tc>
          <w:tcPr>
            <w:tcW w:w="2194" w:type="dxa"/>
            <w:shd w:val="clear" w:color="auto" w:fill="auto"/>
          </w:tcPr>
          <w:p w:rsidR="0089698A" w:rsidRPr="00865305" w:rsidRDefault="0089698A" w:rsidP="001B7EB4">
            <w:pPr>
              <w:jc w:val="both"/>
              <w:rPr>
                <w:sz w:val="24"/>
                <w:szCs w:val="24"/>
              </w:rPr>
            </w:pPr>
            <w:r w:rsidRPr="00865305">
              <w:rPr>
                <w:sz w:val="24"/>
                <w:szCs w:val="24"/>
              </w:rPr>
              <w:t>Концерт, выставка декоративно- прикладного искусства, конкурсная программа, награждение, визитная карточка от участников самодеятельности улиц д</w:t>
            </w:r>
            <w:proofErr w:type="gramStart"/>
            <w:r w:rsidRPr="00865305">
              <w:rPr>
                <w:sz w:val="24"/>
                <w:szCs w:val="24"/>
              </w:rPr>
              <w:t>.Н</w:t>
            </w:r>
            <w:proofErr w:type="gramEnd"/>
            <w:r w:rsidRPr="00865305">
              <w:rPr>
                <w:sz w:val="24"/>
                <w:szCs w:val="24"/>
              </w:rPr>
              <w:t>овохованск, народное гуляние, дискотека</w:t>
            </w:r>
          </w:p>
        </w:tc>
        <w:tc>
          <w:tcPr>
            <w:tcW w:w="2448" w:type="dxa"/>
            <w:shd w:val="clear" w:color="auto" w:fill="auto"/>
          </w:tcPr>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roofErr w:type="spellStart"/>
            <w:r w:rsidRPr="00865305">
              <w:rPr>
                <w:sz w:val="24"/>
                <w:szCs w:val="24"/>
              </w:rPr>
              <w:t>Слепченко</w:t>
            </w:r>
            <w:proofErr w:type="spellEnd"/>
            <w:r w:rsidRPr="00865305">
              <w:rPr>
                <w:sz w:val="24"/>
                <w:szCs w:val="24"/>
              </w:rPr>
              <w:t xml:space="preserve"> В.А.,</w:t>
            </w:r>
          </w:p>
          <w:p w:rsidR="0089698A" w:rsidRPr="00865305" w:rsidRDefault="0089698A" w:rsidP="001B7EB4">
            <w:pPr>
              <w:jc w:val="both"/>
              <w:rPr>
                <w:sz w:val="24"/>
                <w:szCs w:val="24"/>
              </w:rPr>
            </w:pPr>
            <w:r w:rsidRPr="00865305">
              <w:rPr>
                <w:sz w:val="24"/>
                <w:szCs w:val="24"/>
              </w:rPr>
              <w:t>3-33-10 –</w:t>
            </w:r>
          </w:p>
          <w:p w:rsidR="0089698A" w:rsidRPr="00865305" w:rsidRDefault="0089698A" w:rsidP="001B7EB4">
            <w:pPr>
              <w:jc w:val="both"/>
              <w:rPr>
                <w:sz w:val="24"/>
                <w:szCs w:val="24"/>
              </w:rPr>
            </w:pPr>
            <w:r w:rsidRPr="00865305">
              <w:rPr>
                <w:sz w:val="24"/>
                <w:szCs w:val="24"/>
              </w:rPr>
              <w:t>Игнатенко Н.И.</w:t>
            </w:r>
          </w:p>
        </w:tc>
      </w:tr>
      <w:tr w:rsidR="002B3438" w:rsidRPr="00865305" w:rsidTr="00B66A92">
        <w:trPr>
          <w:trHeight w:val="1365"/>
        </w:trPr>
        <w:tc>
          <w:tcPr>
            <w:tcW w:w="1808" w:type="dxa"/>
          </w:tcPr>
          <w:p w:rsidR="0089698A" w:rsidRPr="00865305" w:rsidRDefault="00317E4B" w:rsidP="001B7EB4">
            <w:pPr>
              <w:pStyle w:val="a5"/>
              <w:jc w:val="both"/>
              <w:rPr>
                <w:sz w:val="24"/>
                <w:szCs w:val="24"/>
              </w:rPr>
            </w:pPr>
            <w:r>
              <w:rPr>
                <w:sz w:val="24"/>
                <w:szCs w:val="24"/>
              </w:rPr>
              <w:t>«Ярмарка -2016</w:t>
            </w:r>
            <w:r w:rsidR="0089698A" w:rsidRPr="00865305">
              <w:rPr>
                <w:sz w:val="24"/>
                <w:szCs w:val="24"/>
              </w:rPr>
              <w:t>»</w:t>
            </w:r>
          </w:p>
        </w:tc>
        <w:tc>
          <w:tcPr>
            <w:tcW w:w="1559" w:type="dxa"/>
            <w:shd w:val="clear" w:color="auto" w:fill="auto"/>
          </w:tcPr>
          <w:p w:rsidR="0089698A" w:rsidRPr="00865305" w:rsidRDefault="00317E4B" w:rsidP="001B7EB4">
            <w:pPr>
              <w:jc w:val="both"/>
              <w:rPr>
                <w:sz w:val="24"/>
                <w:szCs w:val="24"/>
              </w:rPr>
            </w:pPr>
            <w:r>
              <w:rPr>
                <w:sz w:val="24"/>
                <w:szCs w:val="24"/>
              </w:rPr>
              <w:t xml:space="preserve"> 24   сентября</w:t>
            </w:r>
          </w:p>
          <w:p w:rsidR="0089698A" w:rsidRPr="00865305" w:rsidRDefault="0089698A" w:rsidP="001B7EB4">
            <w:pPr>
              <w:jc w:val="both"/>
              <w:rPr>
                <w:sz w:val="24"/>
                <w:szCs w:val="24"/>
              </w:rPr>
            </w:pPr>
            <w:r w:rsidRPr="00865305">
              <w:rPr>
                <w:sz w:val="24"/>
                <w:szCs w:val="24"/>
              </w:rPr>
              <w:t>09-00 –</w:t>
            </w:r>
          </w:p>
          <w:p w:rsidR="0089698A" w:rsidRPr="00865305" w:rsidRDefault="0089698A" w:rsidP="001B7EB4">
            <w:pPr>
              <w:jc w:val="both"/>
              <w:rPr>
                <w:sz w:val="24"/>
                <w:szCs w:val="24"/>
              </w:rPr>
            </w:pPr>
            <w:r w:rsidRPr="00865305">
              <w:rPr>
                <w:sz w:val="24"/>
                <w:szCs w:val="24"/>
              </w:rPr>
              <w:t>14-00</w:t>
            </w:r>
          </w:p>
        </w:tc>
        <w:tc>
          <w:tcPr>
            <w:tcW w:w="1738" w:type="dxa"/>
          </w:tcPr>
          <w:p w:rsidR="0089698A" w:rsidRPr="00865305" w:rsidRDefault="0089698A" w:rsidP="001B7EB4">
            <w:pPr>
              <w:jc w:val="both"/>
              <w:rPr>
                <w:sz w:val="24"/>
                <w:szCs w:val="24"/>
              </w:rPr>
            </w:pPr>
            <w:r w:rsidRPr="00865305">
              <w:rPr>
                <w:sz w:val="24"/>
                <w:szCs w:val="24"/>
              </w:rPr>
              <w:t>Вещевой рынок, ул</w:t>
            </w:r>
            <w:proofErr w:type="gramStart"/>
            <w:r w:rsidRPr="00865305">
              <w:rPr>
                <w:sz w:val="24"/>
                <w:szCs w:val="24"/>
              </w:rPr>
              <w:t>.Л</w:t>
            </w:r>
            <w:proofErr w:type="gramEnd"/>
            <w:r w:rsidRPr="00865305">
              <w:rPr>
                <w:sz w:val="24"/>
                <w:szCs w:val="24"/>
              </w:rPr>
              <w:t>енина</w:t>
            </w:r>
          </w:p>
        </w:tc>
        <w:tc>
          <w:tcPr>
            <w:tcW w:w="2194" w:type="dxa"/>
            <w:shd w:val="clear" w:color="auto" w:fill="auto"/>
          </w:tcPr>
          <w:p w:rsidR="0089698A" w:rsidRPr="00865305" w:rsidRDefault="0089698A" w:rsidP="001B7EB4">
            <w:pPr>
              <w:jc w:val="both"/>
              <w:rPr>
                <w:sz w:val="24"/>
                <w:szCs w:val="24"/>
              </w:rPr>
            </w:pPr>
            <w:proofErr w:type="gramStart"/>
            <w:r w:rsidRPr="00865305">
              <w:rPr>
                <w:sz w:val="24"/>
                <w:szCs w:val="24"/>
              </w:rPr>
              <w:t>Мероприятие</w:t>
            </w:r>
            <w:proofErr w:type="gramEnd"/>
            <w:r w:rsidRPr="00865305">
              <w:rPr>
                <w:sz w:val="24"/>
                <w:szCs w:val="24"/>
              </w:rPr>
              <w:t xml:space="preserve"> посвященное сельскохозяйственной ярмарке,  концерт, конкурсы, игры, подведение итогов  за лучшее оформление торговой точки, ассортимент</w:t>
            </w:r>
          </w:p>
        </w:tc>
        <w:tc>
          <w:tcPr>
            <w:tcW w:w="2448" w:type="dxa"/>
            <w:shd w:val="clear" w:color="auto" w:fill="auto"/>
          </w:tcPr>
          <w:p w:rsidR="0089698A" w:rsidRPr="00865305" w:rsidRDefault="0089698A" w:rsidP="001B7EB4">
            <w:pPr>
              <w:jc w:val="both"/>
              <w:rPr>
                <w:sz w:val="24"/>
                <w:szCs w:val="24"/>
              </w:rPr>
            </w:pPr>
            <w:r w:rsidRPr="00865305">
              <w:rPr>
                <w:sz w:val="24"/>
                <w:szCs w:val="24"/>
              </w:rPr>
              <w:t>2-12-92- Михайлова З.И.,</w:t>
            </w:r>
          </w:p>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tc>
      </w:tr>
      <w:tr w:rsidR="002B3438" w:rsidRPr="00865305" w:rsidTr="00B66A92">
        <w:trPr>
          <w:trHeight w:val="1365"/>
        </w:trPr>
        <w:tc>
          <w:tcPr>
            <w:tcW w:w="1808" w:type="dxa"/>
          </w:tcPr>
          <w:p w:rsidR="00323102" w:rsidRDefault="00317E4B" w:rsidP="001B7EB4">
            <w:pPr>
              <w:pStyle w:val="a5"/>
              <w:jc w:val="both"/>
              <w:rPr>
                <w:sz w:val="24"/>
                <w:szCs w:val="24"/>
              </w:rPr>
            </w:pPr>
            <w:r>
              <w:rPr>
                <w:sz w:val="24"/>
                <w:szCs w:val="24"/>
              </w:rPr>
              <w:t>73</w:t>
            </w:r>
            <w:r w:rsidR="00323102">
              <w:rPr>
                <w:sz w:val="24"/>
                <w:szCs w:val="24"/>
              </w:rPr>
              <w:t>-годовщина</w:t>
            </w:r>
          </w:p>
          <w:p w:rsidR="0089698A" w:rsidRPr="00865305" w:rsidRDefault="0089698A" w:rsidP="001B7EB4">
            <w:pPr>
              <w:pStyle w:val="a5"/>
              <w:jc w:val="both"/>
              <w:rPr>
                <w:sz w:val="24"/>
                <w:szCs w:val="24"/>
              </w:rPr>
            </w:pPr>
            <w:r w:rsidRPr="00865305">
              <w:rPr>
                <w:sz w:val="24"/>
                <w:szCs w:val="24"/>
              </w:rPr>
              <w:t>освобождения г</w:t>
            </w:r>
            <w:proofErr w:type="gramStart"/>
            <w:r w:rsidRPr="00865305">
              <w:rPr>
                <w:sz w:val="24"/>
                <w:szCs w:val="24"/>
              </w:rPr>
              <w:t>.Н</w:t>
            </w:r>
            <w:proofErr w:type="gramEnd"/>
            <w:r w:rsidRPr="00865305">
              <w:rPr>
                <w:sz w:val="24"/>
                <w:szCs w:val="24"/>
              </w:rPr>
              <w:t xml:space="preserve">евеля от </w:t>
            </w:r>
            <w:proofErr w:type="spellStart"/>
            <w:r w:rsidRPr="00865305">
              <w:rPr>
                <w:sz w:val="24"/>
                <w:szCs w:val="24"/>
              </w:rPr>
              <w:t>немецко-фашистстких</w:t>
            </w:r>
            <w:proofErr w:type="spellEnd"/>
            <w:r w:rsidRPr="00865305">
              <w:rPr>
                <w:sz w:val="24"/>
                <w:szCs w:val="24"/>
              </w:rPr>
              <w:t xml:space="preserve"> захватчиков «День города»</w:t>
            </w:r>
          </w:p>
        </w:tc>
        <w:tc>
          <w:tcPr>
            <w:tcW w:w="1559" w:type="dxa"/>
            <w:shd w:val="clear" w:color="auto" w:fill="auto"/>
          </w:tcPr>
          <w:p w:rsidR="0089698A" w:rsidRPr="00865305" w:rsidRDefault="00317E4B" w:rsidP="001B7EB4">
            <w:pPr>
              <w:jc w:val="both"/>
              <w:rPr>
                <w:sz w:val="24"/>
                <w:szCs w:val="24"/>
              </w:rPr>
            </w:pPr>
            <w:r>
              <w:rPr>
                <w:sz w:val="24"/>
                <w:szCs w:val="24"/>
              </w:rPr>
              <w:t>5,6</w:t>
            </w:r>
            <w:r w:rsidR="0089698A" w:rsidRPr="00865305">
              <w:rPr>
                <w:sz w:val="24"/>
                <w:szCs w:val="24"/>
              </w:rPr>
              <w:t xml:space="preserve"> октября</w:t>
            </w:r>
          </w:p>
          <w:p w:rsidR="0089698A" w:rsidRPr="00865305" w:rsidRDefault="0089698A" w:rsidP="001B7EB4">
            <w:pPr>
              <w:jc w:val="both"/>
              <w:rPr>
                <w:sz w:val="24"/>
                <w:szCs w:val="24"/>
              </w:rPr>
            </w:pPr>
          </w:p>
          <w:p w:rsidR="0089698A" w:rsidRPr="00865305" w:rsidRDefault="0089698A" w:rsidP="001B7EB4">
            <w:pPr>
              <w:jc w:val="both"/>
              <w:rPr>
                <w:sz w:val="24"/>
                <w:szCs w:val="24"/>
              </w:rPr>
            </w:pPr>
            <w:r w:rsidRPr="00865305">
              <w:rPr>
                <w:sz w:val="24"/>
                <w:szCs w:val="24"/>
              </w:rPr>
              <w:t>11-00час-</w:t>
            </w:r>
          </w:p>
          <w:p w:rsidR="0089698A" w:rsidRPr="00865305" w:rsidRDefault="0089698A" w:rsidP="001B7EB4">
            <w:pPr>
              <w:jc w:val="both"/>
              <w:rPr>
                <w:sz w:val="24"/>
                <w:szCs w:val="24"/>
              </w:rPr>
            </w:pPr>
            <w:r w:rsidRPr="00865305">
              <w:rPr>
                <w:sz w:val="24"/>
                <w:szCs w:val="24"/>
              </w:rPr>
              <w:t>24-00 час.</w:t>
            </w:r>
          </w:p>
        </w:tc>
        <w:tc>
          <w:tcPr>
            <w:tcW w:w="1738" w:type="dxa"/>
          </w:tcPr>
          <w:p w:rsidR="0089698A" w:rsidRPr="00865305" w:rsidRDefault="0089698A" w:rsidP="001B7EB4">
            <w:pPr>
              <w:jc w:val="both"/>
              <w:rPr>
                <w:sz w:val="24"/>
                <w:szCs w:val="24"/>
              </w:rPr>
            </w:pPr>
            <w:r w:rsidRPr="00865305">
              <w:rPr>
                <w:sz w:val="24"/>
                <w:szCs w:val="24"/>
              </w:rPr>
              <w:t>Открытая концертная площадка районного Дома культуры</w:t>
            </w:r>
          </w:p>
          <w:p w:rsidR="0089698A" w:rsidRPr="00865305" w:rsidRDefault="0089698A" w:rsidP="001B7EB4">
            <w:pPr>
              <w:jc w:val="both"/>
              <w:rPr>
                <w:sz w:val="24"/>
                <w:szCs w:val="24"/>
              </w:rPr>
            </w:pPr>
          </w:p>
          <w:p w:rsidR="0089698A" w:rsidRPr="00865305" w:rsidRDefault="0089698A" w:rsidP="001B7EB4">
            <w:pPr>
              <w:jc w:val="both"/>
              <w:rPr>
                <w:sz w:val="24"/>
                <w:szCs w:val="24"/>
              </w:rPr>
            </w:pPr>
            <w:r w:rsidRPr="00865305">
              <w:rPr>
                <w:sz w:val="24"/>
                <w:szCs w:val="24"/>
              </w:rPr>
              <w:t>Центральное захоронение-</w:t>
            </w:r>
          </w:p>
          <w:p w:rsidR="0089698A" w:rsidRPr="00865305" w:rsidRDefault="0089698A" w:rsidP="001B7EB4">
            <w:pPr>
              <w:jc w:val="both"/>
              <w:rPr>
                <w:sz w:val="24"/>
                <w:szCs w:val="24"/>
              </w:rPr>
            </w:pPr>
            <w:r w:rsidRPr="00865305">
              <w:rPr>
                <w:sz w:val="24"/>
                <w:szCs w:val="24"/>
              </w:rPr>
              <w:t>ул</w:t>
            </w:r>
            <w:proofErr w:type="gramStart"/>
            <w:r w:rsidRPr="00865305">
              <w:rPr>
                <w:sz w:val="24"/>
                <w:szCs w:val="24"/>
              </w:rPr>
              <w:t>.Л</w:t>
            </w:r>
            <w:proofErr w:type="gramEnd"/>
            <w:r w:rsidRPr="00865305">
              <w:rPr>
                <w:sz w:val="24"/>
                <w:szCs w:val="24"/>
              </w:rPr>
              <w:t>енина</w:t>
            </w:r>
          </w:p>
        </w:tc>
        <w:tc>
          <w:tcPr>
            <w:tcW w:w="2194" w:type="dxa"/>
            <w:shd w:val="clear" w:color="auto" w:fill="auto"/>
          </w:tcPr>
          <w:p w:rsidR="0089698A" w:rsidRPr="00865305" w:rsidRDefault="0089698A" w:rsidP="001B7EB4">
            <w:pPr>
              <w:jc w:val="both"/>
              <w:rPr>
                <w:sz w:val="24"/>
                <w:szCs w:val="24"/>
              </w:rPr>
            </w:pPr>
            <w:r w:rsidRPr="00865305">
              <w:rPr>
                <w:sz w:val="24"/>
                <w:szCs w:val="24"/>
              </w:rPr>
              <w:t>Праздничное  шествие ветеранов, жителей, гостей города, учащихся школ , ПУ-4, посвященное 70-й годовщине освобождения г</w:t>
            </w:r>
            <w:proofErr w:type="gramStart"/>
            <w:r w:rsidRPr="00865305">
              <w:rPr>
                <w:sz w:val="24"/>
                <w:szCs w:val="24"/>
              </w:rPr>
              <w:t>.Н</w:t>
            </w:r>
            <w:proofErr w:type="gramEnd"/>
            <w:r w:rsidRPr="00865305">
              <w:rPr>
                <w:sz w:val="24"/>
                <w:szCs w:val="24"/>
              </w:rPr>
              <w:t xml:space="preserve">евеля от </w:t>
            </w:r>
            <w:proofErr w:type="spellStart"/>
            <w:r w:rsidRPr="00865305">
              <w:rPr>
                <w:sz w:val="24"/>
                <w:szCs w:val="24"/>
              </w:rPr>
              <w:t>немецко-фащистских</w:t>
            </w:r>
            <w:proofErr w:type="spellEnd"/>
            <w:r w:rsidRPr="00865305">
              <w:rPr>
                <w:sz w:val="24"/>
                <w:szCs w:val="24"/>
              </w:rPr>
              <w:t xml:space="preserve"> захватчиков, митинг, возложение цветов, гирлянд к братским захоронениям, </w:t>
            </w:r>
          </w:p>
          <w:p w:rsidR="0089698A" w:rsidRPr="00865305" w:rsidRDefault="0089698A" w:rsidP="001B7EB4">
            <w:pPr>
              <w:jc w:val="both"/>
              <w:rPr>
                <w:sz w:val="24"/>
                <w:szCs w:val="24"/>
              </w:rPr>
            </w:pPr>
            <w:r w:rsidRPr="00865305">
              <w:rPr>
                <w:sz w:val="24"/>
                <w:szCs w:val="24"/>
              </w:rPr>
              <w:t xml:space="preserve">концерты народного  хорового коллектива «Ветеран», самодеятельных коллективов РДК, ДШИ, народное гуляние, выставки </w:t>
            </w:r>
            <w:r w:rsidRPr="00865305">
              <w:rPr>
                <w:sz w:val="24"/>
                <w:szCs w:val="24"/>
              </w:rPr>
              <w:lastRenderedPageBreak/>
              <w:t>работ  самодеятельных художников, мастеров декоративно-прикладного искусства и другое.</w:t>
            </w:r>
          </w:p>
          <w:p w:rsidR="0089698A" w:rsidRPr="00865305" w:rsidRDefault="0089698A" w:rsidP="001B7EB4">
            <w:pPr>
              <w:jc w:val="both"/>
              <w:rPr>
                <w:sz w:val="24"/>
                <w:szCs w:val="24"/>
              </w:rPr>
            </w:pPr>
          </w:p>
        </w:tc>
        <w:tc>
          <w:tcPr>
            <w:tcW w:w="2448" w:type="dxa"/>
            <w:shd w:val="clear" w:color="auto" w:fill="auto"/>
          </w:tcPr>
          <w:p w:rsidR="0089698A" w:rsidRPr="00865305" w:rsidRDefault="0089698A" w:rsidP="001B7EB4">
            <w:pPr>
              <w:jc w:val="both"/>
              <w:rPr>
                <w:sz w:val="24"/>
                <w:szCs w:val="24"/>
              </w:rPr>
            </w:pPr>
            <w:r w:rsidRPr="00865305">
              <w:rPr>
                <w:sz w:val="24"/>
                <w:szCs w:val="24"/>
              </w:rPr>
              <w:lastRenderedPageBreak/>
              <w:t>2-12-92- Михайлова З.И.,</w:t>
            </w:r>
          </w:p>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p w:rsidR="0089698A" w:rsidRPr="00865305" w:rsidRDefault="0089698A" w:rsidP="001B7EB4">
            <w:pPr>
              <w:jc w:val="both"/>
              <w:rPr>
                <w:sz w:val="24"/>
                <w:szCs w:val="24"/>
              </w:rPr>
            </w:pPr>
          </w:p>
        </w:tc>
      </w:tr>
      <w:tr w:rsidR="002B3438" w:rsidRPr="00865305" w:rsidTr="00B66A92">
        <w:trPr>
          <w:trHeight w:val="1365"/>
        </w:trPr>
        <w:tc>
          <w:tcPr>
            <w:tcW w:w="1808" w:type="dxa"/>
          </w:tcPr>
          <w:p w:rsidR="0089698A" w:rsidRPr="00865305" w:rsidRDefault="0089698A" w:rsidP="001B7EB4">
            <w:pPr>
              <w:pStyle w:val="a5"/>
              <w:jc w:val="both"/>
              <w:rPr>
                <w:sz w:val="24"/>
                <w:szCs w:val="24"/>
              </w:rPr>
            </w:pPr>
            <w:r w:rsidRPr="00865305">
              <w:rPr>
                <w:sz w:val="24"/>
                <w:szCs w:val="24"/>
              </w:rPr>
              <w:lastRenderedPageBreak/>
              <w:t>Занесение лучших работников учреждений, предприятий на Доску Почета муниципального образования «</w:t>
            </w:r>
            <w:proofErr w:type="spellStart"/>
            <w:r w:rsidRPr="00865305">
              <w:rPr>
                <w:sz w:val="24"/>
                <w:szCs w:val="24"/>
              </w:rPr>
              <w:t>Невельский</w:t>
            </w:r>
            <w:proofErr w:type="spellEnd"/>
            <w:r w:rsidRPr="00865305">
              <w:rPr>
                <w:sz w:val="24"/>
                <w:szCs w:val="24"/>
              </w:rPr>
              <w:t xml:space="preserve"> район»</w:t>
            </w:r>
          </w:p>
        </w:tc>
        <w:tc>
          <w:tcPr>
            <w:tcW w:w="1559" w:type="dxa"/>
            <w:shd w:val="clear" w:color="auto" w:fill="auto"/>
          </w:tcPr>
          <w:p w:rsidR="0089698A" w:rsidRPr="00865305" w:rsidRDefault="00317E4B" w:rsidP="001B7EB4">
            <w:pPr>
              <w:jc w:val="both"/>
              <w:rPr>
                <w:sz w:val="24"/>
                <w:szCs w:val="24"/>
              </w:rPr>
            </w:pPr>
            <w:r>
              <w:rPr>
                <w:sz w:val="24"/>
                <w:szCs w:val="24"/>
              </w:rPr>
              <w:t>06</w:t>
            </w:r>
            <w:r w:rsidR="0089698A" w:rsidRPr="00865305">
              <w:rPr>
                <w:sz w:val="24"/>
                <w:szCs w:val="24"/>
              </w:rPr>
              <w:t xml:space="preserve"> октября</w:t>
            </w:r>
          </w:p>
          <w:p w:rsidR="0089698A" w:rsidRPr="00865305" w:rsidRDefault="0089698A" w:rsidP="001B7EB4">
            <w:pPr>
              <w:jc w:val="both"/>
              <w:rPr>
                <w:sz w:val="24"/>
                <w:szCs w:val="24"/>
              </w:rPr>
            </w:pPr>
            <w:r w:rsidRPr="00865305">
              <w:rPr>
                <w:sz w:val="24"/>
                <w:szCs w:val="24"/>
              </w:rPr>
              <w:t>15-00</w:t>
            </w:r>
          </w:p>
        </w:tc>
        <w:tc>
          <w:tcPr>
            <w:tcW w:w="1738" w:type="dxa"/>
          </w:tcPr>
          <w:p w:rsidR="0089698A" w:rsidRPr="00865305" w:rsidRDefault="0089698A" w:rsidP="001B7EB4">
            <w:pPr>
              <w:jc w:val="both"/>
              <w:rPr>
                <w:sz w:val="24"/>
                <w:szCs w:val="24"/>
              </w:rPr>
            </w:pPr>
            <w:proofErr w:type="spellStart"/>
            <w:r w:rsidRPr="00865305">
              <w:rPr>
                <w:sz w:val="24"/>
                <w:szCs w:val="24"/>
              </w:rPr>
              <w:t>Администраци</w:t>
            </w:r>
            <w:r w:rsidR="00D149A4">
              <w:rPr>
                <w:sz w:val="24"/>
                <w:szCs w:val="24"/>
              </w:rPr>
              <w:t>яи</w:t>
            </w:r>
            <w:proofErr w:type="spellEnd"/>
            <w:r w:rsidR="00D149A4">
              <w:rPr>
                <w:sz w:val="24"/>
                <w:szCs w:val="24"/>
              </w:rPr>
              <w:t xml:space="preserve"> </w:t>
            </w:r>
            <w:r w:rsidRPr="00865305">
              <w:rPr>
                <w:sz w:val="24"/>
                <w:szCs w:val="24"/>
              </w:rPr>
              <w:t>района</w:t>
            </w:r>
          </w:p>
          <w:p w:rsidR="0089698A" w:rsidRPr="00865305" w:rsidRDefault="0089698A" w:rsidP="001B7EB4">
            <w:pPr>
              <w:jc w:val="both"/>
              <w:rPr>
                <w:sz w:val="24"/>
                <w:szCs w:val="24"/>
              </w:rPr>
            </w:pPr>
            <w:r w:rsidRPr="00865305">
              <w:rPr>
                <w:sz w:val="24"/>
                <w:szCs w:val="24"/>
              </w:rPr>
              <w:t>пл.К.Маркса д.1</w:t>
            </w:r>
          </w:p>
        </w:tc>
        <w:tc>
          <w:tcPr>
            <w:tcW w:w="2194" w:type="dxa"/>
            <w:shd w:val="clear" w:color="auto" w:fill="auto"/>
          </w:tcPr>
          <w:p w:rsidR="0089698A" w:rsidRPr="00865305" w:rsidRDefault="0089698A" w:rsidP="001B7EB4">
            <w:pPr>
              <w:jc w:val="both"/>
              <w:rPr>
                <w:sz w:val="24"/>
                <w:szCs w:val="24"/>
              </w:rPr>
            </w:pPr>
            <w:r w:rsidRPr="00865305">
              <w:rPr>
                <w:sz w:val="24"/>
                <w:szCs w:val="24"/>
              </w:rPr>
              <w:t>Концертные номера, вручение свидетельств, награждение, фото на память, поздравление от Главы района, общественной комиссии, ответное слово от всех номинантов</w:t>
            </w:r>
          </w:p>
        </w:tc>
        <w:tc>
          <w:tcPr>
            <w:tcW w:w="2448" w:type="dxa"/>
            <w:shd w:val="clear" w:color="auto" w:fill="auto"/>
          </w:tcPr>
          <w:p w:rsidR="0089698A" w:rsidRPr="00865305" w:rsidRDefault="0089698A" w:rsidP="001B7EB4">
            <w:pPr>
              <w:jc w:val="both"/>
              <w:rPr>
                <w:sz w:val="24"/>
                <w:szCs w:val="24"/>
              </w:rPr>
            </w:pPr>
            <w:r w:rsidRPr="00865305">
              <w:rPr>
                <w:sz w:val="24"/>
                <w:szCs w:val="24"/>
              </w:rPr>
              <w:t>2-12-92- Михайлова З.И.,</w:t>
            </w:r>
          </w:p>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
        </w:tc>
      </w:tr>
      <w:tr w:rsidR="002B3438" w:rsidRPr="00865305" w:rsidTr="00B66A92">
        <w:trPr>
          <w:trHeight w:val="1365"/>
        </w:trPr>
        <w:tc>
          <w:tcPr>
            <w:tcW w:w="1808" w:type="dxa"/>
          </w:tcPr>
          <w:p w:rsidR="0089698A" w:rsidRPr="00865305" w:rsidRDefault="0089698A" w:rsidP="001B7EB4">
            <w:pPr>
              <w:pStyle w:val="a5"/>
              <w:jc w:val="both"/>
              <w:rPr>
                <w:sz w:val="24"/>
                <w:szCs w:val="24"/>
              </w:rPr>
            </w:pPr>
            <w:r w:rsidRPr="00865305">
              <w:rPr>
                <w:sz w:val="24"/>
                <w:szCs w:val="24"/>
              </w:rPr>
              <w:t>Новогодняя ночь</w:t>
            </w:r>
          </w:p>
        </w:tc>
        <w:tc>
          <w:tcPr>
            <w:tcW w:w="1559" w:type="dxa"/>
            <w:shd w:val="clear" w:color="auto" w:fill="auto"/>
          </w:tcPr>
          <w:p w:rsidR="0089698A" w:rsidRPr="00865305" w:rsidRDefault="0089698A" w:rsidP="001B7EB4">
            <w:pPr>
              <w:jc w:val="both"/>
              <w:rPr>
                <w:sz w:val="24"/>
                <w:szCs w:val="24"/>
              </w:rPr>
            </w:pPr>
            <w:r w:rsidRPr="00865305">
              <w:rPr>
                <w:sz w:val="24"/>
                <w:szCs w:val="24"/>
              </w:rPr>
              <w:t>31-1 января</w:t>
            </w:r>
          </w:p>
          <w:p w:rsidR="0089698A" w:rsidRPr="00865305" w:rsidRDefault="0089698A" w:rsidP="001B7EB4">
            <w:pPr>
              <w:jc w:val="both"/>
              <w:rPr>
                <w:sz w:val="24"/>
                <w:szCs w:val="24"/>
              </w:rPr>
            </w:pPr>
            <w:r w:rsidRPr="00865305">
              <w:rPr>
                <w:sz w:val="24"/>
                <w:szCs w:val="24"/>
              </w:rPr>
              <w:t>1-30 час.- 5-00 час.</w:t>
            </w:r>
          </w:p>
        </w:tc>
        <w:tc>
          <w:tcPr>
            <w:tcW w:w="1738" w:type="dxa"/>
          </w:tcPr>
          <w:p w:rsidR="0089698A" w:rsidRPr="00865305" w:rsidRDefault="0089698A" w:rsidP="001B7EB4">
            <w:pPr>
              <w:jc w:val="both"/>
              <w:rPr>
                <w:sz w:val="24"/>
                <w:szCs w:val="24"/>
              </w:rPr>
            </w:pPr>
            <w:r w:rsidRPr="00865305">
              <w:rPr>
                <w:sz w:val="24"/>
                <w:szCs w:val="24"/>
              </w:rPr>
              <w:t>Центральная площадь г</w:t>
            </w:r>
            <w:proofErr w:type="gramStart"/>
            <w:r w:rsidRPr="00865305">
              <w:rPr>
                <w:sz w:val="24"/>
                <w:szCs w:val="24"/>
              </w:rPr>
              <w:t>.Н</w:t>
            </w:r>
            <w:proofErr w:type="gramEnd"/>
            <w:r w:rsidRPr="00865305">
              <w:rPr>
                <w:sz w:val="24"/>
                <w:szCs w:val="24"/>
              </w:rPr>
              <w:t>евеля, пл.К.Марка д.1</w:t>
            </w:r>
          </w:p>
        </w:tc>
        <w:tc>
          <w:tcPr>
            <w:tcW w:w="2194" w:type="dxa"/>
            <w:shd w:val="clear" w:color="auto" w:fill="auto"/>
          </w:tcPr>
          <w:p w:rsidR="0089698A" w:rsidRPr="00865305" w:rsidRDefault="0089698A" w:rsidP="001B7EB4">
            <w:pPr>
              <w:jc w:val="both"/>
              <w:rPr>
                <w:sz w:val="24"/>
                <w:szCs w:val="24"/>
              </w:rPr>
            </w:pPr>
            <w:r w:rsidRPr="00865305">
              <w:rPr>
                <w:sz w:val="24"/>
                <w:szCs w:val="24"/>
              </w:rPr>
              <w:t>Театрализованное представление в новогоднюю ночь, концерт, игры, конкурсы, фейерверк, дискотека</w:t>
            </w:r>
          </w:p>
        </w:tc>
        <w:tc>
          <w:tcPr>
            <w:tcW w:w="2448" w:type="dxa"/>
            <w:shd w:val="clear" w:color="auto" w:fill="auto"/>
          </w:tcPr>
          <w:p w:rsidR="0089698A" w:rsidRPr="00865305" w:rsidRDefault="0089698A" w:rsidP="001B7EB4">
            <w:pPr>
              <w:jc w:val="both"/>
              <w:rPr>
                <w:sz w:val="24"/>
                <w:szCs w:val="24"/>
              </w:rPr>
            </w:pPr>
            <w:r w:rsidRPr="00865305">
              <w:rPr>
                <w:sz w:val="24"/>
                <w:szCs w:val="24"/>
              </w:rPr>
              <w:t>2-12-92- Михайлова З.И.,</w:t>
            </w:r>
          </w:p>
          <w:p w:rsidR="0089698A" w:rsidRPr="00865305" w:rsidRDefault="0089698A" w:rsidP="001B7EB4">
            <w:pPr>
              <w:jc w:val="both"/>
              <w:rPr>
                <w:sz w:val="24"/>
                <w:szCs w:val="24"/>
              </w:rPr>
            </w:pPr>
            <w:r w:rsidRPr="00865305">
              <w:rPr>
                <w:sz w:val="24"/>
                <w:szCs w:val="24"/>
              </w:rPr>
              <w:t>2-14-02 – Петрова В.В.</w:t>
            </w:r>
          </w:p>
          <w:p w:rsidR="0089698A" w:rsidRPr="00865305" w:rsidRDefault="0089698A" w:rsidP="001B7EB4">
            <w:pPr>
              <w:jc w:val="both"/>
              <w:rPr>
                <w:sz w:val="24"/>
                <w:szCs w:val="24"/>
              </w:rPr>
            </w:pPr>
          </w:p>
        </w:tc>
      </w:tr>
      <w:tr w:rsidR="002B3438" w:rsidRPr="00865305" w:rsidTr="00B66A92">
        <w:trPr>
          <w:trHeight w:val="1365"/>
        </w:trPr>
        <w:tc>
          <w:tcPr>
            <w:tcW w:w="1808" w:type="dxa"/>
          </w:tcPr>
          <w:p w:rsidR="009A2FA6" w:rsidRPr="00865305" w:rsidRDefault="009A2FA6" w:rsidP="001B7EB4">
            <w:pPr>
              <w:pStyle w:val="a5"/>
              <w:jc w:val="both"/>
              <w:rPr>
                <w:sz w:val="24"/>
                <w:szCs w:val="24"/>
              </w:rPr>
            </w:pPr>
            <w:proofErr w:type="spellStart"/>
            <w:r>
              <w:rPr>
                <w:sz w:val="24"/>
                <w:szCs w:val="24"/>
              </w:rPr>
              <w:t>Невельские</w:t>
            </w:r>
            <w:proofErr w:type="spellEnd"/>
            <w:r>
              <w:rPr>
                <w:sz w:val="24"/>
                <w:szCs w:val="24"/>
              </w:rPr>
              <w:t xml:space="preserve">  </w:t>
            </w:r>
            <w:proofErr w:type="spellStart"/>
            <w:r>
              <w:rPr>
                <w:sz w:val="24"/>
                <w:szCs w:val="24"/>
              </w:rPr>
              <w:t>Бахтинские</w:t>
            </w:r>
            <w:proofErr w:type="spellEnd"/>
            <w:r>
              <w:rPr>
                <w:sz w:val="24"/>
                <w:szCs w:val="24"/>
              </w:rPr>
              <w:t xml:space="preserve"> чтения</w:t>
            </w:r>
          </w:p>
        </w:tc>
        <w:tc>
          <w:tcPr>
            <w:tcW w:w="1559" w:type="dxa"/>
            <w:shd w:val="clear" w:color="auto" w:fill="auto"/>
          </w:tcPr>
          <w:p w:rsidR="009A2FA6" w:rsidRPr="00865305" w:rsidRDefault="00484200" w:rsidP="001B7EB4">
            <w:pPr>
              <w:jc w:val="both"/>
              <w:rPr>
                <w:sz w:val="24"/>
                <w:szCs w:val="24"/>
              </w:rPr>
            </w:pPr>
            <w:r>
              <w:rPr>
                <w:sz w:val="24"/>
                <w:szCs w:val="24"/>
              </w:rPr>
              <w:t>29.06. -03</w:t>
            </w:r>
            <w:r w:rsidR="00B37D7F">
              <w:rPr>
                <w:sz w:val="24"/>
                <w:szCs w:val="24"/>
              </w:rPr>
              <w:t>.07.2016</w:t>
            </w:r>
            <w:r w:rsidR="009A2FA6">
              <w:rPr>
                <w:sz w:val="24"/>
                <w:szCs w:val="24"/>
              </w:rPr>
              <w:t>г.</w:t>
            </w:r>
          </w:p>
        </w:tc>
        <w:tc>
          <w:tcPr>
            <w:tcW w:w="1738" w:type="dxa"/>
          </w:tcPr>
          <w:p w:rsidR="009A2FA6" w:rsidRPr="00865305" w:rsidRDefault="009A2FA6" w:rsidP="001B7EB4">
            <w:pPr>
              <w:jc w:val="both"/>
              <w:rPr>
                <w:sz w:val="24"/>
                <w:szCs w:val="24"/>
              </w:rPr>
            </w:pPr>
            <w:r>
              <w:rPr>
                <w:sz w:val="24"/>
                <w:szCs w:val="24"/>
              </w:rPr>
              <w:t>Музей истории Невеля</w:t>
            </w:r>
          </w:p>
        </w:tc>
        <w:tc>
          <w:tcPr>
            <w:tcW w:w="2194" w:type="dxa"/>
            <w:shd w:val="clear" w:color="auto" w:fill="auto"/>
          </w:tcPr>
          <w:p w:rsidR="009A2FA6" w:rsidRPr="00865305" w:rsidRDefault="009A2FA6" w:rsidP="001B7EB4">
            <w:pPr>
              <w:jc w:val="both"/>
              <w:rPr>
                <w:sz w:val="24"/>
                <w:szCs w:val="24"/>
              </w:rPr>
            </w:pPr>
            <w:r>
              <w:rPr>
                <w:sz w:val="24"/>
                <w:szCs w:val="24"/>
              </w:rPr>
              <w:t xml:space="preserve">Научная конференция </w:t>
            </w:r>
          </w:p>
        </w:tc>
        <w:tc>
          <w:tcPr>
            <w:tcW w:w="2448" w:type="dxa"/>
            <w:shd w:val="clear" w:color="auto" w:fill="auto"/>
          </w:tcPr>
          <w:p w:rsidR="009A2FA6" w:rsidRPr="00865305" w:rsidRDefault="009A2FA6" w:rsidP="001B7EB4">
            <w:pPr>
              <w:jc w:val="both"/>
              <w:rPr>
                <w:sz w:val="24"/>
                <w:szCs w:val="24"/>
              </w:rPr>
            </w:pPr>
            <w:r>
              <w:rPr>
                <w:sz w:val="24"/>
                <w:szCs w:val="24"/>
              </w:rPr>
              <w:t xml:space="preserve">2-17-84 </w:t>
            </w:r>
            <w:proofErr w:type="spellStart"/>
            <w:r>
              <w:rPr>
                <w:sz w:val="24"/>
                <w:szCs w:val="24"/>
              </w:rPr>
              <w:t>Максимовская</w:t>
            </w:r>
            <w:proofErr w:type="spellEnd"/>
            <w:r>
              <w:rPr>
                <w:sz w:val="24"/>
                <w:szCs w:val="24"/>
              </w:rPr>
              <w:t xml:space="preserve"> Л.М.</w:t>
            </w:r>
          </w:p>
        </w:tc>
      </w:tr>
      <w:tr w:rsidR="002B3438" w:rsidRPr="00865305" w:rsidTr="00B66A92">
        <w:trPr>
          <w:trHeight w:val="1365"/>
        </w:trPr>
        <w:tc>
          <w:tcPr>
            <w:tcW w:w="1808" w:type="dxa"/>
          </w:tcPr>
          <w:p w:rsidR="002B3438" w:rsidRDefault="002B3438" w:rsidP="001B7EB4">
            <w:pPr>
              <w:pStyle w:val="a5"/>
              <w:jc w:val="both"/>
              <w:rPr>
                <w:sz w:val="24"/>
                <w:szCs w:val="24"/>
              </w:rPr>
            </w:pPr>
            <w:r>
              <w:rPr>
                <w:sz w:val="24"/>
                <w:szCs w:val="24"/>
              </w:rPr>
              <w:t>Открытый Международный</w:t>
            </w:r>
          </w:p>
          <w:p w:rsidR="009A2FA6" w:rsidRDefault="002B3438" w:rsidP="001B7EB4">
            <w:pPr>
              <w:pStyle w:val="a5"/>
              <w:jc w:val="both"/>
              <w:rPr>
                <w:sz w:val="24"/>
                <w:szCs w:val="24"/>
              </w:rPr>
            </w:pPr>
            <w:r>
              <w:rPr>
                <w:sz w:val="24"/>
                <w:szCs w:val="24"/>
              </w:rPr>
              <w:t>к</w:t>
            </w:r>
            <w:r w:rsidR="009A2FA6">
              <w:rPr>
                <w:sz w:val="24"/>
                <w:szCs w:val="24"/>
              </w:rPr>
              <w:t>онкурс юных пианистов</w:t>
            </w:r>
            <w:r>
              <w:rPr>
                <w:sz w:val="24"/>
                <w:szCs w:val="24"/>
              </w:rPr>
              <w:t xml:space="preserve">, посвященный памяти </w:t>
            </w:r>
            <w:r w:rsidR="009A2FA6">
              <w:rPr>
                <w:sz w:val="24"/>
                <w:szCs w:val="24"/>
              </w:rPr>
              <w:t>М.В.Юдиной</w:t>
            </w:r>
          </w:p>
        </w:tc>
        <w:tc>
          <w:tcPr>
            <w:tcW w:w="1559" w:type="dxa"/>
            <w:shd w:val="clear" w:color="auto" w:fill="auto"/>
          </w:tcPr>
          <w:p w:rsidR="009A2FA6" w:rsidRDefault="002B3438" w:rsidP="001B7EB4">
            <w:pPr>
              <w:jc w:val="both"/>
              <w:rPr>
                <w:sz w:val="24"/>
                <w:szCs w:val="24"/>
              </w:rPr>
            </w:pPr>
            <w:r>
              <w:rPr>
                <w:sz w:val="24"/>
                <w:szCs w:val="24"/>
              </w:rPr>
              <w:t>20.</w:t>
            </w:r>
            <w:r w:rsidR="009C5167">
              <w:rPr>
                <w:sz w:val="24"/>
                <w:szCs w:val="24"/>
              </w:rPr>
              <w:t>02.</w:t>
            </w:r>
            <w:r w:rsidR="00B37D7F">
              <w:rPr>
                <w:sz w:val="24"/>
                <w:szCs w:val="24"/>
              </w:rPr>
              <w:t>2016</w:t>
            </w:r>
            <w:r w:rsidR="009A2FA6">
              <w:rPr>
                <w:sz w:val="24"/>
                <w:szCs w:val="24"/>
              </w:rPr>
              <w:t>г.</w:t>
            </w:r>
          </w:p>
        </w:tc>
        <w:tc>
          <w:tcPr>
            <w:tcW w:w="1738" w:type="dxa"/>
          </w:tcPr>
          <w:p w:rsidR="009A2FA6" w:rsidRDefault="009A2FA6" w:rsidP="001B7EB4">
            <w:pPr>
              <w:jc w:val="both"/>
              <w:rPr>
                <w:sz w:val="24"/>
                <w:szCs w:val="24"/>
              </w:rPr>
            </w:pPr>
            <w:r>
              <w:rPr>
                <w:sz w:val="24"/>
                <w:szCs w:val="24"/>
              </w:rPr>
              <w:t>ДШИ</w:t>
            </w:r>
            <w:r w:rsidR="00EB4F2D">
              <w:rPr>
                <w:sz w:val="24"/>
                <w:szCs w:val="24"/>
              </w:rPr>
              <w:t>, музей</w:t>
            </w:r>
          </w:p>
        </w:tc>
        <w:tc>
          <w:tcPr>
            <w:tcW w:w="2194" w:type="dxa"/>
            <w:shd w:val="clear" w:color="auto" w:fill="auto"/>
          </w:tcPr>
          <w:p w:rsidR="009A2FA6" w:rsidRDefault="009A2FA6" w:rsidP="001B7EB4">
            <w:pPr>
              <w:jc w:val="both"/>
              <w:rPr>
                <w:sz w:val="24"/>
                <w:szCs w:val="24"/>
              </w:rPr>
            </w:pPr>
            <w:r>
              <w:rPr>
                <w:sz w:val="24"/>
                <w:szCs w:val="24"/>
              </w:rPr>
              <w:t>Конкурсное выступление детей</w:t>
            </w:r>
          </w:p>
          <w:p w:rsidR="00806C64" w:rsidRDefault="00806C64" w:rsidP="001B7EB4">
            <w:pPr>
              <w:jc w:val="both"/>
              <w:rPr>
                <w:sz w:val="24"/>
                <w:szCs w:val="24"/>
              </w:rPr>
            </w:pPr>
            <w:r>
              <w:rPr>
                <w:sz w:val="24"/>
                <w:szCs w:val="24"/>
              </w:rPr>
              <w:t>г</w:t>
            </w:r>
            <w:proofErr w:type="gramStart"/>
            <w:r>
              <w:rPr>
                <w:sz w:val="24"/>
                <w:szCs w:val="24"/>
              </w:rPr>
              <w:t>.Н</w:t>
            </w:r>
            <w:proofErr w:type="gramEnd"/>
            <w:r>
              <w:rPr>
                <w:sz w:val="24"/>
                <w:szCs w:val="24"/>
              </w:rPr>
              <w:t>евеля и других городов</w:t>
            </w:r>
          </w:p>
        </w:tc>
        <w:tc>
          <w:tcPr>
            <w:tcW w:w="2448" w:type="dxa"/>
            <w:shd w:val="clear" w:color="auto" w:fill="auto"/>
          </w:tcPr>
          <w:p w:rsidR="009A2FA6" w:rsidRDefault="009A2FA6" w:rsidP="001B7EB4">
            <w:pPr>
              <w:jc w:val="both"/>
              <w:rPr>
                <w:sz w:val="24"/>
                <w:szCs w:val="24"/>
              </w:rPr>
            </w:pPr>
            <w:r>
              <w:rPr>
                <w:sz w:val="24"/>
                <w:szCs w:val="24"/>
              </w:rPr>
              <w:t>2-23-36 Менделеева Н.М.;</w:t>
            </w:r>
          </w:p>
          <w:p w:rsidR="009A2FA6" w:rsidRDefault="009A2FA6" w:rsidP="001B7EB4">
            <w:pPr>
              <w:jc w:val="both"/>
              <w:rPr>
                <w:sz w:val="24"/>
                <w:szCs w:val="24"/>
              </w:rPr>
            </w:pPr>
            <w:r>
              <w:rPr>
                <w:sz w:val="24"/>
                <w:szCs w:val="24"/>
              </w:rPr>
              <w:t xml:space="preserve">2-17-84 </w:t>
            </w:r>
            <w:proofErr w:type="spellStart"/>
            <w:r>
              <w:rPr>
                <w:sz w:val="24"/>
                <w:szCs w:val="24"/>
              </w:rPr>
              <w:t>Максимовская</w:t>
            </w:r>
            <w:proofErr w:type="spellEnd"/>
            <w:r>
              <w:rPr>
                <w:sz w:val="24"/>
                <w:szCs w:val="24"/>
              </w:rPr>
              <w:t xml:space="preserve"> Л.М.</w:t>
            </w:r>
          </w:p>
        </w:tc>
      </w:tr>
      <w:tr w:rsidR="002B3438" w:rsidRPr="00865305" w:rsidTr="00B66A92">
        <w:trPr>
          <w:trHeight w:val="1365"/>
        </w:trPr>
        <w:tc>
          <w:tcPr>
            <w:tcW w:w="1808" w:type="dxa"/>
          </w:tcPr>
          <w:p w:rsidR="009A2FA6" w:rsidRDefault="009A2FA6" w:rsidP="001B7EB4">
            <w:pPr>
              <w:pStyle w:val="a5"/>
              <w:jc w:val="both"/>
              <w:rPr>
                <w:sz w:val="24"/>
                <w:szCs w:val="24"/>
              </w:rPr>
            </w:pPr>
            <w:r>
              <w:rPr>
                <w:sz w:val="24"/>
                <w:szCs w:val="24"/>
              </w:rPr>
              <w:t xml:space="preserve">Конференция </w:t>
            </w:r>
            <w:r w:rsidR="002B3438">
              <w:rPr>
                <w:sz w:val="24"/>
                <w:szCs w:val="24"/>
              </w:rPr>
              <w:t xml:space="preserve">школьников </w:t>
            </w:r>
            <w:r>
              <w:rPr>
                <w:sz w:val="24"/>
                <w:szCs w:val="24"/>
              </w:rPr>
              <w:t>«Шаг в будущее»</w:t>
            </w:r>
          </w:p>
        </w:tc>
        <w:tc>
          <w:tcPr>
            <w:tcW w:w="1559" w:type="dxa"/>
            <w:shd w:val="clear" w:color="auto" w:fill="auto"/>
          </w:tcPr>
          <w:p w:rsidR="009A2FA6" w:rsidRDefault="00B37D7F" w:rsidP="001B7EB4">
            <w:pPr>
              <w:jc w:val="both"/>
              <w:rPr>
                <w:sz w:val="24"/>
                <w:szCs w:val="24"/>
              </w:rPr>
            </w:pPr>
            <w:r>
              <w:rPr>
                <w:sz w:val="24"/>
                <w:szCs w:val="24"/>
              </w:rPr>
              <w:t>25.03.2016</w:t>
            </w:r>
            <w:r w:rsidR="00EB4F2D">
              <w:rPr>
                <w:sz w:val="24"/>
                <w:szCs w:val="24"/>
              </w:rPr>
              <w:t>г.</w:t>
            </w:r>
          </w:p>
        </w:tc>
        <w:tc>
          <w:tcPr>
            <w:tcW w:w="1738" w:type="dxa"/>
          </w:tcPr>
          <w:p w:rsidR="009A2FA6" w:rsidRDefault="00EB4F2D" w:rsidP="001B7EB4">
            <w:pPr>
              <w:jc w:val="both"/>
              <w:rPr>
                <w:sz w:val="24"/>
                <w:szCs w:val="24"/>
              </w:rPr>
            </w:pPr>
            <w:r>
              <w:rPr>
                <w:sz w:val="24"/>
                <w:szCs w:val="24"/>
              </w:rPr>
              <w:t>Школа-гимназия №4, музей, районная библиотека</w:t>
            </w:r>
          </w:p>
        </w:tc>
        <w:tc>
          <w:tcPr>
            <w:tcW w:w="2194" w:type="dxa"/>
            <w:shd w:val="clear" w:color="auto" w:fill="auto"/>
          </w:tcPr>
          <w:p w:rsidR="009A2FA6" w:rsidRDefault="00EB4F2D" w:rsidP="001B7EB4">
            <w:pPr>
              <w:jc w:val="both"/>
              <w:rPr>
                <w:sz w:val="24"/>
                <w:szCs w:val="24"/>
              </w:rPr>
            </w:pPr>
            <w:r>
              <w:rPr>
                <w:sz w:val="24"/>
                <w:szCs w:val="24"/>
              </w:rPr>
              <w:t>Научные доклады, сообщения</w:t>
            </w:r>
            <w:r w:rsidR="00806C64">
              <w:rPr>
                <w:sz w:val="24"/>
                <w:szCs w:val="24"/>
              </w:rPr>
              <w:t xml:space="preserve"> учащихся школ Невельского района</w:t>
            </w:r>
          </w:p>
        </w:tc>
        <w:tc>
          <w:tcPr>
            <w:tcW w:w="2448" w:type="dxa"/>
            <w:shd w:val="clear" w:color="auto" w:fill="auto"/>
          </w:tcPr>
          <w:p w:rsidR="009A2FA6" w:rsidRDefault="00EB4F2D" w:rsidP="001B7EB4">
            <w:pPr>
              <w:jc w:val="both"/>
              <w:rPr>
                <w:sz w:val="24"/>
                <w:szCs w:val="24"/>
              </w:rPr>
            </w:pPr>
            <w:r>
              <w:rPr>
                <w:sz w:val="24"/>
                <w:szCs w:val="24"/>
              </w:rPr>
              <w:t xml:space="preserve">2-17-84 </w:t>
            </w:r>
            <w:proofErr w:type="spellStart"/>
            <w:r>
              <w:rPr>
                <w:sz w:val="24"/>
                <w:szCs w:val="24"/>
              </w:rPr>
              <w:t>Максимовская</w:t>
            </w:r>
            <w:proofErr w:type="spellEnd"/>
            <w:r>
              <w:rPr>
                <w:sz w:val="24"/>
                <w:szCs w:val="24"/>
              </w:rPr>
              <w:t xml:space="preserve"> Л.М.</w:t>
            </w:r>
          </w:p>
        </w:tc>
      </w:tr>
      <w:tr w:rsidR="002B3438" w:rsidRPr="00865305" w:rsidTr="00B66A92">
        <w:trPr>
          <w:trHeight w:val="1365"/>
        </w:trPr>
        <w:tc>
          <w:tcPr>
            <w:tcW w:w="1808" w:type="dxa"/>
          </w:tcPr>
          <w:p w:rsidR="00EB4F2D" w:rsidRDefault="00EB4F2D" w:rsidP="001B7EB4">
            <w:pPr>
              <w:pStyle w:val="a5"/>
              <w:jc w:val="both"/>
              <w:rPr>
                <w:sz w:val="24"/>
                <w:szCs w:val="24"/>
              </w:rPr>
            </w:pPr>
            <w:r>
              <w:rPr>
                <w:sz w:val="24"/>
                <w:szCs w:val="24"/>
              </w:rPr>
              <w:t xml:space="preserve">Открытие художественной выставки </w:t>
            </w:r>
            <w:proofErr w:type="spellStart"/>
            <w:r>
              <w:rPr>
                <w:sz w:val="24"/>
                <w:szCs w:val="24"/>
              </w:rPr>
              <w:t>Невельских</w:t>
            </w:r>
            <w:proofErr w:type="spellEnd"/>
            <w:r>
              <w:rPr>
                <w:sz w:val="24"/>
                <w:szCs w:val="24"/>
              </w:rPr>
              <w:t xml:space="preserve"> художников </w:t>
            </w:r>
          </w:p>
        </w:tc>
        <w:tc>
          <w:tcPr>
            <w:tcW w:w="1559" w:type="dxa"/>
            <w:shd w:val="clear" w:color="auto" w:fill="auto"/>
          </w:tcPr>
          <w:p w:rsidR="00EB4F2D" w:rsidRDefault="00B37D7F" w:rsidP="001B7EB4">
            <w:pPr>
              <w:jc w:val="both"/>
              <w:rPr>
                <w:sz w:val="24"/>
                <w:szCs w:val="24"/>
              </w:rPr>
            </w:pPr>
            <w:r>
              <w:rPr>
                <w:sz w:val="24"/>
                <w:szCs w:val="24"/>
              </w:rPr>
              <w:t>02.10.2016</w:t>
            </w:r>
            <w:r w:rsidR="00D149A4">
              <w:rPr>
                <w:sz w:val="24"/>
                <w:szCs w:val="24"/>
              </w:rPr>
              <w:t>г.</w:t>
            </w:r>
          </w:p>
        </w:tc>
        <w:tc>
          <w:tcPr>
            <w:tcW w:w="1738" w:type="dxa"/>
          </w:tcPr>
          <w:p w:rsidR="00EB4F2D" w:rsidRDefault="00D149A4" w:rsidP="001B7EB4">
            <w:pPr>
              <w:jc w:val="both"/>
              <w:rPr>
                <w:sz w:val="24"/>
                <w:szCs w:val="24"/>
              </w:rPr>
            </w:pPr>
            <w:r>
              <w:rPr>
                <w:sz w:val="24"/>
                <w:szCs w:val="24"/>
              </w:rPr>
              <w:t>Центральная районная библиотека</w:t>
            </w:r>
          </w:p>
        </w:tc>
        <w:tc>
          <w:tcPr>
            <w:tcW w:w="2194" w:type="dxa"/>
            <w:shd w:val="clear" w:color="auto" w:fill="auto"/>
          </w:tcPr>
          <w:p w:rsidR="00EB4F2D" w:rsidRDefault="00D149A4" w:rsidP="001B7EB4">
            <w:pPr>
              <w:jc w:val="both"/>
              <w:rPr>
                <w:sz w:val="24"/>
                <w:szCs w:val="24"/>
              </w:rPr>
            </w:pPr>
            <w:r>
              <w:rPr>
                <w:sz w:val="24"/>
                <w:szCs w:val="24"/>
              </w:rPr>
              <w:t xml:space="preserve">Открытие художественной выставки </w:t>
            </w:r>
            <w:proofErr w:type="spellStart"/>
            <w:r>
              <w:rPr>
                <w:sz w:val="24"/>
                <w:szCs w:val="24"/>
              </w:rPr>
              <w:t>Невельских</w:t>
            </w:r>
            <w:proofErr w:type="spellEnd"/>
            <w:r>
              <w:rPr>
                <w:sz w:val="24"/>
                <w:szCs w:val="24"/>
              </w:rPr>
              <w:t xml:space="preserve"> художников, </w:t>
            </w:r>
            <w:r w:rsidR="00B37D7F">
              <w:rPr>
                <w:sz w:val="24"/>
                <w:szCs w:val="24"/>
              </w:rPr>
              <w:t xml:space="preserve"> </w:t>
            </w:r>
            <w:r w:rsidR="00B37D7F">
              <w:rPr>
                <w:sz w:val="24"/>
                <w:szCs w:val="24"/>
              </w:rPr>
              <w:lastRenderedPageBreak/>
              <w:t>посвященной 73</w:t>
            </w:r>
            <w:r w:rsidR="001F06CC">
              <w:rPr>
                <w:sz w:val="24"/>
                <w:szCs w:val="24"/>
              </w:rPr>
              <w:t>-й годовщине освобождения г</w:t>
            </w:r>
            <w:proofErr w:type="gramStart"/>
            <w:r w:rsidR="001F06CC">
              <w:rPr>
                <w:sz w:val="24"/>
                <w:szCs w:val="24"/>
              </w:rPr>
              <w:t>.Н</w:t>
            </w:r>
            <w:proofErr w:type="gramEnd"/>
            <w:r w:rsidR="001F06CC">
              <w:rPr>
                <w:sz w:val="24"/>
                <w:szCs w:val="24"/>
              </w:rPr>
              <w:t xml:space="preserve">евеля от немецко-фашистских захватчиков, </w:t>
            </w:r>
            <w:r>
              <w:rPr>
                <w:sz w:val="24"/>
                <w:szCs w:val="24"/>
              </w:rPr>
              <w:t>экскурсии</w:t>
            </w:r>
          </w:p>
        </w:tc>
        <w:tc>
          <w:tcPr>
            <w:tcW w:w="2448" w:type="dxa"/>
            <w:shd w:val="clear" w:color="auto" w:fill="auto"/>
          </w:tcPr>
          <w:p w:rsidR="00EB4F2D" w:rsidRDefault="00D149A4" w:rsidP="001B7EB4">
            <w:pPr>
              <w:jc w:val="both"/>
              <w:rPr>
                <w:sz w:val="24"/>
                <w:szCs w:val="24"/>
              </w:rPr>
            </w:pPr>
            <w:r>
              <w:rPr>
                <w:sz w:val="24"/>
                <w:szCs w:val="24"/>
              </w:rPr>
              <w:lastRenderedPageBreak/>
              <w:t xml:space="preserve">2-32-64 </w:t>
            </w:r>
            <w:proofErr w:type="spellStart"/>
            <w:r>
              <w:rPr>
                <w:sz w:val="24"/>
                <w:szCs w:val="24"/>
              </w:rPr>
              <w:t>Слабнова</w:t>
            </w:r>
            <w:proofErr w:type="spellEnd"/>
            <w:r>
              <w:rPr>
                <w:sz w:val="24"/>
                <w:szCs w:val="24"/>
              </w:rPr>
              <w:t xml:space="preserve"> Т.В.</w:t>
            </w:r>
          </w:p>
        </w:tc>
      </w:tr>
      <w:tr w:rsidR="002B3438" w:rsidRPr="00865305" w:rsidTr="00B66A92">
        <w:trPr>
          <w:trHeight w:val="1365"/>
        </w:trPr>
        <w:tc>
          <w:tcPr>
            <w:tcW w:w="1808" w:type="dxa"/>
          </w:tcPr>
          <w:p w:rsidR="00D149A4" w:rsidRPr="001F06CC" w:rsidRDefault="001F06CC" w:rsidP="001B7EB4">
            <w:pPr>
              <w:pStyle w:val="a5"/>
              <w:jc w:val="both"/>
              <w:rPr>
                <w:sz w:val="24"/>
                <w:szCs w:val="24"/>
              </w:rPr>
            </w:pPr>
            <w:r w:rsidRPr="001F06CC">
              <w:rPr>
                <w:sz w:val="24"/>
                <w:szCs w:val="24"/>
              </w:rPr>
              <w:lastRenderedPageBreak/>
              <w:t>Творческая встреча клуба «Зелёная лампа» и «Шкатулка» - «Родной земли много</w:t>
            </w:r>
            <w:r w:rsidR="00B37D7F">
              <w:rPr>
                <w:sz w:val="24"/>
                <w:szCs w:val="24"/>
              </w:rPr>
              <w:t>го</w:t>
            </w:r>
            <w:r w:rsidRPr="001F06CC">
              <w:rPr>
                <w:sz w:val="24"/>
                <w:szCs w:val="24"/>
              </w:rPr>
              <w:t xml:space="preserve">лосье» </w:t>
            </w:r>
          </w:p>
        </w:tc>
        <w:tc>
          <w:tcPr>
            <w:tcW w:w="1559" w:type="dxa"/>
            <w:shd w:val="clear" w:color="auto" w:fill="auto"/>
          </w:tcPr>
          <w:p w:rsidR="00D149A4" w:rsidRDefault="00B37D7F" w:rsidP="001B7EB4">
            <w:pPr>
              <w:jc w:val="both"/>
              <w:rPr>
                <w:sz w:val="24"/>
                <w:szCs w:val="24"/>
              </w:rPr>
            </w:pPr>
            <w:r>
              <w:rPr>
                <w:sz w:val="24"/>
                <w:szCs w:val="24"/>
              </w:rPr>
              <w:t>23.09.2016</w:t>
            </w:r>
            <w:r w:rsidR="00D149A4">
              <w:rPr>
                <w:sz w:val="24"/>
                <w:szCs w:val="24"/>
              </w:rPr>
              <w:t>г.</w:t>
            </w:r>
          </w:p>
        </w:tc>
        <w:tc>
          <w:tcPr>
            <w:tcW w:w="1738" w:type="dxa"/>
          </w:tcPr>
          <w:p w:rsidR="00D149A4" w:rsidRDefault="00D149A4" w:rsidP="001B7EB4">
            <w:pPr>
              <w:jc w:val="both"/>
              <w:rPr>
                <w:sz w:val="24"/>
                <w:szCs w:val="24"/>
              </w:rPr>
            </w:pPr>
            <w:r>
              <w:rPr>
                <w:sz w:val="24"/>
                <w:szCs w:val="24"/>
              </w:rPr>
              <w:t>Центральная районная библиотека</w:t>
            </w:r>
          </w:p>
        </w:tc>
        <w:tc>
          <w:tcPr>
            <w:tcW w:w="2194" w:type="dxa"/>
            <w:shd w:val="clear" w:color="auto" w:fill="auto"/>
          </w:tcPr>
          <w:p w:rsidR="00D149A4" w:rsidRDefault="00D149A4" w:rsidP="001B7EB4">
            <w:pPr>
              <w:jc w:val="both"/>
              <w:rPr>
                <w:sz w:val="24"/>
                <w:szCs w:val="24"/>
              </w:rPr>
            </w:pPr>
            <w:r>
              <w:rPr>
                <w:sz w:val="24"/>
                <w:szCs w:val="24"/>
              </w:rPr>
              <w:t>Презентация сборника, выступление писателей, поэтов, гостей</w:t>
            </w:r>
            <w:r w:rsidR="001F06CC">
              <w:rPr>
                <w:sz w:val="24"/>
                <w:szCs w:val="24"/>
              </w:rPr>
              <w:t xml:space="preserve"> из Новохованска</w:t>
            </w:r>
          </w:p>
        </w:tc>
        <w:tc>
          <w:tcPr>
            <w:tcW w:w="2448" w:type="dxa"/>
            <w:shd w:val="clear" w:color="auto" w:fill="auto"/>
          </w:tcPr>
          <w:p w:rsidR="00D149A4" w:rsidRDefault="00D149A4" w:rsidP="001B7EB4">
            <w:pPr>
              <w:jc w:val="both"/>
              <w:rPr>
                <w:sz w:val="24"/>
                <w:szCs w:val="24"/>
              </w:rPr>
            </w:pPr>
            <w:r>
              <w:rPr>
                <w:sz w:val="24"/>
                <w:szCs w:val="24"/>
              </w:rPr>
              <w:t xml:space="preserve">2-32-64 </w:t>
            </w:r>
            <w:proofErr w:type="spellStart"/>
            <w:r>
              <w:rPr>
                <w:sz w:val="24"/>
                <w:szCs w:val="24"/>
              </w:rPr>
              <w:t>Слабнова</w:t>
            </w:r>
            <w:proofErr w:type="spellEnd"/>
            <w:r>
              <w:rPr>
                <w:sz w:val="24"/>
                <w:szCs w:val="24"/>
              </w:rPr>
              <w:t xml:space="preserve"> Т.В.</w:t>
            </w:r>
          </w:p>
        </w:tc>
      </w:tr>
      <w:tr w:rsidR="002B3438" w:rsidRPr="00865305" w:rsidTr="00B66A92">
        <w:trPr>
          <w:trHeight w:val="1365"/>
        </w:trPr>
        <w:tc>
          <w:tcPr>
            <w:tcW w:w="1808" w:type="dxa"/>
          </w:tcPr>
          <w:p w:rsidR="00D149A4" w:rsidRPr="001F06CC" w:rsidRDefault="001F06CC" w:rsidP="001B7EB4">
            <w:pPr>
              <w:pStyle w:val="a5"/>
              <w:jc w:val="both"/>
              <w:rPr>
                <w:sz w:val="24"/>
                <w:szCs w:val="24"/>
              </w:rPr>
            </w:pPr>
            <w:r w:rsidRPr="001F06CC">
              <w:rPr>
                <w:sz w:val="24"/>
                <w:szCs w:val="24"/>
              </w:rPr>
              <w:t>«Я ищу свою душу в стихах»: литературно-музыкальный вечер</w:t>
            </w:r>
          </w:p>
        </w:tc>
        <w:tc>
          <w:tcPr>
            <w:tcW w:w="1559" w:type="dxa"/>
            <w:shd w:val="clear" w:color="auto" w:fill="auto"/>
          </w:tcPr>
          <w:p w:rsidR="00D149A4" w:rsidRDefault="00056E45" w:rsidP="001B7EB4">
            <w:pPr>
              <w:jc w:val="both"/>
              <w:rPr>
                <w:sz w:val="24"/>
                <w:szCs w:val="24"/>
              </w:rPr>
            </w:pPr>
            <w:r>
              <w:rPr>
                <w:sz w:val="24"/>
                <w:szCs w:val="24"/>
              </w:rPr>
              <w:t>22.03.2016</w:t>
            </w:r>
            <w:r w:rsidR="00D149A4">
              <w:rPr>
                <w:sz w:val="24"/>
                <w:szCs w:val="24"/>
              </w:rPr>
              <w:t>г.</w:t>
            </w:r>
          </w:p>
        </w:tc>
        <w:tc>
          <w:tcPr>
            <w:tcW w:w="1738" w:type="dxa"/>
          </w:tcPr>
          <w:p w:rsidR="00D149A4" w:rsidRDefault="00D149A4" w:rsidP="001B7EB4">
            <w:pPr>
              <w:jc w:val="both"/>
              <w:rPr>
                <w:sz w:val="24"/>
                <w:szCs w:val="24"/>
              </w:rPr>
            </w:pPr>
            <w:r>
              <w:rPr>
                <w:sz w:val="24"/>
                <w:szCs w:val="24"/>
              </w:rPr>
              <w:t>Центральная районная библиотека</w:t>
            </w:r>
          </w:p>
        </w:tc>
        <w:tc>
          <w:tcPr>
            <w:tcW w:w="2194" w:type="dxa"/>
            <w:shd w:val="clear" w:color="auto" w:fill="auto"/>
          </w:tcPr>
          <w:p w:rsidR="00D149A4" w:rsidRDefault="00D149A4" w:rsidP="001B7EB4">
            <w:pPr>
              <w:jc w:val="both"/>
              <w:rPr>
                <w:sz w:val="24"/>
                <w:szCs w:val="24"/>
              </w:rPr>
            </w:pPr>
            <w:r>
              <w:rPr>
                <w:sz w:val="24"/>
                <w:szCs w:val="24"/>
              </w:rPr>
              <w:t>Выступление поэта, гостей, поздравления</w:t>
            </w:r>
          </w:p>
        </w:tc>
        <w:tc>
          <w:tcPr>
            <w:tcW w:w="2448" w:type="dxa"/>
            <w:shd w:val="clear" w:color="auto" w:fill="auto"/>
          </w:tcPr>
          <w:p w:rsidR="00D149A4" w:rsidRDefault="00D149A4" w:rsidP="001B7EB4">
            <w:pPr>
              <w:jc w:val="both"/>
              <w:rPr>
                <w:sz w:val="24"/>
                <w:szCs w:val="24"/>
              </w:rPr>
            </w:pPr>
            <w:r>
              <w:rPr>
                <w:sz w:val="24"/>
                <w:szCs w:val="24"/>
              </w:rPr>
              <w:t xml:space="preserve">2-32-64 </w:t>
            </w:r>
            <w:proofErr w:type="spellStart"/>
            <w:r>
              <w:rPr>
                <w:sz w:val="24"/>
                <w:szCs w:val="24"/>
              </w:rPr>
              <w:t>Слабнова</w:t>
            </w:r>
            <w:proofErr w:type="spellEnd"/>
            <w:r>
              <w:rPr>
                <w:sz w:val="24"/>
                <w:szCs w:val="24"/>
              </w:rPr>
              <w:t xml:space="preserve"> Т.В.</w:t>
            </w:r>
          </w:p>
        </w:tc>
      </w:tr>
    </w:tbl>
    <w:p w:rsidR="00EF2545" w:rsidRDefault="00EF2545" w:rsidP="001B7EB4">
      <w:pPr>
        <w:shd w:val="clear" w:color="auto" w:fill="FFFFFF"/>
        <w:tabs>
          <w:tab w:val="left" w:pos="0"/>
        </w:tabs>
        <w:spacing w:line="317" w:lineRule="exact"/>
        <w:ind w:right="5"/>
        <w:jc w:val="both"/>
        <w:rPr>
          <w:sz w:val="24"/>
          <w:szCs w:val="24"/>
        </w:rPr>
      </w:pPr>
    </w:p>
    <w:p w:rsidR="00090F93" w:rsidRDefault="00090F93" w:rsidP="001B7EB4">
      <w:pPr>
        <w:shd w:val="clear" w:color="auto" w:fill="FFFFFF"/>
        <w:tabs>
          <w:tab w:val="left" w:pos="0"/>
        </w:tabs>
        <w:spacing w:line="317" w:lineRule="exact"/>
        <w:ind w:right="5"/>
        <w:jc w:val="both"/>
        <w:rPr>
          <w:sz w:val="24"/>
          <w:szCs w:val="24"/>
        </w:rPr>
      </w:pPr>
    </w:p>
    <w:p w:rsidR="00090F93" w:rsidRDefault="00090F93" w:rsidP="001B7EB4">
      <w:pPr>
        <w:shd w:val="clear" w:color="auto" w:fill="FFFFFF"/>
        <w:tabs>
          <w:tab w:val="left" w:pos="0"/>
        </w:tabs>
        <w:spacing w:line="317" w:lineRule="exact"/>
        <w:ind w:right="5"/>
        <w:jc w:val="both"/>
        <w:rPr>
          <w:sz w:val="24"/>
          <w:szCs w:val="24"/>
        </w:rPr>
      </w:pPr>
    </w:p>
    <w:p w:rsidR="00EF2545" w:rsidRDefault="00EF2545" w:rsidP="001B7EB4">
      <w:pPr>
        <w:shd w:val="clear" w:color="auto" w:fill="FFFFFF"/>
        <w:tabs>
          <w:tab w:val="left" w:pos="0"/>
        </w:tabs>
        <w:spacing w:line="317" w:lineRule="exact"/>
        <w:ind w:right="5"/>
        <w:jc w:val="both"/>
        <w:rPr>
          <w:szCs w:val="28"/>
        </w:rPr>
      </w:pPr>
      <w:r>
        <w:rPr>
          <w:szCs w:val="28"/>
        </w:rPr>
        <w:t xml:space="preserve">                                                                               </w:t>
      </w:r>
      <w:r w:rsidR="00C00F7D">
        <w:rPr>
          <w:szCs w:val="28"/>
        </w:rPr>
        <w:t xml:space="preserve">                  </w:t>
      </w:r>
      <w:r w:rsidR="00E335CA">
        <w:rPr>
          <w:szCs w:val="28"/>
        </w:rPr>
        <w:t xml:space="preserve">         </w:t>
      </w:r>
      <w:r w:rsidR="00DD19D3">
        <w:rPr>
          <w:szCs w:val="28"/>
        </w:rPr>
        <w:t xml:space="preserve">                                                                                                        </w:t>
      </w:r>
      <w:r w:rsidR="00C00F7D">
        <w:rPr>
          <w:szCs w:val="28"/>
        </w:rPr>
        <w:t xml:space="preserve">   </w:t>
      </w:r>
      <w:r>
        <w:rPr>
          <w:szCs w:val="28"/>
        </w:rPr>
        <w:t xml:space="preserve"> </w:t>
      </w:r>
      <w:r w:rsidR="00E335CA">
        <w:rPr>
          <w:szCs w:val="28"/>
        </w:rPr>
        <w:t xml:space="preserve">                                                       </w:t>
      </w:r>
    </w:p>
    <w:p w:rsidR="00E335CA" w:rsidRDefault="00EF2545" w:rsidP="001B7EB4">
      <w:pPr>
        <w:shd w:val="clear" w:color="auto" w:fill="FFFFFF"/>
        <w:tabs>
          <w:tab w:val="left" w:pos="0"/>
        </w:tabs>
        <w:spacing w:line="317" w:lineRule="exact"/>
        <w:ind w:right="5"/>
        <w:jc w:val="both"/>
        <w:rPr>
          <w:szCs w:val="28"/>
        </w:rPr>
      </w:pPr>
      <w:r>
        <w:rPr>
          <w:szCs w:val="28"/>
        </w:rPr>
        <w:t xml:space="preserve">                                   </w:t>
      </w:r>
      <w:r w:rsidR="00E335CA">
        <w:rPr>
          <w:szCs w:val="28"/>
        </w:rPr>
        <w:t xml:space="preserve">                                                                   Приложение №3</w:t>
      </w:r>
    </w:p>
    <w:p w:rsidR="00EF2545" w:rsidRDefault="00E335CA" w:rsidP="001B7EB4">
      <w:pPr>
        <w:shd w:val="clear" w:color="auto" w:fill="FFFFFF"/>
        <w:tabs>
          <w:tab w:val="left" w:pos="0"/>
        </w:tabs>
        <w:spacing w:line="317" w:lineRule="exact"/>
        <w:ind w:right="5"/>
        <w:jc w:val="both"/>
        <w:rPr>
          <w:szCs w:val="28"/>
        </w:rPr>
      </w:pPr>
      <w:r>
        <w:rPr>
          <w:szCs w:val="28"/>
        </w:rPr>
        <w:t xml:space="preserve">                        </w:t>
      </w:r>
      <w:r w:rsidR="00EF2545">
        <w:rPr>
          <w:szCs w:val="28"/>
        </w:rPr>
        <w:t xml:space="preserve"> Информация о международной деятельности </w:t>
      </w:r>
    </w:p>
    <w:p w:rsidR="00EF2545" w:rsidRPr="002045CA" w:rsidRDefault="002045CA" w:rsidP="001B7EB4">
      <w:pPr>
        <w:shd w:val="clear" w:color="auto" w:fill="FFFFFF"/>
        <w:tabs>
          <w:tab w:val="left" w:pos="0"/>
        </w:tabs>
        <w:spacing w:line="317" w:lineRule="exact"/>
        <w:ind w:right="5"/>
        <w:jc w:val="both"/>
        <w:rPr>
          <w:szCs w:val="28"/>
        </w:rPr>
      </w:pPr>
      <w:r>
        <w:rPr>
          <w:szCs w:val="28"/>
        </w:rPr>
        <w:t xml:space="preserve">        </w:t>
      </w:r>
      <w:r w:rsidR="00EF2545">
        <w:rPr>
          <w:szCs w:val="28"/>
        </w:rPr>
        <w:t xml:space="preserve">     </w:t>
      </w:r>
      <w:r>
        <w:rPr>
          <w:b/>
          <w:szCs w:val="28"/>
        </w:rPr>
        <w:t xml:space="preserve"> </w:t>
      </w:r>
      <w:proofErr w:type="gramStart"/>
      <w:r>
        <w:rPr>
          <w:szCs w:val="28"/>
        </w:rPr>
        <w:t>п</w:t>
      </w:r>
      <w:r w:rsidRPr="002045CA">
        <w:rPr>
          <w:szCs w:val="28"/>
        </w:rPr>
        <w:t>о</w:t>
      </w:r>
      <w:proofErr w:type="gramEnd"/>
      <w:r w:rsidRPr="002045CA">
        <w:rPr>
          <w:szCs w:val="28"/>
        </w:rPr>
        <w:t xml:space="preserve"> </w:t>
      </w:r>
      <w:proofErr w:type="gramStart"/>
      <w:r w:rsidRPr="002045CA">
        <w:rPr>
          <w:szCs w:val="28"/>
        </w:rPr>
        <w:t>МУК</w:t>
      </w:r>
      <w:proofErr w:type="gramEnd"/>
      <w:r w:rsidRPr="002045CA">
        <w:rPr>
          <w:szCs w:val="28"/>
        </w:rPr>
        <w:t xml:space="preserve"> «Культура и досуг» Невельского района</w:t>
      </w:r>
      <w:r w:rsidR="00BE7DF6">
        <w:rPr>
          <w:szCs w:val="28"/>
        </w:rPr>
        <w:t xml:space="preserve"> в 2015</w:t>
      </w:r>
      <w:r w:rsidR="00EF2545" w:rsidRPr="002045CA">
        <w:rPr>
          <w:szCs w:val="28"/>
        </w:rPr>
        <w:t xml:space="preserve"> году</w:t>
      </w:r>
    </w:p>
    <w:tbl>
      <w:tblPr>
        <w:tblStyle w:val="a8"/>
        <w:tblW w:w="9781" w:type="dxa"/>
        <w:tblInd w:w="108" w:type="dxa"/>
        <w:tblLayout w:type="fixed"/>
        <w:tblLook w:val="04A0"/>
      </w:tblPr>
      <w:tblGrid>
        <w:gridCol w:w="1134"/>
        <w:gridCol w:w="2410"/>
        <w:gridCol w:w="2268"/>
        <w:gridCol w:w="2552"/>
        <w:gridCol w:w="1417"/>
      </w:tblGrid>
      <w:tr w:rsidR="00EA0A9F" w:rsidTr="00B66A92">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Наименование мероприятия</w:t>
            </w:r>
          </w:p>
          <w:p w:rsidR="00EF2545" w:rsidRDefault="00EF2545" w:rsidP="001B7EB4">
            <w:pPr>
              <w:tabs>
                <w:tab w:val="left" w:pos="0"/>
              </w:tabs>
              <w:spacing w:line="317" w:lineRule="exact"/>
              <w:ind w:right="5"/>
              <w:jc w:val="both"/>
              <w:rPr>
                <w:sz w:val="24"/>
                <w:szCs w:val="24"/>
              </w:rPr>
            </w:pPr>
            <w:r>
              <w:rPr>
                <w:sz w:val="24"/>
                <w:szCs w:val="24"/>
              </w:rPr>
              <w:t>Сроки и место проведения</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Содержание мероприятия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Участники мероприятия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Организаторы</w:t>
            </w:r>
          </w:p>
          <w:p w:rsidR="00EF2545" w:rsidRDefault="00EF2545" w:rsidP="001B7EB4">
            <w:pPr>
              <w:tabs>
                <w:tab w:val="left" w:pos="0"/>
              </w:tabs>
              <w:spacing w:line="317" w:lineRule="exact"/>
              <w:ind w:right="5"/>
              <w:jc w:val="both"/>
              <w:rPr>
                <w:sz w:val="24"/>
                <w:szCs w:val="24"/>
              </w:rPr>
            </w:pPr>
            <w:r>
              <w:rPr>
                <w:sz w:val="24"/>
                <w:szCs w:val="24"/>
              </w:rPr>
              <w:t>мероприятия</w:t>
            </w:r>
          </w:p>
        </w:tc>
      </w:tr>
      <w:tr w:rsidR="00EA0A9F" w:rsidTr="00B66A92">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408A" w:rsidRDefault="00056E45" w:rsidP="001B7EB4">
            <w:pPr>
              <w:tabs>
                <w:tab w:val="left" w:pos="0"/>
              </w:tabs>
              <w:spacing w:line="317" w:lineRule="exact"/>
              <w:ind w:right="5"/>
              <w:jc w:val="both"/>
              <w:rPr>
                <w:sz w:val="24"/>
                <w:szCs w:val="24"/>
              </w:rPr>
            </w:pPr>
            <w:r>
              <w:rPr>
                <w:sz w:val="24"/>
                <w:szCs w:val="24"/>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408A" w:rsidRDefault="0013408A" w:rsidP="001B7EB4">
            <w:pPr>
              <w:ind w:left="108"/>
              <w:jc w:val="both"/>
              <w:rPr>
                <w:sz w:val="22"/>
              </w:rPr>
            </w:pPr>
            <w:r>
              <w:rPr>
                <w:sz w:val="22"/>
              </w:rPr>
              <w:t xml:space="preserve">Встреча на Кургане Дружбы ветеранов Великой Отечественной войны России, </w:t>
            </w:r>
            <w:proofErr w:type="spellStart"/>
            <w:r>
              <w:rPr>
                <w:sz w:val="22"/>
              </w:rPr>
              <w:t>Белорусии</w:t>
            </w:r>
            <w:proofErr w:type="spellEnd"/>
            <w:r>
              <w:rPr>
                <w:sz w:val="22"/>
              </w:rPr>
              <w:t xml:space="preserve"> и Латвии</w:t>
            </w:r>
          </w:p>
          <w:p w:rsidR="0013408A" w:rsidRDefault="00F14589" w:rsidP="001B7EB4">
            <w:pPr>
              <w:ind w:left="108"/>
              <w:jc w:val="both"/>
              <w:rPr>
                <w:sz w:val="24"/>
                <w:szCs w:val="24"/>
              </w:rPr>
            </w:pPr>
            <w:r>
              <w:rPr>
                <w:sz w:val="22"/>
              </w:rPr>
              <w:t>05.07.2015</w:t>
            </w:r>
            <w:r w:rsidR="0013408A">
              <w:rPr>
                <w:sz w:val="22"/>
              </w:rPr>
              <w:t xml:space="preserve"> г.  г</w:t>
            </w:r>
            <w:proofErr w:type="gramStart"/>
            <w:r w:rsidR="0013408A">
              <w:rPr>
                <w:sz w:val="22"/>
              </w:rPr>
              <w:t>.С</w:t>
            </w:r>
            <w:proofErr w:type="gramEnd"/>
            <w:r w:rsidR="0013408A">
              <w:rPr>
                <w:sz w:val="22"/>
              </w:rPr>
              <w:t>ебеж</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408A" w:rsidRDefault="0013408A" w:rsidP="001B7EB4">
            <w:pPr>
              <w:tabs>
                <w:tab w:val="left" w:pos="0"/>
              </w:tabs>
              <w:spacing w:line="317" w:lineRule="exact"/>
              <w:ind w:right="5"/>
              <w:jc w:val="both"/>
              <w:rPr>
                <w:sz w:val="24"/>
                <w:szCs w:val="24"/>
              </w:rPr>
            </w:pPr>
            <w:r>
              <w:rPr>
                <w:sz w:val="24"/>
                <w:szCs w:val="24"/>
              </w:rPr>
              <w:t>Ежегодная встреча ветеранов ВОВ трех народов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408A" w:rsidRDefault="0013408A" w:rsidP="001B7EB4">
            <w:pPr>
              <w:jc w:val="both"/>
              <w:rPr>
                <w:sz w:val="22"/>
              </w:rPr>
            </w:pPr>
            <w:r>
              <w:rPr>
                <w:sz w:val="22"/>
              </w:rPr>
              <w:t>Делегация ветеранов войны и труда Невельского района.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408A" w:rsidRDefault="0013408A" w:rsidP="001B7EB4">
            <w:pPr>
              <w:tabs>
                <w:tab w:val="left" w:pos="0"/>
              </w:tabs>
              <w:spacing w:line="317" w:lineRule="exact"/>
              <w:ind w:right="5"/>
              <w:jc w:val="both"/>
              <w:rPr>
                <w:sz w:val="24"/>
                <w:szCs w:val="24"/>
              </w:rPr>
            </w:pPr>
            <w:r>
              <w:rPr>
                <w:sz w:val="24"/>
                <w:szCs w:val="24"/>
              </w:rPr>
              <w:t>Совет ветеранов войны и труда Невельского района</w:t>
            </w:r>
          </w:p>
        </w:tc>
      </w:tr>
      <w:tr w:rsidR="00EA0A9F" w:rsidTr="00B66A92">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Default="00056E45" w:rsidP="001B7EB4">
            <w:pPr>
              <w:tabs>
                <w:tab w:val="left" w:pos="0"/>
              </w:tabs>
              <w:spacing w:line="317" w:lineRule="exact"/>
              <w:ind w:right="5"/>
              <w:jc w:val="both"/>
              <w:rPr>
                <w:sz w:val="24"/>
                <w:szCs w:val="24"/>
              </w:rPr>
            </w:pPr>
            <w:r>
              <w:rPr>
                <w:sz w:val="24"/>
                <w:szCs w:val="24"/>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Default="0013408A" w:rsidP="001B7EB4">
            <w:pPr>
              <w:ind w:left="108"/>
              <w:jc w:val="both"/>
              <w:rPr>
                <w:sz w:val="24"/>
                <w:szCs w:val="24"/>
              </w:rPr>
            </w:pPr>
          </w:p>
          <w:p w:rsidR="0013408A" w:rsidRDefault="0013408A" w:rsidP="001B7EB4">
            <w:pPr>
              <w:ind w:left="108"/>
              <w:jc w:val="both"/>
              <w:rPr>
                <w:sz w:val="24"/>
                <w:szCs w:val="24"/>
              </w:rPr>
            </w:pPr>
            <w:proofErr w:type="spellStart"/>
            <w:r>
              <w:rPr>
                <w:sz w:val="24"/>
                <w:szCs w:val="24"/>
              </w:rPr>
              <w:t>Социокуль</w:t>
            </w:r>
            <w:r w:rsidR="002C5724">
              <w:rPr>
                <w:sz w:val="24"/>
                <w:szCs w:val="24"/>
              </w:rPr>
              <w:t>турное</w:t>
            </w:r>
            <w:proofErr w:type="spellEnd"/>
            <w:r w:rsidR="002C5724">
              <w:rPr>
                <w:sz w:val="24"/>
                <w:szCs w:val="24"/>
              </w:rPr>
              <w:t xml:space="preserve"> мероприятие «Добрые соседи»</w:t>
            </w:r>
            <w:r>
              <w:rPr>
                <w:sz w:val="24"/>
                <w:szCs w:val="24"/>
              </w:rPr>
              <w:t xml:space="preserve"> в п. Езерище Витебской области, принял участие самодеятельный коллектив </w:t>
            </w:r>
            <w:r w:rsidR="00CA6ED9">
              <w:rPr>
                <w:sz w:val="24"/>
                <w:szCs w:val="24"/>
              </w:rPr>
              <w:t xml:space="preserve"> хор </w:t>
            </w:r>
            <w:r w:rsidR="00CA6ED9">
              <w:rPr>
                <w:sz w:val="24"/>
                <w:szCs w:val="24"/>
              </w:rPr>
              <w:lastRenderedPageBreak/>
              <w:t xml:space="preserve">«Ветеран» </w:t>
            </w:r>
            <w:r>
              <w:rPr>
                <w:sz w:val="24"/>
                <w:szCs w:val="24"/>
              </w:rPr>
              <w:t>п</w:t>
            </w:r>
            <w:proofErr w:type="gramStart"/>
            <w:r>
              <w:rPr>
                <w:sz w:val="24"/>
                <w:szCs w:val="24"/>
              </w:rPr>
              <w:t>.Е</w:t>
            </w:r>
            <w:proofErr w:type="gramEnd"/>
            <w:r>
              <w:rPr>
                <w:sz w:val="24"/>
                <w:szCs w:val="24"/>
              </w:rPr>
              <w:t>зерище.</w:t>
            </w:r>
          </w:p>
          <w:p w:rsidR="0013408A" w:rsidRDefault="00F14589" w:rsidP="001B7EB4">
            <w:pPr>
              <w:ind w:left="108"/>
              <w:jc w:val="both"/>
              <w:rPr>
                <w:sz w:val="24"/>
                <w:szCs w:val="24"/>
              </w:rPr>
            </w:pPr>
            <w:r>
              <w:rPr>
                <w:sz w:val="24"/>
                <w:szCs w:val="24"/>
              </w:rPr>
              <w:t>сентябрь</w:t>
            </w: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Pr="00E852D9" w:rsidRDefault="0013408A" w:rsidP="001B7EB4">
            <w:pPr>
              <w:ind w:left="108"/>
              <w:jc w:val="both"/>
              <w:rPr>
                <w:sz w:val="24"/>
                <w:szCs w:val="24"/>
              </w:rPr>
            </w:pPr>
            <w:r>
              <w:rPr>
                <w:sz w:val="24"/>
                <w:szCs w:val="24"/>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Pr="00E852D9" w:rsidRDefault="0013408A" w:rsidP="001B7EB4">
            <w:pPr>
              <w:ind w:left="108"/>
              <w:jc w:val="both"/>
              <w:rPr>
                <w:sz w:val="24"/>
                <w:szCs w:val="24"/>
              </w:rPr>
            </w:pPr>
          </w:p>
          <w:p w:rsidR="0013408A" w:rsidRPr="00E852D9" w:rsidRDefault="0013408A" w:rsidP="001B7EB4">
            <w:pPr>
              <w:ind w:left="108"/>
              <w:jc w:val="both"/>
              <w:rPr>
                <w:sz w:val="24"/>
                <w:szCs w:val="24"/>
              </w:rPr>
            </w:pPr>
          </w:p>
          <w:p w:rsidR="0013408A" w:rsidRPr="00E852D9" w:rsidRDefault="0013408A" w:rsidP="001B7EB4">
            <w:pPr>
              <w:ind w:left="108"/>
              <w:jc w:val="both"/>
              <w:rPr>
                <w:sz w:val="24"/>
                <w:szCs w:val="24"/>
              </w:rPr>
            </w:pPr>
          </w:p>
          <w:p w:rsidR="0013408A" w:rsidRDefault="0013408A" w:rsidP="001B7EB4">
            <w:pPr>
              <w:ind w:left="108"/>
              <w:jc w:val="both"/>
              <w:rPr>
                <w:sz w:val="24"/>
                <w:szCs w:val="24"/>
              </w:rPr>
            </w:pPr>
          </w:p>
          <w:p w:rsidR="0013408A" w:rsidRDefault="00CD53CB" w:rsidP="001B7EB4">
            <w:pPr>
              <w:jc w:val="both"/>
              <w:rPr>
                <w:sz w:val="24"/>
                <w:szCs w:val="24"/>
              </w:rPr>
            </w:pPr>
            <w:r>
              <w:rPr>
                <w:sz w:val="24"/>
                <w:szCs w:val="24"/>
              </w:rPr>
              <w:t xml:space="preserve">Концертная </w:t>
            </w:r>
            <w:r w:rsidR="0013408A">
              <w:rPr>
                <w:sz w:val="24"/>
                <w:szCs w:val="24"/>
              </w:rPr>
              <w:t>программа</w:t>
            </w: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Pr="00E852D9" w:rsidRDefault="0013408A" w:rsidP="001B7EB4">
            <w:pPr>
              <w:ind w:left="108"/>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Default="0013408A" w:rsidP="001B7EB4">
            <w:pPr>
              <w:ind w:left="108"/>
              <w:jc w:val="both"/>
              <w:rPr>
                <w:sz w:val="24"/>
                <w:szCs w:val="24"/>
              </w:rPr>
            </w:pPr>
            <w:r w:rsidRPr="00E852D9">
              <w:rPr>
                <w:sz w:val="24"/>
                <w:szCs w:val="24"/>
              </w:rPr>
              <w:t xml:space="preserve"> </w:t>
            </w:r>
            <w:r w:rsidR="00CD53CB">
              <w:rPr>
                <w:sz w:val="24"/>
                <w:szCs w:val="24"/>
              </w:rPr>
              <w:t>Самодеятельные коллективы РДК</w:t>
            </w: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Pr="00E852D9" w:rsidRDefault="0013408A" w:rsidP="001B7EB4">
            <w:pPr>
              <w:ind w:left="108"/>
              <w:jc w:val="both"/>
              <w:rPr>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Default="0013408A" w:rsidP="001B7EB4">
            <w:pPr>
              <w:ind w:left="108"/>
              <w:jc w:val="both"/>
              <w:rPr>
                <w:sz w:val="24"/>
                <w:szCs w:val="24"/>
              </w:rPr>
            </w:pPr>
            <w:r>
              <w:rPr>
                <w:sz w:val="24"/>
                <w:szCs w:val="24"/>
              </w:rPr>
              <w:t xml:space="preserve"> </w:t>
            </w:r>
            <w:r w:rsidRPr="00E852D9">
              <w:rPr>
                <w:sz w:val="24"/>
                <w:szCs w:val="24"/>
              </w:rPr>
              <w:t xml:space="preserve"> </w:t>
            </w:r>
            <w:r>
              <w:rPr>
                <w:sz w:val="24"/>
                <w:szCs w:val="24"/>
              </w:rPr>
              <w:t xml:space="preserve">МУК </w:t>
            </w:r>
            <w:r w:rsidRPr="00E852D9">
              <w:rPr>
                <w:sz w:val="24"/>
                <w:szCs w:val="24"/>
              </w:rPr>
              <w:t>«Культура и досуг»</w:t>
            </w: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Default="0013408A" w:rsidP="001B7EB4">
            <w:pPr>
              <w:ind w:left="108"/>
              <w:jc w:val="both"/>
              <w:rPr>
                <w:sz w:val="24"/>
                <w:szCs w:val="24"/>
              </w:rPr>
            </w:pPr>
          </w:p>
          <w:p w:rsidR="0013408A" w:rsidRDefault="0013408A" w:rsidP="001B7EB4">
            <w:pPr>
              <w:jc w:val="both"/>
              <w:rPr>
                <w:sz w:val="24"/>
                <w:szCs w:val="24"/>
              </w:rPr>
            </w:pPr>
          </w:p>
          <w:p w:rsidR="00181463" w:rsidRDefault="00181463" w:rsidP="001B7EB4">
            <w:pPr>
              <w:jc w:val="both"/>
              <w:rPr>
                <w:sz w:val="24"/>
                <w:szCs w:val="24"/>
              </w:rPr>
            </w:pPr>
          </w:p>
          <w:p w:rsidR="00181463" w:rsidRDefault="00181463" w:rsidP="001B7EB4">
            <w:pPr>
              <w:jc w:val="both"/>
              <w:rPr>
                <w:sz w:val="24"/>
                <w:szCs w:val="24"/>
              </w:rPr>
            </w:pPr>
          </w:p>
          <w:p w:rsidR="00181463" w:rsidRDefault="00181463" w:rsidP="001B7EB4">
            <w:pPr>
              <w:jc w:val="both"/>
              <w:rPr>
                <w:sz w:val="24"/>
                <w:szCs w:val="24"/>
              </w:rPr>
            </w:pPr>
          </w:p>
          <w:p w:rsidR="00181463" w:rsidRDefault="00181463" w:rsidP="001B7EB4">
            <w:pPr>
              <w:jc w:val="both"/>
              <w:rPr>
                <w:sz w:val="24"/>
                <w:szCs w:val="24"/>
              </w:rPr>
            </w:pPr>
          </w:p>
          <w:p w:rsidR="00181463" w:rsidRDefault="00181463" w:rsidP="001B7EB4">
            <w:pPr>
              <w:jc w:val="both"/>
              <w:rPr>
                <w:sz w:val="24"/>
                <w:szCs w:val="24"/>
              </w:rPr>
            </w:pPr>
          </w:p>
          <w:p w:rsidR="00181463" w:rsidRPr="00E852D9" w:rsidRDefault="00181463" w:rsidP="001B7EB4">
            <w:pPr>
              <w:jc w:val="both"/>
              <w:rPr>
                <w:sz w:val="24"/>
                <w:szCs w:val="24"/>
              </w:rPr>
            </w:pPr>
          </w:p>
        </w:tc>
      </w:tr>
      <w:tr w:rsidR="00181463" w:rsidTr="00B66A92">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463" w:rsidRDefault="00181463" w:rsidP="001B7EB4">
            <w:pPr>
              <w:tabs>
                <w:tab w:val="left" w:pos="0"/>
              </w:tabs>
              <w:spacing w:line="317" w:lineRule="exact"/>
              <w:ind w:right="5"/>
              <w:jc w:val="both"/>
              <w:rPr>
                <w:sz w:val="24"/>
                <w:szCs w:val="24"/>
              </w:rPr>
            </w:pPr>
            <w:r>
              <w:rPr>
                <w:sz w:val="24"/>
                <w:szCs w:val="24"/>
              </w:rPr>
              <w:lastRenderedPageBreak/>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463" w:rsidRDefault="00181463" w:rsidP="001B7EB4">
            <w:pPr>
              <w:ind w:left="108"/>
              <w:jc w:val="both"/>
              <w:rPr>
                <w:sz w:val="24"/>
                <w:szCs w:val="24"/>
              </w:rPr>
            </w:pPr>
            <w:r>
              <w:rPr>
                <w:sz w:val="24"/>
                <w:szCs w:val="24"/>
              </w:rPr>
              <w:t>Встреча с Полоцким народным литературным объединением «</w:t>
            </w:r>
            <w:proofErr w:type="spellStart"/>
            <w:r>
              <w:rPr>
                <w:sz w:val="24"/>
                <w:szCs w:val="24"/>
              </w:rPr>
              <w:t>Наддзв</w:t>
            </w:r>
            <w:proofErr w:type="gramStart"/>
            <w:r>
              <w:rPr>
                <w:sz w:val="24"/>
                <w:szCs w:val="24"/>
                <w:lang w:val="en-US"/>
              </w:rPr>
              <w:t>i</w:t>
            </w:r>
            <w:proofErr w:type="gramEnd"/>
            <w:r w:rsidR="004522BF">
              <w:rPr>
                <w:sz w:val="24"/>
                <w:szCs w:val="24"/>
              </w:rPr>
              <w:t>нне</w:t>
            </w:r>
            <w:proofErr w:type="spellEnd"/>
            <w:r w:rsidR="004522BF">
              <w:rPr>
                <w:sz w:val="24"/>
                <w:szCs w:val="24"/>
              </w:rPr>
              <w:t>» 28.08.2015</w:t>
            </w:r>
            <w:r>
              <w:rPr>
                <w:sz w:val="24"/>
                <w:szCs w:val="24"/>
              </w:rPr>
              <w:t>г., ЦРБ</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463" w:rsidRPr="00E852D9" w:rsidRDefault="00181463" w:rsidP="001B7EB4">
            <w:pPr>
              <w:ind w:left="108"/>
              <w:jc w:val="both"/>
              <w:rPr>
                <w:sz w:val="24"/>
                <w:szCs w:val="24"/>
              </w:rPr>
            </w:pPr>
            <w:r>
              <w:rPr>
                <w:sz w:val="24"/>
                <w:szCs w:val="24"/>
              </w:rPr>
              <w:t xml:space="preserve">Творческая встреча поэтов из Полоцкого литературного объединения с членами литературно-художественного клуба «Шкатулка» и читателями </w:t>
            </w:r>
            <w:proofErr w:type="spellStart"/>
            <w:r>
              <w:rPr>
                <w:sz w:val="24"/>
                <w:szCs w:val="24"/>
              </w:rPr>
              <w:t>Невельской</w:t>
            </w:r>
            <w:proofErr w:type="spellEnd"/>
            <w:r>
              <w:rPr>
                <w:sz w:val="24"/>
                <w:szCs w:val="24"/>
              </w:rPr>
              <w:t xml:space="preserve"> ЦРБ</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463" w:rsidRDefault="00181463" w:rsidP="001B7EB4">
            <w:pPr>
              <w:ind w:left="108"/>
              <w:jc w:val="both"/>
              <w:rPr>
                <w:sz w:val="24"/>
                <w:szCs w:val="24"/>
              </w:rPr>
            </w:pPr>
            <w:r>
              <w:rPr>
                <w:sz w:val="24"/>
                <w:szCs w:val="24"/>
              </w:rPr>
              <w:t xml:space="preserve">Поэты  Полоцкого литературного объединения, члены литературно-художественного клуба «Шкатулка» и читатели </w:t>
            </w:r>
            <w:proofErr w:type="spellStart"/>
            <w:r>
              <w:rPr>
                <w:sz w:val="24"/>
                <w:szCs w:val="24"/>
              </w:rPr>
              <w:t>Невельской</w:t>
            </w:r>
            <w:proofErr w:type="spellEnd"/>
            <w:r>
              <w:rPr>
                <w:sz w:val="24"/>
                <w:szCs w:val="24"/>
              </w:rPr>
              <w:t xml:space="preserve"> ЦРБ</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463" w:rsidRDefault="00181463" w:rsidP="001B7EB4">
            <w:pPr>
              <w:ind w:left="108"/>
              <w:jc w:val="both"/>
              <w:rPr>
                <w:sz w:val="24"/>
                <w:szCs w:val="24"/>
              </w:rPr>
            </w:pPr>
            <w:r>
              <w:rPr>
                <w:sz w:val="24"/>
                <w:szCs w:val="24"/>
              </w:rPr>
              <w:t>ЦРБ, отдел обслуживания юношества и взрослых читателей</w:t>
            </w:r>
          </w:p>
        </w:tc>
      </w:tr>
      <w:tr w:rsidR="00EA0A9F" w:rsidTr="00B66A92">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Default="00EA0A9F" w:rsidP="001B7EB4">
            <w:pPr>
              <w:tabs>
                <w:tab w:val="left" w:pos="0"/>
              </w:tabs>
              <w:spacing w:line="317" w:lineRule="exact"/>
              <w:ind w:right="5"/>
              <w:jc w:val="both"/>
              <w:rPr>
                <w:sz w:val="24"/>
                <w:szCs w:val="24"/>
              </w:rPr>
            </w:pPr>
            <w:r>
              <w:rPr>
                <w:sz w:val="24"/>
                <w:szCs w:val="24"/>
              </w:rPr>
              <w:t>4</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Default="0013408A" w:rsidP="001B7EB4">
            <w:pPr>
              <w:ind w:left="108"/>
              <w:jc w:val="both"/>
              <w:rPr>
                <w:sz w:val="24"/>
                <w:szCs w:val="24"/>
              </w:rPr>
            </w:pPr>
            <w:r>
              <w:rPr>
                <w:sz w:val="24"/>
                <w:szCs w:val="24"/>
              </w:rPr>
              <w:t>Международный конкурс юных пиан</w:t>
            </w:r>
            <w:r w:rsidR="00F14589">
              <w:rPr>
                <w:sz w:val="24"/>
                <w:szCs w:val="24"/>
              </w:rPr>
              <w:t xml:space="preserve">истов, посвященный </w:t>
            </w:r>
            <w:r w:rsidR="002B3438">
              <w:rPr>
                <w:sz w:val="24"/>
                <w:szCs w:val="24"/>
              </w:rPr>
              <w:t>памяти М.В.Юдиной 21</w:t>
            </w:r>
            <w:r w:rsidR="00F14589">
              <w:rPr>
                <w:sz w:val="24"/>
                <w:szCs w:val="24"/>
              </w:rPr>
              <w:t>.02.02015</w:t>
            </w:r>
            <w:r>
              <w:rPr>
                <w:sz w:val="24"/>
                <w:szCs w:val="24"/>
              </w:rPr>
              <w:t>г. г</w:t>
            </w:r>
            <w:proofErr w:type="gramStart"/>
            <w:r>
              <w:rPr>
                <w:sz w:val="24"/>
                <w:szCs w:val="24"/>
              </w:rPr>
              <w:t>.Н</w:t>
            </w:r>
            <w:proofErr w:type="gramEnd"/>
            <w:r>
              <w:rPr>
                <w:sz w:val="24"/>
                <w:szCs w:val="24"/>
              </w:rPr>
              <w:t xml:space="preserve">евель </w:t>
            </w:r>
            <w:r w:rsidR="0011165B">
              <w:rPr>
                <w:sz w:val="24"/>
                <w:szCs w:val="24"/>
              </w:rPr>
              <w:t>–</w:t>
            </w:r>
            <w:r>
              <w:rPr>
                <w:sz w:val="24"/>
                <w:szCs w:val="24"/>
              </w:rPr>
              <w:t xml:space="preserve"> ДШИ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Pr="00E852D9" w:rsidRDefault="0013408A" w:rsidP="001B7EB4">
            <w:pPr>
              <w:ind w:left="108"/>
              <w:jc w:val="both"/>
              <w:rPr>
                <w:sz w:val="24"/>
                <w:szCs w:val="24"/>
              </w:rPr>
            </w:pPr>
            <w:r>
              <w:rPr>
                <w:sz w:val="24"/>
                <w:szCs w:val="24"/>
              </w:rPr>
              <w:t>Конкурсное выступление детей</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Default="00EA0A9F" w:rsidP="001B7EB4">
            <w:pPr>
              <w:ind w:left="108"/>
              <w:jc w:val="both"/>
              <w:rPr>
                <w:sz w:val="24"/>
                <w:szCs w:val="24"/>
              </w:rPr>
            </w:pPr>
            <w:r>
              <w:rPr>
                <w:sz w:val="24"/>
                <w:szCs w:val="24"/>
              </w:rPr>
              <w:t>Юные пианисты из  Белоруссии и городов Псковской области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08A" w:rsidRPr="00E852D9" w:rsidRDefault="00EA0A9F" w:rsidP="001B7EB4">
            <w:pPr>
              <w:ind w:left="108"/>
              <w:jc w:val="both"/>
              <w:rPr>
                <w:sz w:val="24"/>
                <w:szCs w:val="24"/>
              </w:rPr>
            </w:pPr>
            <w:r>
              <w:rPr>
                <w:sz w:val="24"/>
                <w:szCs w:val="24"/>
              </w:rPr>
              <w:t>ДШ</w:t>
            </w:r>
            <w:proofErr w:type="gramStart"/>
            <w:r>
              <w:rPr>
                <w:sz w:val="24"/>
                <w:szCs w:val="24"/>
              </w:rPr>
              <w:t>И-</w:t>
            </w:r>
            <w:proofErr w:type="gramEnd"/>
            <w:r>
              <w:rPr>
                <w:sz w:val="24"/>
                <w:szCs w:val="24"/>
              </w:rPr>
              <w:t xml:space="preserve"> Менделеева Н.М</w:t>
            </w:r>
          </w:p>
        </w:tc>
      </w:tr>
      <w:tr w:rsidR="0011165B" w:rsidTr="00B66A92">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165B" w:rsidRDefault="0011165B" w:rsidP="001B7EB4">
            <w:pPr>
              <w:tabs>
                <w:tab w:val="left" w:pos="0"/>
              </w:tabs>
              <w:spacing w:line="317" w:lineRule="exact"/>
              <w:ind w:right="5"/>
              <w:jc w:val="both"/>
              <w:rPr>
                <w:sz w:val="24"/>
                <w:szCs w:val="24"/>
              </w:rPr>
            </w:pPr>
            <w:r>
              <w:rPr>
                <w:sz w:val="24"/>
                <w:szCs w:val="24"/>
              </w:rPr>
              <w:t>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165B" w:rsidRPr="0011165B" w:rsidRDefault="0011165B" w:rsidP="007D30D0">
            <w:pPr>
              <w:ind w:left="108"/>
              <w:rPr>
                <w:sz w:val="24"/>
                <w:szCs w:val="24"/>
              </w:rPr>
            </w:pPr>
            <w:r w:rsidRPr="0011165B">
              <w:rPr>
                <w:sz w:val="24"/>
                <w:szCs w:val="24"/>
              </w:rPr>
              <w:t>В рамках праздничных мероприятий, посвященных 70-летию  Великой Победы делегация из Казахстана, приняла участие</w:t>
            </w:r>
            <w:r w:rsidR="002B3438">
              <w:rPr>
                <w:sz w:val="24"/>
                <w:szCs w:val="24"/>
              </w:rPr>
              <w:t xml:space="preserve"> в торжественных мероприятиях</w:t>
            </w:r>
          </w:p>
          <w:p w:rsidR="0011165B" w:rsidRPr="0011165B" w:rsidRDefault="0011165B" w:rsidP="007D30D0">
            <w:pPr>
              <w:rPr>
                <w:sz w:val="24"/>
                <w:szCs w:val="24"/>
              </w:rPr>
            </w:pPr>
          </w:p>
          <w:p w:rsidR="0011165B" w:rsidRPr="0011165B" w:rsidRDefault="0011165B" w:rsidP="007D30D0">
            <w:pPr>
              <w:tabs>
                <w:tab w:val="left" w:pos="2145"/>
              </w:tabs>
              <w:rPr>
                <w:sz w:val="24"/>
                <w:szCs w:val="24"/>
              </w:rPr>
            </w:pPr>
            <w:r w:rsidRPr="0011165B">
              <w:rPr>
                <w:sz w:val="24"/>
                <w:szCs w:val="24"/>
              </w:rPr>
              <w:t xml:space="preserve">Акция памяти на месте гибели Героя Советского союза </w:t>
            </w:r>
            <w:proofErr w:type="spellStart"/>
            <w:r w:rsidRPr="0011165B">
              <w:rPr>
                <w:sz w:val="24"/>
                <w:szCs w:val="24"/>
              </w:rPr>
              <w:t>Маншук</w:t>
            </w:r>
            <w:proofErr w:type="spellEnd"/>
            <w:r w:rsidRPr="0011165B">
              <w:rPr>
                <w:sz w:val="24"/>
                <w:szCs w:val="24"/>
              </w:rPr>
              <w:t xml:space="preserve"> Маметовой в </w:t>
            </w:r>
            <w:proofErr w:type="spellStart"/>
            <w:r w:rsidRPr="0011165B">
              <w:rPr>
                <w:sz w:val="24"/>
                <w:szCs w:val="24"/>
              </w:rPr>
              <w:t>д</w:t>
            </w:r>
            <w:proofErr w:type="gramStart"/>
            <w:r w:rsidRPr="0011165B">
              <w:rPr>
                <w:sz w:val="24"/>
                <w:szCs w:val="24"/>
              </w:rPr>
              <w:t>.З</w:t>
            </w:r>
            <w:proofErr w:type="gramEnd"/>
            <w:r w:rsidRPr="0011165B">
              <w:rPr>
                <w:sz w:val="24"/>
                <w:szCs w:val="24"/>
              </w:rPr>
              <w:t>аивание</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165B" w:rsidRPr="0011165B" w:rsidRDefault="0011165B" w:rsidP="007D30D0">
            <w:pPr>
              <w:tabs>
                <w:tab w:val="left" w:pos="0"/>
              </w:tabs>
              <w:spacing w:line="317" w:lineRule="exact"/>
              <w:ind w:right="5"/>
              <w:jc w:val="both"/>
              <w:rPr>
                <w:sz w:val="24"/>
                <w:szCs w:val="24"/>
              </w:rPr>
            </w:pPr>
            <w:r w:rsidRPr="0011165B">
              <w:rPr>
                <w:sz w:val="24"/>
                <w:szCs w:val="24"/>
              </w:rPr>
              <w:t xml:space="preserve">Торжественные  митинги, встречи и т.д. </w:t>
            </w: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r w:rsidRPr="0011165B">
              <w:rPr>
                <w:sz w:val="24"/>
                <w:szCs w:val="24"/>
              </w:rPr>
              <w:t xml:space="preserve">В рамках акции памяти,  встреча с земляками  </w:t>
            </w:r>
            <w:proofErr w:type="spellStart"/>
            <w:r w:rsidRPr="0011165B">
              <w:rPr>
                <w:sz w:val="24"/>
                <w:szCs w:val="24"/>
              </w:rPr>
              <w:t>М.Маметовой</w:t>
            </w:r>
            <w:proofErr w:type="spellEnd"/>
            <w:r w:rsidRPr="0011165B">
              <w:rPr>
                <w:sz w:val="24"/>
                <w:szCs w:val="24"/>
              </w:rPr>
              <w:t>, возложение венков.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165B" w:rsidRPr="0011165B" w:rsidRDefault="0011165B" w:rsidP="007D30D0">
            <w:pPr>
              <w:jc w:val="both"/>
              <w:rPr>
                <w:sz w:val="24"/>
                <w:szCs w:val="24"/>
              </w:rPr>
            </w:pPr>
            <w:r w:rsidRPr="0011165B">
              <w:rPr>
                <w:sz w:val="24"/>
                <w:szCs w:val="24"/>
              </w:rPr>
              <w:t>Делегация Казахстана, жители  и гости города.</w:t>
            </w:r>
          </w:p>
          <w:p w:rsidR="0011165B" w:rsidRPr="0011165B" w:rsidRDefault="0011165B" w:rsidP="007D30D0">
            <w:pPr>
              <w:jc w:val="both"/>
              <w:rPr>
                <w:sz w:val="24"/>
                <w:szCs w:val="24"/>
              </w:rPr>
            </w:pPr>
          </w:p>
          <w:p w:rsidR="0011165B" w:rsidRPr="0011165B" w:rsidRDefault="0011165B" w:rsidP="007D30D0">
            <w:pPr>
              <w:jc w:val="both"/>
              <w:rPr>
                <w:sz w:val="24"/>
                <w:szCs w:val="24"/>
              </w:rPr>
            </w:pPr>
          </w:p>
          <w:p w:rsidR="0011165B" w:rsidRPr="0011165B" w:rsidRDefault="0011165B" w:rsidP="007D30D0">
            <w:pPr>
              <w:jc w:val="both"/>
              <w:rPr>
                <w:sz w:val="24"/>
                <w:szCs w:val="24"/>
              </w:rPr>
            </w:pPr>
          </w:p>
          <w:p w:rsidR="0011165B" w:rsidRPr="0011165B" w:rsidRDefault="0011165B" w:rsidP="007D30D0">
            <w:pPr>
              <w:jc w:val="both"/>
              <w:rPr>
                <w:sz w:val="24"/>
                <w:szCs w:val="24"/>
              </w:rPr>
            </w:pPr>
          </w:p>
          <w:p w:rsidR="0011165B" w:rsidRDefault="0011165B" w:rsidP="007D30D0">
            <w:pPr>
              <w:jc w:val="both"/>
              <w:rPr>
                <w:sz w:val="24"/>
                <w:szCs w:val="24"/>
              </w:rPr>
            </w:pPr>
          </w:p>
          <w:p w:rsidR="0011165B" w:rsidRDefault="0011165B" w:rsidP="007D30D0">
            <w:pPr>
              <w:jc w:val="both"/>
              <w:rPr>
                <w:sz w:val="24"/>
                <w:szCs w:val="24"/>
              </w:rPr>
            </w:pPr>
          </w:p>
          <w:p w:rsidR="0011165B" w:rsidRDefault="0011165B" w:rsidP="007D30D0">
            <w:pPr>
              <w:jc w:val="both"/>
              <w:rPr>
                <w:sz w:val="24"/>
                <w:szCs w:val="24"/>
              </w:rPr>
            </w:pPr>
          </w:p>
          <w:p w:rsidR="0011165B" w:rsidRPr="0011165B" w:rsidRDefault="0011165B" w:rsidP="007D30D0">
            <w:pPr>
              <w:jc w:val="both"/>
              <w:rPr>
                <w:sz w:val="24"/>
                <w:szCs w:val="24"/>
              </w:rPr>
            </w:pPr>
            <w:r w:rsidRPr="0011165B">
              <w:rPr>
                <w:sz w:val="24"/>
                <w:szCs w:val="24"/>
              </w:rPr>
              <w:t xml:space="preserve">Делегация Казахстана, жители </w:t>
            </w:r>
            <w:proofErr w:type="spellStart"/>
            <w:r w:rsidRPr="0011165B">
              <w:rPr>
                <w:sz w:val="24"/>
                <w:szCs w:val="24"/>
              </w:rPr>
              <w:t>д</w:t>
            </w:r>
            <w:proofErr w:type="gramStart"/>
            <w:r w:rsidRPr="0011165B">
              <w:rPr>
                <w:sz w:val="24"/>
                <w:szCs w:val="24"/>
              </w:rPr>
              <w:t>.Щ</w:t>
            </w:r>
            <w:proofErr w:type="gramEnd"/>
            <w:r w:rsidRPr="0011165B">
              <w:rPr>
                <w:sz w:val="24"/>
                <w:szCs w:val="24"/>
              </w:rPr>
              <w:t>ербино</w:t>
            </w:r>
            <w:proofErr w:type="spellEnd"/>
            <w:r w:rsidRPr="0011165B">
              <w:rPr>
                <w:sz w:val="24"/>
                <w:szCs w:val="24"/>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165B" w:rsidRPr="0011165B" w:rsidRDefault="0011165B" w:rsidP="007D30D0">
            <w:pPr>
              <w:tabs>
                <w:tab w:val="left" w:pos="0"/>
              </w:tabs>
              <w:spacing w:line="317" w:lineRule="exact"/>
              <w:ind w:right="5"/>
              <w:jc w:val="both"/>
              <w:rPr>
                <w:sz w:val="24"/>
                <w:szCs w:val="24"/>
              </w:rPr>
            </w:pPr>
            <w:r w:rsidRPr="0011165B">
              <w:rPr>
                <w:sz w:val="24"/>
                <w:szCs w:val="24"/>
              </w:rPr>
              <w:t>Администрация Невельского района, МУК «Культура и досуг»</w:t>
            </w: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roofErr w:type="spellStart"/>
            <w:r w:rsidRPr="0011165B">
              <w:rPr>
                <w:sz w:val="24"/>
                <w:szCs w:val="24"/>
              </w:rPr>
              <w:t>Щербинский</w:t>
            </w:r>
            <w:proofErr w:type="spellEnd"/>
            <w:r w:rsidRPr="0011165B">
              <w:rPr>
                <w:sz w:val="24"/>
                <w:szCs w:val="24"/>
              </w:rPr>
              <w:t xml:space="preserve"> клуб.</w:t>
            </w: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p w:rsidR="0011165B" w:rsidRPr="0011165B" w:rsidRDefault="0011165B" w:rsidP="007D30D0">
            <w:pPr>
              <w:tabs>
                <w:tab w:val="left" w:pos="0"/>
              </w:tabs>
              <w:spacing w:line="317" w:lineRule="exact"/>
              <w:ind w:right="5"/>
              <w:jc w:val="both"/>
              <w:rPr>
                <w:sz w:val="24"/>
                <w:szCs w:val="24"/>
              </w:rPr>
            </w:pPr>
          </w:p>
        </w:tc>
      </w:tr>
    </w:tbl>
    <w:p w:rsidR="00EF2545" w:rsidRPr="00907DAD" w:rsidRDefault="00EF2545" w:rsidP="001B7EB4">
      <w:pPr>
        <w:shd w:val="clear" w:color="auto" w:fill="FFFFFF"/>
        <w:tabs>
          <w:tab w:val="left" w:pos="0"/>
        </w:tabs>
        <w:spacing w:line="317" w:lineRule="exact"/>
        <w:ind w:right="5"/>
        <w:jc w:val="both"/>
        <w:rPr>
          <w:sz w:val="24"/>
          <w:szCs w:val="24"/>
        </w:rPr>
      </w:pPr>
      <w:r w:rsidRPr="00907DAD">
        <w:rPr>
          <w:sz w:val="24"/>
          <w:szCs w:val="24"/>
        </w:rPr>
        <w:t xml:space="preserve">      </w:t>
      </w:r>
    </w:p>
    <w:p w:rsidR="00EB3913" w:rsidRPr="00907DAD" w:rsidRDefault="00EB3913" w:rsidP="001B7EB4">
      <w:pPr>
        <w:shd w:val="clear" w:color="auto" w:fill="FFFFFF"/>
        <w:tabs>
          <w:tab w:val="left" w:pos="0"/>
        </w:tabs>
        <w:spacing w:line="317" w:lineRule="exact"/>
        <w:ind w:right="5"/>
        <w:jc w:val="both"/>
        <w:rPr>
          <w:sz w:val="24"/>
          <w:szCs w:val="24"/>
        </w:rPr>
      </w:pPr>
    </w:p>
    <w:p w:rsidR="00EB3913" w:rsidRDefault="00EB3913" w:rsidP="001B7EB4">
      <w:pPr>
        <w:shd w:val="clear" w:color="auto" w:fill="FFFFFF"/>
        <w:tabs>
          <w:tab w:val="left" w:pos="0"/>
        </w:tabs>
        <w:spacing w:line="317" w:lineRule="exact"/>
        <w:ind w:right="5"/>
        <w:jc w:val="both"/>
        <w:rPr>
          <w:szCs w:val="28"/>
        </w:rPr>
      </w:pPr>
    </w:p>
    <w:p w:rsidR="00C77B56" w:rsidRDefault="00C77B56" w:rsidP="001B7EB4">
      <w:pPr>
        <w:shd w:val="clear" w:color="auto" w:fill="FFFFFF"/>
        <w:tabs>
          <w:tab w:val="left" w:pos="0"/>
        </w:tabs>
        <w:spacing w:line="317" w:lineRule="exact"/>
        <w:ind w:right="5"/>
        <w:jc w:val="both"/>
        <w:rPr>
          <w:szCs w:val="28"/>
        </w:rPr>
      </w:pPr>
    </w:p>
    <w:p w:rsidR="00F9050E" w:rsidRDefault="00F9050E" w:rsidP="001B7EB4">
      <w:pPr>
        <w:shd w:val="clear" w:color="auto" w:fill="FFFFFF"/>
        <w:tabs>
          <w:tab w:val="left" w:pos="0"/>
        </w:tabs>
        <w:spacing w:line="317" w:lineRule="exact"/>
        <w:ind w:right="5"/>
        <w:jc w:val="both"/>
        <w:rPr>
          <w:szCs w:val="28"/>
        </w:rPr>
      </w:pPr>
    </w:p>
    <w:p w:rsidR="00EF2545" w:rsidRDefault="00EF2545" w:rsidP="001B7EB4">
      <w:pPr>
        <w:shd w:val="clear" w:color="auto" w:fill="FFFFFF"/>
        <w:tabs>
          <w:tab w:val="left" w:pos="0"/>
        </w:tabs>
        <w:spacing w:line="317" w:lineRule="exact"/>
        <w:ind w:right="5"/>
        <w:jc w:val="both"/>
        <w:rPr>
          <w:b/>
          <w:szCs w:val="28"/>
        </w:rPr>
      </w:pPr>
      <w:r>
        <w:rPr>
          <w:b/>
          <w:szCs w:val="28"/>
        </w:rPr>
        <w:lastRenderedPageBreak/>
        <w:t>Международные мероприятия, прове</w:t>
      </w:r>
      <w:r w:rsidR="00F14589">
        <w:rPr>
          <w:b/>
          <w:szCs w:val="28"/>
        </w:rPr>
        <w:t>дение которых планируется в 2016</w:t>
      </w:r>
      <w:r>
        <w:rPr>
          <w:b/>
          <w:szCs w:val="28"/>
        </w:rPr>
        <w:t xml:space="preserve"> году</w:t>
      </w:r>
    </w:p>
    <w:p w:rsidR="00EF2545" w:rsidRDefault="00EF2545" w:rsidP="001B7EB4">
      <w:pPr>
        <w:shd w:val="clear" w:color="auto" w:fill="FFFFFF"/>
        <w:tabs>
          <w:tab w:val="left" w:pos="0"/>
        </w:tabs>
        <w:spacing w:line="317" w:lineRule="exact"/>
        <w:ind w:right="5"/>
        <w:jc w:val="both"/>
        <w:rPr>
          <w:b/>
          <w:szCs w:val="28"/>
        </w:rPr>
      </w:pPr>
      <w:r>
        <w:rPr>
          <w:b/>
          <w:szCs w:val="28"/>
        </w:rPr>
        <w:t xml:space="preserve">                                                 </w:t>
      </w:r>
    </w:p>
    <w:p w:rsidR="00EF2545" w:rsidRDefault="00EF2545" w:rsidP="001B7EB4">
      <w:pPr>
        <w:shd w:val="clear" w:color="auto" w:fill="FFFFFF"/>
        <w:tabs>
          <w:tab w:val="left" w:pos="0"/>
        </w:tabs>
        <w:spacing w:line="317" w:lineRule="exact"/>
        <w:ind w:right="5"/>
        <w:jc w:val="both"/>
        <w:rPr>
          <w:szCs w:val="28"/>
        </w:rPr>
      </w:pPr>
    </w:p>
    <w:tbl>
      <w:tblPr>
        <w:tblStyle w:val="a8"/>
        <w:tblW w:w="0" w:type="auto"/>
        <w:tblInd w:w="108" w:type="dxa"/>
        <w:tblLook w:val="04A0"/>
      </w:tblPr>
      <w:tblGrid>
        <w:gridCol w:w="524"/>
        <w:gridCol w:w="3073"/>
        <w:gridCol w:w="1963"/>
        <w:gridCol w:w="1931"/>
        <w:gridCol w:w="1973"/>
      </w:tblGrid>
      <w:tr w:rsidR="00EF2545" w:rsidTr="00B66A92">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w:t>
            </w:r>
          </w:p>
        </w:tc>
        <w:tc>
          <w:tcPr>
            <w:tcW w:w="3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Наименование мероприятия</w:t>
            </w:r>
          </w:p>
          <w:p w:rsidR="00EF2545" w:rsidRDefault="00EF2545" w:rsidP="001B7EB4">
            <w:pPr>
              <w:tabs>
                <w:tab w:val="left" w:pos="0"/>
              </w:tabs>
              <w:spacing w:line="317" w:lineRule="exact"/>
              <w:ind w:right="5"/>
              <w:jc w:val="both"/>
              <w:rPr>
                <w:sz w:val="24"/>
                <w:szCs w:val="24"/>
              </w:rPr>
            </w:pPr>
            <w:r>
              <w:rPr>
                <w:sz w:val="24"/>
                <w:szCs w:val="24"/>
              </w:rPr>
              <w:t>Сроки и место проведения</w:t>
            </w:r>
          </w:p>
        </w:tc>
        <w:tc>
          <w:tcPr>
            <w:tcW w:w="20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Содержание мероприятия</w:t>
            </w:r>
          </w:p>
        </w:tc>
        <w:tc>
          <w:tcPr>
            <w:tcW w:w="19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Участники мероприятия</w:t>
            </w:r>
          </w:p>
        </w:tc>
        <w:tc>
          <w:tcPr>
            <w:tcW w:w="20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Организаторы</w:t>
            </w:r>
          </w:p>
          <w:p w:rsidR="00EF2545" w:rsidRDefault="00EF2545" w:rsidP="001B7EB4">
            <w:pPr>
              <w:tabs>
                <w:tab w:val="left" w:pos="0"/>
              </w:tabs>
              <w:spacing w:line="317" w:lineRule="exact"/>
              <w:ind w:right="5"/>
              <w:jc w:val="both"/>
              <w:rPr>
                <w:sz w:val="24"/>
                <w:szCs w:val="24"/>
              </w:rPr>
            </w:pPr>
            <w:r>
              <w:rPr>
                <w:sz w:val="24"/>
                <w:szCs w:val="24"/>
              </w:rPr>
              <w:t>мероприятия</w:t>
            </w:r>
          </w:p>
        </w:tc>
      </w:tr>
      <w:tr w:rsidR="00EF2545" w:rsidTr="00B66A92">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F2545" w:rsidP="001B7EB4">
            <w:pPr>
              <w:tabs>
                <w:tab w:val="left" w:pos="0"/>
              </w:tabs>
              <w:spacing w:line="317" w:lineRule="exact"/>
              <w:ind w:right="5"/>
              <w:jc w:val="both"/>
              <w:rPr>
                <w:sz w:val="24"/>
                <w:szCs w:val="24"/>
              </w:rPr>
            </w:pPr>
            <w:r>
              <w:rPr>
                <w:sz w:val="24"/>
                <w:szCs w:val="24"/>
              </w:rPr>
              <w:t>1</w:t>
            </w:r>
          </w:p>
        </w:tc>
        <w:tc>
          <w:tcPr>
            <w:tcW w:w="3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B3913" w:rsidP="001B7EB4">
            <w:pPr>
              <w:tabs>
                <w:tab w:val="left" w:pos="0"/>
              </w:tabs>
              <w:spacing w:line="317" w:lineRule="exact"/>
              <w:ind w:right="5"/>
              <w:jc w:val="both"/>
              <w:rPr>
                <w:sz w:val="24"/>
                <w:szCs w:val="24"/>
              </w:rPr>
            </w:pPr>
            <w:proofErr w:type="spellStart"/>
            <w:r>
              <w:rPr>
                <w:sz w:val="24"/>
                <w:szCs w:val="24"/>
              </w:rPr>
              <w:t>Невельские</w:t>
            </w:r>
            <w:proofErr w:type="spellEnd"/>
            <w:r>
              <w:rPr>
                <w:sz w:val="24"/>
                <w:szCs w:val="24"/>
              </w:rPr>
              <w:t xml:space="preserve"> </w:t>
            </w:r>
            <w:proofErr w:type="spellStart"/>
            <w:r>
              <w:rPr>
                <w:sz w:val="24"/>
                <w:szCs w:val="24"/>
              </w:rPr>
              <w:t>Бахтинские</w:t>
            </w:r>
            <w:proofErr w:type="spellEnd"/>
            <w:r>
              <w:rPr>
                <w:sz w:val="24"/>
                <w:szCs w:val="24"/>
              </w:rPr>
              <w:t xml:space="preserve"> чтения </w:t>
            </w:r>
            <w:r w:rsidR="00EF2545">
              <w:rPr>
                <w:sz w:val="24"/>
                <w:szCs w:val="24"/>
              </w:rPr>
              <w:t xml:space="preserve"> </w:t>
            </w:r>
            <w:r w:rsidR="004522BF">
              <w:rPr>
                <w:sz w:val="24"/>
                <w:szCs w:val="24"/>
              </w:rPr>
              <w:t>01.07.2016г.-03.07.2016</w:t>
            </w:r>
            <w:r w:rsidR="001F06CC">
              <w:rPr>
                <w:sz w:val="24"/>
                <w:szCs w:val="24"/>
              </w:rPr>
              <w:t>г.</w:t>
            </w:r>
          </w:p>
        </w:tc>
        <w:tc>
          <w:tcPr>
            <w:tcW w:w="20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B3913" w:rsidP="001B7EB4">
            <w:pPr>
              <w:tabs>
                <w:tab w:val="left" w:pos="0"/>
              </w:tabs>
              <w:spacing w:line="317" w:lineRule="exact"/>
              <w:ind w:right="5"/>
              <w:jc w:val="both"/>
              <w:rPr>
                <w:sz w:val="24"/>
                <w:szCs w:val="24"/>
              </w:rPr>
            </w:pPr>
            <w:r>
              <w:rPr>
                <w:sz w:val="24"/>
                <w:szCs w:val="24"/>
              </w:rPr>
              <w:t>Научная конференц</w:t>
            </w:r>
            <w:r w:rsidR="004A38A5">
              <w:rPr>
                <w:sz w:val="24"/>
                <w:szCs w:val="24"/>
              </w:rPr>
              <w:t>ия  и концерт памяти Юдиной (116 лет со дня рождения) и 106</w:t>
            </w:r>
            <w:r>
              <w:rPr>
                <w:sz w:val="24"/>
                <w:szCs w:val="24"/>
              </w:rPr>
              <w:t xml:space="preserve"> лет со дня рождения </w:t>
            </w:r>
            <w:proofErr w:type="spellStart"/>
            <w:r>
              <w:rPr>
                <w:sz w:val="24"/>
                <w:szCs w:val="24"/>
              </w:rPr>
              <w:t>Э.Л.Линецкой</w:t>
            </w:r>
            <w:proofErr w:type="spellEnd"/>
          </w:p>
        </w:tc>
        <w:tc>
          <w:tcPr>
            <w:tcW w:w="1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2545" w:rsidRDefault="00EB3913" w:rsidP="001B7EB4">
            <w:pPr>
              <w:tabs>
                <w:tab w:val="left" w:pos="0"/>
              </w:tabs>
              <w:spacing w:line="317" w:lineRule="exact"/>
              <w:ind w:right="5"/>
              <w:jc w:val="both"/>
              <w:rPr>
                <w:sz w:val="24"/>
                <w:szCs w:val="24"/>
              </w:rPr>
            </w:pPr>
            <w:proofErr w:type="gramStart"/>
            <w:r>
              <w:rPr>
                <w:sz w:val="24"/>
                <w:szCs w:val="24"/>
              </w:rPr>
              <w:t xml:space="preserve">Участники </w:t>
            </w:r>
            <w:proofErr w:type="spellStart"/>
            <w:r>
              <w:rPr>
                <w:sz w:val="24"/>
                <w:szCs w:val="24"/>
              </w:rPr>
              <w:t>Бахтинских</w:t>
            </w:r>
            <w:proofErr w:type="spellEnd"/>
            <w:r>
              <w:rPr>
                <w:sz w:val="24"/>
                <w:szCs w:val="24"/>
              </w:rPr>
              <w:t xml:space="preserve"> чтений из Лондона, Польши, Минска, Берлина, Италии, Швеции, Мюнхена, Витебска </w:t>
            </w:r>
            <w:proofErr w:type="gramEnd"/>
          </w:p>
        </w:tc>
        <w:tc>
          <w:tcPr>
            <w:tcW w:w="20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545" w:rsidRDefault="00EB3913" w:rsidP="001B7EB4">
            <w:pPr>
              <w:tabs>
                <w:tab w:val="left" w:pos="0"/>
              </w:tabs>
              <w:spacing w:line="317" w:lineRule="exact"/>
              <w:ind w:right="5"/>
              <w:jc w:val="both"/>
              <w:rPr>
                <w:sz w:val="24"/>
                <w:szCs w:val="24"/>
              </w:rPr>
            </w:pPr>
            <w:r>
              <w:rPr>
                <w:sz w:val="24"/>
                <w:szCs w:val="24"/>
              </w:rPr>
              <w:t xml:space="preserve">Музей истории Невеля </w:t>
            </w:r>
            <w:proofErr w:type="gramStart"/>
            <w:r>
              <w:rPr>
                <w:sz w:val="24"/>
                <w:szCs w:val="24"/>
              </w:rPr>
              <w:t>-</w:t>
            </w:r>
            <w:proofErr w:type="spellStart"/>
            <w:r>
              <w:rPr>
                <w:sz w:val="24"/>
                <w:szCs w:val="24"/>
              </w:rPr>
              <w:t>М</w:t>
            </w:r>
            <w:proofErr w:type="gramEnd"/>
            <w:r>
              <w:rPr>
                <w:sz w:val="24"/>
                <w:szCs w:val="24"/>
              </w:rPr>
              <w:t>аксимовская</w:t>
            </w:r>
            <w:proofErr w:type="spellEnd"/>
            <w:r>
              <w:rPr>
                <w:sz w:val="24"/>
                <w:szCs w:val="24"/>
              </w:rPr>
              <w:t xml:space="preserve"> Л.М.</w:t>
            </w:r>
          </w:p>
        </w:tc>
      </w:tr>
      <w:tr w:rsidR="004217E5" w:rsidTr="00B66A92">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7E5" w:rsidRDefault="004217E5" w:rsidP="001B7EB4">
            <w:pPr>
              <w:tabs>
                <w:tab w:val="left" w:pos="0"/>
              </w:tabs>
              <w:spacing w:line="317" w:lineRule="exact"/>
              <w:ind w:right="5"/>
              <w:jc w:val="both"/>
              <w:rPr>
                <w:sz w:val="24"/>
                <w:szCs w:val="24"/>
              </w:rPr>
            </w:pPr>
            <w:r>
              <w:rPr>
                <w:sz w:val="24"/>
                <w:szCs w:val="24"/>
              </w:rPr>
              <w:t>2</w:t>
            </w:r>
          </w:p>
        </w:tc>
        <w:tc>
          <w:tcPr>
            <w:tcW w:w="3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7E5" w:rsidRDefault="004217E5" w:rsidP="001B7EB4">
            <w:pPr>
              <w:tabs>
                <w:tab w:val="left" w:pos="0"/>
              </w:tabs>
              <w:spacing w:line="317" w:lineRule="exact"/>
              <w:ind w:right="5"/>
              <w:jc w:val="both"/>
              <w:rPr>
                <w:sz w:val="24"/>
                <w:szCs w:val="24"/>
              </w:rPr>
            </w:pPr>
            <w:r>
              <w:rPr>
                <w:sz w:val="24"/>
                <w:szCs w:val="24"/>
              </w:rPr>
              <w:t>Международный конкурс юных пиан</w:t>
            </w:r>
            <w:r w:rsidR="004A38A5">
              <w:rPr>
                <w:sz w:val="24"/>
                <w:szCs w:val="24"/>
              </w:rPr>
              <w:t>истов, п</w:t>
            </w:r>
            <w:r w:rsidR="002B3438">
              <w:rPr>
                <w:sz w:val="24"/>
                <w:szCs w:val="24"/>
              </w:rPr>
              <w:t>освященный М.В.Юдиной 20.02.2016</w:t>
            </w:r>
            <w:r w:rsidR="004A38A5">
              <w:rPr>
                <w:sz w:val="24"/>
                <w:szCs w:val="24"/>
              </w:rPr>
              <w:t>г.</w:t>
            </w:r>
            <w:r>
              <w:rPr>
                <w:sz w:val="24"/>
                <w:szCs w:val="24"/>
              </w:rPr>
              <w:t xml:space="preserve"> г</w:t>
            </w:r>
            <w:proofErr w:type="gramStart"/>
            <w:r>
              <w:rPr>
                <w:sz w:val="24"/>
                <w:szCs w:val="24"/>
              </w:rPr>
              <w:t>.Н</w:t>
            </w:r>
            <w:proofErr w:type="gramEnd"/>
            <w:r>
              <w:rPr>
                <w:sz w:val="24"/>
                <w:szCs w:val="24"/>
              </w:rPr>
              <w:t>евель - ДШИ</w:t>
            </w:r>
          </w:p>
        </w:tc>
        <w:tc>
          <w:tcPr>
            <w:tcW w:w="20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7E5" w:rsidRDefault="004217E5" w:rsidP="001B7EB4">
            <w:pPr>
              <w:tabs>
                <w:tab w:val="left" w:pos="0"/>
              </w:tabs>
              <w:spacing w:line="317" w:lineRule="exact"/>
              <w:ind w:right="5"/>
              <w:jc w:val="both"/>
              <w:rPr>
                <w:sz w:val="24"/>
                <w:szCs w:val="24"/>
              </w:rPr>
            </w:pPr>
            <w:r>
              <w:rPr>
                <w:sz w:val="24"/>
                <w:szCs w:val="24"/>
              </w:rPr>
              <w:t>Конкурсное выступление детей</w:t>
            </w:r>
          </w:p>
        </w:tc>
        <w:tc>
          <w:tcPr>
            <w:tcW w:w="1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7E5" w:rsidRDefault="004217E5" w:rsidP="001B7EB4">
            <w:pPr>
              <w:tabs>
                <w:tab w:val="left" w:pos="0"/>
              </w:tabs>
              <w:spacing w:line="317" w:lineRule="exact"/>
              <w:ind w:right="5"/>
              <w:jc w:val="both"/>
              <w:rPr>
                <w:sz w:val="24"/>
                <w:szCs w:val="24"/>
              </w:rPr>
            </w:pPr>
            <w:r>
              <w:rPr>
                <w:sz w:val="24"/>
                <w:szCs w:val="24"/>
              </w:rPr>
              <w:t xml:space="preserve"> Учащиеся ДШИ г</w:t>
            </w:r>
            <w:proofErr w:type="gramStart"/>
            <w:r>
              <w:rPr>
                <w:sz w:val="24"/>
                <w:szCs w:val="24"/>
              </w:rPr>
              <w:t>.Н</w:t>
            </w:r>
            <w:proofErr w:type="gramEnd"/>
            <w:r>
              <w:rPr>
                <w:sz w:val="24"/>
                <w:szCs w:val="24"/>
              </w:rPr>
              <w:t xml:space="preserve">евеля, </w:t>
            </w:r>
            <w:proofErr w:type="spellStart"/>
            <w:r>
              <w:rPr>
                <w:sz w:val="24"/>
                <w:szCs w:val="24"/>
              </w:rPr>
              <w:t>Белару</w:t>
            </w:r>
            <w:r w:rsidR="002B3438">
              <w:rPr>
                <w:sz w:val="24"/>
                <w:szCs w:val="24"/>
              </w:rPr>
              <w:t>с</w:t>
            </w:r>
            <w:r>
              <w:rPr>
                <w:sz w:val="24"/>
                <w:szCs w:val="24"/>
              </w:rPr>
              <w:t>сии</w:t>
            </w:r>
            <w:proofErr w:type="spellEnd"/>
          </w:p>
        </w:tc>
        <w:tc>
          <w:tcPr>
            <w:tcW w:w="2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7E5" w:rsidRDefault="004217E5" w:rsidP="001B7EB4">
            <w:pPr>
              <w:tabs>
                <w:tab w:val="left" w:pos="0"/>
              </w:tabs>
              <w:spacing w:line="317" w:lineRule="exact"/>
              <w:ind w:right="5"/>
              <w:jc w:val="both"/>
              <w:rPr>
                <w:sz w:val="24"/>
                <w:szCs w:val="24"/>
              </w:rPr>
            </w:pPr>
            <w:r>
              <w:rPr>
                <w:sz w:val="24"/>
                <w:szCs w:val="24"/>
              </w:rPr>
              <w:t>Менделеева Н.М. -ДШИ</w:t>
            </w:r>
          </w:p>
        </w:tc>
      </w:tr>
    </w:tbl>
    <w:p w:rsidR="00EF2545" w:rsidRDefault="00EF2545" w:rsidP="001B7EB4">
      <w:pPr>
        <w:shd w:val="clear" w:color="auto" w:fill="FFFFFF"/>
        <w:tabs>
          <w:tab w:val="left" w:pos="0"/>
        </w:tabs>
        <w:spacing w:line="317" w:lineRule="exact"/>
        <w:ind w:right="5"/>
        <w:jc w:val="both"/>
        <w:rPr>
          <w:szCs w:val="28"/>
        </w:rPr>
      </w:pPr>
      <w:r>
        <w:rPr>
          <w:szCs w:val="28"/>
        </w:rPr>
        <w:t xml:space="preserve">                            </w:t>
      </w:r>
    </w:p>
    <w:p w:rsidR="002A4AF6" w:rsidRDefault="00EF2545" w:rsidP="001B7EB4">
      <w:pPr>
        <w:shd w:val="clear" w:color="auto" w:fill="FFFFFF"/>
        <w:tabs>
          <w:tab w:val="left" w:pos="0"/>
        </w:tabs>
        <w:spacing w:line="317" w:lineRule="exact"/>
        <w:ind w:right="5"/>
        <w:jc w:val="both"/>
        <w:rPr>
          <w:szCs w:val="28"/>
        </w:rPr>
      </w:pPr>
      <w:r>
        <w:rPr>
          <w:szCs w:val="28"/>
        </w:rPr>
        <w:t xml:space="preserve">   </w:t>
      </w:r>
      <w:r w:rsidR="0089698A">
        <w:rPr>
          <w:szCs w:val="28"/>
        </w:rPr>
        <w:t xml:space="preserve">   </w:t>
      </w:r>
      <w:r w:rsidR="00ED697C">
        <w:rPr>
          <w:szCs w:val="28"/>
        </w:rPr>
        <w:t xml:space="preserve"> </w:t>
      </w:r>
    </w:p>
    <w:p w:rsidR="00ED697C" w:rsidRDefault="0089698A" w:rsidP="001B7EB4">
      <w:pPr>
        <w:shd w:val="clear" w:color="auto" w:fill="FFFFFF"/>
        <w:tabs>
          <w:tab w:val="left" w:pos="0"/>
        </w:tabs>
        <w:spacing w:line="317" w:lineRule="exact"/>
        <w:ind w:right="5"/>
        <w:jc w:val="both"/>
        <w:rPr>
          <w:szCs w:val="28"/>
        </w:rPr>
      </w:pPr>
      <w:r>
        <w:rPr>
          <w:szCs w:val="28"/>
        </w:rPr>
        <w:t xml:space="preserve">  </w:t>
      </w:r>
      <w:r w:rsidR="00ED697C">
        <w:rPr>
          <w:szCs w:val="28"/>
        </w:rPr>
        <w:t>Реализуемые  международные проекты</w:t>
      </w:r>
    </w:p>
    <w:p w:rsidR="002A4AF6" w:rsidRDefault="002A4AF6" w:rsidP="001B7EB4">
      <w:pPr>
        <w:shd w:val="clear" w:color="auto" w:fill="FFFFFF"/>
        <w:tabs>
          <w:tab w:val="left" w:pos="0"/>
        </w:tabs>
        <w:spacing w:line="317" w:lineRule="exact"/>
        <w:ind w:right="5"/>
        <w:jc w:val="both"/>
        <w:rPr>
          <w:szCs w:val="28"/>
        </w:rPr>
      </w:pPr>
    </w:p>
    <w:p w:rsidR="00ED697C" w:rsidRDefault="00ED697C" w:rsidP="001B7EB4">
      <w:pPr>
        <w:shd w:val="clear" w:color="auto" w:fill="FFFFFF"/>
        <w:tabs>
          <w:tab w:val="left" w:pos="0"/>
        </w:tabs>
        <w:spacing w:line="317" w:lineRule="exact"/>
        <w:ind w:right="5"/>
        <w:jc w:val="both"/>
        <w:rPr>
          <w:szCs w:val="28"/>
        </w:rPr>
      </w:pPr>
    </w:p>
    <w:tbl>
      <w:tblPr>
        <w:tblStyle w:val="a8"/>
        <w:tblW w:w="0" w:type="auto"/>
        <w:tblInd w:w="108" w:type="dxa"/>
        <w:tblLook w:val="04A0"/>
      </w:tblPr>
      <w:tblGrid>
        <w:gridCol w:w="448"/>
        <w:gridCol w:w="1976"/>
        <w:gridCol w:w="1584"/>
        <w:gridCol w:w="2170"/>
        <w:gridCol w:w="1594"/>
        <w:gridCol w:w="1692"/>
      </w:tblGrid>
      <w:tr w:rsidR="00ED697C" w:rsidTr="00B66A92">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7C" w:rsidRDefault="00ED697C" w:rsidP="001B7EB4">
            <w:pPr>
              <w:tabs>
                <w:tab w:val="left" w:pos="0"/>
              </w:tabs>
              <w:spacing w:line="317" w:lineRule="exact"/>
              <w:ind w:right="5"/>
              <w:jc w:val="both"/>
              <w:rPr>
                <w:sz w:val="22"/>
                <w:szCs w:val="22"/>
              </w:rPr>
            </w:pPr>
            <w:r>
              <w:rPr>
                <w:sz w:val="22"/>
                <w:szCs w:val="22"/>
              </w:rPr>
              <w:t>№</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7C" w:rsidRDefault="00ED697C" w:rsidP="001B7EB4">
            <w:pPr>
              <w:tabs>
                <w:tab w:val="left" w:pos="0"/>
              </w:tabs>
              <w:spacing w:line="317" w:lineRule="exact"/>
              <w:ind w:right="5"/>
              <w:jc w:val="both"/>
              <w:rPr>
                <w:sz w:val="22"/>
                <w:szCs w:val="22"/>
              </w:rPr>
            </w:pPr>
            <w:r>
              <w:rPr>
                <w:sz w:val="22"/>
                <w:szCs w:val="22"/>
              </w:rPr>
              <w:t>Наименование и сроки реализации проекта</w:t>
            </w: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7C" w:rsidRDefault="00ED697C" w:rsidP="001B7EB4">
            <w:pPr>
              <w:tabs>
                <w:tab w:val="left" w:pos="0"/>
              </w:tabs>
              <w:spacing w:line="317" w:lineRule="exact"/>
              <w:ind w:right="5"/>
              <w:jc w:val="both"/>
              <w:rPr>
                <w:sz w:val="22"/>
                <w:szCs w:val="22"/>
              </w:rPr>
            </w:pPr>
            <w:r>
              <w:rPr>
                <w:sz w:val="22"/>
                <w:szCs w:val="22"/>
              </w:rPr>
              <w:t>Цели и задачи проекта</w:t>
            </w:r>
          </w:p>
        </w:tc>
        <w:tc>
          <w:tcPr>
            <w:tcW w:w="2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7C" w:rsidRDefault="00ED697C" w:rsidP="001B7EB4">
            <w:pPr>
              <w:tabs>
                <w:tab w:val="left" w:pos="0"/>
              </w:tabs>
              <w:spacing w:line="317" w:lineRule="exact"/>
              <w:ind w:right="5"/>
              <w:jc w:val="both"/>
              <w:rPr>
                <w:sz w:val="22"/>
                <w:szCs w:val="22"/>
              </w:rPr>
            </w:pPr>
            <w:r>
              <w:rPr>
                <w:sz w:val="22"/>
                <w:szCs w:val="22"/>
              </w:rPr>
              <w:t>Источники и общие объемы финансирования</w:t>
            </w:r>
          </w:p>
        </w:tc>
        <w:tc>
          <w:tcPr>
            <w:tcW w:w="16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7C" w:rsidRDefault="00ED697C" w:rsidP="001B7EB4">
            <w:pPr>
              <w:tabs>
                <w:tab w:val="left" w:pos="0"/>
              </w:tabs>
              <w:spacing w:line="317" w:lineRule="exact"/>
              <w:ind w:right="5"/>
              <w:jc w:val="both"/>
              <w:rPr>
                <w:sz w:val="22"/>
                <w:szCs w:val="22"/>
              </w:rPr>
            </w:pPr>
            <w:r>
              <w:rPr>
                <w:sz w:val="22"/>
                <w:szCs w:val="22"/>
              </w:rPr>
              <w:t>Мероприятия по пр</w:t>
            </w:r>
            <w:r w:rsidR="004522BF">
              <w:rPr>
                <w:sz w:val="22"/>
                <w:szCs w:val="22"/>
              </w:rPr>
              <w:t>оекту в 2015</w:t>
            </w:r>
            <w:r>
              <w:rPr>
                <w:sz w:val="22"/>
                <w:szCs w:val="22"/>
              </w:rPr>
              <w:t>году</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7C" w:rsidRDefault="00ED697C" w:rsidP="001B7EB4">
            <w:pPr>
              <w:tabs>
                <w:tab w:val="left" w:pos="0"/>
              </w:tabs>
              <w:spacing w:line="317" w:lineRule="exact"/>
              <w:ind w:right="5"/>
              <w:jc w:val="both"/>
              <w:rPr>
                <w:sz w:val="22"/>
                <w:szCs w:val="22"/>
              </w:rPr>
            </w:pPr>
            <w:r>
              <w:rPr>
                <w:sz w:val="22"/>
                <w:szCs w:val="22"/>
              </w:rPr>
              <w:t>Пла</w:t>
            </w:r>
            <w:r w:rsidR="004522BF">
              <w:rPr>
                <w:sz w:val="22"/>
                <w:szCs w:val="22"/>
              </w:rPr>
              <w:t>н мероприятий по проекту на 2016</w:t>
            </w:r>
            <w:r>
              <w:rPr>
                <w:sz w:val="22"/>
                <w:szCs w:val="22"/>
              </w:rPr>
              <w:t>год</w:t>
            </w:r>
          </w:p>
        </w:tc>
      </w:tr>
    </w:tbl>
    <w:p w:rsidR="005718D7" w:rsidRDefault="0089698A" w:rsidP="001B7EB4">
      <w:pPr>
        <w:shd w:val="clear" w:color="auto" w:fill="FFFFFF"/>
        <w:tabs>
          <w:tab w:val="left" w:pos="0"/>
        </w:tabs>
        <w:spacing w:line="317" w:lineRule="exact"/>
        <w:ind w:right="5"/>
        <w:jc w:val="both"/>
        <w:rPr>
          <w:szCs w:val="28"/>
        </w:rPr>
      </w:pPr>
      <w:r>
        <w:rPr>
          <w:szCs w:val="28"/>
        </w:rPr>
        <w:t xml:space="preserve">                                                                                     </w:t>
      </w:r>
    </w:p>
    <w:p w:rsidR="005718D7" w:rsidRDefault="00ED697C" w:rsidP="001B7EB4">
      <w:pPr>
        <w:shd w:val="clear" w:color="auto" w:fill="FFFFFF"/>
        <w:tabs>
          <w:tab w:val="left" w:pos="0"/>
        </w:tabs>
        <w:spacing w:line="317" w:lineRule="exact"/>
        <w:ind w:right="5"/>
        <w:jc w:val="both"/>
        <w:rPr>
          <w:szCs w:val="28"/>
        </w:rPr>
      </w:pPr>
      <w:r>
        <w:rPr>
          <w:szCs w:val="28"/>
        </w:rPr>
        <w:t xml:space="preserve">Реализуемых международных проектов </w:t>
      </w:r>
      <w:proofErr w:type="gramStart"/>
      <w:r>
        <w:rPr>
          <w:szCs w:val="28"/>
        </w:rPr>
        <w:t>по</w:t>
      </w:r>
      <w:proofErr w:type="gramEnd"/>
      <w:r>
        <w:rPr>
          <w:szCs w:val="28"/>
        </w:rPr>
        <w:t xml:space="preserve"> </w:t>
      </w:r>
      <w:proofErr w:type="gramStart"/>
      <w:r>
        <w:rPr>
          <w:szCs w:val="28"/>
        </w:rPr>
        <w:t>МУК</w:t>
      </w:r>
      <w:proofErr w:type="gramEnd"/>
      <w:r>
        <w:rPr>
          <w:szCs w:val="28"/>
        </w:rPr>
        <w:t xml:space="preserve"> «Культура и досуг» нет.</w:t>
      </w:r>
    </w:p>
    <w:p w:rsidR="00ED697C" w:rsidRDefault="00ED697C" w:rsidP="001B7EB4">
      <w:pPr>
        <w:shd w:val="clear" w:color="auto" w:fill="FFFFFF"/>
        <w:tabs>
          <w:tab w:val="left" w:pos="0"/>
        </w:tabs>
        <w:spacing w:line="317" w:lineRule="exact"/>
        <w:ind w:right="5"/>
        <w:jc w:val="both"/>
        <w:rPr>
          <w:szCs w:val="28"/>
        </w:rPr>
      </w:pPr>
    </w:p>
    <w:p w:rsidR="001B7EB4" w:rsidRDefault="001B7EB4" w:rsidP="001B7EB4">
      <w:pPr>
        <w:shd w:val="clear" w:color="auto" w:fill="FFFFFF"/>
        <w:tabs>
          <w:tab w:val="left" w:pos="0"/>
        </w:tabs>
        <w:spacing w:line="317" w:lineRule="exact"/>
        <w:ind w:right="5"/>
        <w:jc w:val="both"/>
        <w:rPr>
          <w:szCs w:val="28"/>
        </w:rPr>
      </w:pPr>
    </w:p>
    <w:p w:rsidR="001B7EB4" w:rsidRDefault="001B7EB4" w:rsidP="001B7EB4">
      <w:pPr>
        <w:shd w:val="clear" w:color="auto" w:fill="FFFFFF"/>
        <w:tabs>
          <w:tab w:val="left" w:pos="0"/>
        </w:tabs>
        <w:spacing w:line="317" w:lineRule="exact"/>
        <w:ind w:right="5"/>
        <w:jc w:val="both"/>
        <w:rPr>
          <w:szCs w:val="28"/>
        </w:rPr>
      </w:pPr>
    </w:p>
    <w:p w:rsidR="001B7EB4" w:rsidRDefault="001B7EB4" w:rsidP="001B7EB4">
      <w:pPr>
        <w:shd w:val="clear" w:color="auto" w:fill="FFFFFF"/>
        <w:tabs>
          <w:tab w:val="left" w:pos="0"/>
        </w:tabs>
        <w:spacing w:line="317" w:lineRule="exact"/>
        <w:ind w:right="5"/>
        <w:jc w:val="both"/>
        <w:rPr>
          <w:szCs w:val="28"/>
        </w:rPr>
      </w:pPr>
    </w:p>
    <w:p w:rsidR="001B7EB4" w:rsidRDefault="001B7EB4" w:rsidP="001B7EB4">
      <w:pPr>
        <w:shd w:val="clear" w:color="auto" w:fill="FFFFFF"/>
        <w:tabs>
          <w:tab w:val="left" w:pos="0"/>
        </w:tabs>
        <w:spacing w:line="317" w:lineRule="exact"/>
        <w:ind w:right="5"/>
        <w:jc w:val="both"/>
        <w:rPr>
          <w:szCs w:val="28"/>
        </w:rPr>
      </w:pPr>
    </w:p>
    <w:p w:rsidR="00F9050E" w:rsidRDefault="00F9050E" w:rsidP="001B7EB4">
      <w:pPr>
        <w:shd w:val="clear" w:color="auto" w:fill="FFFFFF"/>
        <w:tabs>
          <w:tab w:val="left" w:pos="0"/>
        </w:tabs>
        <w:spacing w:line="317" w:lineRule="exact"/>
        <w:ind w:right="5"/>
        <w:jc w:val="both"/>
        <w:rPr>
          <w:szCs w:val="28"/>
        </w:rPr>
      </w:pPr>
    </w:p>
    <w:p w:rsidR="00F9050E" w:rsidRDefault="00F9050E" w:rsidP="001B7EB4">
      <w:pPr>
        <w:shd w:val="clear" w:color="auto" w:fill="FFFFFF"/>
        <w:tabs>
          <w:tab w:val="left" w:pos="0"/>
        </w:tabs>
        <w:spacing w:line="317" w:lineRule="exact"/>
        <w:ind w:right="5"/>
        <w:jc w:val="both"/>
        <w:rPr>
          <w:szCs w:val="28"/>
        </w:rPr>
      </w:pPr>
    </w:p>
    <w:p w:rsidR="00F9050E" w:rsidRDefault="00F9050E" w:rsidP="001B7EB4">
      <w:pPr>
        <w:shd w:val="clear" w:color="auto" w:fill="FFFFFF"/>
        <w:tabs>
          <w:tab w:val="left" w:pos="0"/>
        </w:tabs>
        <w:spacing w:line="317" w:lineRule="exact"/>
        <w:ind w:right="5"/>
        <w:jc w:val="both"/>
        <w:rPr>
          <w:szCs w:val="28"/>
        </w:rPr>
      </w:pPr>
    </w:p>
    <w:p w:rsidR="00F9050E" w:rsidRDefault="00F9050E" w:rsidP="001B7EB4">
      <w:pPr>
        <w:shd w:val="clear" w:color="auto" w:fill="FFFFFF"/>
        <w:tabs>
          <w:tab w:val="left" w:pos="0"/>
        </w:tabs>
        <w:spacing w:line="317" w:lineRule="exact"/>
        <w:ind w:right="5"/>
        <w:jc w:val="both"/>
        <w:rPr>
          <w:szCs w:val="28"/>
        </w:rPr>
      </w:pPr>
    </w:p>
    <w:p w:rsidR="00F9050E" w:rsidRDefault="00F9050E" w:rsidP="001B7EB4">
      <w:pPr>
        <w:shd w:val="clear" w:color="auto" w:fill="FFFFFF"/>
        <w:tabs>
          <w:tab w:val="left" w:pos="0"/>
        </w:tabs>
        <w:spacing w:line="317" w:lineRule="exact"/>
        <w:ind w:right="5"/>
        <w:jc w:val="both"/>
        <w:rPr>
          <w:szCs w:val="28"/>
        </w:rPr>
      </w:pPr>
    </w:p>
    <w:p w:rsidR="00F9050E" w:rsidRDefault="00F9050E" w:rsidP="001B7EB4">
      <w:pPr>
        <w:shd w:val="clear" w:color="auto" w:fill="FFFFFF"/>
        <w:tabs>
          <w:tab w:val="left" w:pos="0"/>
        </w:tabs>
        <w:spacing w:line="317" w:lineRule="exact"/>
        <w:ind w:right="5"/>
        <w:jc w:val="both"/>
        <w:rPr>
          <w:szCs w:val="28"/>
        </w:rPr>
      </w:pPr>
    </w:p>
    <w:p w:rsidR="00ED697C" w:rsidRDefault="00ED697C" w:rsidP="001B7EB4">
      <w:pPr>
        <w:shd w:val="clear" w:color="auto" w:fill="FFFFFF"/>
        <w:tabs>
          <w:tab w:val="left" w:pos="0"/>
        </w:tabs>
        <w:spacing w:line="317" w:lineRule="exact"/>
        <w:ind w:right="5"/>
        <w:jc w:val="both"/>
        <w:rPr>
          <w:szCs w:val="28"/>
        </w:rPr>
      </w:pPr>
    </w:p>
    <w:p w:rsidR="00EE2D30" w:rsidRDefault="005718D7" w:rsidP="001B7EB4">
      <w:pPr>
        <w:shd w:val="clear" w:color="auto" w:fill="FFFFFF"/>
        <w:tabs>
          <w:tab w:val="left" w:pos="0"/>
        </w:tabs>
        <w:spacing w:line="317" w:lineRule="exact"/>
        <w:ind w:right="5"/>
        <w:jc w:val="both"/>
        <w:rPr>
          <w:szCs w:val="28"/>
        </w:rPr>
      </w:pPr>
      <w:r>
        <w:rPr>
          <w:szCs w:val="28"/>
        </w:rPr>
        <w:lastRenderedPageBreak/>
        <w:t xml:space="preserve">                                                                                                 </w:t>
      </w:r>
      <w:r w:rsidR="00A35886">
        <w:rPr>
          <w:szCs w:val="28"/>
        </w:rPr>
        <w:t xml:space="preserve">  Приложение №4</w:t>
      </w:r>
    </w:p>
    <w:p w:rsidR="00A35886" w:rsidRDefault="00A35886" w:rsidP="001B7EB4">
      <w:pPr>
        <w:shd w:val="clear" w:color="auto" w:fill="FFFFFF"/>
        <w:tabs>
          <w:tab w:val="left" w:pos="0"/>
        </w:tabs>
        <w:spacing w:line="317" w:lineRule="exact"/>
        <w:ind w:right="5"/>
        <w:jc w:val="both"/>
        <w:rPr>
          <w:szCs w:val="28"/>
        </w:rPr>
      </w:pPr>
      <w:r>
        <w:rPr>
          <w:szCs w:val="28"/>
        </w:rPr>
        <w:t xml:space="preserve">                                                   Информация</w:t>
      </w:r>
    </w:p>
    <w:p w:rsidR="00A35886" w:rsidRDefault="00A35886" w:rsidP="001B7EB4">
      <w:pPr>
        <w:shd w:val="clear" w:color="auto" w:fill="FFFFFF"/>
        <w:tabs>
          <w:tab w:val="left" w:pos="0"/>
        </w:tabs>
        <w:spacing w:line="317" w:lineRule="exact"/>
        <w:ind w:right="5"/>
        <w:jc w:val="both"/>
        <w:rPr>
          <w:szCs w:val="28"/>
        </w:rPr>
      </w:pPr>
      <w:r>
        <w:rPr>
          <w:szCs w:val="28"/>
        </w:rPr>
        <w:t xml:space="preserve">           Об эксплуатации имеющихся в учреждениях культуры киноустановок</w:t>
      </w:r>
    </w:p>
    <w:p w:rsidR="00A35886" w:rsidRDefault="00A35886" w:rsidP="001B7EB4">
      <w:pPr>
        <w:shd w:val="clear" w:color="auto" w:fill="FFFFFF"/>
        <w:tabs>
          <w:tab w:val="left" w:pos="0"/>
        </w:tabs>
        <w:spacing w:line="317" w:lineRule="exact"/>
        <w:ind w:right="5"/>
        <w:jc w:val="both"/>
        <w:rPr>
          <w:szCs w:val="28"/>
        </w:rPr>
      </w:pPr>
    </w:p>
    <w:p w:rsidR="00EE2D30" w:rsidRDefault="00EE2D30" w:rsidP="001B7EB4">
      <w:pPr>
        <w:shd w:val="clear" w:color="auto" w:fill="FFFFFF"/>
        <w:tabs>
          <w:tab w:val="left" w:pos="0"/>
        </w:tabs>
        <w:spacing w:line="317" w:lineRule="exact"/>
        <w:ind w:right="5"/>
        <w:jc w:val="both"/>
        <w:rPr>
          <w:szCs w:val="28"/>
        </w:rPr>
      </w:pPr>
    </w:p>
    <w:tbl>
      <w:tblPr>
        <w:tblStyle w:val="a8"/>
        <w:tblW w:w="0" w:type="auto"/>
        <w:tblLook w:val="04A0"/>
      </w:tblPr>
      <w:tblGrid>
        <w:gridCol w:w="1425"/>
        <w:gridCol w:w="1130"/>
        <w:gridCol w:w="1171"/>
        <w:gridCol w:w="1116"/>
        <w:gridCol w:w="1164"/>
        <w:gridCol w:w="634"/>
        <w:gridCol w:w="652"/>
        <w:gridCol w:w="1116"/>
        <w:gridCol w:w="1164"/>
      </w:tblGrid>
      <w:tr w:rsidR="00E50A9D" w:rsidTr="0089698A">
        <w:trPr>
          <w:trHeight w:val="585"/>
        </w:trPr>
        <w:tc>
          <w:tcPr>
            <w:tcW w:w="1537" w:type="dxa"/>
            <w:vMerge w:val="restart"/>
          </w:tcPr>
          <w:p w:rsidR="00E50A9D" w:rsidRPr="00865305" w:rsidRDefault="00E50A9D" w:rsidP="001B7EB4">
            <w:pPr>
              <w:tabs>
                <w:tab w:val="left" w:pos="0"/>
              </w:tabs>
              <w:spacing w:line="317" w:lineRule="exact"/>
              <w:ind w:right="5"/>
              <w:jc w:val="both"/>
              <w:rPr>
                <w:sz w:val="18"/>
                <w:szCs w:val="18"/>
              </w:rPr>
            </w:pPr>
            <w:r w:rsidRPr="00865305">
              <w:rPr>
                <w:sz w:val="18"/>
                <w:szCs w:val="18"/>
              </w:rPr>
              <w:t>Число киноустановок,</w:t>
            </w:r>
          </w:p>
          <w:p w:rsidR="00E50A9D" w:rsidRPr="00865305" w:rsidRDefault="00E50A9D" w:rsidP="001B7EB4">
            <w:pPr>
              <w:tabs>
                <w:tab w:val="left" w:pos="0"/>
              </w:tabs>
              <w:spacing w:line="317" w:lineRule="exact"/>
              <w:ind w:right="5"/>
              <w:jc w:val="both"/>
              <w:rPr>
                <w:sz w:val="18"/>
                <w:szCs w:val="18"/>
              </w:rPr>
            </w:pPr>
            <w:r w:rsidRPr="00865305">
              <w:rPr>
                <w:sz w:val="18"/>
                <w:szCs w:val="18"/>
              </w:rPr>
              <w:t>единиц</w:t>
            </w:r>
          </w:p>
        </w:tc>
        <w:tc>
          <w:tcPr>
            <w:tcW w:w="1215" w:type="dxa"/>
            <w:vMerge w:val="restart"/>
          </w:tcPr>
          <w:p w:rsidR="00E50A9D" w:rsidRPr="00865305" w:rsidRDefault="00E50A9D" w:rsidP="001B7EB4">
            <w:pPr>
              <w:tabs>
                <w:tab w:val="left" w:pos="0"/>
              </w:tabs>
              <w:spacing w:line="317" w:lineRule="exact"/>
              <w:ind w:right="5"/>
              <w:jc w:val="both"/>
              <w:rPr>
                <w:sz w:val="18"/>
                <w:szCs w:val="18"/>
              </w:rPr>
            </w:pPr>
            <w:r w:rsidRPr="00865305">
              <w:rPr>
                <w:sz w:val="18"/>
                <w:szCs w:val="18"/>
              </w:rPr>
              <w:t>Количество кинозалов,</w:t>
            </w:r>
          </w:p>
          <w:p w:rsidR="00E50A9D" w:rsidRPr="00865305" w:rsidRDefault="00E50A9D" w:rsidP="001B7EB4">
            <w:pPr>
              <w:tabs>
                <w:tab w:val="left" w:pos="0"/>
              </w:tabs>
              <w:spacing w:line="317" w:lineRule="exact"/>
              <w:ind w:right="5"/>
              <w:jc w:val="both"/>
              <w:rPr>
                <w:sz w:val="18"/>
                <w:szCs w:val="18"/>
              </w:rPr>
            </w:pPr>
            <w:r w:rsidRPr="00865305">
              <w:rPr>
                <w:sz w:val="18"/>
                <w:szCs w:val="18"/>
              </w:rPr>
              <w:t>единиц</w:t>
            </w:r>
          </w:p>
        </w:tc>
        <w:tc>
          <w:tcPr>
            <w:tcW w:w="1260" w:type="dxa"/>
            <w:vMerge w:val="restart"/>
          </w:tcPr>
          <w:p w:rsidR="00E50A9D" w:rsidRPr="00865305" w:rsidRDefault="00E50A9D" w:rsidP="001B7EB4">
            <w:pPr>
              <w:tabs>
                <w:tab w:val="left" w:pos="0"/>
              </w:tabs>
              <w:spacing w:line="317" w:lineRule="exact"/>
              <w:ind w:right="5"/>
              <w:jc w:val="both"/>
              <w:rPr>
                <w:sz w:val="18"/>
                <w:szCs w:val="18"/>
              </w:rPr>
            </w:pPr>
            <w:r w:rsidRPr="00865305">
              <w:rPr>
                <w:sz w:val="18"/>
                <w:szCs w:val="18"/>
              </w:rPr>
              <w:t>Число ме</w:t>
            </w:r>
            <w:proofErr w:type="gramStart"/>
            <w:r w:rsidRPr="00865305">
              <w:rPr>
                <w:sz w:val="18"/>
                <w:szCs w:val="18"/>
              </w:rPr>
              <w:t>ст в зр</w:t>
            </w:r>
            <w:proofErr w:type="gramEnd"/>
            <w:r w:rsidRPr="00865305">
              <w:rPr>
                <w:sz w:val="18"/>
                <w:szCs w:val="18"/>
              </w:rPr>
              <w:t>ительских залах, единиц</w:t>
            </w:r>
          </w:p>
        </w:tc>
        <w:tc>
          <w:tcPr>
            <w:tcW w:w="2452" w:type="dxa"/>
            <w:gridSpan w:val="2"/>
            <w:tcBorders>
              <w:bottom w:val="single" w:sz="4" w:space="0" w:color="auto"/>
            </w:tcBorders>
          </w:tcPr>
          <w:p w:rsidR="00E50A9D" w:rsidRPr="00865305" w:rsidRDefault="00E50A9D" w:rsidP="001B7EB4">
            <w:pPr>
              <w:tabs>
                <w:tab w:val="left" w:pos="0"/>
              </w:tabs>
              <w:spacing w:line="317" w:lineRule="exact"/>
              <w:ind w:right="5"/>
              <w:jc w:val="both"/>
              <w:rPr>
                <w:sz w:val="18"/>
                <w:szCs w:val="18"/>
              </w:rPr>
            </w:pPr>
            <w:r w:rsidRPr="00865305">
              <w:rPr>
                <w:sz w:val="18"/>
                <w:szCs w:val="18"/>
              </w:rPr>
              <w:t>Количество киносеансов за отчетный год, единиц</w:t>
            </w:r>
          </w:p>
        </w:tc>
        <w:tc>
          <w:tcPr>
            <w:tcW w:w="3816" w:type="dxa"/>
            <w:gridSpan w:val="4"/>
            <w:tcBorders>
              <w:bottom w:val="single" w:sz="4" w:space="0" w:color="auto"/>
            </w:tcBorders>
          </w:tcPr>
          <w:p w:rsidR="00E50A9D" w:rsidRPr="00865305" w:rsidRDefault="00E50A9D" w:rsidP="001B7EB4">
            <w:pPr>
              <w:tabs>
                <w:tab w:val="left" w:pos="0"/>
              </w:tabs>
              <w:spacing w:line="317" w:lineRule="exact"/>
              <w:ind w:right="5"/>
              <w:jc w:val="both"/>
              <w:rPr>
                <w:sz w:val="18"/>
                <w:szCs w:val="18"/>
              </w:rPr>
            </w:pPr>
            <w:r w:rsidRPr="00865305">
              <w:rPr>
                <w:sz w:val="18"/>
                <w:szCs w:val="18"/>
              </w:rPr>
              <w:t>Число посещений за отчетный год, тыс</w:t>
            </w:r>
            <w:proofErr w:type="gramStart"/>
            <w:r w:rsidRPr="00865305">
              <w:rPr>
                <w:sz w:val="18"/>
                <w:szCs w:val="18"/>
              </w:rPr>
              <w:t>.ч</w:t>
            </w:r>
            <w:proofErr w:type="gramEnd"/>
            <w:r w:rsidRPr="00865305">
              <w:rPr>
                <w:sz w:val="18"/>
                <w:szCs w:val="18"/>
              </w:rPr>
              <w:t>еловек</w:t>
            </w:r>
          </w:p>
        </w:tc>
      </w:tr>
      <w:tr w:rsidR="00E50A9D" w:rsidTr="0089698A">
        <w:trPr>
          <w:trHeight w:val="1005"/>
        </w:trPr>
        <w:tc>
          <w:tcPr>
            <w:tcW w:w="1537" w:type="dxa"/>
            <w:vMerge/>
          </w:tcPr>
          <w:p w:rsidR="00E50A9D" w:rsidRPr="00865305" w:rsidRDefault="00E50A9D" w:rsidP="001B7EB4">
            <w:pPr>
              <w:tabs>
                <w:tab w:val="left" w:pos="0"/>
              </w:tabs>
              <w:spacing w:line="317" w:lineRule="exact"/>
              <w:ind w:right="5"/>
              <w:jc w:val="both"/>
              <w:rPr>
                <w:sz w:val="18"/>
                <w:szCs w:val="18"/>
              </w:rPr>
            </w:pPr>
          </w:p>
        </w:tc>
        <w:tc>
          <w:tcPr>
            <w:tcW w:w="1215" w:type="dxa"/>
            <w:vMerge/>
          </w:tcPr>
          <w:p w:rsidR="00E50A9D" w:rsidRPr="00865305" w:rsidRDefault="00E50A9D" w:rsidP="001B7EB4">
            <w:pPr>
              <w:tabs>
                <w:tab w:val="left" w:pos="0"/>
              </w:tabs>
              <w:spacing w:line="317" w:lineRule="exact"/>
              <w:ind w:right="5"/>
              <w:jc w:val="both"/>
              <w:rPr>
                <w:sz w:val="18"/>
                <w:szCs w:val="18"/>
              </w:rPr>
            </w:pPr>
          </w:p>
        </w:tc>
        <w:tc>
          <w:tcPr>
            <w:tcW w:w="1260" w:type="dxa"/>
            <w:vMerge/>
          </w:tcPr>
          <w:p w:rsidR="00E50A9D" w:rsidRPr="00865305" w:rsidRDefault="00E50A9D" w:rsidP="001B7EB4">
            <w:pPr>
              <w:tabs>
                <w:tab w:val="left" w:pos="0"/>
              </w:tabs>
              <w:spacing w:line="317" w:lineRule="exact"/>
              <w:ind w:right="5"/>
              <w:jc w:val="both"/>
              <w:rPr>
                <w:sz w:val="18"/>
                <w:szCs w:val="18"/>
              </w:rPr>
            </w:pPr>
          </w:p>
        </w:tc>
        <w:tc>
          <w:tcPr>
            <w:tcW w:w="1200" w:type="dxa"/>
            <w:tcBorders>
              <w:top w:val="single" w:sz="4" w:space="0" w:color="auto"/>
              <w:bottom w:val="single" w:sz="4" w:space="0" w:color="auto"/>
            </w:tcBorders>
          </w:tcPr>
          <w:p w:rsidR="00E50A9D" w:rsidRPr="00865305" w:rsidRDefault="00E50A9D" w:rsidP="001B7EB4">
            <w:pPr>
              <w:tabs>
                <w:tab w:val="left" w:pos="0"/>
              </w:tabs>
              <w:spacing w:line="317" w:lineRule="exact"/>
              <w:ind w:right="5"/>
              <w:jc w:val="both"/>
              <w:rPr>
                <w:sz w:val="18"/>
                <w:szCs w:val="18"/>
              </w:rPr>
            </w:pPr>
            <w:r w:rsidRPr="00865305">
              <w:rPr>
                <w:sz w:val="18"/>
                <w:szCs w:val="18"/>
              </w:rPr>
              <w:t>российских фильмов</w:t>
            </w:r>
          </w:p>
        </w:tc>
        <w:tc>
          <w:tcPr>
            <w:tcW w:w="1252" w:type="dxa"/>
            <w:tcBorders>
              <w:top w:val="single" w:sz="4" w:space="0" w:color="auto"/>
              <w:bottom w:val="single" w:sz="4" w:space="0" w:color="auto"/>
            </w:tcBorders>
          </w:tcPr>
          <w:p w:rsidR="00E50A9D" w:rsidRPr="00865305" w:rsidRDefault="00E50A9D" w:rsidP="001B7EB4">
            <w:pPr>
              <w:tabs>
                <w:tab w:val="left" w:pos="0"/>
              </w:tabs>
              <w:spacing w:line="317" w:lineRule="exact"/>
              <w:ind w:right="5"/>
              <w:jc w:val="both"/>
              <w:rPr>
                <w:sz w:val="18"/>
                <w:szCs w:val="18"/>
              </w:rPr>
            </w:pPr>
            <w:r w:rsidRPr="00865305">
              <w:rPr>
                <w:sz w:val="18"/>
                <w:szCs w:val="18"/>
              </w:rPr>
              <w:t>зарубежных фильмов</w:t>
            </w:r>
          </w:p>
        </w:tc>
        <w:tc>
          <w:tcPr>
            <w:tcW w:w="672" w:type="dxa"/>
            <w:tcBorders>
              <w:top w:val="single" w:sz="4" w:space="0" w:color="auto"/>
              <w:bottom w:val="single" w:sz="4" w:space="0" w:color="auto"/>
            </w:tcBorders>
          </w:tcPr>
          <w:p w:rsidR="00E50A9D" w:rsidRPr="00865305" w:rsidRDefault="00E50A9D" w:rsidP="001B7EB4">
            <w:pPr>
              <w:tabs>
                <w:tab w:val="left" w:pos="0"/>
              </w:tabs>
              <w:spacing w:line="317" w:lineRule="exact"/>
              <w:ind w:right="5"/>
              <w:jc w:val="both"/>
              <w:rPr>
                <w:sz w:val="18"/>
                <w:szCs w:val="18"/>
              </w:rPr>
            </w:pPr>
            <w:r w:rsidRPr="00865305">
              <w:rPr>
                <w:sz w:val="18"/>
                <w:szCs w:val="18"/>
              </w:rPr>
              <w:t>всего</w:t>
            </w:r>
          </w:p>
        </w:tc>
        <w:tc>
          <w:tcPr>
            <w:tcW w:w="692" w:type="dxa"/>
            <w:tcBorders>
              <w:top w:val="single" w:sz="4" w:space="0" w:color="auto"/>
              <w:bottom w:val="single" w:sz="4" w:space="0" w:color="auto"/>
            </w:tcBorders>
          </w:tcPr>
          <w:p w:rsidR="00E50A9D" w:rsidRPr="00865305" w:rsidRDefault="00E50A9D" w:rsidP="001B7EB4">
            <w:pPr>
              <w:tabs>
                <w:tab w:val="left" w:pos="0"/>
              </w:tabs>
              <w:spacing w:line="317" w:lineRule="exact"/>
              <w:ind w:right="5"/>
              <w:jc w:val="both"/>
              <w:rPr>
                <w:sz w:val="18"/>
                <w:szCs w:val="18"/>
              </w:rPr>
            </w:pPr>
            <w:r w:rsidRPr="00865305">
              <w:rPr>
                <w:sz w:val="18"/>
                <w:szCs w:val="18"/>
              </w:rPr>
              <w:t>в т.ч. детей (из гр.6)</w:t>
            </w:r>
          </w:p>
        </w:tc>
        <w:tc>
          <w:tcPr>
            <w:tcW w:w="1200" w:type="dxa"/>
            <w:tcBorders>
              <w:top w:val="single" w:sz="4" w:space="0" w:color="auto"/>
              <w:bottom w:val="single" w:sz="4" w:space="0" w:color="auto"/>
            </w:tcBorders>
          </w:tcPr>
          <w:p w:rsidR="00E50A9D" w:rsidRPr="00865305" w:rsidRDefault="00E50A9D" w:rsidP="001B7EB4">
            <w:pPr>
              <w:tabs>
                <w:tab w:val="left" w:pos="0"/>
              </w:tabs>
              <w:spacing w:line="317" w:lineRule="exact"/>
              <w:ind w:right="5"/>
              <w:jc w:val="both"/>
              <w:rPr>
                <w:sz w:val="18"/>
                <w:szCs w:val="18"/>
              </w:rPr>
            </w:pPr>
            <w:r w:rsidRPr="00865305">
              <w:rPr>
                <w:sz w:val="18"/>
                <w:szCs w:val="18"/>
              </w:rPr>
              <w:t>российских фильмов</w:t>
            </w:r>
          </w:p>
        </w:tc>
        <w:tc>
          <w:tcPr>
            <w:tcW w:w="1252" w:type="dxa"/>
            <w:tcBorders>
              <w:top w:val="single" w:sz="4" w:space="0" w:color="auto"/>
              <w:bottom w:val="single" w:sz="4" w:space="0" w:color="auto"/>
            </w:tcBorders>
          </w:tcPr>
          <w:p w:rsidR="00E50A9D" w:rsidRPr="00865305" w:rsidRDefault="00E50A9D" w:rsidP="001B7EB4">
            <w:pPr>
              <w:tabs>
                <w:tab w:val="left" w:pos="0"/>
              </w:tabs>
              <w:spacing w:line="317" w:lineRule="exact"/>
              <w:ind w:right="5"/>
              <w:jc w:val="both"/>
              <w:rPr>
                <w:sz w:val="18"/>
                <w:szCs w:val="18"/>
              </w:rPr>
            </w:pPr>
            <w:r w:rsidRPr="00865305">
              <w:rPr>
                <w:sz w:val="18"/>
                <w:szCs w:val="18"/>
              </w:rPr>
              <w:t>зарубежных фильмов</w:t>
            </w:r>
          </w:p>
        </w:tc>
      </w:tr>
      <w:tr w:rsidR="00E50A9D" w:rsidTr="0089698A">
        <w:trPr>
          <w:trHeight w:val="530"/>
        </w:trPr>
        <w:tc>
          <w:tcPr>
            <w:tcW w:w="1537" w:type="dxa"/>
          </w:tcPr>
          <w:p w:rsidR="00E50A9D" w:rsidRPr="00865305" w:rsidRDefault="0089698A" w:rsidP="001B7EB4">
            <w:pPr>
              <w:tabs>
                <w:tab w:val="left" w:pos="0"/>
              </w:tabs>
              <w:spacing w:line="317" w:lineRule="exact"/>
              <w:ind w:right="5"/>
              <w:jc w:val="both"/>
              <w:rPr>
                <w:sz w:val="18"/>
                <w:szCs w:val="18"/>
              </w:rPr>
            </w:pPr>
            <w:r w:rsidRPr="00865305">
              <w:rPr>
                <w:sz w:val="18"/>
                <w:szCs w:val="18"/>
              </w:rPr>
              <w:t>1</w:t>
            </w:r>
          </w:p>
        </w:tc>
        <w:tc>
          <w:tcPr>
            <w:tcW w:w="1215" w:type="dxa"/>
          </w:tcPr>
          <w:p w:rsidR="00E50A9D" w:rsidRPr="00865305" w:rsidRDefault="0089698A" w:rsidP="001B7EB4">
            <w:pPr>
              <w:tabs>
                <w:tab w:val="left" w:pos="0"/>
              </w:tabs>
              <w:spacing w:line="317" w:lineRule="exact"/>
              <w:ind w:right="5"/>
              <w:jc w:val="both"/>
              <w:rPr>
                <w:sz w:val="18"/>
                <w:szCs w:val="18"/>
              </w:rPr>
            </w:pPr>
            <w:r w:rsidRPr="00865305">
              <w:rPr>
                <w:sz w:val="18"/>
                <w:szCs w:val="18"/>
              </w:rPr>
              <w:t>2</w:t>
            </w:r>
          </w:p>
        </w:tc>
        <w:tc>
          <w:tcPr>
            <w:tcW w:w="1260" w:type="dxa"/>
          </w:tcPr>
          <w:p w:rsidR="00E50A9D" w:rsidRPr="00865305" w:rsidRDefault="0089698A" w:rsidP="001B7EB4">
            <w:pPr>
              <w:tabs>
                <w:tab w:val="left" w:pos="0"/>
              </w:tabs>
              <w:spacing w:line="317" w:lineRule="exact"/>
              <w:ind w:right="5"/>
              <w:jc w:val="both"/>
              <w:rPr>
                <w:sz w:val="18"/>
                <w:szCs w:val="18"/>
              </w:rPr>
            </w:pPr>
            <w:r w:rsidRPr="00865305">
              <w:rPr>
                <w:sz w:val="18"/>
                <w:szCs w:val="18"/>
              </w:rPr>
              <w:t>3</w:t>
            </w:r>
          </w:p>
        </w:tc>
        <w:tc>
          <w:tcPr>
            <w:tcW w:w="1200" w:type="dxa"/>
            <w:tcBorders>
              <w:top w:val="single" w:sz="4" w:space="0" w:color="auto"/>
              <w:bottom w:val="single" w:sz="4" w:space="0" w:color="auto"/>
            </w:tcBorders>
          </w:tcPr>
          <w:p w:rsidR="00E50A9D" w:rsidRPr="00865305" w:rsidRDefault="0089698A" w:rsidP="001B7EB4">
            <w:pPr>
              <w:tabs>
                <w:tab w:val="left" w:pos="0"/>
              </w:tabs>
              <w:spacing w:line="317" w:lineRule="exact"/>
              <w:ind w:right="5"/>
              <w:jc w:val="both"/>
              <w:rPr>
                <w:sz w:val="18"/>
                <w:szCs w:val="18"/>
              </w:rPr>
            </w:pPr>
            <w:r w:rsidRPr="00865305">
              <w:rPr>
                <w:sz w:val="18"/>
                <w:szCs w:val="18"/>
              </w:rPr>
              <w:t>4</w:t>
            </w:r>
          </w:p>
        </w:tc>
        <w:tc>
          <w:tcPr>
            <w:tcW w:w="1252" w:type="dxa"/>
            <w:tcBorders>
              <w:top w:val="single" w:sz="4" w:space="0" w:color="auto"/>
              <w:bottom w:val="single" w:sz="4" w:space="0" w:color="auto"/>
            </w:tcBorders>
          </w:tcPr>
          <w:p w:rsidR="00E50A9D" w:rsidRPr="00865305" w:rsidRDefault="0089698A" w:rsidP="001B7EB4">
            <w:pPr>
              <w:tabs>
                <w:tab w:val="left" w:pos="0"/>
              </w:tabs>
              <w:spacing w:line="317" w:lineRule="exact"/>
              <w:ind w:right="5"/>
              <w:jc w:val="both"/>
              <w:rPr>
                <w:sz w:val="18"/>
                <w:szCs w:val="18"/>
              </w:rPr>
            </w:pPr>
            <w:r w:rsidRPr="00865305">
              <w:rPr>
                <w:sz w:val="18"/>
                <w:szCs w:val="18"/>
              </w:rPr>
              <w:t>5</w:t>
            </w:r>
          </w:p>
        </w:tc>
        <w:tc>
          <w:tcPr>
            <w:tcW w:w="672" w:type="dxa"/>
            <w:tcBorders>
              <w:top w:val="single" w:sz="4" w:space="0" w:color="auto"/>
              <w:bottom w:val="single" w:sz="4" w:space="0" w:color="auto"/>
            </w:tcBorders>
          </w:tcPr>
          <w:p w:rsidR="00E50A9D" w:rsidRPr="00865305" w:rsidRDefault="0089698A" w:rsidP="001B7EB4">
            <w:pPr>
              <w:tabs>
                <w:tab w:val="left" w:pos="0"/>
              </w:tabs>
              <w:spacing w:line="317" w:lineRule="exact"/>
              <w:ind w:right="5"/>
              <w:jc w:val="both"/>
              <w:rPr>
                <w:sz w:val="18"/>
                <w:szCs w:val="18"/>
              </w:rPr>
            </w:pPr>
            <w:r w:rsidRPr="00865305">
              <w:rPr>
                <w:sz w:val="18"/>
                <w:szCs w:val="18"/>
              </w:rPr>
              <w:t>6</w:t>
            </w:r>
          </w:p>
        </w:tc>
        <w:tc>
          <w:tcPr>
            <w:tcW w:w="692" w:type="dxa"/>
            <w:tcBorders>
              <w:top w:val="single" w:sz="4" w:space="0" w:color="auto"/>
              <w:bottom w:val="single" w:sz="4" w:space="0" w:color="auto"/>
            </w:tcBorders>
          </w:tcPr>
          <w:p w:rsidR="00E50A9D" w:rsidRPr="00865305" w:rsidRDefault="0089698A" w:rsidP="001B7EB4">
            <w:pPr>
              <w:tabs>
                <w:tab w:val="left" w:pos="0"/>
              </w:tabs>
              <w:spacing w:line="317" w:lineRule="exact"/>
              <w:ind w:right="5"/>
              <w:jc w:val="both"/>
              <w:rPr>
                <w:sz w:val="18"/>
                <w:szCs w:val="18"/>
              </w:rPr>
            </w:pPr>
            <w:r w:rsidRPr="00865305">
              <w:rPr>
                <w:sz w:val="18"/>
                <w:szCs w:val="18"/>
              </w:rPr>
              <w:t>7</w:t>
            </w:r>
          </w:p>
        </w:tc>
        <w:tc>
          <w:tcPr>
            <w:tcW w:w="1200" w:type="dxa"/>
            <w:tcBorders>
              <w:top w:val="single" w:sz="4" w:space="0" w:color="auto"/>
              <w:bottom w:val="single" w:sz="4" w:space="0" w:color="auto"/>
            </w:tcBorders>
          </w:tcPr>
          <w:p w:rsidR="00E50A9D" w:rsidRPr="00865305" w:rsidRDefault="0089698A" w:rsidP="001B7EB4">
            <w:pPr>
              <w:tabs>
                <w:tab w:val="left" w:pos="0"/>
              </w:tabs>
              <w:spacing w:line="317" w:lineRule="exact"/>
              <w:ind w:right="5"/>
              <w:jc w:val="both"/>
              <w:rPr>
                <w:sz w:val="18"/>
                <w:szCs w:val="18"/>
              </w:rPr>
            </w:pPr>
            <w:r w:rsidRPr="00865305">
              <w:rPr>
                <w:sz w:val="18"/>
                <w:szCs w:val="18"/>
              </w:rPr>
              <w:t>8</w:t>
            </w:r>
          </w:p>
        </w:tc>
        <w:tc>
          <w:tcPr>
            <w:tcW w:w="1252" w:type="dxa"/>
            <w:tcBorders>
              <w:top w:val="single" w:sz="4" w:space="0" w:color="auto"/>
              <w:bottom w:val="single" w:sz="4" w:space="0" w:color="auto"/>
            </w:tcBorders>
          </w:tcPr>
          <w:p w:rsidR="00E50A9D" w:rsidRPr="00865305" w:rsidRDefault="0089698A" w:rsidP="001B7EB4">
            <w:pPr>
              <w:tabs>
                <w:tab w:val="left" w:pos="0"/>
              </w:tabs>
              <w:ind w:right="6"/>
              <w:jc w:val="both"/>
              <w:rPr>
                <w:sz w:val="18"/>
                <w:szCs w:val="18"/>
              </w:rPr>
            </w:pPr>
            <w:r w:rsidRPr="00865305">
              <w:rPr>
                <w:sz w:val="18"/>
                <w:szCs w:val="18"/>
              </w:rPr>
              <w:t>9</w:t>
            </w:r>
          </w:p>
        </w:tc>
      </w:tr>
      <w:tr w:rsidR="0089698A" w:rsidTr="0089698A">
        <w:trPr>
          <w:trHeight w:val="530"/>
        </w:trPr>
        <w:tc>
          <w:tcPr>
            <w:tcW w:w="1537" w:type="dxa"/>
          </w:tcPr>
          <w:p w:rsidR="0089698A" w:rsidRPr="0089698A" w:rsidRDefault="0089698A" w:rsidP="001B7EB4">
            <w:pPr>
              <w:tabs>
                <w:tab w:val="left" w:pos="0"/>
              </w:tabs>
              <w:spacing w:line="317" w:lineRule="exact"/>
              <w:ind w:right="5"/>
              <w:jc w:val="both"/>
              <w:rPr>
                <w:sz w:val="22"/>
                <w:szCs w:val="22"/>
              </w:rPr>
            </w:pPr>
            <w:r>
              <w:rPr>
                <w:sz w:val="22"/>
                <w:szCs w:val="22"/>
              </w:rPr>
              <w:t>5</w:t>
            </w:r>
          </w:p>
        </w:tc>
        <w:tc>
          <w:tcPr>
            <w:tcW w:w="1215" w:type="dxa"/>
          </w:tcPr>
          <w:p w:rsidR="0089698A" w:rsidRPr="0089698A" w:rsidRDefault="0089698A" w:rsidP="001B7EB4">
            <w:pPr>
              <w:tabs>
                <w:tab w:val="left" w:pos="0"/>
              </w:tabs>
              <w:spacing w:line="317" w:lineRule="exact"/>
              <w:ind w:right="5"/>
              <w:jc w:val="both"/>
              <w:rPr>
                <w:sz w:val="22"/>
                <w:szCs w:val="22"/>
              </w:rPr>
            </w:pPr>
            <w:r>
              <w:rPr>
                <w:sz w:val="22"/>
                <w:szCs w:val="22"/>
              </w:rPr>
              <w:t>5</w:t>
            </w:r>
          </w:p>
        </w:tc>
        <w:tc>
          <w:tcPr>
            <w:tcW w:w="1260" w:type="dxa"/>
          </w:tcPr>
          <w:p w:rsidR="0089698A" w:rsidRPr="0089698A" w:rsidRDefault="0089698A" w:rsidP="001B7EB4">
            <w:pPr>
              <w:tabs>
                <w:tab w:val="left" w:pos="0"/>
              </w:tabs>
              <w:spacing w:line="317" w:lineRule="exact"/>
              <w:ind w:right="5"/>
              <w:jc w:val="both"/>
              <w:rPr>
                <w:sz w:val="22"/>
                <w:szCs w:val="22"/>
              </w:rPr>
            </w:pPr>
            <w:r>
              <w:rPr>
                <w:sz w:val="22"/>
                <w:szCs w:val="22"/>
              </w:rPr>
              <w:t>1</w:t>
            </w:r>
            <w:r w:rsidR="001D25B7">
              <w:rPr>
                <w:sz w:val="22"/>
                <w:szCs w:val="22"/>
              </w:rPr>
              <w:t>7</w:t>
            </w:r>
            <w:r w:rsidR="00090F93">
              <w:rPr>
                <w:sz w:val="22"/>
                <w:szCs w:val="22"/>
              </w:rPr>
              <w:t>50</w:t>
            </w:r>
          </w:p>
        </w:tc>
        <w:tc>
          <w:tcPr>
            <w:tcW w:w="1200" w:type="dxa"/>
            <w:tcBorders>
              <w:top w:val="single" w:sz="4" w:space="0" w:color="auto"/>
              <w:bottom w:val="single" w:sz="4" w:space="0" w:color="auto"/>
            </w:tcBorders>
          </w:tcPr>
          <w:p w:rsidR="0089698A" w:rsidRPr="0089698A" w:rsidRDefault="00BE7DF6" w:rsidP="001B7EB4">
            <w:pPr>
              <w:tabs>
                <w:tab w:val="left" w:pos="0"/>
              </w:tabs>
              <w:spacing w:line="317" w:lineRule="exact"/>
              <w:ind w:right="5"/>
              <w:jc w:val="both"/>
              <w:rPr>
                <w:sz w:val="22"/>
                <w:szCs w:val="22"/>
              </w:rPr>
            </w:pPr>
            <w:r>
              <w:rPr>
                <w:sz w:val="22"/>
                <w:szCs w:val="22"/>
              </w:rPr>
              <w:t>27</w:t>
            </w:r>
          </w:p>
        </w:tc>
        <w:tc>
          <w:tcPr>
            <w:tcW w:w="1252" w:type="dxa"/>
            <w:tcBorders>
              <w:top w:val="single" w:sz="4" w:space="0" w:color="auto"/>
              <w:bottom w:val="single" w:sz="4" w:space="0" w:color="auto"/>
            </w:tcBorders>
          </w:tcPr>
          <w:p w:rsidR="0089698A" w:rsidRPr="0089698A" w:rsidRDefault="00BE7DF6" w:rsidP="001B7EB4">
            <w:pPr>
              <w:tabs>
                <w:tab w:val="left" w:pos="0"/>
              </w:tabs>
              <w:spacing w:line="317" w:lineRule="exact"/>
              <w:ind w:right="5"/>
              <w:jc w:val="both"/>
              <w:rPr>
                <w:sz w:val="22"/>
                <w:szCs w:val="22"/>
              </w:rPr>
            </w:pPr>
            <w:r>
              <w:rPr>
                <w:sz w:val="22"/>
                <w:szCs w:val="22"/>
              </w:rPr>
              <w:t>32</w:t>
            </w:r>
          </w:p>
        </w:tc>
        <w:tc>
          <w:tcPr>
            <w:tcW w:w="672" w:type="dxa"/>
            <w:tcBorders>
              <w:top w:val="single" w:sz="4" w:space="0" w:color="auto"/>
              <w:bottom w:val="single" w:sz="4" w:space="0" w:color="auto"/>
            </w:tcBorders>
          </w:tcPr>
          <w:p w:rsidR="0089698A" w:rsidRPr="0089698A" w:rsidRDefault="00BE7DF6" w:rsidP="001B7EB4">
            <w:pPr>
              <w:tabs>
                <w:tab w:val="left" w:pos="0"/>
              </w:tabs>
              <w:spacing w:line="317" w:lineRule="exact"/>
              <w:ind w:right="5"/>
              <w:jc w:val="both"/>
              <w:rPr>
                <w:sz w:val="22"/>
                <w:szCs w:val="22"/>
              </w:rPr>
            </w:pPr>
            <w:r>
              <w:rPr>
                <w:sz w:val="22"/>
                <w:szCs w:val="22"/>
              </w:rPr>
              <w:t>112</w:t>
            </w:r>
          </w:p>
        </w:tc>
        <w:tc>
          <w:tcPr>
            <w:tcW w:w="692" w:type="dxa"/>
            <w:tcBorders>
              <w:top w:val="single" w:sz="4" w:space="0" w:color="auto"/>
              <w:bottom w:val="single" w:sz="4" w:space="0" w:color="auto"/>
            </w:tcBorders>
          </w:tcPr>
          <w:p w:rsidR="0089698A" w:rsidRPr="0089698A" w:rsidRDefault="00BE7DF6" w:rsidP="001B7EB4">
            <w:pPr>
              <w:tabs>
                <w:tab w:val="left" w:pos="0"/>
              </w:tabs>
              <w:spacing w:line="317" w:lineRule="exact"/>
              <w:ind w:right="5"/>
              <w:jc w:val="both"/>
              <w:rPr>
                <w:sz w:val="22"/>
                <w:szCs w:val="22"/>
              </w:rPr>
            </w:pPr>
            <w:r>
              <w:rPr>
                <w:sz w:val="22"/>
                <w:szCs w:val="22"/>
              </w:rPr>
              <w:t>37</w:t>
            </w:r>
          </w:p>
        </w:tc>
        <w:tc>
          <w:tcPr>
            <w:tcW w:w="1200" w:type="dxa"/>
            <w:tcBorders>
              <w:top w:val="single" w:sz="4" w:space="0" w:color="auto"/>
              <w:bottom w:val="single" w:sz="4" w:space="0" w:color="auto"/>
            </w:tcBorders>
          </w:tcPr>
          <w:p w:rsidR="0089698A" w:rsidRPr="0089698A" w:rsidRDefault="00BE7DF6" w:rsidP="001B7EB4">
            <w:pPr>
              <w:tabs>
                <w:tab w:val="left" w:pos="0"/>
              </w:tabs>
              <w:spacing w:line="317" w:lineRule="exact"/>
              <w:ind w:right="5"/>
              <w:jc w:val="both"/>
              <w:rPr>
                <w:sz w:val="22"/>
                <w:szCs w:val="22"/>
              </w:rPr>
            </w:pPr>
            <w:r>
              <w:rPr>
                <w:sz w:val="22"/>
                <w:szCs w:val="22"/>
              </w:rPr>
              <w:t>57</w:t>
            </w:r>
          </w:p>
        </w:tc>
        <w:tc>
          <w:tcPr>
            <w:tcW w:w="1252" w:type="dxa"/>
            <w:tcBorders>
              <w:top w:val="single" w:sz="4" w:space="0" w:color="auto"/>
              <w:bottom w:val="single" w:sz="4" w:space="0" w:color="auto"/>
            </w:tcBorders>
          </w:tcPr>
          <w:p w:rsidR="0089698A" w:rsidRPr="0089698A" w:rsidRDefault="00BE7DF6" w:rsidP="001B7EB4">
            <w:pPr>
              <w:tabs>
                <w:tab w:val="left" w:pos="0"/>
              </w:tabs>
              <w:ind w:right="6"/>
              <w:jc w:val="both"/>
              <w:rPr>
                <w:sz w:val="22"/>
                <w:szCs w:val="22"/>
              </w:rPr>
            </w:pPr>
            <w:r>
              <w:rPr>
                <w:sz w:val="22"/>
                <w:szCs w:val="22"/>
              </w:rPr>
              <w:t>55</w:t>
            </w:r>
          </w:p>
        </w:tc>
      </w:tr>
    </w:tbl>
    <w:p w:rsidR="00EE2D30" w:rsidRDefault="00EE2D30" w:rsidP="001B7EB4">
      <w:pPr>
        <w:shd w:val="clear" w:color="auto" w:fill="FFFFFF"/>
        <w:tabs>
          <w:tab w:val="left" w:pos="0"/>
        </w:tabs>
        <w:spacing w:line="317" w:lineRule="exact"/>
        <w:ind w:right="5"/>
        <w:jc w:val="both"/>
        <w:rPr>
          <w:szCs w:val="28"/>
        </w:rPr>
      </w:pPr>
    </w:p>
    <w:p w:rsidR="00EE2D30" w:rsidRDefault="00EE2D30" w:rsidP="001B7EB4">
      <w:pPr>
        <w:shd w:val="clear" w:color="auto" w:fill="FFFFFF"/>
        <w:tabs>
          <w:tab w:val="left" w:pos="0"/>
        </w:tabs>
        <w:spacing w:line="317" w:lineRule="exact"/>
        <w:ind w:right="5"/>
        <w:jc w:val="both"/>
        <w:rPr>
          <w:szCs w:val="28"/>
        </w:rPr>
      </w:pPr>
    </w:p>
    <w:p w:rsidR="00865305" w:rsidRDefault="00865305" w:rsidP="001B7EB4">
      <w:pPr>
        <w:shd w:val="clear" w:color="auto" w:fill="FFFFFF"/>
        <w:tabs>
          <w:tab w:val="left" w:pos="0"/>
        </w:tabs>
        <w:spacing w:line="317" w:lineRule="exact"/>
        <w:ind w:right="5"/>
        <w:jc w:val="both"/>
        <w:rPr>
          <w:szCs w:val="28"/>
        </w:rPr>
      </w:pPr>
      <w:r>
        <w:rPr>
          <w:szCs w:val="28"/>
        </w:rPr>
        <w:t xml:space="preserve">                                                                                             </w:t>
      </w:r>
    </w:p>
    <w:p w:rsidR="00865305" w:rsidRDefault="00865305" w:rsidP="001B7EB4">
      <w:pPr>
        <w:shd w:val="clear" w:color="auto" w:fill="FFFFFF"/>
        <w:tabs>
          <w:tab w:val="left" w:pos="0"/>
        </w:tabs>
        <w:spacing w:line="317" w:lineRule="exact"/>
        <w:ind w:right="5"/>
        <w:jc w:val="both"/>
        <w:rPr>
          <w:szCs w:val="28"/>
        </w:rPr>
      </w:pPr>
      <w:r>
        <w:rPr>
          <w:szCs w:val="28"/>
        </w:rPr>
        <w:t xml:space="preserve">                                                                         </w:t>
      </w:r>
      <w:r w:rsidR="00F9050E">
        <w:rPr>
          <w:szCs w:val="28"/>
        </w:rPr>
        <w:t xml:space="preserve">                              </w:t>
      </w:r>
      <w:r>
        <w:rPr>
          <w:szCs w:val="28"/>
        </w:rPr>
        <w:t xml:space="preserve">  Приложение №5</w:t>
      </w:r>
    </w:p>
    <w:p w:rsidR="00865305" w:rsidRDefault="00865305" w:rsidP="001B7EB4">
      <w:pPr>
        <w:jc w:val="both"/>
        <w:rPr>
          <w:color w:val="414141"/>
          <w:szCs w:val="28"/>
        </w:rPr>
      </w:pPr>
      <w:r>
        <w:rPr>
          <w:color w:val="414141"/>
          <w:szCs w:val="28"/>
        </w:rPr>
        <w:t xml:space="preserve">                       </w:t>
      </w:r>
    </w:p>
    <w:p w:rsidR="00865305" w:rsidRDefault="00865305" w:rsidP="001B7EB4">
      <w:pPr>
        <w:jc w:val="both"/>
        <w:rPr>
          <w:color w:val="414141"/>
          <w:szCs w:val="28"/>
        </w:rPr>
      </w:pPr>
      <w:r>
        <w:rPr>
          <w:color w:val="414141"/>
          <w:szCs w:val="28"/>
        </w:rPr>
        <w:t xml:space="preserve">                     </w:t>
      </w:r>
      <w:r w:rsidRPr="00A35886">
        <w:rPr>
          <w:color w:val="414141"/>
          <w:szCs w:val="28"/>
        </w:rPr>
        <w:t>Дополнительные сведения по деятельности ДШИ</w:t>
      </w:r>
    </w:p>
    <w:p w:rsidR="0085280F" w:rsidRDefault="0085280F" w:rsidP="001B7EB4">
      <w:pPr>
        <w:jc w:val="both"/>
        <w:rPr>
          <w:color w:val="414141"/>
          <w:szCs w:val="28"/>
        </w:rPr>
      </w:pPr>
      <w:r>
        <w:rPr>
          <w:color w:val="414141"/>
          <w:szCs w:val="28"/>
        </w:rPr>
        <w:t xml:space="preserve">                                        </w:t>
      </w:r>
      <w:proofErr w:type="spellStart"/>
      <w:r>
        <w:rPr>
          <w:color w:val="414141"/>
          <w:szCs w:val="28"/>
        </w:rPr>
        <w:t>Невельский</w:t>
      </w:r>
      <w:proofErr w:type="spellEnd"/>
      <w:r>
        <w:rPr>
          <w:color w:val="414141"/>
          <w:szCs w:val="28"/>
        </w:rPr>
        <w:t xml:space="preserve"> район</w:t>
      </w:r>
    </w:p>
    <w:p w:rsidR="00865305" w:rsidRPr="00A35886" w:rsidRDefault="00865305" w:rsidP="001B7EB4">
      <w:pPr>
        <w:jc w:val="both"/>
        <w:rPr>
          <w:color w:val="414141"/>
          <w:szCs w:val="28"/>
        </w:rPr>
      </w:pP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9"/>
        <w:gridCol w:w="973"/>
        <w:gridCol w:w="1470"/>
        <w:gridCol w:w="2373"/>
        <w:gridCol w:w="1614"/>
        <w:gridCol w:w="1524"/>
      </w:tblGrid>
      <w:tr w:rsidR="004522BF" w:rsidTr="00B66A92">
        <w:trPr>
          <w:trHeight w:val="420"/>
        </w:trPr>
        <w:tc>
          <w:tcPr>
            <w:tcW w:w="1399" w:type="dxa"/>
            <w:vMerge w:val="restart"/>
            <w:tcBorders>
              <w:top w:val="single" w:sz="4" w:space="0" w:color="auto"/>
              <w:left w:val="single" w:sz="4" w:space="0" w:color="auto"/>
              <w:bottom w:val="single" w:sz="4" w:space="0" w:color="auto"/>
              <w:right w:val="single" w:sz="4" w:space="0" w:color="auto"/>
            </w:tcBorders>
            <w:hideMark/>
          </w:tcPr>
          <w:p w:rsidR="00865305" w:rsidRDefault="00865305" w:rsidP="001B7EB4">
            <w:pPr>
              <w:spacing w:line="276" w:lineRule="auto"/>
              <w:jc w:val="both"/>
              <w:rPr>
                <w:sz w:val="20"/>
              </w:rPr>
            </w:pPr>
            <w:r>
              <w:rPr>
                <w:sz w:val="20"/>
              </w:rPr>
              <w:t xml:space="preserve">Количество </w:t>
            </w:r>
            <w:proofErr w:type="gramStart"/>
            <w:r>
              <w:rPr>
                <w:sz w:val="20"/>
              </w:rPr>
              <w:t>обучающихся</w:t>
            </w:r>
            <w:proofErr w:type="gramEnd"/>
            <w:r>
              <w:rPr>
                <w:sz w:val="20"/>
              </w:rPr>
              <w:t xml:space="preserve"> в ДШИ</w:t>
            </w:r>
          </w:p>
        </w:tc>
        <w:tc>
          <w:tcPr>
            <w:tcW w:w="2443" w:type="dxa"/>
            <w:gridSpan w:val="2"/>
            <w:tcBorders>
              <w:top w:val="single" w:sz="4" w:space="0" w:color="auto"/>
              <w:left w:val="single" w:sz="4" w:space="0" w:color="auto"/>
              <w:bottom w:val="single" w:sz="4" w:space="0" w:color="auto"/>
              <w:right w:val="single" w:sz="4" w:space="0" w:color="auto"/>
            </w:tcBorders>
            <w:hideMark/>
          </w:tcPr>
          <w:p w:rsidR="00865305" w:rsidRDefault="00865305" w:rsidP="001B7EB4">
            <w:pPr>
              <w:spacing w:line="276" w:lineRule="auto"/>
              <w:jc w:val="both"/>
              <w:rPr>
                <w:sz w:val="20"/>
              </w:rPr>
            </w:pPr>
            <w:r>
              <w:rPr>
                <w:sz w:val="20"/>
              </w:rPr>
              <w:t>Из них:</w:t>
            </w:r>
          </w:p>
        </w:tc>
        <w:tc>
          <w:tcPr>
            <w:tcW w:w="2591" w:type="dxa"/>
            <w:vMerge w:val="restart"/>
            <w:tcBorders>
              <w:top w:val="single" w:sz="4" w:space="0" w:color="auto"/>
              <w:left w:val="single" w:sz="4" w:space="0" w:color="auto"/>
              <w:bottom w:val="single" w:sz="4" w:space="0" w:color="auto"/>
              <w:right w:val="single" w:sz="4" w:space="0" w:color="auto"/>
            </w:tcBorders>
            <w:hideMark/>
          </w:tcPr>
          <w:p w:rsidR="00865305" w:rsidRDefault="00865305" w:rsidP="001B7EB4">
            <w:pPr>
              <w:spacing w:line="276" w:lineRule="auto"/>
              <w:jc w:val="both"/>
              <w:rPr>
                <w:sz w:val="20"/>
              </w:rPr>
            </w:pPr>
            <w:r>
              <w:rPr>
                <w:sz w:val="20"/>
              </w:rPr>
              <w:t xml:space="preserve">Охват обучающихся по дополнительным образовательным программам </w:t>
            </w:r>
            <w:r w:rsidR="004522BF">
              <w:rPr>
                <w:sz w:val="20"/>
              </w:rPr>
              <w:t>реализуемых ДШИ</w:t>
            </w:r>
            <w:r w:rsidR="00B30564">
              <w:rPr>
                <w:sz w:val="20"/>
              </w:rPr>
              <w:t xml:space="preserve"> из общей численности детей от 5 до 18</w:t>
            </w:r>
            <w:r>
              <w:rPr>
                <w:sz w:val="20"/>
              </w:rPr>
              <w:t xml:space="preserve"> лет, проживающих на территории муниципального образования</w:t>
            </w:r>
          </w:p>
        </w:tc>
        <w:tc>
          <w:tcPr>
            <w:tcW w:w="1655" w:type="dxa"/>
            <w:vMerge w:val="restart"/>
            <w:tcBorders>
              <w:top w:val="single" w:sz="4" w:space="0" w:color="auto"/>
              <w:left w:val="single" w:sz="4" w:space="0" w:color="auto"/>
              <w:bottom w:val="single" w:sz="4" w:space="0" w:color="auto"/>
              <w:right w:val="single" w:sz="4" w:space="0" w:color="auto"/>
            </w:tcBorders>
            <w:hideMark/>
          </w:tcPr>
          <w:p w:rsidR="00865305" w:rsidRDefault="00865305" w:rsidP="001B7EB4">
            <w:pPr>
              <w:spacing w:line="276" w:lineRule="auto"/>
              <w:jc w:val="both"/>
              <w:rPr>
                <w:sz w:val="20"/>
              </w:rPr>
            </w:pPr>
            <w:r>
              <w:rPr>
                <w:sz w:val="20"/>
              </w:rPr>
              <w:t>Процент охвата контингента учащихся  конкурсной и фестивальной деятельностью</w:t>
            </w:r>
          </w:p>
        </w:tc>
        <w:tc>
          <w:tcPr>
            <w:tcW w:w="1548" w:type="dxa"/>
            <w:vMerge w:val="restart"/>
            <w:tcBorders>
              <w:top w:val="single" w:sz="4" w:space="0" w:color="auto"/>
              <w:left w:val="single" w:sz="4" w:space="0" w:color="auto"/>
              <w:bottom w:val="single" w:sz="4" w:space="0" w:color="auto"/>
              <w:right w:val="single" w:sz="4" w:space="0" w:color="auto"/>
            </w:tcBorders>
            <w:hideMark/>
          </w:tcPr>
          <w:p w:rsidR="00865305" w:rsidRDefault="004522BF" w:rsidP="001B7EB4">
            <w:pPr>
              <w:spacing w:line="276" w:lineRule="auto"/>
              <w:jc w:val="both"/>
              <w:rPr>
                <w:sz w:val="20"/>
              </w:rPr>
            </w:pPr>
            <w:r>
              <w:rPr>
                <w:sz w:val="20"/>
              </w:rPr>
              <w:t>Доля детей, привлекаемых к участию в творческих мероприятиях</w:t>
            </w:r>
          </w:p>
        </w:tc>
      </w:tr>
      <w:tr w:rsidR="004522BF" w:rsidTr="00B66A92">
        <w:trPr>
          <w:trHeight w:val="1395"/>
        </w:trPr>
        <w:tc>
          <w:tcPr>
            <w:tcW w:w="1399" w:type="dxa"/>
            <w:vMerge/>
            <w:tcBorders>
              <w:top w:val="single" w:sz="4" w:space="0" w:color="auto"/>
              <w:left w:val="single" w:sz="4" w:space="0" w:color="auto"/>
              <w:bottom w:val="single" w:sz="4" w:space="0" w:color="auto"/>
              <w:right w:val="single" w:sz="4" w:space="0" w:color="auto"/>
            </w:tcBorders>
            <w:vAlign w:val="center"/>
            <w:hideMark/>
          </w:tcPr>
          <w:p w:rsidR="00865305" w:rsidRDefault="00865305" w:rsidP="001B7EB4">
            <w:pPr>
              <w:jc w:val="both"/>
              <w:rPr>
                <w:sz w:val="20"/>
              </w:rPr>
            </w:pPr>
          </w:p>
        </w:tc>
        <w:tc>
          <w:tcPr>
            <w:tcW w:w="973" w:type="dxa"/>
            <w:tcBorders>
              <w:top w:val="single" w:sz="4" w:space="0" w:color="auto"/>
              <w:left w:val="single" w:sz="4" w:space="0" w:color="auto"/>
              <w:bottom w:val="single" w:sz="4" w:space="0" w:color="auto"/>
              <w:right w:val="single" w:sz="4" w:space="0" w:color="auto"/>
            </w:tcBorders>
            <w:hideMark/>
          </w:tcPr>
          <w:p w:rsidR="00865305" w:rsidRDefault="00865305" w:rsidP="001B7EB4">
            <w:pPr>
              <w:spacing w:line="276" w:lineRule="auto"/>
              <w:jc w:val="both"/>
              <w:rPr>
                <w:sz w:val="20"/>
              </w:rPr>
            </w:pPr>
            <w:r>
              <w:rPr>
                <w:sz w:val="20"/>
              </w:rPr>
              <w:t>За счет бюджета</w:t>
            </w:r>
          </w:p>
        </w:tc>
        <w:tc>
          <w:tcPr>
            <w:tcW w:w="1470" w:type="dxa"/>
            <w:tcBorders>
              <w:top w:val="single" w:sz="4" w:space="0" w:color="auto"/>
              <w:left w:val="single" w:sz="4" w:space="0" w:color="auto"/>
              <w:bottom w:val="single" w:sz="4" w:space="0" w:color="auto"/>
              <w:right w:val="single" w:sz="4" w:space="0" w:color="auto"/>
            </w:tcBorders>
            <w:hideMark/>
          </w:tcPr>
          <w:p w:rsidR="00865305" w:rsidRDefault="00865305" w:rsidP="001B7EB4">
            <w:pPr>
              <w:spacing w:line="276" w:lineRule="auto"/>
              <w:jc w:val="both"/>
              <w:rPr>
                <w:sz w:val="20"/>
              </w:rPr>
            </w:pPr>
            <w:r>
              <w:rPr>
                <w:sz w:val="20"/>
              </w:rPr>
              <w:t>внебюджетное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305" w:rsidRDefault="00865305" w:rsidP="001B7EB4">
            <w:pPr>
              <w:jc w:val="both"/>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305" w:rsidRDefault="00865305" w:rsidP="001B7EB4">
            <w:pPr>
              <w:jc w:val="both"/>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305" w:rsidRDefault="00865305" w:rsidP="001B7EB4">
            <w:pPr>
              <w:jc w:val="both"/>
              <w:rPr>
                <w:sz w:val="20"/>
              </w:rPr>
            </w:pPr>
          </w:p>
        </w:tc>
      </w:tr>
      <w:tr w:rsidR="004522BF" w:rsidTr="00B66A92">
        <w:trPr>
          <w:trHeight w:val="2940"/>
        </w:trPr>
        <w:tc>
          <w:tcPr>
            <w:tcW w:w="1399" w:type="dxa"/>
            <w:tcBorders>
              <w:top w:val="single" w:sz="4" w:space="0" w:color="auto"/>
              <w:left w:val="single" w:sz="4" w:space="0" w:color="auto"/>
              <w:bottom w:val="single" w:sz="4" w:space="0" w:color="auto"/>
              <w:right w:val="single" w:sz="4" w:space="0" w:color="auto"/>
            </w:tcBorders>
          </w:tcPr>
          <w:p w:rsidR="00865305" w:rsidRDefault="00865305" w:rsidP="001B7EB4">
            <w:pPr>
              <w:jc w:val="both"/>
              <w:rPr>
                <w:sz w:val="24"/>
                <w:szCs w:val="24"/>
              </w:rPr>
            </w:pPr>
          </w:p>
          <w:p w:rsidR="00865305" w:rsidRDefault="00B30564" w:rsidP="001B7EB4">
            <w:pPr>
              <w:jc w:val="both"/>
              <w:rPr>
                <w:sz w:val="24"/>
                <w:szCs w:val="24"/>
              </w:rPr>
            </w:pPr>
            <w:r>
              <w:rPr>
                <w:sz w:val="24"/>
                <w:szCs w:val="24"/>
              </w:rPr>
              <w:t>35</w:t>
            </w:r>
            <w:r w:rsidR="00865305">
              <w:rPr>
                <w:sz w:val="24"/>
                <w:szCs w:val="24"/>
              </w:rPr>
              <w:t>0 чел.</w:t>
            </w:r>
          </w:p>
          <w:p w:rsidR="00865305" w:rsidRDefault="00865305" w:rsidP="001B7EB4">
            <w:pPr>
              <w:spacing w:line="276" w:lineRule="auto"/>
              <w:jc w:val="both"/>
              <w:rPr>
                <w:sz w:val="24"/>
                <w:szCs w:val="24"/>
              </w:rPr>
            </w:pPr>
          </w:p>
        </w:tc>
        <w:tc>
          <w:tcPr>
            <w:tcW w:w="973" w:type="dxa"/>
            <w:tcBorders>
              <w:top w:val="single" w:sz="4" w:space="0" w:color="auto"/>
              <w:left w:val="single" w:sz="4" w:space="0" w:color="auto"/>
              <w:bottom w:val="single" w:sz="4" w:space="0" w:color="auto"/>
              <w:right w:val="single" w:sz="4" w:space="0" w:color="auto"/>
            </w:tcBorders>
          </w:tcPr>
          <w:p w:rsidR="00865305" w:rsidRDefault="00865305" w:rsidP="001B7EB4">
            <w:pPr>
              <w:spacing w:line="276" w:lineRule="auto"/>
              <w:jc w:val="both"/>
              <w:rPr>
                <w:sz w:val="24"/>
                <w:szCs w:val="24"/>
              </w:rPr>
            </w:pPr>
          </w:p>
          <w:p w:rsidR="004217E5" w:rsidRDefault="004217E5" w:rsidP="001B7EB4">
            <w:pPr>
              <w:spacing w:line="276" w:lineRule="auto"/>
              <w:jc w:val="both"/>
              <w:rPr>
                <w:sz w:val="24"/>
                <w:szCs w:val="24"/>
              </w:rPr>
            </w:pPr>
            <w:r>
              <w:rPr>
                <w:sz w:val="24"/>
                <w:szCs w:val="24"/>
              </w:rPr>
              <w:t>-</w:t>
            </w:r>
          </w:p>
        </w:tc>
        <w:tc>
          <w:tcPr>
            <w:tcW w:w="1470" w:type="dxa"/>
            <w:tcBorders>
              <w:top w:val="single" w:sz="4" w:space="0" w:color="auto"/>
              <w:left w:val="single" w:sz="4" w:space="0" w:color="auto"/>
              <w:bottom w:val="single" w:sz="4" w:space="0" w:color="auto"/>
              <w:right w:val="single" w:sz="4" w:space="0" w:color="auto"/>
            </w:tcBorders>
          </w:tcPr>
          <w:p w:rsidR="00865305" w:rsidRDefault="00865305" w:rsidP="001B7EB4">
            <w:pPr>
              <w:jc w:val="both"/>
              <w:rPr>
                <w:sz w:val="24"/>
                <w:szCs w:val="24"/>
              </w:rPr>
            </w:pPr>
          </w:p>
          <w:p w:rsidR="00865305" w:rsidRDefault="004217E5" w:rsidP="001B7EB4">
            <w:pPr>
              <w:spacing w:line="276" w:lineRule="auto"/>
              <w:jc w:val="both"/>
              <w:rPr>
                <w:sz w:val="24"/>
                <w:szCs w:val="24"/>
              </w:rPr>
            </w:pPr>
            <w:r>
              <w:rPr>
                <w:sz w:val="24"/>
                <w:szCs w:val="24"/>
              </w:rPr>
              <w:t>3</w:t>
            </w:r>
            <w:r w:rsidR="00B30564">
              <w:rPr>
                <w:sz w:val="24"/>
                <w:szCs w:val="24"/>
              </w:rPr>
              <w:t>5</w:t>
            </w:r>
            <w:r w:rsidR="00865305">
              <w:rPr>
                <w:sz w:val="24"/>
                <w:szCs w:val="24"/>
              </w:rPr>
              <w:t xml:space="preserve">0 чел. </w:t>
            </w:r>
          </w:p>
        </w:tc>
        <w:tc>
          <w:tcPr>
            <w:tcW w:w="2591" w:type="dxa"/>
            <w:tcBorders>
              <w:top w:val="single" w:sz="4" w:space="0" w:color="auto"/>
              <w:left w:val="single" w:sz="4" w:space="0" w:color="auto"/>
              <w:bottom w:val="single" w:sz="4" w:space="0" w:color="auto"/>
              <w:right w:val="single" w:sz="4" w:space="0" w:color="auto"/>
            </w:tcBorders>
          </w:tcPr>
          <w:p w:rsidR="00865305" w:rsidRDefault="00865305" w:rsidP="001B7EB4">
            <w:pPr>
              <w:jc w:val="both"/>
              <w:rPr>
                <w:sz w:val="24"/>
                <w:szCs w:val="24"/>
              </w:rPr>
            </w:pPr>
          </w:p>
          <w:p w:rsidR="00865305" w:rsidRDefault="00B30564" w:rsidP="001B7EB4">
            <w:pPr>
              <w:jc w:val="both"/>
              <w:rPr>
                <w:sz w:val="24"/>
                <w:szCs w:val="24"/>
              </w:rPr>
            </w:pPr>
            <w:r>
              <w:rPr>
                <w:sz w:val="24"/>
                <w:szCs w:val="24"/>
              </w:rPr>
              <w:t>1,5%</w:t>
            </w:r>
          </w:p>
          <w:p w:rsidR="00865305" w:rsidRDefault="00865305" w:rsidP="001B7EB4">
            <w:pPr>
              <w:spacing w:line="276" w:lineRule="auto"/>
              <w:jc w:val="both"/>
              <w:rPr>
                <w:sz w:val="24"/>
                <w:szCs w:val="24"/>
              </w:rPr>
            </w:pPr>
          </w:p>
        </w:tc>
        <w:tc>
          <w:tcPr>
            <w:tcW w:w="1655" w:type="dxa"/>
            <w:tcBorders>
              <w:top w:val="single" w:sz="4" w:space="0" w:color="auto"/>
              <w:left w:val="single" w:sz="4" w:space="0" w:color="auto"/>
              <w:bottom w:val="single" w:sz="4" w:space="0" w:color="auto"/>
              <w:right w:val="single" w:sz="4" w:space="0" w:color="auto"/>
            </w:tcBorders>
          </w:tcPr>
          <w:p w:rsidR="00865305" w:rsidRDefault="00865305" w:rsidP="001B7EB4">
            <w:pPr>
              <w:jc w:val="both"/>
              <w:rPr>
                <w:sz w:val="24"/>
                <w:szCs w:val="24"/>
              </w:rPr>
            </w:pPr>
          </w:p>
          <w:p w:rsidR="00865305" w:rsidRDefault="00B30564" w:rsidP="001B7EB4">
            <w:pPr>
              <w:spacing w:line="276" w:lineRule="auto"/>
              <w:jc w:val="both"/>
              <w:rPr>
                <w:sz w:val="24"/>
                <w:szCs w:val="24"/>
              </w:rPr>
            </w:pPr>
            <w:r>
              <w:rPr>
                <w:sz w:val="24"/>
                <w:szCs w:val="24"/>
              </w:rPr>
              <w:t>64</w:t>
            </w:r>
            <w:r w:rsidR="00865305">
              <w:rPr>
                <w:sz w:val="24"/>
                <w:szCs w:val="24"/>
              </w:rPr>
              <w:t>%</w:t>
            </w:r>
          </w:p>
        </w:tc>
        <w:tc>
          <w:tcPr>
            <w:tcW w:w="1548" w:type="dxa"/>
            <w:tcBorders>
              <w:top w:val="single" w:sz="4" w:space="0" w:color="auto"/>
              <w:left w:val="single" w:sz="4" w:space="0" w:color="auto"/>
              <w:bottom w:val="single" w:sz="4" w:space="0" w:color="auto"/>
              <w:right w:val="single" w:sz="4" w:space="0" w:color="auto"/>
            </w:tcBorders>
          </w:tcPr>
          <w:p w:rsidR="00865305" w:rsidRDefault="00865305" w:rsidP="001B7EB4">
            <w:pPr>
              <w:jc w:val="both"/>
              <w:rPr>
                <w:sz w:val="24"/>
                <w:szCs w:val="24"/>
              </w:rPr>
            </w:pPr>
          </w:p>
          <w:p w:rsidR="00865305" w:rsidRDefault="00B30564" w:rsidP="001B7EB4">
            <w:pPr>
              <w:spacing w:line="276" w:lineRule="auto"/>
              <w:jc w:val="both"/>
              <w:rPr>
                <w:sz w:val="24"/>
                <w:szCs w:val="24"/>
              </w:rPr>
            </w:pPr>
            <w:r>
              <w:rPr>
                <w:sz w:val="24"/>
                <w:szCs w:val="24"/>
              </w:rPr>
              <w:t>10</w:t>
            </w:r>
            <w:r w:rsidR="00865305">
              <w:rPr>
                <w:sz w:val="24"/>
                <w:szCs w:val="24"/>
              </w:rPr>
              <w:t>0 %</w:t>
            </w:r>
          </w:p>
        </w:tc>
      </w:tr>
    </w:tbl>
    <w:p w:rsidR="00865305" w:rsidRDefault="00865305" w:rsidP="001B7EB4">
      <w:pPr>
        <w:shd w:val="clear" w:color="auto" w:fill="FFFFFF"/>
        <w:tabs>
          <w:tab w:val="left" w:pos="0"/>
        </w:tabs>
        <w:spacing w:line="317" w:lineRule="exact"/>
        <w:ind w:right="5"/>
        <w:jc w:val="both"/>
        <w:rPr>
          <w:szCs w:val="28"/>
        </w:rPr>
      </w:pPr>
    </w:p>
    <w:p w:rsidR="00EE2D30" w:rsidRDefault="00EE2D30" w:rsidP="001B7EB4">
      <w:pPr>
        <w:shd w:val="clear" w:color="auto" w:fill="FFFFFF"/>
        <w:tabs>
          <w:tab w:val="left" w:pos="0"/>
        </w:tabs>
        <w:spacing w:line="317" w:lineRule="exact"/>
        <w:ind w:right="5"/>
        <w:jc w:val="both"/>
        <w:rPr>
          <w:szCs w:val="28"/>
        </w:rPr>
      </w:pPr>
    </w:p>
    <w:p w:rsidR="004217E5" w:rsidRDefault="004217E5" w:rsidP="001B7EB4">
      <w:pPr>
        <w:shd w:val="clear" w:color="auto" w:fill="FFFFFF"/>
        <w:tabs>
          <w:tab w:val="left" w:pos="0"/>
        </w:tabs>
        <w:spacing w:line="317" w:lineRule="exact"/>
        <w:ind w:right="5"/>
        <w:jc w:val="both"/>
        <w:rPr>
          <w:szCs w:val="28"/>
        </w:rPr>
      </w:pPr>
    </w:p>
    <w:p w:rsidR="00F9050E" w:rsidRDefault="00F9050E" w:rsidP="001B7EB4">
      <w:pPr>
        <w:shd w:val="clear" w:color="auto" w:fill="FFFFFF"/>
        <w:tabs>
          <w:tab w:val="left" w:pos="0"/>
        </w:tabs>
        <w:spacing w:line="317" w:lineRule="exact"/>
        <w:ind w:right="5"/>
        <w:jc w:val="both"/>
        <w:rPr>
          <w:szCs w:val="28"/>
        </w:rPr>
      </w:pPr>
    </w:p>
    <w:p w:rsidR="0036088C" w:rsidRDefault="0036088C" w:rsidP="001B7EB4">
      <w:pPr>
        <w:jc w:val="both"/>
      </w:pPr>
    </w:p>
    <w:p w:rsidR="005718D7" w:rsidRDefault="005718D7" w:rsidP="001B7EB4">
      <w:pPr>
        <w:jc w:val="both"/>
      </w:pPr>
      <w:r>
        <w:lastRenderedPageBreak/>
        <w:t xml:space="preserve">                                                                                 </w:t>
      </w:r>
      <w:r w:rsidR="00EF485E">
        <w:t xml:space="preserve">               </w:t>
      </w:r>
    </w:p>
    <w:p w:rsidR="005718D7" w:rsidRDefault="00346955" w:rsidP="001B7EB4">
      <w:pPr>
        <w:jc w:val="both"/>
      </w:pPr>
      <w:r>
        <w:t xml:space="preserve"> </w:t>
      </w:r>
      <w:r w:rsidR="005718D7">
        <w:t xml:space="preserve"> Сведения об объеме платн</w:t>
      </w:r>
      <w:r w:rsidR="00062201">
        <w:t>ых услуг за 2015</w:t>
      </w:r>
      <w:r w:rsidR="00EF485E">
        <w:t xml:space="preserve"> </w:t>
      </w:r>
      <w:r w:rsidR="005718D7">
        <w:t xml:space="preserve">год </w:t>
      </w:r>
      <w:r>
        <w:t xml:space="preserve"> по </w:t>
      </w:r>
      <w:proofErr w:type="spellStart"/>
      <w:r>
        <w:t>Невельскому</w:t>
      </w:r>
      <w:proofErr w:type="spellEnd"/>
      <w:r>
        <w:t xml:space="preserve"> району</w:t>
      </w:r>
      <w:r w:rsidR="005718D7">
        <w:t xml:space="preserve">                                                                                                                                        </w:t>
      </w:r>
    </w:p>
    <w:p w:rsidR="005718D7" w:rsidRDefault="005718D7" w:rsidP="001B7EB4">
      <w:pPr>
        <w:jc w:val="both"/>
      </w:pPr>
    </w:p>
    <w:tbl>
      <w:tblPr>
        <w:tblW w:w="0" w:type="auto"/>
        <w:tblInd w:w="197" w:type="dxa"/>
        <w:tblLayout w:type="fixed"/>
        <w:tblCellMar>
          <w:top w:w="55" w:type="dxa"/>
          <w:left w:w="55" w:type="dxa"/>
          <w:bottom w:w="55" w:type="dxa"/>
          <w:right w:w="55" w:type="dxa"/>
        </w:tblCellMar>
        <w:tblLook w:val="0000"/>
      </w:tblPr>
      <w:tblGrid>
        <w:gridCol w:w="1062"/>
        <w:gridCol w:w="1205"/>
        <w:gridCol w:w="1205"/>
        <w:gridCol w:w="1205"/>
        <w:gridCol w:w="1204"/>
        <w:gridCol w:w="1205"/>
        <w:gridCol w:w="1205"/>
        <w:gridCol w:w="1207"/>
      </w:tblGrid>
      <w:tr w:rsidR="005718D7" w:rsidTr="00B66A92">
        <w:tc>
          <w:tcPr>
            <w:tcW w:w="1062" w:type="dxa"/>
            <w:tcBorders>
              <w:top w:val="single" w:sz="1" w:space="0" w:color="000000"/>
              <w:left w:val="single" w:sz="1" w:space="0" w:color="000000"/>
              <w:bottom w:val="single" w:sz="1" w:space="0" w:color="000000"/>
            </w:tcBorders>
            <w:shd w:val="clear" w:color="auto" w:fill="auto"/>
          </w:tcPr>
          <w:p w:rsidR="005718D7" w:rsidRDefault="005718D7" w:rsidP="00B30564">
            <w:pPr>
              <w:pStyle w:val="af"/>
              <w:snapToGrid w:val="0"/>
              <w:jc w:val="both"/>
            </w:pPr>
            <w:r>
              <w:t xml:space="preserve">МО </w:t>
            </w:r>
          </w:p>
        </w:tc>
        <w:tc>
          <w:tcPr>
            <w:tcW w:w="1205" w:type="dxa"/>
            <w:tcBorders>
              <w:top w:val="single" w:sz="1" w:space="0" w:color="000000"/>
              <w:left w:val="single" w:sz="1" w:space="0" w:color="000000"/>
              <w:bottom w:val="single" w:sz="1" w:space="0" w:color="000000"/>
            </w:tcBorders>
            <w:shd w:val="clear" w:color="auto" w:fill="auto"/>
          </w:tcPr>
          <w:p w:rsidR="005718D7" w:rsidRDefault="005718D7" w:rsidP="001B7EB4">
            <w:pPr>
              <w:pStyle w:val="af"/>
              <w:snapToGrid w:val="0"/>
              <w:jc w:val="both"/>
            </w:pPr>
            <w:r>
              <w:t>Всего</w:t>
            </w:r>
          </w:p>
        </w:tc>
        <w:tc>
          <w:tcPr>
            <w:tcW w:w="1205" w:type="dxa"/>
            <w:tcBorders>
              <w:top w:val="single" w:sz="1" w:space="0" w:color="000000"/>
              <w:left w:val="single" w:sz="1" w:space="0" w:color="000000"/>
              <w:bottom w:val="single" w:sz="1" w:space="0" w:color="000000"/>
            </w:tcBorders>
            <w:shd w:val="clear" w:color="auto" w:fill="auto"/>
          </w:tcPr>
          <w:p w:rsidR="005718D7" w:rsidRDefault="005718D7" w:rsidP="001B7EB4">
            <w:pPr>
              <w:pStyle w:val="af"/>
              <w:snapToGrid w:val="0"/>
              <w:jc w:val="both"/>
            </w:pPr>
            <w:r>
              <w:t>ДШИ</w:t>
            </w:r>
            <w:proofErr w:type="gramStart"/>
            <w:r>
              <w:t>,Д</w:t>
            </w:r>
            <w:proofErr w:type="gramEnd"/>
            <w:r>
              <w:t>МШ,ДХШ</w:t>
            </w:r>
          </w:p>
        </w:tc>
        <w:tc>
          <w:tcPr>
            <w:tcW w:w="1205" w:type="dxa"/>
            <w:tcBorders>
              <w:top w:val="single" w:sz="1" w:space="0" w:color="000000"/>
              <w:left w:val="single" w:sz="1" w:space="0" w:color="000000"/>
              <w:bottom w:val="single" w:sz="1" w:space="0" w:color="000000"/>
            </w:tcBorders>
            <w:shd w:val="clear" w:color="auto" w:fill="auto"/>
          </w:tcPr>
          <w:p w:rsidR="005718D7" w:rsidRDefault="00B30564" w:rsidP="001B7EB4">
            <w:pPr>
              <w:pStyle w:val="af"/>
              <w:snapToGrid w:val="0"/>
              <w:jc w:val="both"/>
            </w:pPr>
            <w:r>
              <w:t>ЦРБ</w:t>
            </w:r>
          </w:p>
        </w:tc>
        <w:tc>
          <w:tcPr>
            <w:tcW w:w="1204" w:type="dxa"/>
            <w:tcBorders>
              <w:top w:val="single" w:sz="1" w:space="0" w:color="000000"/>
              <w:left w:val="single" w:sz="1" w:space="0" w:color="000000"/>
              <w:bottom w:val="single" w:sz="1" w:space="0" w:color="000000"/>
            </w:tcBorders>
            <w:shd w:val="clear" w:color="auto" w:fill="auto"/>
          </w:tcPr>
          <w:p w:rsidR="005718D7" w:rsidRDefault="005718D7" w:rsidP="001B7EB4">
            <w:pPr>
              <w:pStyle w:val="af"/>
              <w:snapToGrid w:val="0"/>
              <w:jc w:val="both"/>
            </w:pPr>
            <w:r>
              <w:t>Клубы</w:t>
            </w:r>
          </w:p>
        </w:tc>
        <w:tc>
          <w:tcPr>
            <w:tcW w:w="1205" w:type="dxa"/>
            <w:tcBorders>
              <w:top w:val="single" w:sz="1" w:space="0" w:color="000000"/>
              <w:left w:val="single" w:sz="1" w:space="0" w:color="000000"/>
              <w:bottom w:val="single" w:sz="1" w:space="0" w:color="000000"/>
            </w:tcBorders>
            <w:shd w:val="clear" w:color="auto" w:fill="auto"/>
          </w:tcPr>
          <w:p w:rsidR="005718D7" w:rsidRDefault="005718D7" w:rsidP="001B7EB4">
            <w:pPr>
              <w:pStyle w:val="af"/>
              <w:snapToGrid w:val="0"/>
              <w:jc w:val="both"/>
            </w:pPr>
            <w:r>
              <w:t>Музеи</w:t>
            </w:r>
          </w:p>
        </w:tc>
        <w:tc>
          <w:tcPr>
            <w:tcW w:w="1205" w:type="dxa"/>
            <w:tcBorders>
              <w:top w:val="single" w:sz="1" w:space="0" w:color="000000"/>
              <w:left w:val="single" w:sz="1" w:space="0" w:color="000000"/>
              <w:bottom w:val="single" w:sz="1" w:space="0" w:color="000000"/>
            </w:tcBorders>
            <w:shd w:val="clear" w:color="auto" w:fill="auto"/>
          </w:tcPr>
          <w:p w:rsidR="005718D7" w:rsidRDefault="005718D7" w:rsidP="001B7EB4">
            <w:pPr>
              <w:pStyle w:val="af"/>
              <w:snapToGrid w:val="0"/>
              <w:jc w:val="both"/>
            </w:pPr>
            <w:r>
              <w:t>Театры</w:t>
            </w:r>
          </w:p>
        </w:tc>
        <w:tc>
          <w:tcPr>
            <w:tcW w:w="1207" w:type="dxa"/>
            <w:tcBorders>
              <w:top w:val="single" w:sz="1" w:space="0" w:color="000000"/>
              <w:left w:val="single" w:sz="1" w:space="0" w:color="000000"/>
              <w:bottom w:val="single" w:sz="1" w:space="0" w:color="000000"/>
              <w:right w:val="single" w:sz="1" w:space="0" w:color="000000"/>
            </w:tcBorders>
            <w:shd w:val="clear" w:color="auto" w:fill="auto"/>
          </w:tcPr>
          <w:p w:rsidR="005718D7" w:rsidRDefault="005718D7" w:rsidP="001B7EB4">
            <w:pPr>
              <w:pStyle w:val="af"/>
              <w:snapToGrid w:val="0"/>
              <w:jc w:val="both"/>
            </w:pPr>
            <w:r>
              <w:t>Прочие</w:t>
            </w:r>
          </w:p>
        </w:tc>
      </w:tr>
      <w:tr w:rsidR="005718D7" w:rsidTr="00B66A92">
        <w:tc>
          <w:tcPr>
            <w:tcW w:w="1062" w:type="dxa"/>
            <w:tcBorders>
              <w:left w:val="single" w:sz="1" w:space="0" w:color="000000"/>
              <w:bottom w:val="single" w:sz="1" w:space="0" w:color="000000"/>
            </w:tcBorders>
            <w:shd w:val="clear" w:color="auto" w:fill="auto"/>
          </w:tcPr>
          <w:p w:rsidR="005718D7" w:rsidRDefault="005718D7" w:rsidP="001B7EB4">
            <w:pPr>
              <w:pStyle w:val="af"/>
              <w:snapToGrid w:val="0"/>
              <w:jc w:val="both"/>
            </w:pPr>
            <w:r>
              <w:t>1</w:t>
            </w:r>
          </w:p>
        </w:tc>
        <w:tc>
          <w:tcPr>
            <w:tcW w:w="1205" w:type="dxa"/>
            <w:tcBorders>
              <w:left w:val="single" w:sz="1" w:space="0" w:color="000000"/>
              <w:bottom w:val="single" w:sz="1" w:space="0" w:color="000000"/>
            </w:tcBorders>
            <w:shd w:val="clear" w:color="auto" w:fill="auto"/>
          </w:tcPr>
          <w:p w:rsidR="005718D7" w:rsidRDefault="005718D7" w:rsidP="001B7EB4">
            <w:pPr>
              <w:pStyle w:val="af"/>
              <w:snapToGrid w:val="0"/>
              <w:jc w:val="both"/>
            </w:pPr>
            <w:r>
              <w:t>2</w:t>
            </w:r>
          </w:p>
        </w:tc>
        <w:tc>
          <w:tcPr>
            <w:tcW w:w="1205" w:type="dxa"/>
            <w:tcBorders>
              <w:left w:val="single" w:sz="1" w:space="0" w:color="000000"/>
              <w:bottom w:val="single" w:sz="1" w:space="0" w:color="000000"/>
            </w:tcBorders>
            <w:shd w:val="clear" w:color="auto" w:fill="auto"/>
          </w:tcPr>
          <w:p w:rsidR="005718D7" w:rsidRDefault="005718D7" w:rsidP="001B7EB4">
            <w:pPr>
              <w:pStyle w:val="af"/>
              <w:snapToGrid w:val="0"/>
              <w:jc w:val="both"/>
            </w:pPr>
            <w:r>
              <w:t>3</w:t>
            </w:r>
          </w:p>
        </w:tc>
        <w:tc>
          <w:tcPr>
            <w:tcW w:w="1205" w:type="dxa"/>
            <w:tcBorders>
              <w:left w:val="single" w:sz="1" w:space="0" w:color="000000"/>
              <w:bottom w:val="single" w:sz="1" w:space="0" w:color="000000"/>
            </w:tcBorders>
            <w:shd w:val="clear" w:color="auto" w:fill="auto"/>
          </w:tcPr>
          <w:p w:rsidR="005718D7" w:rsidRDefault="005718D7" w:rsidP="001B7EB4">
            <w:pPr>
              <w:pStyle w:val="af"/>
              <w:snapToGrid w:val="0"/>
              <w:jc w:val="both"/>
            </w:pPr>
            <w:r>
              <w:t>4</w:t>
            </w:r>
          </w:p>
        </w:tc>
        <w:tc>
          <w:tcPr>
            <w:tcW w:w="1204" w:type="dxa"/>
            <w:tcBorders>
              <w:left w:val="single" w:sz="1" w:space="0" w:color="000000"/>
              <w:bottom w:val="single" w:sz="1" w:space="0" w:color="000000"/>
            </w:tcBorders>
            <w:shd w:val="clear" w:color="auto" w:fill="auto"/>
          </w:tcPr>
          <w:p w:rsidR="005718D7" w:rsidRDefault="005718D7" w:rsidP="001B7EB4">
            <w:pPr>
              <w:pStyle w:val="af"/>
              <w:snapToGrid w:val="0"/>
              <w:jc w:val="both"/>
            </w:pPr>
            <w:r>
              <w:t>5</w:t>
            </w:r>
          </w:p>
        </w:tc>
        <w:tc>
          <w:tcPr>
            <w:tcW w:w="1205" w:type="dxa"/>
            <w:tcBorders>
              <w:left w:val="single" w:sz="1" w:space="0" w:color="000000"/>
              <w:bottom w:val="single" w:sz="1" w:space="0" w:color="000000"/>
            </w:tcBorders>
            <w:shd w:val="clear" w:color="auto" w:fill="auto"/>
          </w:tcPr>
          <w:p w:rsidR="005718D7" w:rsidRDefault="005718D7" w:rsidP="001B7EB4">
            <w:pPr>
              <w:pStyle w:val="af"/>
              <w:snapToGrid w:val="0"/>
              <w:jc w:val="both"/>
            </w:pPr>
            <w:r>
              <w:t>6</w:t>
            </w:r>
          </w:p>
        </w:tc>
        <w:tc>
          <w:tcPr>
            <w:tcW w:w="1205" w:type="dxa"/>
            <w:tcBorders>
              <w:left w:val="single" w:sz="1" w:space="0" w:color="000000"/>
              <w:bottom w:val="single" w:sz="1" w:space="0" w:color="000000"/>
            </w:tcBorders>
            <w:shd w:val="clear" w:color="auto" w:fill="auto"/>
          </w:tcPr>
          <w:p w:rsidR="005718D7" w:rsidRDefault="005718D7" w:rsidP="001B7EB4">
            <w:pPr>
              <w:pStyle w:val="af"/>
              <w:snapToGrid w:val="0"/>
              <w:jc w:val="both"/>
            </w:pPr>
            <w:r>
              <w:t>7</w:t>
            </w:r>
          </w:p>
        </w:tc>
        <w:tc>
          <w:tcPr>
            <w:tcW w:w="1207" w:type="dxa"/>
            <w:tcBorders>
              <w:left w:val="single" w:sz="1" w:space="0" w:color="000000"/>
              <w:bottom w:val="single" w:sz="1" w:space="0" w:color="000000"/>
              <w:right w:val="single" w:sz="1" w:space="0" w:color="000000"/>
            </w:tcBorders>
            <w:shd w:val="clear" w:color="auto" w:fill="auto"/>
          </w:tcPr>
          <w:p w:rsidR="005718D7" w:rsidRDefault="005718D7" w:rsidP="001B7EB4">
            <w:pPr>
              <w:pStyle w:val="af"/>
              <w:snapToGrid w:val="0"/>
              <w:jc w:val="both"/>
            </w:pPr>
            <w:r>
              <w:t>8</w:t>
            </w:r>
          </w:p>
        </w:tc>
      </w:tr>
      <w:tr w:rsidR="005718D7" w:rsidTr="00B66A92">
        <w:tc>
          <w:tcPr>
            <w:tcW w:w="1062" w:type="dxa"/>
            <w:tcBorders>
              <w:left w:val="single" w:sz="1" w:space="0" w:color="000000"/>
              <w:bottom w:val="single" w:sz="1" w:space="0" w:color="000000"/>
            </w:tcBorders>
            <w:shd w:val="clear" w:color="auto" w:fill="auto"/>
          </w:tcPr>
          <w:p w:rsidR="005718D7" w:rsidRDefault="005718D7" w:rsidP="001B7EB4">
            <w:pPr>
              <w:pStyle w:val="af"/>
              <w:snapToGrid w:val="0"/>
              <w:jc w:val="both"/>
            </w:pPr>
            <w:r>
              <w:t xml:space="preserve">МО </w:t>
            </w:r>
            <w:proofErr w:type="spellStart"/>
            <w:r>
              <w:t>Невельский</w:t>
            </w:r>
            <w:proofErr w:type="spellEnd"/>
            <w:r>
              <w:t xml:space="preserve"> район</w:t>
            </w:r>
          </w:p>
        </w:tc>
        <w:tc>
          <w:tcPr>
            <w:tcW w:w="1205" w:type="dxa"/>
            <w:tcBorders>
              <w:left w:val="single" w:sz="1" w:space="0" w:color="000000"/>
              <w:bottom w:val="single" w:sz="1" w:space="0" w:color="000000"/>
            </w:tcBorders>
            <w:shd w:val="clear" w:color="auto" w:fill="auto"/>
          </w:tcPr>
          <w:p w:rsidR="005718D7" w:rsidRDefault="00062201" w:rsidP="001B7EB4">
            <w:pPr>
              <w:pStyle w:val="af"/>
              <w:snapToGrid w:val="0"/>
              <w:jc w:val="both"/>
            </w:pPr>
            <w:r>
              <w:t>639,3</w:t>
            </w:r>
          </w:p>
        </w:tc>
        <w:tc>
          <w:tcPr>
            <w:tcW w:w="1205" w:type="dxa"/>
            <w:tcBorders>
              <w:left w:val="single" w:sz="1" w:space="0" w:color="000000"/>
              <w:bottom w:val="single" w:sz="1" w:space="0" w:color="000000"/>
            </w:tcBorders>
            <w:shd w:val="clear" w:color="auto" w:fill="auto"/>
          </w:tcPr>
          <w:p w:rsidR="005718D7" w:rsidRDefault="00EF485E" w:rsidP="001B7EB4">
            <w:pPr>
              <w:pStyle w:val="af"/>
              <w:snapToGrid w:val="0"/>
              <w:jc w:val="both"/>
            </w:pPr>
            <w:r>
              <w:t>-</w:t>
            </w:r>
          </w:p>
        </w:tc>
        <w:tc>
          <w:tcPr>
            <w:tcW w:w="1205" w:type="dxa"/>
            <w:tcBorders>
              <w:left w:val="single" w:sz="1" w:space="0" w:color="000000"/>
              <w:bottom w:val="single" w:sz="1" w:space="0" w:color="000000"/>
            </w:tcBorders>
            <w:shd w:val="clear" w:color="auto" w:fill="auto"/>
          </w:tcPr>
          <w:p w:rsidR="005718D7" w:rsidRDefault="00062201" w:rsidP="001B7EB4">
            <w:pPr>
              <w:pStyle w:val="af"/>
              <w:snapToGrid w:val="0"/>
              <w:jc w:val="both"/>
            </w:pPr>
            <w:r>
              <w:t>22,0</w:t>
            </w:r>
          </w:p>
        </w:tc>
        <w:tc>
          <w:tcPr>
            <w:tcW w:w="1204" w:type="dxa"/>
            <w:tcBorders>
              <w:left w:val="single" w:sz="1" w:space="0" w:color="000000"/>
              <w:bottom w:val="single" w:sz="1" w:space="0" w:color="000000"/>
            </w:tcBorders>
            <w:shd w:val="clear" w:color="auto" w:fill="auto"/>
          </w:tcPr>
          <w:p w:rsidR="005718D7" w:rsidRDefault="00062201" w:rsidP="001B7EB4">
            <w:pPr>
              <w:pStyle w:val="af"/>
              <w:snapToGrid w:val="0"/>
              <w:jc w:val="both"/>
            </w:pPr>
            <w:r>
              <w:t>614,0</w:t>
            </w:r>
          </w:p>
        </w:tc>
        <w:tc>
          <w:tcPr>
            <w:tcW w:w="1205" w:type="dxa"/>
            <w:tcBorders>
              <w:left w:val="single" w:sz="1" w:space="0" w:color="000000"/>
              <w:bottom w:val="single" w:sz="1" w:space="0" w:color="000000"/>
            </w:tcBorders>
            <w:shd w:val="clear" w:color="auto" w:fill="auto"/>
          </w:tcPr>
          <w:p w:rsidR="005718D7" w:rsidRDefault="00EF485E" w:rsidP="001B7EB4">
            <w:pPr>
              <w:pStyle w:val="af"/>
              <w:snapToGrid w:val="0"/>
              <w:jc w:val="both"/>
            </w:pPr>
            <w:r>
              <w:t>-</w:t>
            </w:r>
          </w:p>
        </w:tc>
        <w:tc>
          <w:tcPr>
            <w:tcW w:w="1205" w:type="dxa"/>
            <w:tcBorders>
              <w:left w:val="single" w:sz="1" w:space="0" w:color="000000"/>
              <w:bottom w:val="single" w:sz="1" w:space="0" w:color="000000"/>
            </w:tcBorders>
            <w:shd w:val="clear" w:color="auto" w:fill="auto"/>
          </w:tcPr>
          <w:p w:rsidR="005718D7" w:rsidRDefault="00EF485E" w:rsidP="001B7EB4">
            <w:pPr>
              <w:pStyle w:val="af"/>
              <w:snapToGrid w:val="0"/>
              <w:jc w:val="both"/>
            </w:pPr>
            <w:r>
              <w:t>-</w:t>
            </w:r>
          </w:p>
        </w:tc>
        <w:tc>
          <w:tcPr>
            <w:tcW w:w="1207" w:type="dxa"/>
            <w:tcBorders>
              <w:left w:val="single" w:sz="1" w:space="0" w:color="000000"/>
              <w:bottom w:val="single" w:sz="1" w:space="0" w:color="000000"/>
              <w:right w:val="single" w:sz="1" w:space="0" w:color="000000"/>
            </w:tcBorders>
            <w:shd w:val="clear" w:color="auto" w:fill="auto"/>
          </w:tcPr>
          <w:p w:rsidR="005718D7" w:rsidRDefault="00062201" w:rsidP="001B7EB4">
            <w:pPr>
              <w:pStyle w:val="af"/>
              <w:snapToGrid w:val="0"/>
              <w:jc w:val="both"/>
            </w:pPr>
            <w:r>
              <w:t>3,3</w:t>
            </w:r>
          </w:p>
        </w:tc>
      </w:tr>
    </w:tbl>
    <w:p w:rsidR="005718D7" w:rsidRDefault="005718D7" w:rsidP="001B7EB4">
      <w:pPr>
        <w:jc w:val="both"/>
      </w:pPr>
      <w:r>
        <w:t xml:space="preserve"> </w:t>
      </w:r>
    </w:p>
    <w:p w:rsidR="005718D7" w:rsidRDefault="005718D7" w:rsidP="001B7EB4">
      <w:pPr>
        <w:jc w:val="both"/>
      </w:pPr>
    </w:p>
    <w:p w:rsidR="005718D7" w:rsidRDefault="005718D7" w:rsidP="001B7EB4">
      <w:pPr>
        <w:jc w:val="both"/>
      </w:pPr>
    </w:p>
    <w:p w:rsidR="005718D7" w:rsidRDefault="005718D7" w:rsidP="001B7EB4">
      <w:pPr>
        <w:jc w:val="both"/>
      </w:pPr>
    </w:p>
    <w:p w:rsidR="005718D7" w:rsidRDefault="005718D7" w:rsidP="001B7EB4">
      <w:pPr>
        <w:jc w:val="both"/>
      </w:pPr>
    </w:p>
    <w:p w:rsidR="005718D7" w:rsidRDefault="005718D7" w:rsidP="001B7EB4">
      <w:pPr>
        <w:jc w:val="both"/>
      </w:pPr>
    </w:p>
    <w:p w:rsidR="005718D7" w:rsidRDefault="005718D7" w:rsidP="001B7EB4">
      <w:pPr>
        <w:jc w:val="both"/>
      </w:pPr>
    </w:p>
    <w:p w:rsidR="005718D7" w:rsidRDefault="005718D7" w:rsidP="001B7EB4">
      <w:pPr>
        <w:jc w:val="both"/>
      </w:pPr>
      <w:r>
        <w:t xml:space="preserve">            </w:t>
      </w:r>
    </w:p>
    <w:p w:rsidR="00865305" w:rsidRDefault="00865305" w:rsidP="001B7EB4">
      <w:pPr>
        <w:shd w:val="clear" w:color="auto" w:fill="FFFFFF"/>
        <w:tabs>
          <w:tab w:val="left" w:pos="0"/>
        </w:tabs>
        <w:spacing w:line="317" w:lineRule="exact"/>
        <w:ind w:right="5"/>
        <w:jc w:val="both"/>
        <w:rPr>
          <w:szCs w:val="28"/>
        </w:rPr>
      </w:pPr>
    </w:p>
    <w:p w:rsidR="00865305" w:rsidRDefault="00865305" w:rsidP="001B7EB4">
      <w:pPr>
        <w:shd w:val="clear" w:color="auto" w:fill="FFFFFF"/>
        <w:tabs>
          <w:tab w:val="left" w:pos="0"/>
        </w:tabs>
        <w:spacing w:line="317" w:lineRule="exact"/>
        <w:ind w:right="5"/>
        <w:jc w:val="both"/>
        <w:rPr>
          <w:szCs w:val="28"/>
        </w:rPr>
      </w:pPr>
    </w:p>
    <w:p w:rsidR="00865305" w:rsidRDefault="00865305" w:rsidP="001B7EB4">
      <w:pPr>
        <w:shd w:val="clear" w:color="auto" w:fill="FFFFFF"/>
        <w:tabs>
          <w:tab w:val="left" w:pos="0"/>
        </w:tabs>
        <w:spacing w:line="317" w:lineRule="exact"/>
        <w:ind w:right="5"/>
        <w:jc w:val="both"/>
        <w:rPr>
          <w:szCs w:val="28"/>
        </w:rPr>
      </w:pPr>
    </w:p>
    <w:p w:rsidR="00865305" w:rsidRDefault="00865305" w:rsidP="001B7EB4">
      <w:pPr>
        <w:shd w:val="clear" w:color="auto" w:fill="FFFFFF"/>
        <w:tabs>
          <w:tab w:val="left" w:pos="0"/>
        </w:tabs>
        <w:spacing w:line="317" w:lineRule="exact"/>
        <w:ind w:right="5"/>
        <w:jc w:val="both"/>
        <w:rPr>
          <w:szCs w:val="28"/>
        </w:rPr>
      </w:pPr>
    </w:p>
    <w:p w:rsidR="00865305" w:rsidRDefault="00865305" w:rsidP="001B7EB4">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p w:rsidR="00865305" w:rsidRDefault="00865305" w:rsidP="00D13B2E">
      <w:pPr>
        <w:shd w:val="clear" w:color="auto" w:fill="FFFFFF"/>
        <w:tabs>
          <w:tab w:val="left" w:pos="0"/>
        </w:tabs>
        <w:spacing w:line="317" w:lineRule="exact"/>
        <w:ind w:right="5"/>
        <w:jc w:val="both"/>
        <w:rPr>
          <w:szCs w:val="28"/>
        </w:rPr>
      </w:pPr>
    </w:p>
    <w:sectPr w:rsidR="00865305" w:rsidSect="00F9050E">
      <w:pgSz w:w="11906" w:h="16838"/>
      <w:pgMar w:top="1440" w:right="1274" w:bottom="709" w:left="127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50E" w:rsidRDefault="00F9050E" w:rsidP="00260D2F">
      <w:r>
        <w:separator/>
      </w:r>
    </w:p>
  </w:endnote>
  <w:endnote w:type="continuationSeparator" w:id="1">
    <w:p w:rsidR="00F9050E" w:rsidRDefault="00F9050E" w:rsidP="00260D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387" w:usb1="40000013"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50E" w:rsidRDefault="00F9050E" w:rsidP="00260D2F">
      <w:r>
        <w:separator/>
      </w:r>
    </w:p>
  </w:footnote>
  <w:footnote w:type="continuationSeparator" w:id="1">
    <w:p w:rsidR="00F9050E" w:rsidRDefault="00F9050E" w:rsidP="00260D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9BEB5C4"/>
    <w:lvl w:ilvl="0">
      <w:numFmt w:val="bullet"/>
      <w:lvlText w:val="*"/>
      <w:lvlJc w:val="left"/>
    </w:lvl>
  </w:abstractNum>
  <w:abstractNum w:abstractNumId="1">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2"/>
    <w:multiLevelType w:val="singleLevel"/>
    <w:tmpl w:val="00000002"/>
    <w:name w:val="WW8Num2"/>
    <w:lvl w:ilvl="0">
      <w:start w:val="5"/>
      <w:numFmt w:val="bullet"/>
      <w:lvlText w:val="-"/>
      <w:lvlJc w:val="left"/>
      <w:pPr>
        <w:tabs>
          <w:tab w:val="num" w:pos="585"/>
        </w:tabs>
        <w:ind w:left="585" w:hanging="585"/>
      </w:pPr>
      <w:rPr>
        <w:rFonts w:ascii="OpenSymbol" w:hAnsi="OpenSymbol"/>
      </w:rPr>
    </w:lvl>
  </w:abstractNum>
  <w:abstractNum w:abstractNumId="3">
    <w:nsid w:val="00000003"/>
    <w:multiLevelType w:val="multilevel"/>
    <w:tmpl w:val="00000003"/>
    <w:lvl w:ilvl="0">
      <w:start w:val="1"/>
      <w:numFmt w:val="bullet"/>
      <w:lvlText w:val=""/>
      <w:lvlJc w:val="left"/>
      <w:pPr>
        <w:tabs>
          <w:tab w:val="num" w:pos="502"/>
        </w:tabs>
        <w:ind w:left="502"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singleLevel"/>
    <w:tmpl w:val="00000008"/>
    <w:lvl w:ilvl="0">
      <w:numFmt w:val="bullet"/>
      <w:lvlText w:val="-"/>
      <w:lvlJc w:val="left"/>
      <w:pPr>
        <w:tabs>
          <w:tab w:val="num" w:pos="0"/>
        </w:tabs>
        <w:ind w:left="0" w:firstLine="0"/>
      </w:pPr>
      <w:rPr>
        <w:rFonts w:ascii="Times New Roman" w:hAnsi="Times New Roman"/>
      </w:rPr>
    </w:lvl>
  </w:abstractNum>
  <w:abstractNum w:abstractNumId="5">
    <w:nsid w:val="00450101"/>
    <w:multiLevelType w:val="hybridMultilevel"/>
    <w:tmpl w:val="E9143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516B4"/>
    <w:multiLevelType w:val="singleLevel"/>
    <w:tmpl w:val="FBEC3072"/>
    <w:lvl w:ilvl="0">
      <w:start w:val="5"/>
      <w:numFmt w:val="bullet"/>
      <w:lvlText w:val="-"/>
      <w:lvlJc w:val="left"/>
      <w:pPr>
        <w:tabs>
          <w:tab w:val="num" w:pos="585"/>
        </w:tabs>
        <w:ind w:left="585" w:hanging="585"/>
      </w:pPr>
      <w:rPr>
        <w:rFonts w:hint="default"/>
      </w:rPr>
    </w:lvl>
  </w:abstractNum>
  <w:abstractNum w:abstractNumId="7">
    <w:nsid w:val="145820A5"/>
    <w:multiLevelType w:val="hybridMultilevel"/>
    <w:tmpl w:val="E91436B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FB34F42"/>
    <w:multiLevelType w:val="hybridMultilevel"/>
    <w:tmpl w:val="E9143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985A53"/>
    <w:multiLevelType w:val="hybridMultilevel"/>
    <w:tmpl w:val="6CAC8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E10623"/>
    <w:multiLevelType w:val="hybridMultilevel"/>
    <w:tmpl w:val="E9143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32118F"/>
    <w:multiLevelType w:val="multilevel"/>
    <w:tmpl w:val="A8984E94"/>
    <w:lvl w:ilvl="0">
      <w:numFmt w:val="bullet"/>
      <w:lvlText w:val="-"/>
      <w:lvlJc w:val="left"/>
      <w:pPr>
        <w:tabs>
          <w:tab w:val="num" w:pos="660"/>
        </w:tabs>
        <w:ind w:left="660" w:hanging="360"/>
      </w:pPr>
      <w:rPr>
        <w:rFonts w:hint="default"/>
      </w:rPr>
    </w:lvl>
    <w:lvl w:ilvl="1">
      <w:start w:val="1"/>
      <w:numFmt w:val="bullet"/>
      <w:lvlText w:val="o"/>
      <w:lvlJc w:val="left"/>
      <w:pPr>
        <w:tabs>
          <w:tab w:val="num" w:pos="1380"/>
        </w:tabs>
        <w:ind w:left="1380" w:hanging="360"/>
      </w:pPr>
      <w:rPr>
        <w:rFonts w:ascii="Courier New" w:hAnsi="Courier New" w:hint="default"/>
      </w:rPr>
    </w:lvl>
    <w:lvl w:ilvl="2">
      <w:start w:val="1"/>
      <w:numFmt w:val="bullet"/>
      <w:lvlText w:val=""/>
      <w:lvlJc w:val="left"/>
      <w:pPr>
        <w:tabs>
          <w:tab w:val="num" w:pos="2100"/>
        </w:tabs>
        <w:ind w:left="2100" w:hanging="360"/>
      </w:pPr>
      <w:rPr>
        <w:rFonts w:ascii="Wingdings" w:hAnsi="Wingdings" w:hint="default"/>
      </w:rPr>
    </w:lvl>
    <w:lvl w:ilvl="3">
      <w:start w:val="1"/>
      <w:numFmt w:val="bullet"/>
      <w:lvlText w:val=""/>
      <w:lvlJc w:val="left"/>
      <w:pPr>
        <w:tabs>
          <w:tab w:val="num" w:pos="2820"/>
        </w:tabs>
        <w:ind w:left="2820" w:hanging="360"/>
      </w:pPr>
      <w:rPr>
        <w:rFonts w:ascii="Symbol" w:hAnsi="Symbol" w:hint="default"/>
      </w:rPr>
    </w:lvl>
    <w:lvl w:ilvl="4">
      <w:start w:val="1"/>
      <w:numFmt w:val="bullet"/>
      <w:lvlText w:val="o"/>
      <w:lvlJc w:val="left"/>
      <w:pPr>
        <w:tabs>
          <w:tab w:val="num" w:pos="3540"/>
        </w:tabs>
        <w:ind w:left="3540" w:hanging="360"/>
      </w:pPr>
      <w:rPr>
        <w:rFonts w:ascii="Courier New" w:hAnsi="Courier New" w:hint="default"/>
      </w:rPr>
    </w:lvl>
    <w:lvl w:ilvl="5">
      <w:start w:val="1"/>
      <w:numFmt w:val="bullet"/>
      <w:lvlText w:val=""/>
      <w:lvlJc w:val="left"/>
      <w:pPr>
        <w:tabs>
          <w:tab w:val="num" w:pos="4260"/>
        </w:tabs>
        <w:ind w:left="4260" w:hanging="360"/>
      </w:pPr>
      <w:rPr>
        <w:rFonts w:ascii="Wingdings" w:hAnsi="Wingdings" w:hint="default"/>
      </w:rPr>
    </w:lvl>
    <w:lvl w:ilvl="6">
      <w:start w:val="1"/>
      <w:numFmt w:val="bullet"/>
      <w:lvlText w:val=""/>
      <w:lvlJc w:val="left"/>
      <w:pPr>
        <w:tabs>
          <w:tab w:val="num" w:pos="4980"/>
        </w:tabs>
        <w:ind w:left="4980" w:hanging="360"/>
      </w:pPr>
      <w:rPr>
        <w:rFonts w:ascii="Symbol" w:hAnsi="Symbol" w:hint="default"/>
      </w:rPr>
    </w:lvl>
    <w:lvl w:ilvl="7">
      <w:start w:val="1"/>
      <w:numFmt w:val="bullet"/>
      <w:lvlText w:val="o"/>
      <w:lvlJc w:val="left"/>
      <w:pPr>
        <w:tabs>
          <w:tab w:val="num" w:pos="5700"/>
        </w:tabs>
        <w:ind w:left="5700" w:hanging="360"/>
      </w:pPr>
      <w:rPr>
        <w:rFonts w:ascii="Courier New" w:hAnsi="Courier New" w:hint="default"/>
      </w:rPr>
    </w:lvl>
    <w:lvl w:ilvl="8">
      <w:start w:val="1"/>
      <w:numFmt w:val="bullet"/>
      <w:lvlText w:val=""/>
      <w:lvlJc w:val="left"/>
      <w:pPr>
        <w:tabs>
          <w:tab w:val="num" w:pos="6420"/>
        </w:tabs>
        <w:ind w:left="6420" w:hanging="360"/>
      </w:pPr>
      <w:rPr>
        <w:rFonts w:ascii="Wingdings" w:hAnsi="Wingdings" w:hint="default"/>
      </w:rPr>
    </w:lvl>
  </w:abstractNum>
  <w:abstractNum w:abstractNumId="12">
    <w:nsid w:val="6116628D"/>
    <w:multiLevelType w:val="singleLevel"/>
    <w:tmpl w:val="EDE2C01A"/>
    <w:lvl w:ilvl="0">
      <w:numFmt w:val="bullet"/>
      <w:lvlText w:val="-"/>
      <w:lvlJc w:val="left"/>
      <w:pPr>
        <w:tabs>
          <w:tab w:val="num" w:pos="360"/>
        </w:tabs>
        <w:ind w:left="360" w:hanging="360"/>
      </w:pPr>
      <w:rPr>
        <w:rFonts w:hint="default"/>
      </w:rPr>
    </w:lvl>
  </w:abstractNum>
  <w:abstractNum w:abstractNumId="13">
    <w:nsid w:val="66CC5DC8"/>
    <w:multiLevelType w:val="singleLevel"/>
    <w:tmpl w:val="FBEC3072"/>
    <w:lvl w:ilvl="0">
      <w:start w:val="5"/>
      <w:numFmt w:val="bullet"/>
      <w:lvlText w:val="-"/>
      <w:lvlJc w:val="left"/>
      <w:pPr>
        <w:tabs>
          <w:tab w:val="num" w:pos="585"/>
        </w:tabs>
        <w:ind w:left="585" w:hanging="585"/>
      </w:pPr>
      <w:rPr>
        <w:rFonts w:hint="default"/>
      </w:rPr>
    </w:lvl>
  </w:abstractNum>
  <w:abstractNum w:abstractNumId="14">
    <w:nsid w:val="6A7C7789"/>
    <w:multiLevelType w:val="singleLevel"/>
    <w:tmpl w:val="EDE2C01A"/>
    <w:lvl w:ilvl="0">
      <w:numFmt w:val="bullet"/>
      <w:lvlText w:val="-"/>
      <w:lvlJc w:val="left"/>
      <w:pPr>
        <w:tabs>
          <w:tab w:val="num" w:pos="360"/>
        </w:tabs>
        <w:ind w:left="360" w:hanging="360"/>
      </w:pPr>
      <w:rPr>
        <w:rFonts w:hint="default"/>
      </w:rPr>
    </w:lvl>
  </w:abstractNum>
  <w:abstractNum w:abstractNumId="15">
    <w:nsid w:val="72C3725F"/>
    <w:multiLevelType w:val="singleLevel"/>
    <w:tmpl w:val="EDE2C01A"/>
    <w:lvl w:ilvl="0">
      <w:numFmt w:val="bullet"/>
      <w:lvlText w:val="-"/>
      <w:lvlJc w:val="left"/>
      <w:pPr>
        <w:tabs>
          <w:tab w:val="num" w:pos="360"/>
        </w:tabs>
        <w:ind w:left="360" w:hanging="360"/>
      </w:pPr>
      <w:rPr>
        <w:rFonts w:hint="default"/>
      </w:rPr>
    </w:lvl>
  </w:abstractNum>
  <w:abstractNum w:abstractNumId="16">
    <w:nsid w:val="7525563C"/>
    <w:multiLevelType w:val="hybridMultilevel"/>
    <w:tmpl w:val="8DC09C04"/>
    <w:lvl w:ilvl="0" w:tplc="339AF8C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C977D19"/>
    <w:multiLevelType w:val="singleLevel"/>
    <w:tmpl w:val="EDE2C01A"/>
    <w:lvl w:ilvl="0">
      <w:numFmt w:val="bullet"/>
      <w:lvlText w:val="-"/>
      <w:lvlJc w:val="left"/>
      <w:pPr>
        <w:tabs>
          <w:tab w:val="num" w:pos="360"/>
        </w:tabs>
        <w:ind w:left="360" w:hanging="360"/>
      </w:pPr>
      <w:rPr>
        <w:rFonts w:hint="default"/>
      </w:rPr>
    </w:lvl>
  </w:abstractNum>
  <w:num w:numId="1">
    <w:abstractNumId w:val="14"/>
  </w:num>
  <w:num w:numId="2">
    <w:abstractNumId w:val="11"/>
  </w:num>
  <w:num w:numId="3">
    <w:abstractNumId w:val="13"/>
  </w:num>
  <w:num w:numId="4">
    <w:abstractNumId w:val="0"/>
    <w:lvlOverride w:ilvl="0">
      <w:lvl w:ilvl="0">
        <w:numFmt w:val="bullet"/>
        <w:lvlText w:val="-"/>
        <w:legacy w:legacy="1" w:legacySpace="0" w:legacyIndent="335"/>
        <w:lvlJc w:val="left"/>
        <w:rPr>
          <w:rFonts w:ascii="Times New Roman" w:hAnsi="Times New Roman" w:hint="default"/>
        </w:rPr>
      </w:lvl>
    </w:lvlOverride>
  </w:num>
  <w:num w:numId="5">
    <w:abstractNumId w:val="6"/>
  </w:num>
  <w:num w:numId="6">
    <w:abstractNumId w:val="12"/>
  </w:num>
  <w:num w:numId="7">
    <w:abstractNumId w:val="17"/>
  </w:num>
  <w:num w:numId="8">
    <w:abstractNumId w:val="15"/>
  </w:num>
  <w:num w:numId="9">
    <w:abstractNumId w:val="4"/>
  </w:num>
  <w:num w:numId="10">
    <w:abstractNumId w:val="2"/>
  </w:num>
  <w:num w:numId="11">
    <w:abstractNumId w:val="1"/>
  </w:num>
  <w:num w:numId="12">
    <w:abstractNumId w:val="2"/>
  </w:num>
  <w:num w:numId="13">
    <w:abstractNumId w:val="3"/>
  </w:num>
  <w:num w:numId="14">
    <w:abstractNumId w:val="16"/>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5"/>
  </w:num>
  <w:num w:numId="19">
    <w:abstractNumId w:val="8"/>
  </w:num>
  <w:num w:numId="20">
    <w:abstractNumId w:val="10"/>
  </w:num>
  <w:num w:numId="21">
    <w:abstractNumId w:val="9"/>
  </w:num>
  <w:num w:numId="22">
    <w:abstractNumId w:val="1"/>
    <w:lvlOverride w:ilvl="0">
      <w:startOverride w:val="65535"/>
    </w:lvlOverride>
  </w:num>
  <w:num w:numId="23">
    <w:abstractNumId w:val="2"/>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D736D9"/>
    <w:rsid w:val="00001475"/>
    <w:rsid w:val="000032E9"/>
    <w:rsid w:val="000042F8"/>
    <w:rsid w:val="0000538E"/>
    <w:rsid w:val="000104BD"/>
    <w:rsid w:val="000133B2"/>
    <w:rsid w:val="00015A1E"/>
    <w:rsid w:val="00023542"/>
    <w:rsid w:val="00030291"/>
    <w:rsid w:val="000307E3"/>
    <w:rsid w:val="00031514"/>
    <w:rsid w:val="000366B2"/>
    <w:rsid w:val="000374EA"/>
    <w:rsid w:val="000439D1"/>
    <w:rsid w:val="00043D16"/>
    <w:rsid w:val="000444C2"/>
    <w:rsid w:val="00044B22"/>
    <w:rsid w:val="00046FC3"/>
    <w:rsid w:val="000507AE"/>
    <w:rsid w:val="00056E45"/>
    <w:rsid w:val="00056E7C"/>
    <w:rsid w:val="000575DE"/>
    <w:rsid w:val="00057979"/>
    <w:rsid w:val="00062201"/>
    <w:rsid w:val="000632F3"/>
    <w:rsid w:val="00063B7B"/>
    <w:rsid w:val="0006545E"/>
    <w:rsid w:val="00065B1B"/>
    <w:rsid w:val="0006765A"/>
    <w:rsid w:val="00072850"/>
    <w:rsid w:val="000826FE"/>
    <w:rsid w:val="000828AD"/>
    <w:rsid w:val="00083E32"/>
    <w:rsid w:val="000840FA"/>
    <w:rsid w:val="00085D89"/>
    <w:rsid w:val="00090F93"/>
    <w:rsid w:val="00091C84"/>
    <w:rsid w:val="00092748"/>
    <w:rsid w:val="00092945"/>
    <w:rsid w:val="000A127F"/>
    <w:rsid w:val="000A3ACF"/>
    <w:rsid w:val="000A4956"/>
    <w:rsid w:val="000A520B"/>
    <w:rsid w:val="000B2023"/>
    <w:rsid w:val="000B3D5F"/>
    <w:rsid w:val="000C40E3"/>
    <w:rsid w:val="000C55EC"/>
    <w:rsid w:val="000C6196"/>
    <w:rsid w:val="000C7C84"/>
    <w:rsid w:val="000E2CCF"/>
    <w:rsid w:val="000E3A77"/>
    <w:rsid w:val="000E577F"/>
    <w:rsid w:val="000F0C31"/>
    <w:rsid w:val="000F484B"/>
    <w:rsid w:val="000F6408"/>
    <w:rsid w:val="000F64C0"/>
    <w:rsid w:val="00100DAB"/>
    <w:rsid w:val="00103044"/>
    <w:rsid w:val="0010533E"/>
    <w:rsid w:val="001063D2"/>
    <w:rsid w:val="001067FB"/>
    <w:rsid w:val="00110640"/>
    <w:rsid w:val="0011165B"/>
    <w:rsid w:val="001144B1"/>
    <w:rsid w:val="0012194F"/>
    <w:rsid w:val="001219E5"/>
    <w:rsid w:val="00122717"/>
    <w:rsid w:val="0012460A"/>
    <w:rsid w:val="0012474A"/>
    <w:rsid w:val="0013408A"/>
    <w:rsid w:val="0013475D"/>
    <w:rsid w:val="00134F40"/>
    <w:rsid w:val="0013541D"/>
    <w:rsid w:val="0014483B"/>
    <w:rsid w:val="00144F3D"/>
    <w:rsid w:val="001507AF"/>
    <w:rsid w:val="001543E7"/>
    <w:rsid w:val="00155AA3"/>
    <w:rsid w:val="0015604A"/>
    <w:rsid w:val="00157F23"/>
    <w:rsid w:val="001619D4"/>
    <w:rsid w:val="00162486"/>
    <w:rsid w:val="00162899"/>
    <w:rsid w:val="00162A3B"/>
    <w:rsid w:val="00163E9B"/>
    <w:rsid w:val="001640C9"/>
    <w:rsid w:val="00164651"/>
    <w:rsid w:val="00170550"/>
    <w:rsid w:val="00170C1D"/>
    <w:rsid w:val="00170EFE"/>
    <w:rsid w:val="00172CC7"/>
    <w:rsid w:val="00173513"/>
    <w:rsid w:val="00173C51"/>
    <w:rsid w:val="00174382"/>
    <w:rsid w:val="00174CA2"/>
    <w:rsid w:val="00180656"/>
    <w:rsid w:val="00181463"/>
    <w:rsid w:val="00182F3F"/>
    <w:rsid w:val="0018656F"/>
    <w:rsid w:val="00192149"/>
    <w:rsid w:val="001925F6"/>
    <w:rsid w:val="00193FE6"/>
    <w:rsid w:val="001A63C7"/>
    <w:rsid w:val="001B7A0D"/>
    <w:rsid w:val="001B7E86"/>
    <w:rsid w:val="001B7EB4"/>
    <w:rsid w:val="001C4571"/>
    <w:rsid w:val="001C477C"/>
    <w:rsid w:val="001C5228"/>
    <w:rsid w:val="001D25B7"/>
    <w:rsid w:val="001D556D"/>
    <w:rsid w:val="001E32F7"/>
    <w:rsid w:val="001E36A2"/>
    <w:rsid w:val="001E5F4D"/>
    <w:rsid w:val="001E6BC3"/>
    <w:rsid w:val="001E715D"/>
    <w:rsid w:val="001F06CC"/>
    <w:rsid w:val="001F118D"/>
    <w:rsid w:val="001F4598"/>
    <w:rsid w:val="001F6105"/>
    <w:rsid w:val="00202AC9"/>
    <w:rsid w:val="00203D9F"/>
    <w:rsid w:val="002045CA"/>
    <w:rsid w:val="00205054"/>
    <w:rsid w:val="00205D81"/>
    <w:rsid w:val="00206CF5"/>
    <w:rsid w:val="00216BF4"/>
    <w:rsid w:val="002214D0"/>
    <w:rsid w:val="00223141"/>
    <w:rsid w:val="00223EB4"/>
    <w:rsid w:val="0022466F"/>
    <w:rsid w:val="00225BCB"/>
    <w:rsid w:val="002339BC"/>
    <w:rsid w:val="00233AAC"/>
    <w:rsid w:val="00236610"/>
    <w:rsid w:val="00241CC1"/>
    <w:rsid w:val="002425CE"/>
    <w:rsid w:val="00243A41"/>
    <w:rsid w:val="00245B89"/>
    <w:rsid w:val="00253556"/>
    <w:rsid w:val="00253915"/>
    <w:rsid w:val="00254627"/>
    <w:rsid w:val="00255CE3"/>
    <w:rsid w:val="002567C2"/>
    <w:rsid w:val="00260D2F"/>
    <w:rsid w:val="002663D1"/>
    <w:rsid w:val="002677B7"/>
    <w:rsid w:val="002741C3"/>
    <w:rsid w:val="002766FC"/>
    <w:rsid w:val="0027679D"/>
    <w:rsid w:val="0028205D"/>
    <w:rsid w:val="00290316"/>
    <w:rsid w:val="00292241"/>
    <w:rsid w:val="0029704A"/>
    <w:rsid w:val="002A4AF6"/>
    <w:rsid w:val="002A57B1"/>
    <w:rsid w:val="002A677B"/>
    <w:rsid w:val="002B3438"/>
    <w:rsid w:val="002B37A5"/>
    <w:rsid w:val="002C08D2"/>
    <w:rsid w:val="002C0DBE"/>
    <w:rsid w:val="002C3C1D"/>
    <w:rsid w:val="002C4212"/>
    <w:rsid w:val="002C5724"/>
    <w:rsid w:val="002D3352"/>
    <w:rsid w:val="002D4787"/>
    <w:rsid w:val="002D5A7F"/>
    <w:rsid w:val="002E535B"/>
    <w:rsid w:val="002E6A3A"/>
    <w:rsid w:val="002E73A9"/>
    <w:rsid w:val="00300518"/>
    <w:rsid w:val="0030384C"/>
    <w:rsid w:val="003063E8"/>
    <w:rsid w:val="003073C4"/>
    <w:rsid w:val="00307436"/>
    <w:rsid w:val="0031166E"/>
    <w:rsid w:val="00317E4B"/>
    <w:rsid w:val="00323102"/>
    <w:rsid w:val="0032579C"/>
    <w:rsid w:val="00327B10"/>
    <w:rsid w:val="00331361"/>
    <w:rsid w:val="00344B78"/>
    <w:rsid w:val="00346955"/>
    <w:rsid w:val="00347398"/>
    <w:rsid w:val="00355C48"/>
    <w:rsid w:val="00356AD2"/>
    <w:rsid w:val="0036088C"/>
    <w:rsid w:val="00360CC2"/>
    <w:rsid w:val="00361A66"/>
    <w:rsid w:val="00363F6E"/>
    <w:rsid w:val="00364B0D"/>
    <w:rsid w:val="003651E5"/>
    <w:rsid w:val="0036583A"/>
    <w:rsid w:val="00370A99"/>
    <w:rsid w:val="00373C68"/>
    <w:rsid w:val="00384560"/>
    <w:rsid w:val="003857C7"/>
    <w:rsid w:val="00386170"/>
    <w:rsid w:val="003904CC"/>
    <w:rsid w:val="003926AA"/>
    <w:rsid w:val="00395AD9"/>
    <w:rsid w:val="00397547"/>
    <w:rsid w:val="003A05FE"/>
    <w:rsid w:val="003A2852"/>
    <w:rsid w:val="003A29B9"/>
    <w:rsid w:val="003A5797"/>
    <w:rsid w:val="003A62CF"/>
    <w:rsid w:val="003B350D"/>
    <w:rsid w:val="003C1591"/>
    <w:rsid w:val="003C5C79"/>
    <w:rsid w:val="003D0082"/>
    <w:rsid w:val="003D25BA"/>
    <w:rsid w:val="003D4736"/>
    <w:rsid w:val="003D586D"/>
    <w:rsid w:val="003D7BEE"/>
    <w:rsid w:val="003E2522"/>
    <w:rsid w:val="003E4F19"/>
    <w:rsid w:val="003E588B"/>
    <w:rsid w:val="003E75F3"/>
    <w:rsid w:val="003F1306"/>
    <w:rsid w:val="003F3E9D"/>
    <w:rsid w:val="003F5490"/>
    <w:rsid w:val="003F6C6B"/>
    <w:rsid w:val="004012C1"/>
    <w:rsid w:val="004036EE"/>
    <w:rsid w:val="00406E75"/>
    <w:rsid w:val="00411178"/>
    <w:rsid w:val="004113B2"/>
    <w:rsid w:val="00412BDF"/>
    <w:rsid w:val="0041439F"/>
    <w:rsid w:val="00415F27"/>
    <w:rsid w:val="00417545"/>
    <w:rsid w:val="00420919"/>
    <w:rsid w:val="004217E5"/>
    <w:rsid w:val="00425F53"/>
    <w:rsid w:val="004301B0"/>
    <w:rsid w:val="004304BF"/>
    <w:rsid w:val="00432035"/>
    <w:rsid w:val="00443399"/>
    <w:rsid w:val="00443CD1"/>
    <w:rsid w:val="0044662F"/>
    <w:rsid w:val="00451FC4"/>
    <w:rsid w:val="004522BF"/>
    <w:rsid w:val="00453D8F"/>
    <w:rsid w:val="00460A57"/>
    <w:rsid w:val="00462F93"/>
    <w:rsid w:val="00463B85"/>
    <w:rsid w:val="00464914"/>
    <w:rsid w:val="00471432"/>
    <w:rsid w:val="004753AF"/>
    <w:rsid w:val="00476E7F"/>
    <w:rsid w:val="0048153A"/>
    <w:rsid w:val="0048304E"/>
    <w:rsid w:val="00484200"/>
    <w:rsid w:val="00486059"/>
    <w:rsid w:val="004907D8"/>
    <w:rsid w:val="0049313F"/>
    <w:rsid w:val="00493B7F"/>
    <w:rsid w:val="004958F8"/>
    <w:rsid w:val="00496075"/>
    <w:rsid w:val="00496193"/>
    <w:rsid w:val="004A14BD"/>
    <w:rsid w:val="004A2A3E"/>
    <w:rsid w:val="004A38A5"/>
    <w:rsid w:val="004A6967"/>
    <w:rsid w:val="004A6EA2"/>
    <w:rsid w:val="004B0C45"/>
    <w:rsid w:val="004B0F5D"/>
    <w:rsid w:val="004B2DC2"/>
    <w:rsid w:val="004B7D9B"/>
    <w:rsid w:val="004C1786"/>
    <w:rsid w:val="004C7553"/>
    <w:rsid w:val="004D0D89"/>
    <w:rsid w:val="004D20C5"/>
    <w:rsid w:val="004D4DD8"/>
    <w:rsid w:val="004D6A0E"/>
    <w:rsid w:val="004D6D17"/>
    <w:rsid w:val="004E0480"/>
    <w:rsid w:val="004E7E71"/>
    <w:rsid w:val="004F1F1D"/>
    <w:rsid w:val="004F2CB0"/>
    <w:rsid w:val="004F3669"/>
    <w:rsid w:val="004F5322"/>
    <w:rsid w:val="0050450A"/>
    <w:rsid w:val="0050480E"/>
    <w:rsid w:val="00506565"/>
    <w:rsid w:val="005214C8"/>
    <w:rsid w:val="00521CEC"/>
    <w:rsid w:val="00524926"/>
    <w:rsid w:val="0053034C"/>
    <w:rsid w:val="00530F29"/>
    <w:rsid w:val="00531E10"/>
    <w:rsid w:val="00532607"/>
    <w:rsid w:val="005332A8"/>
    <w:rsid w:val="00534FDC"/>
    <w:rsid w:val="00536377"/>
    <w:rsid w:val="00540FAE"/>
    <w:rsid w:val="00542049"/>
    <w:rsid w:val="00542604"/>
    <w:rsid w:val="00551082"/>
    <w:rsid w:val="00551B9E"/>
    <w:rsid w:val="0055487F"/>
    <w:rsid w:val="00560AF4"/>
    <w:rsid w:val="005625AB"/>
    <w:rsid w:val="00565C22"/>
    <w:rsid w:val="00566ADF"/>
    <w:rsid w:val="00570B6E"/>
    <w:rsid w:val="0057146E"/>
    <w:rsid w:val="005718D7"/>
    <w:rsid w:val="00571C85"/>
    <w:rsid w:val="005753F5"/>
    <w:rsid w:val="0057709B"/>
    <w:rsid w:val="005879C7"/>
    <w:rsid w:val="00591089"/>
    <w:rsid w:val="00592CD6"/>
    <w:rsid w:val="00592D11"/>
    <w:rsid w:val="00593D63"/>
    <w:rsid w:val="005A2384"/>
    <w:rsid w:val="005A3DF9"/>
    <w:rsid w:val="005A7762"/>
    <w:rsid w:val="005B0C63"/>
    <w:rsid w:val="005B2FEC"/>
    <w:rsid w:val="005B5005"/>
    <w:rsid w:val="005C51E9"/>
    <w:rsid w:val="005D09CF"/>
    <w:rsid w:val="005D4193"/>
    <w:rsid w:val="005D4EE6"/>
    <w:rsid w:val="005D5D42"/>
    <w:rsid w:val="005D75BE"/>
    <w:rsid w:val="005D7D07"/>
    <w:rsid w:val="005E2D64"/>
    <w:rsid w:val="005E4452"/>
    <w:rsid w:val="005E74E2"/>
    <w:rsid w:val="006048BD"/>
    <w:rsid w:val="006100E4"/>
    <w:rsid w:val="00613B82"/>
    <w:rsid w:val="00616AC4"/>
    <w:rsid w:val="00616B39"/>
    <w:rsid w:val="006260BF"/>
    <w:rsid w:val="006312F6"/>
    <w:rsid w:val="0063330E"/>
    <w:rsid w:val="00633F68"/>
    <w:rsid w:val="0063628F"/>
    <w:rsid w:val="006374F5"/>
    <w:rsid w:val="00637835"/>
    <w:rsid w:val="00640520"/>
    <w:rsid w:val="0065308C"/>
    <w:rsid w:val="006549B7"/>
    <w:rsid w:val="00670BCF"/>
    <w:rsid w:val="00673409"/>
    <w:rsid w:val="006748BC"/>
    <w:rsid w:val="00674FC1"/>
    <w:rsid w:val="00682A76"/>
    <w:rsid w:val="00682FD1"/>
    <w:rsid w:val="00690122"/>
    <w:rsid w:val="006915B1"/>
    <w:rsid w:val="00697D26"/>
    <w:rsid w:val="006A06E6"/>
    <w:rsid w:val="006A079D"/>
    <w:rsid w:val="006A24AC"/>
    <w:rsid w:val="006A25AB"/>
    <w:rsid w:val="006A2FC2"/>
    <w:rsid w:val="006B480A"/>
    <w:rsid w:val="006B6E73"/>
    <w:rsid w:val="006B7060"/>
    <w:rsid w:val="006C2C2E"/>
    <w:rsid w:val="006C72C8"/>
    <w:rsid w:val="006D1FDF"/>
    <w:rsid w:val="006D3ACD"/>
    <w:rsid w:val="006D78BA"/>
    <w:rsid w:val="006E16CE"/>
    <w:rsid w:val="006E1893"/>
    <w:rsid w:val="006E2321"/>
    <w:rsid w:val="006E71E2"/>
    <w:rsid w:val="006F0B87"/>
    <w:rsid w:val="006F10F5"/>
    <w:rsid w:val="006F1434"/>
    <w:rsid w:val="006F2A04"/>
    <w:rsid w:val="006F5108"/>
    <w:rsid w:val="006F543A"/>
    <w:rsid w:val="006F69FD"/>
    <w:rsid w:val="006F6E74"/>
    <w:rsid w:val="00701259"/>
    <w:rsid w:val="00701EF0"/>
    <w:rsid w:val="0070255E"/>
    <w:rsid w:val="00704DF2"/>
    <w:rsid w:val="0070533F"/>
    <w:rsid w:val="00706B27"/>
    <w:rsid w:val="0071057A"/>
    <w:rsid w:val="007136FE"/>
    <w:rsid w:val="00716E05"/>
    <w:rsid w:val="00737A4A"/>
    <w:rsid w:val="007457BD"/>
    <w:rsid w:val="00750923"/>
    <w:rsid w:val="00750DCF"/>
    <w:rsid w:val="007515D0"/>
    <w:rsid w:val="00752CFC"/>
    <w:rsid w:val="007542DA"/>
    <w:rsid w:val="007543E9"/>
    <w:rsid w:val="00756D48"/>
    <w:rsid w:val="00757FEB"/>
    <w:rsid w:val="00760638"/>
    <w:rsid w:val="0076622C"/>
    <w:rsid w:val="007671AD"/>
    <w:rsid w:val="00771EAA"/>
    <w:rsid w:val="0077571B"/>
    <w:rsid w:val="00780F41"/>
    <w:rsid w:val="007813DC"/>
    <w:rsid w:val="00784B33"/>
    <w:rsid w:val="00785910"/>
    <w:rsid w:val="007A29CD"/>
    <w:rsid w:val="007A7BCF"/>
    <w:rsid w:val="007B4C96"/>
    <w:rsid w:val="007B5434"/>
    <w:rsid w:val="007B7AD2"/>
    <w:rsid w:val="007B7F14"/>
    <w:rsid w:val="007C091C"/>
    <w:rsid w:val="007C167C"/>
    <w:rsid w:val="007C320A"/>
    <w:rsid w:val="007C6A69"/>
    <w:rsid w:val="007D30D0"/>
    <w:rsid w:val="007D43C9"/>
    <w:rsid w:val="007E600D"/>
    <w:rsid w:val="007F30A3"/>
    <w:rsid w:val="007F7947"/>
    <w:rsid w:val="008020E3"/>
    <w:rsid w:val="00802FD4"/>
    <w:rsid w:val="008031E8"/>
    <w:rsid w:val="00803433"/>
    <w:rsid w:val="00806C64"/>
    <w:rsid w:val="008119C2"/>
    <w:rsid w:val="0082009F"/>
    <w:rsid w:val="008218B4"/>
    <w:rsid w:val="00822550"/>
    <w:rsid w:val="00822B62"/>
    <w:rsid w:val="008259A8"/>
    <w:rsid w:val="00831621"/>
    <w:rsid w:val="00845650"/>
    <w:rsid w:val="00845C9A"/>
    <w:rsid w:val="00850DC9"/>
    <w:rsid w:val="0085280F"/>
    <w:rsid w:val="00852BD7"/>
    <w:rsid w:val="008540FF"/>
    <w:rsid w:val="008553FB"/>
    <w:rsid w:val="00857CCB"/>
    <w:rsid w:val="00860033"/>
    <w:rsid w:val="008603A9"/>
    <w:rsid w:val="00862ABD"/>
    <w:rsid w:val="0086404D"/>
    <w:rsid w:val="00865305"/>
    <w:rsid w:val="008668CC"/>
    <w:rsid w:val="00867B56"/>
    <w:rsid w:val="00871890"/>
    <w:rsid w:val="00882902"/>
    <w:rsid w:val="00882E3B"/>
    <w:rsid w:val="008849FF"/>
    <w:rsid w:val="00887ABB"/>
    <w:rsid w:val="00887C17"/>
    <w:rsid w:val="0089363C"/>
    <w:rsid w:val="0089468B"/>
    <w:rsid w:val="00895B01"/>
    <w:rsid w:val="0089698A"/>
    <w:rsid w:val="008A4BAE"/>
    <w:rsid w:val="008A76AE"/>
    <w:rsid w:val="008B13C7"/>
    <w:rsid w:val="008B1E6C"/>
    <w:rsid w:val="008B3634"/>
    <w:rsid w:val="008C105C"/>
    <w:rsid w:val="008C125E"/>
    <w:rsid w:val="008C3EA6"/>
    <w:rsid w:val="008C4D35"/>
    <w:rsid w:val="008C7167"/>
    <w:rsid w:val="008C73D9"/>
    <w:rsid w:val="008D20F2"/>
    <w:rsid w:val="008F1016"/>
    <w:rsid w:val="009002B2"/>
    <w:rsid w:val="0090165D"/>
    <w:rsid w:val="00902747"/>
    <w:rsid w:val="00907010"/>
    <w:rsid w:val="0090735E"/>
    <w:rsid w:val="00907DAD"/>
    <w:rsid w:val="00912B7B"/>
    <w:rsid w:val="009253EA"/>
    <w:rsid w:val="009256F2"/>
    <w:rsid w:val="009311DE"/>
    <w:rsid w:val="009368E9"/>
    <w:rsid w:val="00941FEA"/>
    <w:rsid w:val="00944DE9"/>
    <w:rsid w:val="0094693C"/>
    <w:rsid w:val="0095108C"/>
    <w:rsid w:val="00951130"/>
    <w:rsid w:val="00952844"/>
    <w:rsid w:val="00954429"/>
    <w:rsid w:val="00956CDE"/>
    <w:rsid w:val="00960545"/>
    <w:rsid w:val="009722BE"/>
    <w:rsid w:val="00977CCC"/>
    <w:rsid w:val="00990B4C"/>
    <w:rsid w:val="00991908"/>
    <w:rsid w:val="00992A6B"/>
    <w:rsid w:val="009A17C4"/>
    <w:rsid w:val="009A1D56"/>
    <w:rsid w:val="009A2FA6"/>
    <w:rsid w:val="009B1258"/>
    <w:rsid w:val="009B13CB"/>
    <w:rsid w:val="009B16E0"/>
    <w:rsid w:val="009B3E05"/>
    <w:rsid w:val="009B4BE4"/>
    <w:rsid w:val="009B7A21"/>
    <w:rsid w:val="009B7C10"/>
    <w:rsid w:val="009B7E94"/>
    <w:rsid w:val="009C5167"/>
    <w:rsid w:val="009C7B7C"/>
    <w:rsid w:val="009D14A2"/>
    <w:rsid w:val="009D5580"/>
    <w:rsid w:val="009D76C9"/>
    <w:rsid w:val="009E0A82"/>
    <w:rsid w:val="009E54F2"/>
    <w:rsid w:val="009E619E"/>
    <w:rsid w:val="009E760C"/>
    <w:rsid w:val="009F2C99"/>
    <w:rsid w:val="009F46AE"/>
    <w:rsid w:val="009F5B4E"/>
    <w:rsid w:val="009F7011"/>
    <w:rsid w:val="00A00827"/>
    <w:rsid w:val="00A01767"/>
    <w:rsid w:val="00A023A1"/>
    <w:rsid w:val="00A04C5A"/>
    <w:rsid w:val="00A05669"/>
    <w:rsid w:val="00A10FAA"/>
    <w:rsid w:val="00A112E4"/>
    <w:rsid w:val="00A175A5"/>
    <w:rsid w:val="00A1773F"/>
    <w:rsid w:val="00A21377"/>
    <w:rsid w:val="00A24690"/>
    <w:rsid w:val="00A25950"/>
    <w:rsid w:val="00A273D7"/>
    <w:rsid w:val="00A32060"/>
    <w:rsid w:val="00A32154"/>
    <w:rsid w:val="00A33224"/>
    <w:rsid w:val="00A33CEB"/>
    <w:rsid w:val="00A35886"/>
    <w:rsid w:val="00A36428"/>
    <w:rsid w:val="00A365FD"/>
    <w:rsid w:val="00A36A8B"/>
    <w:rsid w:val="00A402A3"/>
    <w:rsid w:val="00A40B22"/>
    <w:rsid w:val="00A44BFD"/>
    <w:rsid w:val="00A451DF"/>
    <w:rsid w:val="00A45B0A"/>
    <w:rsid w:val="00A47950"/>
    <w:rsid w:val="00A521EA"/>
    <w:rsid w:val="00A56708"/>
    <w:rsid w:val="00A57404"/>
    <w:rsid w:val="00A60260"/>
    <w:rsid w:val="00A60696"/>
    <w:rsid w:val="00A60AC8"/>
    <w:rsid w:val="00A65274"/>
    <w:rsid w:val="00A65D93"/>
    <w:rsid w:val="00A66762"/>
    <w:rsid w:val="00A67C18"/>
    <w:rsid w:val="00A67FA7"/>
    <w:rsid w:val="00A7375D"/>
    <w:rsid w:val="00A74E2A"/>
    <w:rsid w:val="00A80172"/>
    <w:rsid w:val="00A82F7A"/>
    <w:rsid w:val="00A90A05"/>
    <w:rsid w:val="00A9308B"/>
    <w:rsid w:val="00A95B2A"/>
    <w:rsid w:val="00A96BA2"/>
    <w:rsid w:val="00A96D10"/>
    <w:rsid w:val="00A97B9F"/>
    <w:rsid w:val="00AA19A3"/>
    <w:rsid w:val="00AA237F"/>
    <w:rsid w:val="00AA2477"/>
    <w:rsid w:val="00AA5355"/>
    <w:rsid w:val="00AA6DC3"/>
    <w:rsid w:val="00AA6F25"/>
    <w:rsid w:val="00AB41EA"/>
    <w:rsid w:val="00AC0704"/>
    <w:rsid w:val="00AC0CAF"/>
    <w:rsid w:val="00AC1335"/>
    <w:rsid w:val="00AD58B8"/>
    <w:rsid w:val="00AD79AA"/>
    <w:rsid w:val="00AD7B95"/>
    <w:rsid w:val="00AE124B"/>
    <w:rsid w:val="00AE2CED"/>
    <w:rsid w:val="00AE36A0"/>
    <w:rsid w:val="00AE4921"/>
    <w:rsid w:val="00AE4E37"/>
    <w:rsid w:val="00AF0ACD"/>
    <w:rsid w:val="00B00F5F"/>
    <w:rsid w:val="00B0113F"/>
    <w:rsid w:val="00B03B3E"/>
    <w:rsid w:val="00B0615B"/>
    <w:rsid w:val="00B10415"/>
    <w:rsid w:val="00B109CA"/>
    <w:rsid w:val="00B137F6"/>
    <w:rsid w:val="00B20EC5"/>
    <w:rsid w:val="00B21340"/>
    <w:rsid w:val="00B253D7"/>
    <w:rsid w:val="00B30564"/>
    <w:rsid w:val="00B32238"/>
    <w:rsid w:val="00B3477E"/>
    <w:rsid w:val="00B3592C"/>
    <w:rsid w:val="00B37D7F"/>
    <w:rsid w:val="00B4298B"/>
    <w:rsid w:val="00B4327A"/>
    <w:rsid w:val="00B50819"/>
    <w:rsid w:val="00B510B1"/>
    <w:rsid w:val="00B55413"/>
    <w:rsid w:val="00B56C22"/>
    <w:rsid w:val="00B62BFF"/>
    <w:rsid w:val="00B63802"/>
    <w:rsid w:val="00B65175"/>
    <w:rsid w:val="00B667FD"/>
    <w:rsid w:val="00B66A92"/>
    <w:rsid w:val="00B7022A"/>
    <w:rsid w:val="00B70E07"/>
    <w:rsid w:val="00B71436"/>
    <w:rsid w:val="00B763BE"/>
    <w:rsid w:val="00B7720F"/>
    <w:rsid w:val="00B94214"/>
    <w:rsid w:val="00B94C9A"/>
    <w:rsid w:val="00B95654"/>
    <w:rsid w:val="00B96B7C"/>
    <w:rsid w:val="00BA0443"/>
    <w:rsid w:val="00BA61CE"/>
    <w:rsid w:val="00BA6A82"/>
    <w:rsid w:val="00BB1AF8"/>
    <w:rsid w:val="00BB3BE1"/>
    <w:rsid w:val="00BC2A1C"/>
    <w:rsid w:val="00BC6161"/>
    <w:rsid w:val="00BC6382"/>
    <w:rsid w:val="00BC6B79"/>
    <w:rsid w:val="00BE3A09"/>
    <w:rsid w:val="00BE69E2"/>
    <w:rsid w:val="00BE7DF6"/>
    <w:rsid w:val="00BE7E02"/>
    <w:rsid w:val="00BF0D94"/>
    <w:rsid w:val="00BF18C0"/>
    <w:rsid w:val="00C00F7D"/>
    <w:rsid w:val="00C01022"/>
    <w:rsid w:val="00C01F18"/>
    <w:rsid w:val="00C03676"/>
    <w:rsid w:val="00C12A60"/>
    <w:rsid w:val="00C16AB9"/>
    <w:rsid w:val="00C16C7B"/>
    <w:rsid w:val="00C228AB"/>
    <w:rsid w:val="00C22EA5"/>
    <w:rsid w:val="00C26082"/>
    <w:rsid w:val="00C3157E"/>
    <w:rsid w:val="00C3459C"/>
    <w:rsid w:val="00C40922"/>
    <w:rsid w:val="00C4269C"/>
    <w:rsid w:val="00C4313D"/>
    <w:rsid w:val="00C43C62"/>
    <w:rsid w:val="00C4464D"/>
    <w:rsid w:val="00C44684"/>
    <w:rsid w:val="00C500EB"/>
    <w:rsid w:val="00C50D53"/>
    <w:rsid w:val="00C541E9"/>
    <w:rsid w:val="00C54E5C"/>
    <w:rsid w:val="00C559F2"/>
    <w:rsid w:val="00C570BB"/>
    <w:rsid w:val="00C61BDA"/>
    <w:rsid w:val="00C61F08"/>
    <w:rsid w:val="00C63026"/>
    <w:rsid w:val="00C64963"/>
    <w:rsid w:val="00C6507D"/>
    <w:rsid w:val="00C66544"/>
    <w:rsid w:val="00C66932"/>
    <w:rsid w:val="00C6783F"/>
    <w:rsid w:val="00C707FF"/>
    <w:rsid w:val="00C713EF"/>
    <w:rsid w:val="00C76164"/>
    <w:rsid w:val="00C77B56"/>
    <w:rsid w:val="00C8309C"/>
    <w:rsid w:val="00C857A4"/>
    <w:rsid w:val="00C866CE"/>
    <w:rsid w:val="00C941EE"/>
    <w:rsid w:val="00CA3C1B"/>
    <w:rsid w:val="00CA67CB"/>
    <w:rsid w:val="00CA6ED9"/>
    <w:rsid w:val="00CB0148"/>
    <w:rsid w:val="00CB4BC6"/>
    <w:rsid w:val="00CB53D0"/>
    <w:rsid w:val="00CC0B89"/>
    <w:rsid w:val="00CC184A"/>
    <w:rsid w:val="00CC2C5A"/>
    <w:rsid w:val="00CC31B9"/>
    <w:rsid w:val="00CC6815"/>
    <w:rsid w:val="00CD4875"/>
    <w:rsid w:val="00CD53CB"/>
    <w:rsid w:val="00CD743D"/>
    <w:rsid w:val="00CE0720"/>
    <w:rsid w:val="00CE24BE"/>
    <w:rsid w:val="00CE35A2"/>
    <w:rsid w:val="00CE41A4"/>
    <w:rsid w:val="00CE4310"/>
    <w:rsid w:val="00CE68FA"/>
    <w:rsid w:val="00CE6EC1"/>
    <w:rsid w:val="00CF2416"/>
    <w:rsid w:val="00CF3A88"/>
    <w:rsid w:val="00CF48B1"/>
    <w:rsid w:val="00CF7901"/>
    <w:rsid w:val="00D00906"/>
    <w:rsid w:val="00D03DFD"/>
    <w:rsid w:val="00D03EA9"/>
    <w:rsid w:val="00D06DE2"/>
    <w:rsid w:val="00D10814"/>
    <w:rsid w:val="00D12623"/>
    <w:rsid w:val="00D13B2E"/>
    <w:rsid w:val="00D149A4"/>
    <w:rsid w:val="00D14AD8"/>
    <w:rsid w:val="00D16FA0"/>
    <w:rsid w:val="00D1762E"/>
    <w:rsid w:val="00D23EC6"/>
    <w:rsid w:val="00D24D40"/>
    <w:rsid w:val="00D34DC1"/>
    <w:rsid w:val="00D35974"/>
    <w:rsid w:val="00D42087"/>
    <w:rsid w:val="00D422EF"/>
    <w:rsid w:val="00D44B80"/>
    <w:rsid w:val="00D50613"/>
    <w:rsid w:val="00D51976"/>
    <w:rsid w:val="00D54163"/>
    <w:rsid w:val="00D56BBF"/>
    <w:rsid w:val="00D63E54"/>
    <w:rsid w:val="00D648D3"/>
    <w:rsid w:val="00D66A15"/>
    <w:rsid w:val="00D67700"/>
    <w:rsid w:val="00D736D9"/>
    <w:rsid w:val="00D818EB"/>
    <w:rsid w:val="00D83A33"/>
    <w:rsid w:val="00D8759E"/>
    <w:rsid w:val="00D90863"/>
    <w:rsid w:val="00D9784D"/>
    <w:rsid w:val="00DA290E"/>
    <w:rsid w:val="00DA7348"/>
    <w:rsid w:val="00DA7780"/>
    <w:rsid w:val="00DB44B0"/>
    <w:rsid w:val="00DB7EC2"/>
    <w:rsid w:val="00DC06EA"/>
    <w:rsid w:val="00DC43AE"/>
    <w:rsid w:val="00DC5915"/>
    <w:rsid w:val="00DC7DE4"/>
    <w:rsid w:val="00DD19D3"/>
    <w:rsid w:val="00DD1A6E"/>
    <w:rsid w:val="00DD233B"/>
    <w:rsid w:val="00DD3030"/>
    <w:rsid w:val="00DD3988"/>
    <w:rsid w:val="00DD70AA"/>
    <w:rsid w:val="00DD74C6"/>
    <w:rsid w:val="00DE1AC9"/>
    <w:rsid w:val="00DE3310"/>
    <w:rsid w:val="00DE4D78"/>
    <w:rsid w:val="00DF1CFC"/>
    <w:rsid w:val="00DF5CFF"/>
    <w:rsid w:val="00E0255A"/>
    <w:rsid w:val="00E02B0A"/>
    <w:rsid w:val="00E048FB"/>
    <w:rsid w:val="00E15AC9"/>
    <w:rsid w:val="00E163BC"/>
    <w:rsid w:val="00E20306"/>
    <w:rsid w:val="00E2181A"/>
    <w:rsid w:val="00E220D4"/>
    <w:rsid w:val="00E26172"/>
    <w:rsid w:val="00E2671A"/>
    <w:rsid w:val="00E26DED"/>
    <w:rsid w:val="00E27569"/>
    <w:rsid w:val="00E30B0A"/>
    <w:rsid w:val="00E31EB2"/>
    <w:rsid w:val="00E335CA"/>
    <w:rsid w:val="00E35AE8"/>
    <w:rsid w:val="00E36908"/>
    <w:rsid w:val="00E36ED5"/>
    <w:rsid w:val="00E4006B"/>
    <w:rsid w:val="00E4080D"/>
    <w:rsid w:val="00E4377D"/>
    <w:rsid w:val="00E45DAD"/>
    <w:rsid w:val="00E45FC9"/>
    <w:rsid w:val="00E463FE"/>
    <w:rsid w:val="00E46B75"/>
    <w:rsid w:val="00E46BB9"/>
    <w:rsid w:val="00E46FF8"/>
    <w:rsid w:val="00E50A7A"/>
    <w:rsid w:val="00E50A9D"/>
    <w:rsid w:val="00E50DA8"/>
    <w:rsid w:val="00E51D62"/>
    <w:rsid w:val="00E53930"/>
    <w:rsid w:val="00E61736"/>
    <w:rsid w:val="00E669A4"/>
    <w:rsid w:val="00E67E8C"/>
    <w:rsid w:val="00E71408"/>
    <w:rsid w:val="00E72625"/>
    <w:rsid w:val="00E73E0D"/>
    <w:rsid w:val="00E77913"/>
    <w:rsid w:val="00E77ABF"/>
    <w:rsid w:val="00E8034F"/>
    <w:rsid w:val="00E80C35"/>
    <w:rsid w:val="00E852D9"/>
    <w:rsid w:val="00E97C05"/>
    <w:rsid w:val="00EA024A"/>
    <w:rsid w:val="00EA0A9F"/>
    <w:rsid w:val="00EA0F3D"/>
    <w:rsid w:val="00EB0440"/>
    <w:rsid w:val="00EB1316"/>
    <w:rsid w:val="00EB3164"/>
    <w:rsid w:val="00EB3913"/>
    <w:rsid w:val="00EB4F2D"/>
    <w:rsid w:val="00EB561A"/>
    <w:rsid w:val="00EB688E"/>
    <w:rsid w:val="00EB7BF0"/>
    <w:rsid w:val="00EC4321"/>
    <w:rsid w:val="00EC760B"/>
    <w:rsid w:val="00ED299E"/>
    <w:rsid w:val="00ED2F89"/>
    <w:rsid w:val="00ED697C"/>
    <w:rsid w:val="00ED7136"/>
    <w:rsid w:val="00EE2772"/>
    <w:rsid w:val="00EE2BAC"/>
    <w:rsid w:val="00EE2D30"/>
    <w:rsid w:val="00EE3F8E"/>
    <w:rsid w:val="00EE54B3"/>
    <w:rsid w:val="00EE5C3A"/>
    <w:rsid w:val="00EF1567"/>
    <w:rsid w:val="00EF1A4A"/>
    <w:rsid w:val="00EF1F1D"/>
    <w:rsid w:val="00EF2545"/>
    <w:rsid w:val="00EF26BD"/>
    <w:rsid w:val="00EF32A4"/>
    <w:rsid w:val="00EF4201"/>
    <w:rsid w:val="00EF485E"/>
    <w:rsid w:val="00EF5CFE"/>
    <w:rsid w:val="00F00447"/>
    <w:rsid w:val="00F0620B"/>
    <w:rsid w:val="00F14589"/>
    <w:rsid w:val="00F16FEF"/>
    <w:rsid w:val="00F24557"/>
    <w:rsid w:val="00F26374"/>
    <w:rsid w:val="00F364E4"/>
    <w:rsid w:val="00F37521"/>
    <w:rsid w:val="00F4023C"/>
    <w:rsid w:val="00F42312"/>
    <w:rsid w:val="00F46CEE"/>
    <w:rsid w:val="00F53A7E"/>
    <w:rsid w:val="00F53CC3"/>
    <w:rsid w:val="00F611B2"/>
    <w:rsid w:val="00F64F1F"/>
    <w:rsid w:val="00F73153"/>
    <w:rsid w:val="00F75095"/>
    <w:rsid w:val="00F8083A"/>
    <w:rsid w:val="00F80D00"/>
    <w:rsid w:val="00F9050E"/>
    <w:rsid w:val="00FA0654"/>
    <w:rsid w:val="00FA2C20"/>
    <w:rsid w:val="00FA6D0C"/>
    <w:rsid w:val="00FA7C83"/>
    <w:rsid w:val="00FB0274"/>
    <w:rsid w:val="00FB065F"/>
    <w:rsid w:val="00FB3583"/>
    <w:rsid w:val="00FB420C"/>
    <w:rsid w:val="00FB7CD9"/>
    <w:rsid w:val="00FC3050"/>
    <w:rsid w:val="00FC442A"/>
    <w:rsid w:val="00FC493E"/>
    <w:rsid w:val="00FC5E4C"/>
    <w:rsid w:val="00FC762A"/>
    <w:rsid w:val="00FD2499"/>
    <w:rsid w:val="00FE445E"/>
    <w:rsid w:val="00FF1F2D"/>
    <w:rsid w:val="00FF41F9"/>
    <w:rsid w:val="00FF76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9D3"/>
    <w:rPr>
      <w:sz w:val="28"/>
    </w:rPr>
  </w:style>
  <w:style w:type="paragraph" w:styleId="1">
    <w:name w:val="heading 1"/>
    <w:basedOn w:val="a"/>
    <w:next w:val="a"/>
    <w:link w:val="10"/>
    <w:qFormat/>
    <w:rsid w:val="005D4EE6"/>
    <w:pPr>
      <w:keepNext/>
      <w:outlineLvl w:val="0"/>
    </w:pPr>
    <w:rPr>
      <w:b/>
      <w:sz w:val="20"/>
    </w:rPr>
  </w:style>
  <w:style w:type="paragraph" w:styleId="2">
    <w:name w:val="heading 2"/>
    <w:basedOn w:val="a"/>
    <w:next w:val="a"/>
    <w:link w:val="20"/>
    <w:qFormat/>
    <w:rsid w:val="005D4EE6"/>
    <w:pPr>
      <w:keepNext/>
      <w:ind w:left="-709" w:firstLine="643"/>
      <w:jc w:val="both"/>
      <w:outlineLvl w:val="1"/>
    </w:pPr>
    <w:rPr>
      <w:b/>
      <w:sz w:val="24"/>
    </w:rPr>
  </w:style>
  <w:style w:type="paragraph" w:styleId="3">
    <w:name w:val="heading 3"/>
    <w:basedOn w:val="a"/>
    <w:next w:val="a"/>
    <w:qFormat/>
    <w:rsid w:val="005D4EE6"/>
    <w:pPr>
      <w:keepNext/>
      <w:shd w:val="clear" w:color="auto" w:fill="FFFFFF"/>
      <w:tabs>
        <w:tab w:val="num" w:pos="0"/>
      </w:tabs>
      <w:spacing w:line="322" w:lineRule="exact"/>
      <w:jc w:val="both"/>
      <w:outlineLvl w:val="2"/>
    </w:pPr>
    <w:rPr>
      <w:color w:val="000000"/>
      <w:spacing w:val="-3"/>
      <w:u w:val="single"/>
    </w:rPr>
  </w:style>
  <w:style w:type="paragraph" w:styleId="4">
    <w:name w:val="heading 4"/>
    <w:basedOn w:val="a"/>
    <w:next w:val="a"/>
    <w:link w:val="40"/>
    <w:qFormat/>
    <w:rsid w:val="005D4EE6"/>
    <w:pPr>
      <w:keepNext/>
      <w:shd w:val="clear" w:color="auto" w:fill="FFFFFF"/>
      <w:tabs>
        <w:tab w:val="num" w:pos="0"/>
      </w:tabs>
      <w:spacing w:line="322" w:lineRule="exact"/>
      <w:ind w:right="5"/>
      <w:jc w:val="both"/>
      <w:outlineLvl w:val="3"/>
    </w:pPr>
    <w:rPr>
      <w:color w:val="000000"/>
      <w:spacing w:val="-2"/>
      <w:u w:val="single"/>
    </w:rPr>
  </w:style>
  <w:style w:type="paragraph" w:styleId="5">
    <w:name w:val="heading 5"/>
    <w:basedOn w:val="a"/>
    <w:next w:val="a"/>
    <w:qFormat/>
    <w:rsid w:val="005D4EE6"/>
    <w:pPr>
      <w:keepNext/>
      <w:outlineLvl w:val="4"/>
    </w:pPr>
    <w:rPr>
      <w:b/>
    </w:rPr>
  </w:style>
  <w:style w:type="paragraph" w:styleId="6">
    <w:name w:val="heading 6"/>
    <w:basedOn w:val="a"/>
    <w:next w:val="a"/>
    <w:qFormat/>
    <w:rsid w:val="005D4EE6"/>
    <w:pPr>
      <w:keepNext/>
      <w:tabs>
        <w:tab w:val="num" w:pos="0"/>
      </w:tabs>
      <w:jc w:val="both"/>
      <w:outlineLvl w:val="5"/>
    </w:pPr>
    <w:rPr>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5D4EE6"/>
    <w:pPr>
      <w:ind w:left="300"/>
      <w:jc w:val="both"/>
    </w:pPr>
  </w:style>
  <w:style w:type="paragraph" w:styleId="a5">
    <w:name w:val="Body Text"/>
    <w:basedOn w:val="a"/>
    <w:link w:val="a6"/>
    <w:rsid w:val="005D4EE6"/>
    <w:rPr>
      <w:b/>
    </w:rPr>
  </w:style>
  <w:style w:type="paragraph" w:styleId="21">
    <w:name w:val="Body Text 2"/>
    <w:basedOn w:val="a"/>
    <w:semiHidden/>
    <w:rsid w:val="005D4EE6"/>
    <w:pPr>
      <w:shd w:val="clear" w:color="auto" w:fill="FFFFFF"/>
      <w:tabs>
        <w:tab w:val="num" w:pos="0"/>
      </w:tabs>
      <w:spacing w:line="322" w:lineRule="exact"/>
      <w:ind w:right="10"/>
      <w:jc w:val="both"/>
    </w:pPr>
    <w:rPr>
      <w:b/>
      <w:color w:val="000000"/>
      <w:spacing w:val="-1"/>
    </w:rPr>
  </w:style>
  <w:style w:type="paragraph" w:styleId="22">
    <w:name w:val="Body Text Indent 2"/>
    <w:basedOn w:val="a"/>
    <w:link w:val="23"/>
    <w:semiHidden/>
    <w:rsid w:val="005D4EE6"/>
    <w:pPr>
      <w:ind w:firstLine="720"/>
      <w:jc w:val="center"/>
    </w:pPr>
  </w:style>
  <w:style w:type="paragraph" w:styleId="30">
    <w:name w:val="Body Text 3"/>
    <w:basedOn w:val="a"/>
    <w:semiHidden/>
    <w:rsid w:val="005D4EE6"/>
    <w:pPr>
      <w:tabs>
        <w:tab w:val="num" w:pos="927"/>
      </w:tabs>
      <w:jc w:val="center"/>
    </w:pPr>
    <w:rPr>
      <w:b/>
      <w:u w:val="single"/>
    </w:rPr>
  </w:style>
  <w:style w:type="character" w:styleId="a7">
    <w:name w:val="Hyperlink"/>
    <w:basedOn w:val="a0"/>
    <w:semiHidden/>
    <w:rsid w:val="005D4EE6"/>
    <w:rPr>
      <w:color w:val="FFFF00"/>
      <w:u w:val="single"/>
    </w:rPr>
  </w:style>
  <w:style w:type="character" w:customStyle="1" w:styleId="WW-Absatz-Standardschriftart1">
    <w:name w:val="WW-Absatz-Standardschriftart1"/>
    <w:rsid w:val="00B95654"/>
  </w:style>
  <w:style w:type="character" w:customStyle="1" w:styleId="apple-style-span">
    <w:name w:val="apple-style-span"/>
    <w:basedOn w:val="a0"/>
    <w:rsid w:val="00B95654"/>
  </w:style>
  <w:style w:type="character" w:customStyle="1" w:styleId="apple-converted-space">
    <w:name w:val="apple-converted-space"/>
    <w:basedOn w:val="a0"/>
    <w:rsid w:val="00B95654"/>
  </w:style>
  <w:style w:type="character" w:customStyle="1" w:styleId="FontStyle42">
    <w:name w:val="Font Style42"/>
    <w:basedOn w:val="a0"/>
    <w:rsid w:val="00B95654"/>
    <w:rPr>
      <w:rFonts w:ascii="Times New Roman" w:hAnsi="Times New Roman"/>
      <w:color w:val="000000"/>
      <w:sz w:val="24"/>
    </w:rPr>
  </w:style>
  <w:style w:type="character" w:customStyle="1" w:styleId="FontStyle46">
    <w:name w:val="Font Style46"/>
    <w:basedOn w:val="a0"/>
    <w:rsid w:val="00B95654"/>
    <w:rPr>
      <w:rFonts w:ascii="Times New Roman" w:hAnsi="Times New Roman"/>
      <w:b/>
      <w:smallCaps/>
      <w:color w:val="000000"/>
      <w:spacing w:val="-10"/>
      <w:sz w:val="24"/>
    </w:rPr>
  </w:style>
  <w:style w:type="character" w:customStyle="1" w:styleId="FontStyle47">
    <w:name w:val="Font Style47"/>
    <w:basedOn w:val="a0"/>
    <w:rsid w:val="00B95654"/>
    <w:rPr>
      <w:rFonts w:ascii="Times New Roman" w:hAnsi="Times New Roman"/>
      <w:color w:val="000000"/>
      <w:sz w:val="24"/>
    </w:rPr>
  </w:style>
  <w:style w:type="character" w:customStyle="1" w:styleId="FontStyle48">
    <w:name w:val="Font Style48"/>
    <w:basedOn w:val="a0"/>
    <w:rsid w:val="00B95654"/>
    <w:rPr>
      <w:rFonts w:ascii="Times New Roman" w:hAnsi="Times New Roman"/>
      <w:i/>
      <w:smallCaps/>
      <w:color w:val="000000"/>
      <w:sz w:val="18"/>
    </w:rPr>
  </w:style>
  <w:style w:type="character" w:customStyle="1" w:styleId="FontStyle44">
    <w:name w:val="Font Style44"/>
    <w:basedOn w:val="a0"/>
    <w:rsid w:val="00B95654"/>
    <w:rPr>
      <w:rFonts w:ascii="Times New Roman" w:hAnsi="Times New Roman"/>
      <w:color w:val="000000"/>
      <w:sz w:val="24"/>
    </w:rPr>
  </w:style>
  <w:style w:type="paragraph" w:customStyle="1" w:styleId="ConsPlusNonformat">
    <w:name w:val="ConsPlusNonformat"/>
    <w:basedOn w:val="a"/>
    <w:next w:val="a"/>
    <w:rsid w:val="00B95654"/>
    <w:pPr>
      <w:suppressAutoHyphens/>
    </w:pPr>
    <w:rPr>
      <w:rFonts w:ascii="Courier New" w:eastAsia="Courier New" w:hAnsi="Courier New" w:cs="Courier New"/>
      <w:sz w:val="20"/>
      <w:lang w:eastAsia="ar-SA"/>
    </w:rPr>
  </w:style>
  <w:style w:type="paragraph" w:customStyle="1" w:styleId="Style20">
    <w:name w:val="Style20"/>
    <w:basedOn w:val="a"/>
    <w:rsid w:val="00B95654"/>
    <w:pPr>
      <w:widowControl w:val="0"/>
      <w:spacing w:line="322" w:lineRule="exact"/>
      <w:ind w:firstLine="346"/>
      <w:jc w:val="both"/>
    </w:pPr>
    <w:rPr>
      <w:rFonts w:ascii="Palatino Linotype" w:hAnsi="Palatino Linotype"/>
      <w:sz w:val="24"/>
      <w:lang w:eastAsia="ar-SA"/>
    </w:rPr>
  </w:style>
  <w:style w:type="paragraph" w:customStyle="1" w:styleId="Style21">
    <w:name w:val="Style21"/>
    <w:basedOn w:val="a"/>
    <w:rsid w:val="00B95654"/>
    <w:pPr>
      <w:widowControl w:val="0"/>
      <w:spacing w:line="319" w:lineRule="exact"/>
      <w:ind w:firstLine="1037"/>
      <w:jc w:val="both"/>
    </w:pPr>
    <w:rPr>
      <w:rFonts w:ascii="Palatino Linotype" w:hAnsi="Palatino Linotype"/>
      <w:sz w:val="24"/>
      <w:lang w:eastAsia="ar-SA"/>
    </w:rPr>
  </w:style>
  <w:style w:type="paragraph" w:customStyle="1" w:styleId="Style23">
    <w:name w:val="Style23"/>
    <w:basedOn w:val="a"/>
    <w:rsid w:val="00B95654"/>
    <w:pPr>
      <w:widowControl w:val="0"/>
      <w:spacing w:line="320" w:lineRule="exact"/>
      <w:jc w:val="both"/>
    </w:pPr>
    <w:rPr>
      <w:rFonts w:ascii="Palatino Linotype" w:hAnsi="Palatino Linotype"/>
      <w:sz w:val="24"/>
      <w:lang w:eastAsia="ar-SA"/>
    </w:rPr>
  </w:style>
  <w:style w:type="paragraph" w:customStyle="1" w:styleId="Style27">
    <w:name w:val="Style27"/>
    <w:basedOn w:val="a"/>
    <w:rsid w:val="00B95654"/>
    <w:pPr>
      <w:widowControl w:val="0"/>
    </w:pPr>
    <w:rPr>
      <w:rFonts w:ascii="Palatino Linotype" w:hAnsi="Palatino Linotype"/>
      <w:sz w:val="24"/>
      <w:lang w:eastAsia="ar-SA"/>
    </w:rPr>
  </w:style>
  <w:style w:type="paragraph" w:customStyle="1" w:styleId="11">
    <w:name w:val="Текст1"/>
    <w:basedOn w:val="a"/>
    <w:rsid w:val="00DA7780"/>
    <w:pPr>
      <w:suppressAutoHyphens/>
    </w:pPr>
    <w:rPr>
      <w:rFonts w:ascii="Courier New" w:hAnsi="Courier New"/>
      <w:sz w:val="20"/>
      <w:lang w:eastAsia="ar-SA"/>
    </w:rPr>
  </w:style>
  <w:style w:type="table" w:styleId="a8">
    <w:name w:val="Table Grid"/>
    <w:basedOn w:val="a1"/>
    <w:uiPriority w:val="59"/>
    <w:rsid w:val="004E7E7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1925F6"/>
    <w:pPr>
      <w:spacing w:after="200" w:line="276" w:lineRule="auto"/>
      <w:ind w:left="720"/>
      <w:contextualSpacing/>
    </w:pPr>
    <w:rPr>
      <w:rFonts w:asciiTheme="minorHAnsi" w:eastAsiaTheme="minorHAnsi" w:hAnsiTheme="minorHAnsi" w:cstheme="minorBidi"/>
      <w:sz w:val="22"/>
      <w:szCs w:val="22"/>
      <w:lang w:eastAsia="en-US"/>
    </w:rPr>
  </w:style>
  <w:style w:type="paragraph" w:styleId="aa">
    <w:name w:val="header"/>
    <w:basedOn w:val="a"/>
    <w:link w:val="ab"/>
    <w:uiPriority w:val="99"/>
    <w:semiHidden/>
    <w:unhideWhenUsed/>
    <w:rsid w:val="00260D2F"/>
    <w:pPr>
      <w:tabs>
        <w:tab w:val="center" w:pos="4677"/>
        <w:tab w:val="right" w:pos="9355"/>
      </w:tabs>
    </w:pPr>
  </w:style>
  <w:style w:type="character" w:customStyle="1" w:styleId="ab">
    <w:name w:val="Верхний колонтитул Знак"/>
    <w:basedOn w:val="a0"/>
    <w:link w:val="aa"/>
    <w:uiPriority w:val="99"/>
    <w:semiHidden/>
    <w:rsid w:val="00260D2F"/>
    <w:rPr>
      <w:sz w:val="28"/>
    </w:rPr>
  </w:style>
  <w:style w:type="paragraph" w:styleId="ac">
    <w:name w:val="footer"/>
    <w:basedOn w:val="a"/>
    <w:link w:val="ad"/>
    <w:uiPriority w:val="99"/>
    <w:semiHidden/>
    <w:unhideWhenUsed/>
    <w:rsid w:val="00260D2F"/>
    <w:pPr>
      <w:tabs>
        <w:tab w:val="center" w:pos="4677"/>
        <w:tab w:val="right" w:pos="9355"/>
      </w:tabs>
    </w:pPr>
  </w:style>
  <w:style w:type="character" w:customStyle="1" w:styleId="ad">
    <w:name w:val="Нижний колонтитул Знак"/>
    <w:basedOn w:val="a0"/>
    <w:link w:val="ac"/>
    <w:uiPriority w:val="99"/>
    <w:semiHidden/>
    <w:rsid w:val="00260D2F"/>
    <w:rPr>
      <w:sz w:val="28"/>
    </w:rPr>
  </w:style>
  <w:style w:type="character" w:customStyle="1" w:styleId="20">
    <w:name w:val="Заголовок 2 Знак"/>
    <w:basedOn w:val="a0"/>
    <w:link w:val="2"/>
    <w:rsid w:val="00F611B2"/>
    <w:rPr>
      <w:b/>
      <w:sz w:val="24"/>
    </w:rPr>
  </w:style>
  <w:style w:type="character" w:customStyle="1" w:styleId="a4">
    <w:name w:val="Основной текст с отступом Знак"/>
    <w:basedOn w:val="a0"/>
    <w:link w:val="a3"/>
    <w:semiHidden/>
    <w:rsid w:val="00F4023C"/>
    <w:rPr>
      <w:sz w:val="28"/>
    </w:rPr>
  </w:style>
  <w:style w:type="character" w:customStyle="1" w:styleId="23">
    <w:name w:val="Основной текст с отступом 2 Знак"/>
    <w:basedOn w:val="a0"/>
    <w:link w:val="22"/>
    <w:semiHidden/>
    <w:rsid w:val="00A56708"/>
    <w:rPr>
      <w:sz w:val="28"/>
    </w:rPr>
  </w:style>
  <w:style w:type="paragraph" w:styleId="ae">
    <w:name w:val="No Spacing"/>
    <w:uiPriority w:val="1"/>
    <w:qFormat/>
    <w:rsid w:val="00A56708"/>
    <w:rPr>
      <w:rFonts w:asciiTheme="minorHAnsi" w:eastAsiaTheme="minorEastAsia" w:hAnsiTheme="minorHAnsi" w:cstheme="minorBidi"/>
      <w:sz w:val="22"/>
      <w:szCs w:val="22"/>
    </w:rPr>
  </w:style>
  <w:style w:type="paragraph" w:customStyle="1" w:styleId="af">
    <w:name w:val="Содержимое таблицы"/>
    <w:basedOn w:val="a"/>
    <w:rsid w:val="005718D7"/>
    <w:pPr>
      <w:widowControl w:val="0"/>
      <w:suppressLineNumbers/>
      <w:suppressAutoHyphens/>
    </w:pPr>
    <w:rPr>
      <w:rFonts w:eastAsia="SimSun" w:cs="Mangal"/>
      <w:kern w:val="1"/>
      <w:sz w:val="24"/>
      <w:szCs w:val="24"/>
      <w:lang w:eastAsia="hi-IN" w:bidi="hi-IN"/>
    </w:rPr>
  </w:style>
  <w:style w:type="character" w:customStyle="1" w:styleId="40">
    <w:name w:val="Заголовок 4 Знак"/>
    <w:basedOn w:val="a0"/>
    <w:link w:val="4"/>
    <w:rsid w:val="00D42087"/>
    <w:rPr>
      <w:color w:val="000000"/>
      <w:spacing w:val="-2"/>
      <w:sz w:val="28"/>
      <w:u w:val="single"/>
      <w:shd w:val="clear" w:color="auto" w:fill="FFFFFF"/>
    </w:rPr>
  </w:style>
  <w:style w:type="character" w:customStyle="1" w:styleId="10">
    <w:name w:val="Заголовок 1 Знак"/>
    <w:basedOn w:val="a0"/>
    <w:link w:val="1"/>
    <w:rsid w:val="00845C9A"/>
    <w:rPr>
      <w:b/>
    </w:rPr>
  </w:style>
  <w:style w:type="character" w:customStyle="1" w:styleId="a6">
    <w:name w:val="Основной текст Знак"/>
    <w:basedOn w:val="a0"/>
    <w:link w:val="a5"/>
    <w:rsid w:val="00845C9A"/>
    <w:rPr>
      <w:b/>
      <w:sz w:val="28"/>
    </w:rPr>
  </w:style>
  <w:style w:type="paragraph" w:customStyle="1" w:styleId="ConsPlusNormal">
    <w:name w:val="ConsPlusNormal"/>
    <w:rsid w:val="004D6A0E"/>
    <w:pPr>
      <w:autoSpaceDE w:val="0"/>
      <w:autoSpaceDN w:val="0"/>
      <w:adjustRightInd w:val="0"/>
    </w:pPr>
    <w:rPr>
      <w:rFonts w:ascii="Arial" w:eastAsia="Calibri" w:hAnsi="Arial" w:cs="Arial"/>
      <w:lang w:eastAsia="en-US"/>
    </w:rPr>
  </w:style>
  <w:style w:type="paragraph" w:styleId="af0">
    <w:name w:val="Normal (Web)"/>
    <w:basedOn w:val="a"/>
    <w:uiPriority w:val="99"/>
    <w:unhideWhenUsed/>
    <w:rsid w:val="00AE124B"/>
    <w:pPr>
      <w:spacing w:before="100" w:beforeAutospacing="1" w:after="100" w:afterAutospacing="1"/>
    </w:pPr>
    <w:rPr>
      <w:sz w:val="24"/>
      <w:szCs w:val="24"/>
    </w:rPr>
  </w:style>
  <w:style w:type="paragraph" w:customStyle="1" w:styleId="ConsPlusTitle">
    <w:name w:val="ConsPlusTitle"/>
    <w:rsid w:val="009F2C99"/>
    <w:pPr>
      <w:widowControl w:val="0"/>
      <w:suppressAutoHyphens/>
      <w:autoSpaceDE w:val="0"/>
    </w:pPr>
    <w:rPr>
      <w:rFonts w:eastAsia="Arial"/>
      <w:b/>
      <w:bCs/>
      <w:sz w:val="24"/>
      <w:szCs w:val="24"/>
      <w:lang w:eastAsia="ar-SA"/>
    </w:rPr>
  </w:style>
  <w:style w:type="paragraph" w:styleId="af1">
    <w:name w:val="Balloon Text"/>
    <w:basedOn w:val="a"/>
    <w:link w:val="af2"/>
    <w:uiPriority w:val="99"/>
    <w:semiHidden/>
    <w:unhideWhenUsed/>
    <w:rsid w:val="00F9050E"/>
    <w:rPr>
      <w:rFonts w:ascii="Tahoma" w:hAnsi="Tahoma" w:cs="Tahoma"/>
      <w:sz w:val="16"/>
      <w:szCs w:val="16"/>
    </w:rPr>
  </w:style>
  <w:style w:type="character" w:customStyle="1" w:styleId="af2">
    <w:name w:val="Текст выноски Знак"/>
    <w:basedOn w:val="a0"/>
    <w:link w:val="af1"/>
    <w:uiPriority w:val="99"/>
    <w:semiHidden/>
    <w:rsid w:val="00F905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811272">
      <w:bodyDiv w:val="1"/>
      <w:marLeft w:val="0"/>
      <w:marRight w:val="0"/>
      <w:marTop w:val="0"/>
      <w:marBottom w:val="0"/>
      <w:divBdr>
        <w:top w:val="none" w:sz="0" w:space="0" w:color="auto"/>
        <w:left w:val="none" w:sz="0" w:space="0" w:color="auto"/>
        <w:bottom w:val="none" w:sz="0" w:space="0" w:color="auto"/>
        <w:right w:val="none" w:sz="0" w:space="0" w:color="auto"/>
      </w:divBdr>
    </w:div>
    <w:div w:id="117377667">
      <w:bodyDiv w:val="1"/>
      <w:marLeft w:val="0"/>
      <w:marRight w:val="0"/>
      <w:marTop w:val="0"/>
      <w:marBottom w:val="0"/>
      <w:divBdr>
        <w:top w:val="none" w:sz="0" w:space="0" w:color="auto"/>
        <w:left w:val="none" w:sz="0" w:space="0" w:color="auto"/>
        <w:bottom w:val="none" w:sz="0" w:space="0" w:color="auto"/>
        <w:right w:val="none" w:sz="0" w:space="0" w:color="auto"/>
      </w:divBdr>
    </w:div>
    <w:div w:id="335696241">
      <w:bodyDiv w:val="1"/>
      <w:marLeft w:val="0"/>
      <w:marRight w:val="0"/>
      <w:marTop w:val="0"/>
      <w:marBottom w:val="0"/>
      <w:divBdr>
        <w:top w:val="none" w:sz="0" w:space="0" w:color="auto"/>
        <w:left w:val="none" w:sz="0" w:space="0" w:color="auto"/>
        <w:bottom w:val="none" w:sz="0" w:space="0" w:color="auto"/>
        <w:right w:val="none" w:sz="0" w:space="0" w:color="auto"/>
      </w:divBdr>
    </w:div>
    <w:div w:id="345794279">
      <w:bodyDiv w:val="1"/>
      <w:marLeft w:val="0"/>
      <w:marRight w:val="0"/>
      <w:marTop w:val="0"/>
      <w:marBottom w:val="0"/>
      <w:divBdr>
        <w:top w:val="none" w:sz="0" w:space="0" w:color="auto"/>
        <w:left w:val="none" w:sz="0" w:space="0" w:color="auto"/>
        <w:bottom w:val="none" w:sz="0" w:space="0" w:color="auto"/>
        <w:right w:val="none" w:sz="0" w:space="0" w:color="auto"/>
      </w:divBdr>
    </w:div>
    <w:div w:id="413747761">
      <w:bodyDiv w:val="1"/>
      <w:marLeft w:val="0"/>
      <w:marRight w:val="0"/>
      <w:marTop w:val="0"/>
      <w:marBottom w:val="0"/>
      <w:divBdr>
        <w:top w:val="none" w:sz="0" w:space="0" w:color="auto"/>
        <w:left w:val="none" w:sz="0" w:space="0" w:color="auto"/>
        <w:bottom w:val="none" w:sz="0" w:space="0" w:color="auto"/>
        <w:right w:val="none" w:sz="0" w:space="0" w:color="auto"/>
      </w:divBdr>
    </w:div>
    <w:div w:id="567957162">
      <w:bodyDiv w:val="1"/>
      <w:marLeft w:val="0"/>
      <w:marRight w:val="0"/>
      <w:marTop w:val="0"/>
      <w:marBottom w:val="0"/>
      <w:divBdr>
        <w:top w:val="none" w:sz="0" w:space="0" w:color="auto"/>
        <w:left w:val="none" w:sz="0" w:space="0" w:color="auto"/>
        <w:bottom w:val="none" w:sz="0" w:space="0" w:color="auto"/>
        <w:right w:val="none" w:sz="0" w:space="0" w:color="auto"/>
      </w:divBdr>
    </w:div>
    <w:div w:id="860825809">
      <w:bodyDiv w:val="1"/>
      <w:marLeft w:val="0"/>
      <w:marRight w:val="0"/>
      <w:marTop w:val="0"/>
      <w:marBottom w:val="0"/>
      <w:divBdr>
        <w:top w:val="none" w:sz="0" w:space="0" w:color="auto"/>
        <w:left w:val="none" w:sz="0" w:space="0" w:color="auto"/>
        <w:bottom w:val="none" w:sz="0" w:space="0" w:color="auto"/>
        <w:right w:val="none" w:sz="0" w:space="0" w:color="auto"/>
      </w:divBdr>
    </w:div>
    <w:div w:id="891387183">
      <w:bodyDiv w:val="1"/>
      <w:marLeft w:val="0"/>
      <w:marRight w:val="0"/>
      <w:marTop w:val="0"/>
      <w:marBottom w:val="0"/>
      <w:divBdr>
        <w:top w:val="none" w:sz="0" w:space="0" w:color="auto"/>
        <w:left w:val="none" w:sz="0" w:space="0" w:color="auto"/>
        <w:bottom w:val="none" w:sz="0" w:space="0" w:color="auto"/>
        <w:right w:val="none" w:sz="0" w:space="0" w:color="auto"/>
      </w:divBdr>
      <w:divsChild>
        <w:div w:id="202986332">
          <w:marLeft w:val="0"/>
          <w:marRight w:val="0"/>
          <w:marTop w:val="0"/>
          <w:marBottom w:val="0"/>
          <w:divBdr>
            <w:top w:val="none" w:sz="0" w:space="0" w:color="auto"/>
            <w:left w:val="none" w:sz="0" w:space="0" w:color="auto"/>
            <w:bottom w:val="none" w:sz="0" w:space="0" w:color="auto"/>
            <w:right w:val="none" w:sz="0" w:space="0" w:color="auto"/>
          </w:divBdr>
        </w:div>
        <w:div w:id="140270113">
          <w:marLeft w:val="0"/>
          <w:marRight w:val="0"/>
          <w:marTop w:val="0"/>
          <w:marBottom w:val="0"/>
          <w:divBdr>
            <w:top w:val="none" w:sz="0" w:space="0" w:color="auto"/>
            <w:left w:val="none" w:sz="0" w:space="0" w:color="auto"/>
            <w:bottom w:val="none" w:sz="0" w:space="0" w:color="auto"/>
            <w:right w:val="none" w:sz="0" w:space="0" w:color="auto"/>
          </w:divBdr>
        </w:div>
      </w:divsChild>
    </w:div>
    <w:div w:id="909726892">
      <w:bodyDiv w:val="1"/>
      <w:marLeft w:val="0"/>
      <w:marRight w:val="0"/>
      <w:marTop w:val="0"/>
      <w:marBottom w:val="0"/>
      <w:divBdr>
        <w:top w:val="none" w:sz="0" w:space="0" w:color="auto"/>
        <w:left w:val="none" w:sz="0" w:space="0" w:color="auto"/>
        <w:bottom w:val="none" w:sz="0" w:space="0" w:color="auto"/>
        <w:right w:val="none" w:sz="0" w:space="0" w:color="auto"/>
      </w:divBdr>
    </w:div>
    <w:div w:id="1022973401">
      <w:bodyDiv w:val="1"/>
      <w:marLeft w:val="0"/>
      <w:marRight w:val="0"/>
      <w:marTop w:val="0"/>
      <w:marBottom w:val="0"/>
      <w:divBdr>
        <w:top w:val="none" w:sz="0" w:space="0" w:color="auto"/>
        <w:left w:val="none" w:sz="0" w:space="0" w:color="auto"/>
        <w:bottom w:val="none" w:sz="0" w:space="0" w:color="auto"/>
        <w:right w:val="none" w:sz="0" w:space="0" w:color="auto"/>
      </w:divBdr>
    </w:div>
    <w:div w:id="1458332850">
      <w:bodyDiv w:val="1"/>
      <w:marLeft w:val="0"/>
      <w:marRight w:val="0"/>
      <w:marTop w:val="0"/>
      <w:marBottom w:val="0"/>
      <w:divBdr>
        <w:top w:val="none" w:sz="0" w:space="0" w:color="auto"/>
        <w:left w:val="none" w:sz="0" w:space="0" w:color="auto"/>
        <w:bottom w:val="none" w:sz="0" w:space="0" w:color="auto"/>
        <w:right w:val="none" w:sz="0" w:space="0" w:color="auto"/>
      </w:divBdr>
    </w:div>
    <w:div w:id="1525484919">
      <w:bodyDiv w:val="1"/>
      <w:marLeft w:val="0"/>
      <w:marRight w:val="0"/>
      <w:marTop w:val="0"/>
      <w:marBottom w:val="0"/>
      <w:divBdr>
        <w:top w:val="none" w:sz="0" w:space="0" w:color="auto"/>
        <w:left w:val="none" w:sz="0" w:space="0" w:color="auto"/>
        <w:bottom w:val="none" w:sz="0" w:space="0" w:color="auto"/>
        <w:right w:val="none" w:sz="0" w:space="0" w:color="auto"/>
      </w:divBdr>
    </w:div>
    <w:div w:id="1564442409">
      <w:bodyDiv w:val="1"/>
      <w:marLeft w:val="0"/>
      <w:marRight w:val="0"/>
      <w:marTop w:val="0"/>
      <w:marBottom w:val="0"/>
      <w:divBdr>
        <w:top w:val="none" w:sz="0" w:space="0" w:color="auto"/>
        <w:left w:val="none" w:sz="0" w:space="0" w:color="auto"/>
        <w:bottom w:val="none" w:sz="0" w:space="0" w:color="auto"/>
        <w:right w:val="none" w:sz="0" w:space="0" w:color="auto"/>
      </w:divBdr>
    </w:div>
    <w:div w:id="168134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ustdolyssy@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ltdirekt@mail.ru" TargetMode="External"/><Relationship Id="rId5" Type="http://schemas.openxmlformats.org/officeDocument/2006/relationships/webSettings" Target="webSettings.xml"/><Relationship Id="rId10" Type="http://schemas.openxmlformats.org/officeDocument/2006/relationships/hyperlink" Target="https://e.mail.ru/compose/?mailto=mailto%3aania.truhanova@ya.ru" TargetMode="External"/><Relationship Id="rId4" Type="http://schemas.openxmlformats.org/officeDocument/2006/relationships/settings" Target="settings.xml"/><Relationship Id="rId9" Type="http://schemas.openxmlformats.org/officeDocument/2006/relationships/hyperlink" Target="https://e.mail.ru/compose/?mailto=mailto%3anovbiblio@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F11D4-1B53-421A-A5F5-F2B9E164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3695</TotalTime>
  <Pages>61</Pages>
  <Words>13212</Words>
  <Characters>102904</Characters>
  <Application>Microsoft Office Word</Application>
  <DocSecurity>0</DocSecurity>
  <Lines>857</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Отдел культуры</Company>
  <LinksUpToDate>false</LinksUpToDate>
  <CharactersWithSpaces>115885</CharactersWithSpaces>
  <SharedDoc>false</SharedDoc>
  <HLinks>
    <vt:vector size="6" baseType="variant">
      <vt:variant>
        <vt:i4>2555929</vt:i4>
      </vt:variant>
      <vt:variant>
        <vt:i4>0</vt:i4>
      </vt:variant>
      <vt:variant>
        <vt:i4>0</vt:i4>
      </vt:variant>
      <vt:variant>
        <vt:i4>5</vt:i4>
      </vt:variant>
      <vt:variant>
        <vt:lpwstr>mailto:kultdirekt@mail.ru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Танечка</dc:creator>
  <cp:keywords/>
  <cp:lastModifiedBy>Галина</cp:lastModifiedBy>
  <cp:revision>33</cp:revision>
  <cp:lastPrinted>2016-01-14T07:49:00Z</cp:lastPrinted>
  <dcterms:created xsi:type="dcterms:W3CDTF">2015-11-26T05:19:00Z</dcterms:created>
  <dcterms:modified xsi:type="dcterms:W3CDTF">2016-01-14T07:55:00Z</dcterms:modified>
</cp:coreProperties>
</file>